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155456" w14:textId="6931E423" w:rsidR="00D073E8" w:rsidRPr="00FB6680" w:rsidRDefault="00D073E8" w:rsidP="00584E01">
      <w:pPr>
        <w:widowControl w:val="0"/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FB6680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dot.: postępowania o udzielenie zamówienia publicznego.                                                                               </w:t>
      </w:r>
      <w:r w:rsidRPr="00FB6680">
        <w:rPr>
          <w:rFonts w:asciiTheme="minorHAnsi" w:hAnsiTheme="minorHAnsi" w:cstheme="minorHAnsi"/>
          <w:i/>
          <w:iCs/>
          <w:color w:val="000000" w:themeColor="text1"/>
          <w:sz w:val="18"/>
          <w:szCs w:val="18"/>
        </w:rPr>
        <w:t xml:space="preserve">Załącznik nr </w:t>
      </w:r>
      <w:r w:rsidR="001C58A3">
        <w:rPr>
          <w:rFonts w:asciiTheme="minorHAnsi" w:hAnsiTheme="minorHAnsi" w:cstheme="minorHAnsi"/>
          <w:i/>
          <w:iCs/>
          <w:color w:val="000000" w:themeColor="text1"/>
          <w:sz w:val="18"/>
          <w:szCs w:val="18"/>
        </w:rPr>
        <w:t>3</w:t>
      </w:r>
      <w:r w:rsidRPr="00FB6680">
        <w:rPr>
          <w:rFonts w:asciiTheme="minorHAnsi" w:hAnsiTheme="minorHAnsi" w:cstheme="minorHAnsi"/>
          <w:i/>
          <w:iCs/>
          <w:color w:val="000000" w:themeColor="text1"/>
          <w:sz w:val="18"/>
          <w:szCs w:val="18"/>
        </w:rPr>
        <w:t xml:space="preserve"> do SWZ</w:t>
      </w:r>
    </w:p>
    <w:p w14:paraId="638B5150" w14:textId="77777777" w:rsidR="00035C68" w:rsidRPr="00804CD7" w:rsidRDefault="00035C68" w:rsidP="00035C68">
      <w:pPr>
        <w:widowControl w:val="0"/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color w:val="000000" w:themeColor="text1"/>
          <w:sz w:val="20"/>
          <w:szCs w:val="20"/>
        </w:rPr>
      </w:pPr>
      <w:bookmarkStart w:id="0" w:name="_Hlk121219672"/>
      <w:bookmarkStart w:id="1" w:name="_Hlk193436421"/>
      <w:r w:rsidRPr="00804CD7">
        <w:rPr>
          <w:rFonts w:asciiTheme="minorHAnsi" w:hAnsiTheme="minorHAnsi" w:cstheme="minorHAnsi"/>
          <w:color w:val="000000" w:themeColor="text1"/>
          <w:sz w:val="20"/>
          <w:szCs w:val="20"/>
        </w:rPr>
        <w:t>Numer sprawy: RG.</w:t>
      </w:r>
      <w:r w:rsidRPr="00804CD7">
        <w:rPr>
          <w:rFonts w:asciiTheme="minorHAnsi" w:hAnsiTheme="minorHAnsi" w:cstheme="minorHAnsi"/>
          <w:color w:val="000000" w:themeColor="text1"/>
          <w:sz w:val="20"/>
          <w:szCs w:val="20"/>
          <w:highlight w:val="white"/>
        </w:rPr>
        <w:t>271.</w:t>
      </w:r>
      <w:r>
        <w:rPr>
          <w:rFonts w:asciiTheme="minorHAnsi" w:hAnsiTheme="minorHAnsi" w:cstheme="minorHAnsi"/>
          <w:color w:val="000000" w:themeColor="text1"/>
          <w:sz w:val="20"/>
          <w:szCs w:val="20"/>
          <w:highlight w:val="white"/>
        </w:rPr>
        <w:t>9.2</w:t>
      </w:r>
      <w:r w:rsidRPr="00804CD7">
        <w:rPr>
          <w:rFonts w:asciiTheme="minorHAnsi" w:hAnsiTheme="minorHAnsi" w:cstheme="minorHAnsi"/>
          <w:color w:val="000000" w:themeColor="text1"/>
          <w:sz w:val="20"/>
          <w:szCs w:val="20"/>
          <w:highlight w:val="white"/>
        </w:rPr>
        <w:t>.20</w:t>
      </w:r>
      <w:r w:rsidRPr="00804CD7">
        <w:rPr>
          <w:rFonts w:asciiTheme="minorHAnsi" w:hAnsiTheme="minorHAnsi" w:cstheme="minorHAnsi"/>
          <w:color w:val="000000" w:themeColor="text1"/>
          <w:sz w:val="20"/>
          <w:szCs w:val="20"/>
        </w:rPr>
        <w:t>2</w:t>
      </w:r>
      <w:r>
        <w:rPr>
          <w:rFonts w:asciiTheme="minorHAnsi" w:hAnsiTheme="minorHAnsi" w:cstheme="minorHAnsi"/>
          <w:color w:val="000000" w:themeColor="text1"/>
          <w:sz w:val="20"/>
          <w:szCs w:val="20"/>
        </w:rPr>
        <w:t>6</w:t>
      </w:r>
    </w:p>
    <w:p w14:paraId="72BB5249" w14:textId="77777777" w:rsidR="00035C68" w:rsidRDefault="00035C68" w:rsidP="00035C68">
      <w:pPr>
        <w:widowControl w:val="0"/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  <w:r w:rsidRPr="00804CD7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Nazwa zadania: </w:t>
      </w:r>
      <w:bookmarkStart w:id="2" w:name="_Hlk178662326"/>
      <w:bookmarkEnd w:id="0"/>
      <w:r w:rsidRPr="005733D1">
        <w:rPr>
          <w:rFonts w:asciiTheme="minorHAnsi" w:hAnsiTheme="minorHAnsi" w:cstheme="minorHAnsi"/>
          <w:b/>
          <w:bCs/>
          <w:sz w:val="20"/>
          <w:szCs w:val="20"/>
        </w:rPr>
        <w:t xml:space="preserve">Zakup, dostawa wyposażenia do </w:t>
      </w:r>
      <w:r>
        <w:rPr>
          <w:rFonts w:asciiTheme="minorHAnsi" w:hAnsiTheme="minorHAnsi" w:cstheme="minorHAnsi"/>
          <w:b/>
          <w:bCs/>
          <w:sz w:val="20"/>
          <w:szCs w:val="20"/>
        </w:rPr>
        <w:t>budynku świetlicy w Trzebiatkowej</w:t>
      </w:r>
      <w:bookmarkEnd w:id="2"/>
      <w:r>
        <w:rPr>
          <w:rFonts w:asciiTheme="minorHAnsi" w:hAnsiTheme="minorHAnsi" w:cstheme="minorHAnsi"/>
          <w:b/>
          <w:bCs/>
          <w:sz w:val="20"/>
          <w:szCs w:val="20"/>
        </w:rPr>
        <w:t>.</w:t>
      </w:r>
    </w:p>
    <w:bookmarkEnd w:id="1"/>
    <w:p w14:paraId="181FA2A9" w14:textId="77777777" w:rsidR="00D073E8" w:rsidRPr="00FB6680" w:rsidRDefault="00D073E8" w:rsidP="00584E01">
      <w:pPr>
        <w:spacing w:after="0" w:line="360" w:lineRule="auto"/>
        <w:jc w:val="center"/>
        <w:rPr>
          <w:rFonts w:asciiTheme="minorHAnsi" w:hAnsiTheme="minorHAnsi" w:cstheme="minorHAnsi"/>
          <w:color w:val="000000" w:themeColor="text1"/>
        </w:rPr>
      </w:pPr>
    </w:p>
    <w:p w14:paraId="23EAC799" w14:textId="2A6DD583" w:rsidR="00251EC9" w:rsidRDefault="00347242" w:rsidP="00584E01">
      <w:pPr>
        <w:pBdr>
          <w:bottom w:val="single" w:sz="4" w:space="1" w:color="auto"/>
        </w:pBdr>
        <w:spacing w:after="0" w:line="360" w:lineRule="auto"/>
        <w:jc w:val="center"/>
        <w:rPr>
          <w:rFonts w:asciiTheme="minorHAnsi" w:hAnsiTheme="minorHAnsi" w:cstheme="minorHAnsi"/>
          <w:b/>
          <w:bCs/>
          <w:color w:val="000000" w:themeColor="text1"/>
          <w:szCs w:val="24"/>
        </w:rPr>
      </w:pPr>
      <w:r w:rsidRPr="00804677">
        <w:rPr>
          <w:rFonts w:asciiTheme="minorHAnsi" w:hAnsiTheme="minorHAnsi" w:cstheme="minorHAnsi"/>
          <w:b/>
          <w:bCs/>
          <w:color w:val="000000" w:themeColor="text1"/>
          <w:szCs w:val="24"/>
        </w:rPr>
        <w:t>Szczegółowy opis przedmiotu zamówienia</w:t>
      </w:r>
    </w:p>
    <w:p w14:paraId="2ABB9C96" w14:textId="77777777" w:rsidR="001470C4" w:rsidRPr="001470C4" w:rsidRDefault="001470C4" w:rsidP="001470C4">
      <w:pPr>
        <w:pBdr>
          <w:bottom w:val="single" w:sz="4" w:space="1" w:color="auto"/>
        </w:pBdr>
        <w:spacing w:after="0" w:line="360" w:lineRule="auto"/>
        <w:jc w:val="center"/>
        <w:rPr>
          <w:rFonts w:asciiTheme="minorHAnsi" w:hAnsiTheme="minorHAnsi" w:cstheme="minorHAnsi"/>
          <w:b/>
          <w:bCs/>
          <w:color w:val="000000" w:themeColor="text1"/>
          <w:sz w:val="22"/>
        </w:rPr>
      </w:pPr>
      <w:r w:rsidRPr="001470C4">
        <w:rPr>
          <w:rFonts w:asciiTheme="minorHAnsi" w:hAnsiTheme="minorHAnsi" w:cstheme="minorHAnsi"/>
          <w:b/>
          <w:bCs/>
          <w:color w:val="000000" w:themeColor="text1"/>
          <w:sz w:val="22"/>
        </w:rPr>
        <w:t>w tym wykaz minimalnych wymaganych parametrów techniczno-użytkowych przedmiotu zamówienia</w:t>
      </w:r>
    </w:p>
    <w:p w14:paraId="3AD4E61A" w14:textId="487FBF4C" w:rsidR="00347242" w:rsidRPr="003665E3" w:rsidRDefault="00347242" w:rsidP="00584E01">
      <w:pPr>
        <w:spacing w:after="0" w:line="360" w:lineRule="auto"/>
        <w:jc w:val="center"/>
        <w:rPr>
          <w:rFonts w:asciiTheme="minorHAnsi" w:hAnsiTheme="minorHAnsi" w:cstheme="minorHAnsi"/>
          <w:b/>
          <w:bCs/>
          <w:color w:val="0070C0"/>
          <w:u w:val="single"/>
        </w:rPr>
      </w:pPr>
      <w:r w:rsidRPr="003665E3">
        <w:rPr>
          <w:rFonts w:asciiTheme="minorHAnsi" w:hAnsiTheme="minorHAnsi" w:cstheme="minorHAnsi"/>
          <w:b/>
          <w:bCs/>
          <w:color w:val="0070C0"/>
          <w:u w:val="single"/>
        </w:rPr>
        <w:t>UWAGA: Załącznik ten Wykonawca składa wraz z ofertą.</w:t>
      </w:r>
    </w:p>
    <w:p w14:paraId="08F3DA24" w14:textId="2B41B26B" w:rsidR="00C8262F" w:rsidRPr="00FB6680" w:rsidRDefault="00C8262F" w:rsidP="00584E01">
      <w:pPr>
        <w:pStyle w:val="Tytu"/>
        <w:spacing w:before="0" w:line="360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FB6680">
        <w:rPr>
          <w:rFonts w:asciiTheme="minorHAnsi" w:hAnsiTheme="minorHAnsi" w:cstheme="minorHAnsi"/>
          <w:color w:val="000000" w:themeColor="text1"/>
          <w:sz w:val="22"/>
          <w:szCs w:val="22"/>
        </w:rPr>
        <w:t>Minimalne wymagania techniczne dla oferowan</w:t>
      </w:r>
      <w:r w:rsidR="003665E3">
        <w:rPr>
          <w:rFonts w:asciiTheme="minorHAnsi" w:hAnsiTheme="minorHAnsi" w:cstheme="minorHAnsi"/>
          <w:color w:val="000000" w:themeColor="text1"/>
          <w:sz w:val="22"/>
          <w:szCs w:val="22"/>
        </w:rPr>
        <w:t>ego przedmiotu zamówienia</w:t>
      </w:r>
      <w:r w:rsidRPr="00FB6680">
        <w:rPr>
          <w:rFonts w:asciiTheme="minorHAnsi" w:hAnsiTheme="minorHAnsi" w:cstheme="minorHAnsi"/>
          <w:color w:val="000000" w:themeColor="text1"/>
          <w:sz w:val="22"/>
          <w:szCs w:val="22"/>
        </w:rPr>
        <w:t>:</w:t>
      </w:r>
    </w:p>
    <w:p w14:paraId="050A2137" w14:textId="77777777" w:rsidR="002E1C69" w:rsidRDefault="002E1C69" w:rsidP="00391892">
      <w:pPr>
        <w:pStyle w:val="Akapitzlist"/>
        <w:widowControl w:val="0"/>
        <w:autoSpaceDE w:val="0"/>
        <w:spacing w:after="0" w:line="240" w:lineRule="auto"/>
        <w:ind w:left="0"/>
        <w:jc w:val="both"/>
        <w:rPr>
          <w:rFonts w:asciiTheme="minorHAnsi" w:hAnsiTheme="minorHAnsi" w:cstheme="minorHAnsi"/>
          <w:b/>
          <w:color w:val="000000" w:themeColor="text1"/>
          <w:u w:val="single"/>
        </w:rPr>
      </w:pPr>
    </w:p>
    <w:p w14:paraId="52BF8849" w14:textId="22D5F44E" w:rsidR="00E964E6" w:rsidRPr="005F33F1" w:rsidRDefault="00E964E6" w:rsidP="00391892">
      <w:pPr>
        <w:pStyle w:val="Akapitzlist"/>
        <w:widowControl w:val="0"/>
        <w:autoSpaceDE w:val="0"/>
        <w:spacing w:after="0" w:line="240" w:lineRule="auto"/>
        <w:ind w:left="0"/>
        <w:jc w:val="both"/>
        <w:rPr>
          <w:rFonts w:asciiTheme="minorHAnsi" w:hAnsiTheme="minorHAnsi" w:cstheme="minorHAnsi"/>
          <w:b/>
          <w:color w:val="000000" w:themeColor="text1"/>
          <w:u w:val="single"/>
        </w:rPr>
      </w:pPr>
      <w:r w:rsidRPr="005F33F1">
        <w:rPr>
          <w:rFonts w:asciiTheme="minorHAnsi" w:hAnsiTheme="minorHAnsi" w:cstheme="minorHAnsi"/>
          <w:b/>
          <w:color w:val="000000" w:themeColor="text1"/>
          <w:u w:val="single"/>
        </w:rPr>
        <w:t xml:space="preserve">Zadanie nr 1 – Dostawa </w:t>
      </w:r>
      <w:r w:rsidR="00035C68" w:rsidRPr="005F33F1">
        <w:rPr>
          <w:rFonts w:asciiTheme="minorHAnsi" w:hAnsiTheme="minorHAnsi" w:cstheme="minorHAnsi"/>
          <w:b/>
          <w:color w:val="000000" w:themeColor="text1"/>
          <w:u w:val="single"/>
        </w:rPr>
        <w:t xml:space="preserve">Sprzętu </w:t>
      </w:r>
      <w:r w:rsidR="0002480E" w:rsidRPr="005F33F1">
        <w:rPr>
          <w:rFonts w:asciiTheme="minorHAnsi" w:hAnsiTheme="minorHAnsi" w:cstheme="minorHAnsi"/>
          <w:b/>
          <w:color w:val="000000" w:themeColor="text1"/>
          <w:u w:val="single"/>
        </w:rPr>
        <w:t>komputerowego, multimedialnego</w:t>
      </w:r>
      <w:r w:rsidR="00C649AA" w:rsidRPr="005F33F1">
        <w:rPr>
          <w:rFonts w:asciiTheme="minorHAnsi" w:hAnsiTheme="minorHAnsi" w:cstheme="minorHAnsi"/>
          <w:b/>
          <w:color w:val="000000" w:themeColor="text1"/>
          <w:u w:val="single"/>
        </w:rPr>
        <w:t>:</w:t>
      </w:r>
    </w:p>
    <w:p w14:paraId="41D91B7B" w14:textId="77777777" w:rsidR="00842F90" w:rsidRDefault="00842F90" w:rsidP="009D4339">
      <w:pPr>
        <w:widowControl w:val="0"/>
        <w:tabs>
          <w:tab w:val="left" w:pos="0"/>
        </w:tabs>
        <w:autoSpaceDE w:val="0"/>
        <w:spacing w:after="0" w:line="240" w:lineRule="auto"/>
        <w:rPr>
          <w:rFonts w:asciiTheme="minorHAnsi" w:hAnsiTheme="minorHAnsi" w:cstheme="minorHAnsi"/>
          <w:b/>
          <w:color w:val="000000" w:themeColor="text1"/>
          <w:sz w:val="18"/>
          <w:szCs w:val="18"/>
          <w:u w:val="single"/>
        </w:rPr>
      </w:pPr>
    </w:p>
    <w:p w14:paraId="0F7B8C78" w14:textId="70B3DA36" w:rsidR="00842F90" w:rsidRPr="005A0ECE" w:rsidRDefault="00E05E46" w:rsidP="00E05E46">
      <w:pPr>
        <w:pStyle w:val="Akapitzlist"/>
        <w:widowControl w:val="0"/>
        <w:numPr>
          <w:ilvl w:val="0"/>
          <w:numId w:val="86"/>
        </w:numPr>
        <w:shd w:val="clear" w:color="auto" w:fill="FFC000"/>
        <w:tabs>
          <w:tab w:val="left" w:pos="2977"/>
        </w:tabs>
        <w:autoSpaceDE w:val="0"/>
        <w:spacing w:after="0" w:line="240" w:lineRule="auto"/>
        <w:ind w:left="142" w:right="-84" w:hanging="147"/>
        <w:rPr>
          <w:rFonts w:asciiTheme="minorHAnsi" w:hAnsiTheme="minorHAnsi" w:cstheme="minorHAnsi"/>
          <w:b/>
          <w:color w:val="000000" w:themeColor="text1"/>
        </w:rPr>
      </w:pPr>
      <w:r w:rsidRPr="005A0ECE">
        <w:rPr>
          <w:rFonts w:asciiTheme="minorHAnsi" w:hAnsiTheme="minorHAnsi" w:cstheme="minorHAnsi"/>
          <w:b/>
          <w:color w:val="000000" w:themeColor="text1"/>
        </w:rPr>
        <w:t xml:space="preserve">- </w:t>
      </w:r>
      <w:r w:rsidR="00842F90" w:rsidRPr="005A0ECE">
        <w:rPr>
          <w:rFonts w:asciiTheme="minorHAnsi" w:hAnsiTheme="minorHAnsi" w:cstheme="minorHAnsi"/>
          <w:b/>
          <w:color w:val="000000" w:themeColor="text1"/>
        </w:rPr>
        <w:t>Program komputerowy</w:t>
      </w:r>
      <w:r w:rsidR="00C65F73" w:rsidRPr="005A0ECE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Pr="005A0ECE">
        <w:rPr>
          <w:rFonts w:asciiTheme="minorHAnsi" w:hAnsiTheme="minorHAnsi" w:cstheme="minorHAnsi"/>
          <w:b/>
          <w:color w:val="000000" w:themeColor="text1"/>
        </w:rPr>
        <w:t>(</w:t>
      </w:r>
      <w:r w:rsidR="00C65F73" w:rsidRPr="005A0ECE">
        <w:rPr>
          <w:rFonts w:asciiTheme="minorHAnsi" w:hAnsiTheme="minorHAnsi" w:cstheme="minorHAnsi"/>
          <w:b/>
          <w:color w:val="000000" w:themeColor="text1"/>
        </w:rPr>
        <w:t>1 szt.</w:t>
      </w:r>
      <w:r w:rsidRPr="005A0ECE">
        <w:rPr>
          <w:rFonts w:asciiTheme="minorHAnsi" w:hAnsiTheme="minorHAnsi" w:cstheme="minorHAnsi"/>
          <w:b/>
          <w:color w:val="000000" w:themeColor="text1"/>
        </w:rPr>
        <w:t>)</w:t>
      </w:r>
      <w:r w:rsidR="00842F90" w:rsidRPr="005A0ECE">
        <w:rPr>
          <w:rFonts w:asciiTheme="minorHAnsi" w:hAnsiTheme="minorHAnsi" w:cstheme="minorHAnsi"/>
          <w:b/>
          <w:color w:val="000000" w:themeColor="text1"/>
        </w:rPr>
        <w:t>:</w:t>
      </w:r>
    </w:p>
    <w:tbl>
      <w:tblPr>
        <w:tblStyle w:val="Tabela-Siatka"/>
        <w:tblW w:w="10201" w:type="dxa"/>
        <w:tblLook w:val="04A0" w:firstRow="1" w:lastRow="0" w:firstColumn="1" w:lastColumn="0" w:noHBand="0" w:noVBand="1"/>
        <w:tblCaption w:val="Zestawienie parametrów"/>
        <w:tblDescription w:val="Zestawienie parametrów"/>
      </w:tblPr>
      <w:tblGrid>
        <w:gridCol w:w="527"/>
        <w:gridCol w:w="2303"/>
        <w:gridCol w:w="4536"/>
        <w:gridCol w:w="2835"/>
      </w:tblGrid>
      <w:tr w:rsidR="00842F90" w:rsidRPr="009D4339" w14:paraId="7BF8326C" w14:textId="77777777" w:rsidTr="007A1186">
        <w:trPr>
          <w:trHeight w:val="219"/>
        </w:trPr>
        <w:tc>
          <w:tcPr>
            <w:tcW w:w="527" w:type="dxa"/>
            <w:vAlign w:val="center"/>
          </w:tcPr>
          <w:p w14:paraId="55D1001B" w14:textId="77777777" w:rsidR="00842F90" w:rsidRPr="009D4339" w:rsidRDefault="00842F90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303" w:type="dxa"/>
            <w:vAlign w:val="center"/>
          </w:tcPr>
          <w:p w14:paraId="6ABF965B" w14:textId="77777777" w:rsidR="00842F90" w:rsidRDefault="00807530" w:rsidP="00E14AED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Przedmiot zamówienia</w:t>
            </w:r>
          </w:p>
          <w:p w14:paraId="4DFDF562" w14:textId="331F8DAA" w:rsidR="00807530" w:rsidRPr="009D4339" w:rsidRDefault="00807530" w:rsidP="00E14AED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Wyszczególnienie:</w:t>
            </w:r>
          </w:p>
        </w:tc>
        <w:tc>
          <w:tcPr>
            <w:tcW w:w="4536" w:type="dxa"/>
            <w:vAlign w:val="center"/>
          </w:tcPr>
          <w:p w14:paraId="1A3CDA25" w14:textId="77777777" w:rsidR="007A1186" w:rsidRPr="007A1186" w:rsidRDefault="007A1186" w:rsidP="007A1186">
            <w:pPr>
              <w:suppressAutoHyphens w:val="0"/>
              <w:spacing w:after="0" w:line="240" w:lineRule="auto"/>
              <w:ind w:right="62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</w:pPr>
            <w:r w:rsidRPr="007A1186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 xml:space="preserve">PODSTAWOWE minimalne/maksymalne </w:t>
            </w:r>
          </w:p>
          <w:p w14:paraId="2F0A3EF5" w14:textId="771FCE5E" w:rsidR="007A1186" w:rsidRPr="007A1186" w:rsidRDefault="007A1186" w:rsidP="007A1186">
            <w:pPr>
              <w:suppressAutoHyphens w:val="0"/>
              <w:spacing w:after="0" w:line="240" w:lineRule="auto"/>
              <w:ind w:right="62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</w:pPr>
            <w:r w:rsidRPr="007A1186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WYMAGANIA</w:t>
            </w:r>
          </w:p>
          <w:p w14:paraId="22BB87D2" w14:textId="03EA1A7B" w:rsidR="00842F90" w:rsidRPr="007A1186" w:rsidRDefault="007A1186" w:rsidP="007A118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</w:pPr>
            <w:r w:rsidRPr="007A1186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ZAMAWIAJĄCEGO, JAKIE POWINIEN SPEŁNIAĆ OFEROWANY                                       PRZEDMIOT ZAMÓWIENIA</w:t>
            </w:r>
          </w:p>
        </w:tc>
        <w:tc>
          <w:tcPr>
            <w:tcW w:w="2835" w:type="dxa"/>
          </w:tcPr>
          <w:p w14:paraId="3D21992B" w14:textId="77777777" w:rsidR="00493D06" w:rsidRPr="007A1186" w:rsidRDefault="00493D06" w:rsidP="007A1186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16"/>
                <w:szCs w:val="16"/>
              </w:rPr>
            </w:pPr>
            <w:r w:rsidRPr="007A1186">
              <w:rPr>
                <w:rFonts w:asciiTheme="minorHAnsi" w:hAnsiTheme="minorHAnsi" w:cstheme="minorHAnsi"/>
                <w:b/>
                <w:bCs/>
                <w:color w:val="000000" w:themeColor="text1"/>
                <w:sz w:val="16"/>
                <w:szCs w:val="16"/>
              </w:rPr>
              <w:t>Potwierdzenie spełnienia wymagań</w:t>
            </w:r>
          </w:p>
          <w:p w14:paraId="38911885" w14:textId="77777777" w:rsidR="00493D06" w:rsidRPr="007A1186" w:rsidRDefault="00493D06" w:rsidP="007A118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16"/>
                <w:szCs w:val="16"/>
              </w:rPr>
            </w:pPr>
            <w:r w:rsidRPr="007A1186">
              <w:rPr>
                <w:rFonts w:asciiTheme="minorHAnsi" w:hAnsiTheme="minorHAnsi" w:cstheme="minorHAnsi"/>
                <w:b/>
                <w:bCs/>
                <w:color w:val="000000" w:themeColor="text1"/>
                <w:sz w:val="16"/>
                <w:szCs w:val="16"/>
              </w:rPr>
              <w:t>(wypełnia Wykonawca):</w:t>
            </w:r>
          </w:p>
          <w:p w14:paraId="0F564741" w14:textId="74749BFC" w:rsidR="00842F90" w:rsidRPr="009D4339" w:rsidRDefault="00842F90" w:rsidP="007A1186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A1186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Parametry oferowane</w:t>
            </w:r>
          </w:p>
        </w:tc>
      </w:tr>
      <w:tr w:rsidR="00842F90" w:rsidRPr="009D4339" w14:paraId="12F97D77" w14:textId="77777777" w:rsidTr="007A1186">
        <w:trPr>
          <w:trHeight w:val="449"/>
        </w:trPr>
        <w:tc>
          <w:tcPr>
            <w:tcW w:w="527" w:type="dxa"/>
            <w:vAlign w:val="center"/>
          </w:tcPr>
          <w:p w14:paraId="7BB340B5" w14:textId="77777777" w:rsidR="00842F90" w:rsidRPr="00062CE6" w:rsidRDefault="00842F90" w:rsidP="00E14AED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1</w:t>
            </w:r>
          </w:p>
        </w:tc>
        <w:tc>
          <w:tcPr>
            <w:tcW w:w="2303" w:type="dxa"/>
            <w:vAlign w:val="center"/>
          </w:tcPr>
          <w:p w14:paraId="26C65A1D" w14:textId="77777777" w:rsidR="00842F90" w:rsidRPr="009D4339" w:rsidRDefault="00842F90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Typ</w:t>
            </w:r>
          </w:p>
        </w:tc>
        <w:tc>
          <w:tcPr>
            <w:tcW w:w="4536" w:type="dxa"/>
            <w:vAlign w:val="center"/>
          </w:tcPr>
          <w:p w14:paraId="227BD5D7" w14:textId="77777777" w:rsidR="00842F90" w:rsidRPr="009D4339" w:rsidRDefault="00842F90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Pakiet profesjonalnego oprogramowania do projektowania graficznego</w:t>
            </w:r>
          </w:p>
        </w:tc>
        <w:tc>
          <w:tcPr>
            <w:tcW w:w="2835" w:type="dxa"/>
          </w:tcPr>
          <w:p w14:paraId="03C761A4" w14:textId="77777777" w:rsidR="00842F90" w:rsidRPr="009D4339" w:rsidRDefault="00842F90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842F90" w:rsidRPr="009D4339" w14:paraId="17B27E34" w14:textId="77777777" w:rsidTr="007A1186">
        <w:trPr>
          <w:trHeight w:val="449"/>
        </w:trPr>
        <w:tc>
          <w:tcPr>
            <w:tcW w:w="527" w:type="dxa"/>
            <w:vAlign w:val="center"/>
          </w:tcPr>
          <w:p w14:paraId="084EEA24" w14:textId="77777777" w:rsidR="00842F90" w:rsidRPr="00062CE6" w:rsidRDefault="00842F90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2</w:t>
            </w:r>
          </w:p>
        </w:tc>
        <w:tc>
          <w:tcPr>
            <w:tcW w:w="2303" w:type="dxa"/>
            <w:vAlign w:val="center"/>
          </w:tcPr>
          <w:p w14:paraId="56792B7D" w14:textId="77777777" w:rsidR="00842F90" w:rsidRPr="009D4339" w:rsidRDefault="00842F90" w:rsidP="00E14AED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Model licencjonowania</w:t>
            </w:r>
          </w:p>
        </w:tc>
        <w:tc>
          <w:tcPr>
            <w:tcW w:w="4536" w:type="dxa"/>
            <w:vAlign w:val="center"/>
          </w:tcPr>
          <w:p w14:paraId="01862E09" w14:textId="77777777" w:rsidR="00842F90" w:rsidRPr="009D4339" w:rsidRDefault="00842F90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Licencja wieczysta (jednorazowy zakup)</w:t>
            </w: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 xml:space="preserve"> – prawo do bezterminowego korzystania z zakupionej wersji</w:t>
            </w:r>
          </w:p>
        </w:tc>
        <w:tc>
          <w:tcPr>
            <w:tcW w:w="2835" w:type="dxa"/>
          </w:tcPr>
          <w:p w14:paraId="13A0B7A9" w14:textId="77777777" w:rsidR="00842F90" w:rsidRPr="009D4339" w:rsidRDefault="00842F90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842F90" w:rsidRPr="009D4339" w14:paraId="304B143C" w14:textId="77777777" w:rsidTr="007A1186">
        <w:trPr>
          <w:trHeight w:val="219"/>
        </w:trPr>
        <w:tc>
          <w:tcPr>
            <w:tcW w:w="527" w:type="dxa"/>
            <w:vAlign w:val="center"/>
          </w:tcPr>
          <w:p w14:paraId="35A04B86" w14:textId="77777777" w:rsidR="00842F90" w:rsidRPr="00062CE6" w:rsidRDefault="00842F90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3</w:t>
            </w:r>
          </w:p>
        </w:tc>
        <w:tc>
          <w:tcPr>
            <w:tcW w:w="2303" w:type="dxa"/>
            <w:vAlign w:val="center"/>
          </w:tcPr>
          <w:p w14:paraId="617E1F78" w14:textId="77777777" w:rsidR="00842F90" w:rsidRPr="009D4339" w:rsidRDefault="00842F90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Platformy</w:t>
            </w:r>
          </w:p>
        </w:tc>
        <w:tc>
          <w:tcPr>
            <w:tcW w:w="4536" w:type="dxa"/>
            <w:vAlign w:val="center"/>
          </w:tcPr>
          <w:p w14:paraId="3E8A2133" w14:textId="77777777" w:rsidR="00842F90" w:rsidRPr="009D4339" w:rsidRDefault="00842F90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 xml:space="preserve">Windows (64-bit) oraz </w:t>
            </w:r>
            <w:proofErr w:type="spellStart"/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macOS</w:t>
            </w:r>
            <w:proofErr w:type="spellEnd"/>
          </w:p>
        </w:tc>
        <w:tc>
          <w:tcPr>
            <w:tcW w:w="2835" w:type="dxa"/>
          </w:tcPr>
          <w:p w14:paraId="54287CDD" w14:textId="77777777" w:rsidR="00842F90" w:rsidRPr="009D4339" w:rsidRDefault="00842F90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842F90" w:rsidRPr="009D4339" w14:paraId="657B5762" w14:textId="77777777" w:rsidTr="007A1186">
        <w:trPr>
          <w:trHeight w:val="679"/>
        </w:trPr>
        <w:tc>
          <w:tcPr>
            <w:tcW w:w="527" w:type="dxa"/>
            <w:vAlign w:val="center"/>
          </w:tcPr>
          <w:p w14:paraId="4B54157E" w14:textId="77777777" w:rsidR="00842F90" w:rsidRPr="00062CE6" w:rsidRDefault="00842F90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4</w:t>
            </w:r>
          </w:p>
        </w:tc>
        <w:tc>
          <w:tcPr>
            <w:tcW w:w="2303" w:type="dxa"/>
            <w:vAlign w:val="center"/>
          </w:tcPr>
          <w:p w14:paraId="73C9587D" w14:textId="77777777" w:rsidR="00842F90" w:rsidRPr="009D4339" w:rsidRDefault="00842F90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Skład pakietu – aplikacje desktop</w:t>
            </w:r>
          </w:p>
        </w:tc>
        <w:tc>
          <w:tcPr>
            <w:tcW w:w="4536" w:type="dxa"/>
            <w:vAlign w:val="center"/>
          </w:tcPr>
          <w:p w14:paraId="0E54ABD3" w14:textId="77777777" w:rsidR="00842F90" w:rsidRPr="009D4339" w:rsidRDefault="00842F90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Co najmniej: aplikacja do grafiki wektorowej i składu (DTP), aplikacja do edycji grafiki rastrowej, menedżer czcionek, narzędzie przechwytywania ekranu, moduł trasowania bitmap do wektora</w:t>
            </w:r>
          </w:p>
        </w:tc>
        <w:tc>
          <w:tcPr>
            <w:tcW w:w="2835" w:type="dxa"/>
          </w:tcPr>
          <w:p w14:paraId="61506D3B" w14:textId="77777777" w:rsidR="00842F90" w:rsidRPr="009D4339" w:rsidRDefault="00842F90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842F90" w:rsidRPr="009D4339" w14:paraId="1A86DC70" w14:textId="77777777" w:rsidTr="007A1186">
        <w:trPr>
          <w:trHeight w:val="438"/>
        </w:trPr>
        <w:tc>
          <w:tcPr>
            <w:tcW w:w="527" w:type="dxa"/>
            <w:vAlign w:val="center"/>
          </w:tcPr>
          <w:p w14:paraId="47D43A78" w14:textId="77777777" w:rsidR="00842F90" w:rsidRPr="00062CE6" w:rsidRDefault="00842F90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5</w:t>
            </w:r>
          </w:p>
        </w:tc>
        <w:tc>
          <w:tcPr>
            <w:tcW w:w="2303" w:type="dxa"/>
            <w:vAlign w:val="center"/>
          </w:tcPr>
          <w:p w14:paraId="33D3EEB4" w14:textId="77777777" w:rsidR="00842F90" w:rsidRPr="009D4339" w:rsidRDefault="00842F90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Funkcje – grafika wektorowa i układ strony</w:t>
            </w:r>
          </w:p>
        </w:tc>
        <w:tc>
          <w:tcPr>
            <w:tcW w:w="4536" w:type="dxa"/>
            <w:vAlign w:val="center"/>
          </w:tcPr>
          <w:p w14:paraId="64793273" w14:textId="77777777" w:rsidR="00842F90" w:rsidRPr="009D4339" w:rsidRDefault="00842F90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Tworzenie i edycja ilustracji wektorowych oraz projektów układu strony</w:t>
            </w:r>
          </w:p>
        </w:tc>
        <w:tc>
          <w:tcPr>
            <w:tcW w:w="2835" w:type="dxa"/>
          </w:tcPr>
          <w:p w14:paraId="1891556C" w14:textId="77777777" w:rsidR="00842F90" w:rsidRPr="009D4339" w:rsidRDefault="00842F90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842F90" w:rsidRPr="009D4339" w14:paraId="735F0B9F" w14:textId="77777777" w:rsidTr="007A1186">
        <w:trPr>
          <w:trHeight w:val="449"/>
        </w:trPr>
        <w:tc>
          <w:tcPr>
            <w:tcW w:w="527" w:type="dxa"/>
            <w:vAlign w:val="center"/>
          </w:tcPr>
          <w:p w14:paraId="42C3841D" w14:textId="77777777" w:rsidR="00842F90" w:rsidRPr="00062CE6" w:rsidRDefault="00842F90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6</w:t>
            </w:r>
          </w:p>
        </w:tc>
        <w:tc>
          <w:tcPr>
            <w:tcW w:w="2303" w:type="dxa"/>
            <w:vAlign w:val="center"/>
          </w:tcPr>
          <w:p w14:paraId="61B014B0" w14:textId="77777777" w:rsidR="00842F90" w:rsidRPr="009D4339" w:rsidRDefault="00842F90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Funkcje – edycja grafiki rastrowej</w:t>
            </w:r>
          </w:p>
        </w:tc>
        <w:tc>
          <w:tcPr>
            <w:tcW w:w="4536" w:type="dxa"/>
            <w:vAlign w:val="center"/>
          </w:tcPr>
          <w:p w14:paraId="3B16A112" w14:textId="77777777" w:rsidR="00842F90" w:rsidRPr="009D4339" w:rsidRDefault="00842F90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 xml:space="preserve">Edycja zdjęć / grafiki rastrowej oraz praca w zintegrowanym </w:t>
            </w:r>
            <w:proofErr w:type="spellStart"/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workflow</w:t>
            </w:r>
            <w:proofErr w:type="spellEnd"/>
            <w:r w:rsidRPr="009D4339">
              <w:rPr>
                <w:rFonts w:asciiTheme="minorHAnsi" w:hAnsiTheme="minorHAnsi" w:cstheme="minorHAnsi"/>
                <w:sz w:val="18"/>
                <w:szCs w:val="18"/>
              </w:rPr>
              <w:t xml:space="preserve"> z częścią wektorową</w:t>
            </w:r>
          </w:p>
        </w:tc>
        <w:tc>
          <w:tcPr>
            <w:tcW w:w="2835" w:type="dxa"/>
          </w:tcPr>
          <w:p w14:paraId="6E2DF00D" w14:textId="77777777" w:rsidR="00842F90" w:rsidRPr="009D4339" w:rsidRDefault="00842F90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842F90" w:rsidRPr="009D4339" w14:paraId="033C5EB8" w14:textId="77777777" w:rsidTr="007A1186">
        <w:trPr>
          <w:trHeight w:val="449"/>
        </w:trPr>
        <w:tc>
          <w:tcPr>
            <w:tcW w:w="527" w:type="dxa"/>
            <w:vAlign w:val="center"/>
          </w:tcPr>
          <w:p w14:paraId="204DB7FE" w14:textId="77777777" w:rsidR="00842F90" w:rsidRPr="00062CE6" w:rsidRDefault="00842F90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7</w:t>
            </w:r>
          </w:p>
        </w:tc>
        <w:tc>
          <w:tcPr>
            <w:tcW w:w="2303" w:type="dxa"/>
            <w:vAlign w:val="center"/>
          </w:tcPr>
          <w:p w14:paraId="60984E08" w14:textId="77777777" w:rsidR="00842F90" w:rsidRPr="009D4339" w:rsidRDefault="00842F90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Funkcje – trasowanie</w:t>
            </w:r>
          </w:p>
        </w:tc>
        <w:tc>
          <w:tcPr>
            <w:tcW w:w="4536" w:type="dxa"/>
            <w:vAlign w:val="center"/>
          </w:tcPr>
          <w:p w14:paraId="4DF6830A" w14:textId="77777777" w:rsidR="00842F90" w:rsidRPr="009D4339" w:rsidRDefault="00842F90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Trasowanie bitmap do postaci wektorowej (bitmap-to-</w:t>
            </w:r>
            <w:proofErr w:type="spellStart"/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vector</w:t>
            </w:r>
            <w:proofErr w:type="spellEnd"/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) w ramach pakietu</w:t>
            </w:r>
          </w:p>
        </w:tc>
        <w:tc>
          <w:tcPr>
            <w:tcW w:w="2835" w:type="dxa"/>
          </w:tcPr>
          <w:p w14:paraId="050DF353" w14:textId="77777777" w:rsidR="00842F90" w:rsidRPr="009D4339" w:rsidRDefault="00842F90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842F90" w:rsidRPr="009D4339" w14:paraId="5BF45670" w14:textId="77777777" w:rsidTr="007A1186">
        <w:trPr>
          <w:trHeight w:val="230"/>
        </w:trPr>
        <w:tc>
          <w:tcPr>
            <w:tcW w:w="527" w:type="dxa"/>
            <w:vAlign w:val="center"/>
          </w:tcPr>
          <w:p w14:paraId="3E0A68B9" w14:textId="77777777" w:rsidR="00842F90" w:rsidRPr="00062CE6" w:rsidRDefault="00842F90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8</w:t>
            </w:r>
          </w:p>
        </w:tc>
        <w:tc>
          <w:tcPr>
            <w:tcW w:w="2303" w:type="dxa"/>
            <w:vAlign w:val="center"/>
          </w:tcPr>
          <w:p w14:paraId="30605DAC" w14:textId="77777777" w:rsidR="00842F90" w:rsidRPr="009D4339" w:rsidRDefault="00842F90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Funkcje – zarządzanie fontami</w:t>
            </w:r>
          </w:p>
        </w:tc>
        <w:tc>
          <w:tcPr>
            <w:tcW w:w="4536" w:type="dxa"/>
            <w:vAlign w:val="center"/>
          </w:tcPr>
          <w:p w14:paraId="7BF65F81" w14:textId="77777777" w:rsidR="00842F90" w:rsidRPr="009D4339" w:rsidRDefault="00842F90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Przeglądanie i zarządzanie biblioteką czcionek</w:t>
            </w:r>
          </w:p>
        </w:tc>
        <w:tc>
          <w:tcPr>
            <w:tcW w:w="2835" w:type="dxa"/>
          </w:tcPr>
          <w:p w14:paraId="35BAD7C4" w14:textId="77777777" w:rsidR="00842F90" w:rsidRPr="009D4339" w:rsidRDefault="00842F90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842F90" w:rsidRPr="009D4339" w14:paraId="63883431" w14:textId="77777777" w:rsidTr="007A1186">
        <w:trPr>
          <w:trHeight w:val="219"/>
        </w:trPr>
        <w:tc>
          <w:tcPr>
            <w:tcW w:w="527" w:type="dxa"/>
            <w:vAlign w:val="center"/>
          </w:tcPr>
          <w:p w14:paraId="47A4F788" w14:textId="77777777" w:rsidR="00842F90" w:rsidRPr="00062CE6" w:rsidRDefault="00842F90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9</w:t>
            </w:r>
          </w:p>
        </w:tc>
        <w:tc>
          <w:tcPr>
            <w:tcW w:w="2303" w:type="dxa"/>
            <w:vAlign w:val="center"/>
          </w:tcPr>
          <w:p w14:paraId="1EB8E504" w14:textId="77777777" w:rsidR="00842F90" w:rsidRPr="009D4339" w:rsidRDefault="00842F90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Funkcje – przechwytywanie ekranu</w:t>
            </w:r>
          </w:p>
        </w:tc>
        <w:tc>
          <w:tcPr>
            <w:tcW w:w="4536" w:type="dxa"/>
            <w:vAlign w:val="center"/>
          </w:tcPr>
          <w:p w14:paraId="36367E4E" w14:textId="77777777" w:rsidR="00842F90" w:rsidRPr="009D4339" w:rsidRDefault="00842F90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Przechwytywanie obrazu ekranu (całość/okno/elementy)</w:t>
            </w:r>
          </w:p>
        </w:tc>
        <w:tc>
          <w:tcPr>
            <w:tcW w:w="2835" w:type="dxa"/>
          </w:tcPr>
          <w:p w14:paraId="6398447C" w14:textId="77777777" w:rsidR="00842F90" w:rsidRPr="009D4339" w:rsidRDefault="00842F90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842F90" w:rsidRPr="009D4339" w14:paraId="2996346B" w14:textId="77777777" w:rsidTr="007A1186">
        <w:trPr>
          <w:trHeight w:val="669"/>
        </w:trPr>
        <w:tc>
          <w:tcPr>
            <w:tcW w:w="527" w:type="dxa"/>
            <w:vAlign w:val="center"/>
          </w:tcPr>
          <w:p w14:paraId="7B473242" w14:textId="77777777" w:rsidR="00842F90" w:rsidRPr="00062CE6" w:rsidRDefault="00842F90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10</w:t>
            </w:r>
          </w:p>
        </w:tc>
        <w:tc>
          <w:tcPr>
            <w:tcW w:w="2303" w:type="dxa"/>
            <w:vAlign w:val="center"/>
          </w:tcPr>
          <w:p w14:paraId="756014D8" w14:textId="77777777" w:rsidR="00842F90" w:rsidRPr="009D4339" w:rsidRDefault="00842F90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Zawartość (</w:t>
            </w:r>
            <w:proofErr w:type="spellStart"/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content</w:t>
            </w:r>
            <w:proofErr w:type="spellEnd"/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)</w:t>
            </w:r>
          </w:p>
        </w:tc>
        <w:tc>
          <w:tcPr>
            <w:tcW w:w="4536" w:type="dxa"/>
            <w:vAlign w:val="center"/>
          </w:tcPr>
          <w:p w14:paraId="020CA0E0" w14:textId="77777777" w:rsidR="00842F90" w:rsidRPr="009D4339" w:rsidRDefault="00842F90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 xml:space="preserve">Min.: </w:t>
            </w:r>
            <w:r w:rsidRPr="009D433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7000</w:t>
            </w: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 xml:space="preserve"> elementów typu </w:t>
            </w:r>
            <w:proofErr w:type="spellStart"/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clipart</w:t>
            </w:r>
            <w:proofErr w:type="spellEnd"/>
            <w:r w:rsidRPr="009D4339">
              <w:rPr>
                <w:rFonts w:asciiTheme="minorHAnsi" w:hAnsiTheme="minorHAnsi" w:cstheme="minorHAnsi"/>
                <w:sz w:val="18"/>
                <w:szCs w:val="18"/>
              </w:rPr>
              <w:t xml:space="preserve">/obrazy cyfrowe/szablony, </w:t>
            </w:r>
            <w:r w:rsidRPr="009D433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1000</w:t>
            </w: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 xml:space="preserve"> zdjęć wysokiej rozdzielczości, </w:t>
            </w:r>
            <w:r w:rsidRPr="009D433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1000+</w:t>
            </w: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fontów</w:t>
            </w:r>
            <w:proofErr w:type="spellEnd"/>
            <w:r w:rsidRPr="009D4339">
              <w:rPr>
                <w:rFonts w:asciiTheme="minorHAnsi" w:hAnsiTheme="minorHAnsi" w:cstheme="minorHAnsi"/>
                <w:sz w:val="18"/>
                <w:szCs w:val="18"/>
              </w:rPr>
              <w:t xml:space="preserve"> (TTF/OTF), </w:t>
            </w:r>
            <w:r w:rsidRPr="009D433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200+</w:t>
            </w: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 xml:space="preserve"> szablonów, </w:t>
            </w:r>
            <w:r w:rsidRPr="009D433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600+</w:t>
            </w: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 xml:space="preserve"> wypełnień, biblioteki kolorów </w:t>
            </w:r>
            <w:proofErr w:type="spellStart"/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Pantone</w:t>
            </w:r>
            <w:proofErr w:type="spellEnd"/>
            <w:r w:rsidRPr="009D4339">
              <w:rPr>
                <w:rFonts w:asciiTheme="minorHAnsi" w:hAnsiTheme="minorHAnsi" w:cstheme="minorHAnsi"/>
                <w:sz w:val="18"/>
                <w:szCs w:val="18"/>
              </w:rPr>
              <w:t xml:space="preserve">, </w:t>
            </w:r>
            <w:r w:rsidRPr="009D433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100+</w:t>
            </w: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 xml:space="preserve"> pędzli</w:t>
            </w:r>
          </w:p>
        </w:tc>
        <w:tc>
          <w:tcPr>
            <w:tcW w:w="2835" w:type="dxa"/>
          </w:tcPr>
          <w:p w14:paraId="39847556" w14:textId="77777777" w:rsidR="00842F90" w:rsidRPr="009D4339" w:rsidRDefault="00842F90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842F90" w:rsidRPr="009D4339" w14:paraId="351DE218" w14:textId="77777777" w:rsidTr="007A1186">
        <w:trPr>
          <w:trHeight w:val="449"/>
        </w:trPr>
        <w:tc>
          <w:tcPr>
            <w:tcW w:w="527" w:type="dxa"/>
            <w:vAlign w:val="center"/>
          </w:tcPr>
          <w:p w14:paraId="0265C4FE" w14:textId="77777777" w:rsidR="00842F90" w:rsidRPr="00062CE6" w:rsidRDefault="00842F90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11</w:t>
            </w:r>
          </w:p>
        </w:tc>
        <w:tc>
          <w:tcPr>
            <w:tcW w:w="2303" w:type="dxa"/>
            <w:vAlign w:val="center"/>
          </w:tcPr>
          <w:p w14:paraId="1542E8C4" w14:textId="77777777" w:rsidR="00842F90" w:rsidRPr="009D4339" w:rsidRDefault="00842F90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Wymagania – Windows (system)</w:t>
            </w:r>
          </w:p>
        </w:tc>
        <w:tc>
          <w:tcPr>
            <w:tcW w:w="4536" w:type="dxa"/>
            <w:vAlign w:val="center"/>
          </w:tcPr>
          <w:p w14:paraId="42E86C4A" w14:textId="77777777" w:rsidR="00842F90" w:rsidRPr="009D4339" w:rsidRDefault="00842F90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Windows 11 (22H2+) lub Windows 10 (22H2), 64-bit, z aktualizacjami</w:t>
            </w:r>
          </w:p>
        </w:tc>
        <w:tc>
          <w:tcPr>
            <w:tcW w:w="2835" w:type="dxa"/>
          </w:tcPr>
          <w:p w14:paraId="698F2F7E" w14:textId="77777777" w:rsidR="00842F90" w:rsidRPr="009D4339" w:rsidRDefault="00842F90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842F90" w:rsidRPr="00184837" w14:paraId="41417C07" w14:textId="77777777" w:rsidTr="007A1186">
        <w:trPr>
          <w:trHeight w:val="449"/>
        </w:trPr>
        <w:tc>
          <w:tcPr>
            <w:tcW w:w="527" w:type="dxa"/>
            <w:vAlign w:val="center"/>
          </w:tcPr>
          <w:p w14:paraId="56778D15" w14:textId="77777777" w:rsidR="00842F90" w:rsidRPr="00062CE6" w:rsidRDefault="00842F90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12</w:t>
            </w:r>
          </w:p>
        </w:tc>
        <w:tc>
          <w:tcPr>
            <w:tcW w:w="2303" w:type="dxa"/>
            <w:vAlign w:val="center"/>
          </w:tcPr>
          <w:p w14:paraId="436C3AB7" w14:textId="77777777" w:rsidR="00842F90" w:rsidRPr="009D4339" w:rsidRDefault="00842F90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Wymagania – Windows (CPU)</w:t>
            </w:r>
          </w:p>
        </w:tc>
        <w:tc>
          <w:tcPr>
            <w:tcW w:w="4536" w:type="dxa"/>
            <w:vAlign w:val="center"/>
          </w:tcPr>
          <w:p w14:paraId="2A156163" w14:textId="77777777" w:rsidR="00842F90" w:rsidRPr="009D4339" w:rsidRDefault="00842F90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 xml:space="preserve">CPU: Intel Core i3/i5/i7/i9 (7 gen.+) </w:t>
            </w:r>
            <w:proofErr w:type="spellStart"/>
            <w:r w:rsidRPr="009D4339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lub</w:t>
            </w:r>
            <w:proofErr w:type="spellEnd"/>
            <w:r w:rsidRPr="009D4339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 xml:space="preserve"> AMD Ryzen 3/5/7/9/</w:t>
            </w:r>
            <w:proofErr w:type="spellStart"/>
            <w:r w:rsidRPr="009D4339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Threadripper</w:t>
            </w:r>
            <w:proofErr w:type="spellEnd"/>
            <w:r w:rsidRPr="009D4339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/EPYC</w:t>
            </w:r>
          </w:p>
        </w:tc>
        <w:tc>
          <w:tcPr>
            <w:tcW w:w="2835" w:type="dxa"/>
          </w:tcPr>
          <w:p w14:paraId="1145E3D1" w14:textId="77777777" w:rsidR="00842F90" w:rsidRPr="009D4339" w:rsidRDefault="00842F90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</w:p>
        </w:tc>
      </w:tr>
      <w:tr w:rsidR="00842F90" w:rsidRPr="009D4339" w14:paraId="295A75D4" w14:textId="77777777" w:rsidTr="007A1186">
        <w:trPr>
          <w:trHeight w:val="219"/>
        </w:trPr>
        <w:tc>
          <w:tcPr>
            <w:tcW w:w="527" w:type="dxa"/>
            <w:vAlign w:val="center"/>
          </w:tcPr>
          <w:p w14:paraId="083FEDBD" w14:textId="77777777" w:rsidR="00842F90" w:rsidRPr="00062CE6" w:rsidRDefault="00842F90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13</w:t>
            </w:r>
          </w:p>
        </w:tc>
        <w:tc>
          <w:tcPr>
            <w:tcW w:w="2303" w:type="dxa"/>
            <w:vAlign w:val="center"/>
          </w:tcPr>
          <w:p w14:paraId="1790334B" w14:textId="77777777" w:rsidR="00842F90" w:rsidRPr="009D4339" w:rsidRDefault="00842F90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Wymagania – Windows (RAM)</w:t>
            </w:r>
          </w:p>
        </w:tc>
        <w:tc>
          <w:tcPr>
            <w:tcW w:w="4536" w:type="dxa"/>
            <w:vAlign w:val="center"/>
          </w:tcPr>
          <w:p w14:paraId="120C909A" w14:textId="77777777" w:rsidR="00842F90" w:rsidRPr="009D4339" w:rsidRDefault="00842F90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Min. 8 GB RAM</w:t>
            </w:r>
          </w:p>
        </w:tc>
        <w:tc>
          <w:tcPr>
            <w:tcW w:w="2835" w:type="dxa"/>
          </w:tcPr>
          <w:p w14:paraId="07141AF2" w14:textId="77777777" w:rsidR="00842F90" w:rsidRPr="009D4339" w:rsidRDefault="00842F90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842F90" w:rsidRPr="009D4339" w14:paraId="03BC5921" w14:textId="77777777" w:rsidTr="007A1186">
        <w:trPr>
          <w:trHeight w:val="230"/>
        </w:trPr>
        <w:tc>
          <w:tcPr>
            <w:tcW w:w="527" w:type="dxa"/>
            <w:vAlign w:val="center"/>
          </w:tcPr>
          <w:p w14:paraId="0E671D89" w14:textId="77777777" w:rsidR="00842F90" w:rsidRPr="00062CE6" w:rsidRDefault="00842F90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14</w:t>
            </w:r>
          </w:p>
        </w:tc>
        <w:tc>
          <w:tcPr>
            <w:tcW w:w="2303" w:type="dxa"/>
            <w:vAlign w:val="center"/>
          </w:tcPr>
          <w:p w14:paraId="24E4CA3E" w14:textId="77777777" w:rsidR="00842F90" w:rsidRPr="009D4339" w:rsidRDefault="00842F90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Wymagania – Windows (dysk)</w:t>
            </w:r>
          </w:p>
        </w:tc>
        <w:tc>
          <w:tcPr>
            <w:tcW w:w="4536" w:type="dxa"/>
            <w:vAlign w:val="center"/>
          </w:tcPr>
          <w:p w14:paraId="782F6C36" w14:textId="77777777" w:rsidR="00842F90" w:rsidRPr="009D4339" w:rsidRDefault="00842F90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Min. 5,5 GB wolnego miejsca (aplikacja i instalacja)</w:t>
            </w:r>
          </w:p>
        </w:tc>
        <w:tc>
          <w:tcPr>
            <w:tcW w:w="2835" w:type="dxa"/>
          </w:tcPr>
          <w:p w14:paraId="4E573C97" w14:textId="77777777" w:rsidR="00842F90" w:rsidRPr="009D4339" w:rsidRDefault="00842F90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842F90" w:rsidRPr="009D4339" w14:paraId="561DB48A" w14:textId="77777777" w:rsidTr="007A1186">
        <w:trPr>
          <w:trHeight w:val="219"/>
        </w:trPr>
        <w:tc>
          <w:tcPr>
            <w:tcW w:w="527" w:type="dxa"/>
            <w:vAlign w:val="center"/>
          </w:tcPr>
          <w:p w14:paraId="6BB40C85" w14:textId="77777777" w:rsidR="00842F90" w:rsidRPr="00062CE6" w:rsidRDefault="00842F90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15</w:t>
            </w:r>
          </w:p>
        </w:tc>
        <w:tc>
          <w:tcPr>
            <w:tcW w:w="2303" w:type="dxa"/>
            <w:vAlign w:val="center"/>
          </w:tcPr>
          <w:p w14:paraId="755139BB" w14:textId="77777777" w:rsidR="00842F90" w:rsidRPr="009D4339" w:rsidRDefault="00842F90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Wymagania – Windows (GPU)</w:t>
            </w:r>
          </w:p>
        </w:tc>
        <w:tc>
          <w:tcPr>
            <w:tcW w:w="4536" w:type="dxa"/>
            <w:vAlign w:val="center"/>
          </w:tcPr>
          <w:p w14:paraId="4820BF08" w14:textId="77777777" w:rsidR="00842F90" w:rsidRPr="009D4339" w:rsidRDefault="00842F90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 xml:space="preserve">Karta zgodna z </w:t>
            </w:r>
            <w:proofErr w:type="spellStart"/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OpenCL</w:t>
            </w:r>
            <w:proofErr w:type="spellEnd"/>
            <w:r w:rsidRPr="009D4339">
              <w:rPr>
                <w:rFonts w:asciiTheme="minorHAnsi" w:hAnsiTheme="minorHAnsi" w:cstheme="minorHAnsi"/>
                <w:sz w:val="18"/>
                <w:szCs w:val="18"/>
              </w:rPr>
              <w:t xml:space="preserve"> 1.2, min. 3 GB VRAM</w:t>
            </w:r>
          </w:p>
        </w:tc>
        <w:tc>
          <w:tcPr>
            <w:tcW w:w="2835" w:type="dxa"/>
          </w:tcPr>
          <w:p w14:paraId="2B4D78BD" w14:textId="77777777" w:rsidR="00842F90" w:rsidRPr="009D4339" w:rsidRDefault="00842F90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842F90" w:rsidRPr="009D4339" w14:paraId="45233495" w14:textId="77777777" w:rsidTr="007A1186">
        <w:trPr>
          <w:trHeight w:val="219"/>
        </w:trPr>
        <w:tc>
          <w:tcPr>
            <w:tcW w:w="527" w:type="dxa"/>
            <w:vAlign w:val="center"/>
          </w:tcPr>
          <w:p w14:paraId="4CA3EFB8" w14:textId="77777777" w:rsidR="00842F90" w:rsidRPr="00062CE6" w:rsidRDefault="00842F90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16</w:t>
            </w:r>
          </w:p>
        </w:tc>
        <w:tc>
          <w:tcPr>
            <w:tcW w:w="2303" w:type="dxa"/>
            <w:vAlign w:val="center"/>
          </w:tcPr>
          <w:p w14:paraId="48303AAA" w14:textId="77777777" w:rsidR="00842F90" w:rsidRPr="009D4339" w:rsidRDefault="00842F90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Wymagania – Windows (ekran)</w:t>
            </w:r>
          </w:p>
        </w:tc>
        <w:tc>
          <w:tcPr>
            <w:tcW w:w="4536" w:type="dxa"/>
            <w:vAlign w:val="center"/>
          </w:tcPr>
          <w:p w14:paraId="7D4756E8" w14:textId="77777777" w:rsidR="00842F90" w:rsidRPr="009D4339" w:rsidRDefault="00842F90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 xml:space="preserve">Min. 1280×720 @100% (96 </w:t>
            </w:r>
            <w:proofErr w:type="spellStart"/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dpi</w:t>
            </w:r>
            <w:proofErr w:type="spellEnd"/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)</w:t>
            </w:r>
          </w:p>
        </w:tc>
        <w:tc>
          <w:tcPr>
            <w:tcW w:w="2835" w:type="dxa"/>
          </w:tcPr>
          <w:p w14:paraId="34DE099A" w14:textId="77777777" w:rsidR="00842F90" w:rsidRPr="009D4339" w:rsidRDefault="00842F90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842F90" w:rsidRPr="009D4339" w14:paraId="7DB844BA" w14:textId="77777777" w:rsidTr="007A1186">
        <w:trPr>
          <w:trHeight w:val="449"/>
        </w:trPr>
        <w:tc>
          <w:tcPr>
            <w:tcW w:w="527" w:type="dxa"/>
            <w:vAlign w:val="center"/>
          </w:tcPr>
          <w:p w14:paraId="72A51796" w14:textId="77777777" w:rsidR="00842F90" w:rsidRPr="00062CE6" w:rsidRDefault="00842F90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17</w:t>
            </w:r>
          </w:p>
        </w:tc>
        <w:tc>
          <w:tcPr>
            <w:tcW w:w="2303" w:type="dxa"/>
            <w:vAlign w:val="center"/>
          </w:tcPr>
          <w:p w14:paraId="4286BF11" w14:textId="77777777" w:rsidR="00842F90" w:rsidRPr="009D4339" w:rsidRDefault="00842F90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 xml:space="preserve">Wymagania – </w:t>
            </w:r>
            <w:proofErr w:type="spellStart"/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macOS</w:t>
            </w:r>
            <w:proofErr w:type="spellEnd"/>
            <w:r w:rsidRPr="009D4339">
              <w:rPr>
                <w:rFonts w:asciiTheme="minorHAnsi" w:hAnsiTheme="minorHAnsi" w:cstheme="minorHAnsi"/>
                <w:sz w:val="18"/>
                <w:szCs w:val="18"/>
              </w:rPr>
              <w:t xml:space="preserve"> (system)</w:t>
            </w:r>
          </w:p>
        </w:tc>
        <w:tc>
          <w:tcPr>
            <w:tcW w:w="4536" w:type="dxa"/>
            <w:vAlign w:val="center"/>
          </w:tcPr>
          <w:p w14:paraId="465CC678" w14:textId="77777777" w:rsidR="00842F90" w:rsidRPr="009D4339" w:rsidRDefault="00842F90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macOS</w:t>
            </w:r>
            <w:proofErr w:type="spellEnd"/>
            <w:r w:rsidRPr="009D4339">
              <w:rPr>
                <w:rFonts w:asciiTheme="minorHAnsi" w:hAnsiTheme="minorHAnsi" w:cstheme="minorHAnsi"/>
                <w:sz w:val="18"/>
                <w:szCs w:val="18"/>
              </w:rPr>
              <w:t xml:space="preserve"> Ventura (13) / </w:t>
            </w:r>
            <w:proofErr w:type="spellStart"/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Sonoma</w:t>
            </w:r>
            <w:proofErr w:type="spellEnd"/>
            <w:r w:rsidRPr="009D4339">
              <w:rPr>
                <w:rFonts w:asciiTheme="minorHAnsi" w:hAnsiTheme="minorHAnsi" w:cstheme="minorHAnsi"/>
                <w:sz w:val="18"/>
                <w:szCs w:val="18"/>
              </w:rPr>
              <w:t xml:space="preserve"> (14) / </w:t>
            </w:r>
            <w:proofErr w:type="spellStart"/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Sequoia</w:t>
            </w:r>
            <w:proofErr w:type="spellEnd"/>
            <w:r w:rsidRPr="009D4339">
              <w:rPr>
                <w:rFonts w:asciiTheme="minorHAnsi" w:hAnsiTheme="minorHAnsi" w:cstheme="minorHAnsi"/>
                <w:sz w:val="18"/>
                <w:szCs w:val="18"/>
              </w:rPr>
              <w:t xml:space="preserve"> (15) / </w:t>
            </w:r>
            <w:proofErr w:type="spellStart"/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Tahoe</w:t>
            </w:r>
            <w:proofErr w:type="spellEnd"/>
            <w:r w:rsidRPr="009D4339">
              <w:rPr>
                <w:rFonts w:asciiTheme="minorHAnsi" w:hAnsiTheme="minorHAnsi" w:cstheme="minorHAnsi"/>
                <w:sz w:val="18"/>
                <w:szCs w:val="18"/>
              </w:rPr>
              <w:t xml:space="preserve"> (26) – z aktualizacjami</w:t>
            </w:r>
          </w:p>
        </w:tc>
        <w:tc>
          <w:tcPr>
            <w:tcW w:w="2835" w:type="dxa"/>
          </w:tcPr>
          <w:p w14:paraId="7036B485" w14:textId="77777777" w:rsidR="00842F90" w:rsidRPr="009D4339" w:rsidRDefault="00842F90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842F90" w:rsidRPr="009D4339" w14:paraId="796D16EB" w14:textId="77777777" w:rsidTr="007A1186">
        <w:trPr>
          <w:trHeight w:val="230"/>
        </w:trPr>
        <w:tc>
          <w:tcPr>
            <w:tcW w:w="527" w:type="dxa"/>
            <w:vAlign w:val="center"/>
          </w:tcPr>
          <w:p w14:paraId="2131A1DD" w14:textId="77777777" w:rsidR="00842F90" w:rsidRPr="00062CE6" w:rsidRDefault="00842F90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18</w:t>
            </w:r>
          </w:p>
        </w:tc>
        <w:tc>
          <w:tcPr>
            <w:tcW w:w="2303" w:type="dxa"/>
            <w:vAlign w:val="center"/>
          </w:tcPr>
          <w:p w14:paraId="081B4C5E" w14:textId="77777777" w:rsidR="00842F90" w:rsidRPr="009D4339" w:rsidRDefault="00842F90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 xml:space="preserve">Wymagania – </w:t>
            </w:r>
            <w:proofErr w:type="spellStart"/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macOS</w:t>
            </w:r>
            <w:proofErr w:type="spellEnd"/>
            <w:r w:rsidRPr="009D4339">
              <w:rPr>
                <w:rFonts w:asciiTheme="minorHAnsi" w:hAnsiTheme="minorHAnsi" w:cstheme="minorHAnsi"/>
                <w:sz w:val="18"/>
                <w:szCs w:val="18"/>
              </w:rPr>
              <w:t xml:space="preserve"> (CPU)</w:t>
            </w:r>
          </w:p>
        </w:tc>
        <w:tc>
          <w:tcPr>
            <w:tcW w:w="4536" w:type="dxa"/>
            <w:vAlign w:val="center"/>
          </w:tcPr>
          <w:p w14:paraId="1A4D64A7" w14:textId="77777777" w:rsidR="00842F90" w:rsidRPr="009D4339" w:rsidRDefault="00842F90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 xml:space="preserve">Apple </w:t>
            </w:r>
            <w:proofErr w:type="spellStart"/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Silicon</w:t>
            </w:r>
            <w:proofErr w:type="spellEnd"/>
            <w:r w:rsidRPr="009D4339">
              <w:rPr>
                <w:rFonts w:asciiTheme="minorHAnsi" w:hAnsiTheme="minorHAnsi" w:cstheme="minorHAnsi"/>
                <w:sz w:val="18"/>
                <w:szCs w:val="18"/>
              </w:rPr>
              <w:t xml:space="preserve"> lub wielordzeniowy Intel z AVX2</w:t>
            </w:r>
          </w:p>
        </w:tc>
        <w:tc>
          <w:tcPr>
            <w:tcW w:w="2835" w:type="dxa"/>
          </w:tcPr>
          <w:p w14:paraId="261B1E7B" w14:textId="77777777" w:rsidR="00842F90" w:rsidRPr="009D4339" w:rsidRDefault="00842F90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842F90" w:rsidRPr="009D4339" w14:paraId="082C2B7A" w14:textId="77777777" w:rsidTr="007A1186">
        <w:trPr>
          <w:trHeight w:val="219"/>
        </w:trPr>
        <w:tc>
          <w:tcPr>
            <w:tcW w:w="527" w:type="dxa"/>
            <w:vAlign w:val="center"/>
          </w:tcPr>
          <w:p w14:paraId="69152516" w14:textId="77777777" w:rsidR="00842F90" w:rsidRPr="00062CE6" w:rsidRDefault="00842F90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19</w:t>
            </w:r>
          </w:p>
        </w:tc>
        <w:tc>
          <w:tcPr>
            <w:tcW w:w="2303" w:type="dxa"/>
            <w:vAlign w:val="center"/>
          </w:tcPr>
          <w:p w14:paraId="6B3CB699" w14:textId="77777777" w:rsidR="00842F90" w:rsidRPr="009D4339" w:rsidRDefault="00842F90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 xml:space="preserve">Wymagania – </w:t>
            </w:r>
            <w:proofErr w:type="spellStart"/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macOS</w:t>
            </w:r>
            <w:proofErr w:type="spellEnd"/>
            <w:r w:rsidRPr="009D4339">
              <w:rPr>
                <w:rFonts w:asciiTheme="minorHAnsi" w:hAnsiTheme="minorHAnsi" w:cstheme="minorHAnsi"/>
                <w:sz w:val="18"/>
                <w:szCs w:val="18"/>
              </w:rPr>
              <w:t xml:space="preserve"> (RAM)</w:t>
            </w:r>
          </w:p>
        </w:tc>
        <w:tc>
          <w:tcPr>
            <w:tcW w:w="4536" w:type="dxa"/>
            <w:vAlign w:val="center"/>
          </w:tcPr>
          <w:p w14:paraId="13360438" w14:textId="77777777" w:rsidR="00842F90" w:rsidRPr="009D4339" w:rsidRDefault="00842F90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Min. 8 GB RAM</w:t>
            </w:r>
          </w:p>
        </w:tc>
        <w:tc>
          <w:tcPr>
            <w:tcW w:w="2835" w:type="dxa"/>
          </w:tcPr>
          <w:p w14:paraId="1A4C9CE8" w14:textId="77777777" w:rsidR="00842F90" w:rsidRPr="009D4339" w:rsidRDefault="00842F90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842F90" w:rsidRPr="009D4339" w14:paraId="097C72F9" w14:textId="77777777" w:rsidTr="007A1186">
        <w:trPr>
          <w:trHeight w:val="219"/>
        </w:trPr>
        <w:tc>
          <w:tcPr>
            <w:tcW w:w="527" w:type="dxa"/>
            <w:vAlign w:val="center"/>
          </w:tcPr>
          <w:p w14:paraId="218CADD4" w14:textId="77777777" w:rsidR="00842F90" w:rsidRPr="00062CE6" w:rsidRDefault="00842F90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lastRenderedPageBreak/>
              <w:t>20</w:t>
            </w:r>
          </w:p>
        </w:tc>
        <w:tc>
          <w:tcPr>
            <w:tcW w:w="2303" w:type="dxa"/>
            <w:vAlign w:val="center"/>
          </w:tcPr>
          <w:p w14:paraId="2CF574EF" w14:textId="77777777" w:rsidR="00842F90" w:rsidRPr="009D4339" w:rsidRDefault="00842F90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 xml:space="preserve">Wymagania – </w:t>
            </w:r>
            <w:proofErr w:type="spellStart"/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macOS</w:t>
            </w:r>
            <w:proofErr w:type="spellEnd"/>
            <w:r w:rsidRPr="009D4339">
              <w:rPr>
                <w:rFonts w:asciiTheme="minorHAnsi" w:hAnsiTheme="minorHAnsi" w:cstheme="minorHAnsi"/>
                <w:sz w:val="18"/>
                <w:szCs w:val="18"/>
              </w:rPr>
              <w:t xml:space="preserve"> (dysk)</w:t>
            </w:r>
          </w:p>
        </w:tc>
        <w:tc>
          <w:tcPr>
            <w:tcW w:w="4536" w:type="dxa"/>
            <w:vAlign w:val="center"/>
          </w:tcPr>
          <w:p w14:paraId="5F93C346" w14:textId="77777777" w:rsidR="00842F90" w:rsidRPr="009D4339" w:rsidRDefault="00842F90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Min. 3 GB wolnego miejsca na pliki aplikacji</w:t>
            </w:r>
          </w:p>
        </w:tc>
        <w:tc>
          <w:tcPr>
            <w:tcW w:w="2835" w:type="dxa"/>
          </w:tcPr>
          <w:p w14:paraId="42B73516" w14:textId="77777777" w:rsidR="00842F90" w:rsidRPr="009D4339" w:rsidRDefault="00842F90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842F90" w:rsidRPr="009D4339" w14:paraId="4B87EB0A" w14:textId="77777777" w:rsidTr="007A1186">
        <w:trPr>
          <w:trHeight w:val="230"/>
        </w:trPr>
        <w:tc>
          <w:tcPr>
            <w:tcW w:w="527" w:type="dxa"/>
            <w:vAlign w:val="center"/>
          </w:tcPr>
          <w:p w14:paraId="0653761B" w14:textId="77777777" w:rsidR="00842F90" w:rsidRPr="00062CE6" w:rsidRDefault="00842F90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21</w:t>
            </w:r>
          </w:p>
        </w:tc>
        <w:tc>
          <w:tcPr>
            <w:tcW w:w="2303" w:type="dxa"/>
            <w:vAlign w:val="center"/>
          </w:tcPr>
          <w:p w14:paraId="4AE68D66" w14:textId="77777777" w:rsidR="00842F90" w:rsidRPr="009D4339" w:rsidRDefault="00842F90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 xml:space="preserve">Wymagania – </w:t>
            </w:r>
            <w:proofErr w:type="spellStart"/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macOS</w:t>
            </w:r>
            <w:proofErr w:type="spellEnd"/>
            <w:r w:rsidRPr="009D4339">
              <w:rPr>
                <w:rFonts w:asciiTheme="minorHAnsi" w:hAnsiTheme="minorHAnsi" w:cstheme="minorHAnsi"/>
                <w:sz w:val="18"/>
                <w:szCs w:val="18"/>
              </w:rPr>
              <w:t xml:space="preserve"> (GPU/ekran)</w:t>
            </w:r>
          </w:p>
        </w:tc>
        <w:tc>
          <w:tcPr>
            <w:tcW w:w="4536" w:type="dxa"/>
            <w:vAlign w:val="center"/>
          </w:tcPr>
          <w:p w14:paraId="09CB669D" w14:textId="77777777" w:rsidR="00842F90" w:rsidRPr="009D4339" w:rsidRDefault="00842F90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OpenCL</w:t>
            </w:r>
            <w:proofErr w:type="spellEnd"/>
            <w:r w:rsidRPr="009D4339">
              <w:rPr>
                <w:rFonts w:asciiTheme="minorHAnsi" w:hAnsiTheme="minorHAnsi" w:cstheme="minorHAnsi"/>
                <w:sz w:val="18"/>
                <w:szCs w:val="18"/>
              </w:rPr>
              <w:t xml:space="preserve"> 1.2, min. 3 GB VRAM; ekran min. 1920×1200</w:t>
            </w:r>
          </w:p>
        </w:tc>
        <w:tc>
          <w:tcPr>
            <w:tcW w:w="2835" w:type="dxa"/>
          </w:tcPr>
          <w:p w14:paraId="5B2C3F5E" w14:textId="77777777" w:rsidR="00842F90" w:rsidRPr="009D4339" w:rsidRDefault="00842F90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842F90" w:rsidRPr="009D4339" w14:paraId="763BFA31" w14:textId="77777777" w:rsidTr="007A1186">
        <w:trPr>
          <w:trHeight w:val="438"/>
        </w:trPr>
        <w:tc>
          <w:tcPr>
            <w:tcW w:w="527" w:type="dxa"/>
            <w:vAlign w:val="center"/>
          </w:tcPr>
          <w:p w14:paraId="3850BC12" w14:textId="77777777" w:rsidR="00842F90" w:rsidRPr="00062CE6" w:rsidRDefault="00842F90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22</w:t>
            </w:r>
          </w:p>
        </w:tc>
        <w:tc>
          <w:tcPr>
            <w:tcW w:w="2303" w:type="dxa"/>
            <w:vAlign w:val="center"/>
          </w:tcPr>
          <w:p w14:paraId="0C4BC56D" w14:textId="77777777" w:rsidR="00842F90" w:rsidRPr="009D4339" w:rsidRDefault="00842F90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Internet / aktywacja</w:t>
            </w:r>
          </w:p>
        </w:tc>
        <w:tc>
          <w:tcPr>
            <w:tcW w:w="4536" w:type="dxa"/>
            <w:vAlign w:val="center"/>
          </w:tcPr>
          <w:p w14:paraId="51E193A1" w14:textId="77777777" w:rsidR="00842F90" w:rsidRPr="009D4339" w:rsidRDefault="00842F90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Wymagane połączenie z Internetem do instalacji i uwierzytelnienia oraz dostępu do części komponentów/funkcji online i treści</w:t>
            </w:r>
          </w:p>
        </w:tc>
        <w:tc>
          <w:tcPr>
            <w:tcW w:w="2835" w:type="dxa"/>
          </w:tcPr>
          <w:p w14:paraId="55E967B2" w14:textId="77777777" w:rsidR="00842F90" w:rsidRPr="009D4339" w:rsidRDefault="00842F90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842F90" w:rsidRPr="009D4339" w14:paraId="0218A0E1" w14:textId="77777777" w:rsidTr="007A1186">
        <w:trPr>
          <w:trHeight w:val="449"/>
        </w:trPr>
        <w:tc>
          <w:tcPr>
            <w:tcW w:w="527" w:type="dxa"/>
            <w:vAlign w:val="center"/>
          </w:tcPr>
          <w:p w14:paraId="75FA2488" w14:textId="77777777" w:rsidR="00842F90" w:rsidRPr="00062CE6" w:rsidRDefault="00842F90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23</w:t>
            </w:r>
          </w:p>
        </w:tc>
        <w:tc>
          <w:tcPr>
            <w:tcW w:w="2303" w:type="dxa"/>
            <w:vAlign w:val="center"/>
          </w:tcPr>
          <w:p w14:paraId="185863A1" w14:textId="77777777" w:rsidR="00842F90" w:rsidRPr="009D4339" w:rsidRDefault="00842F90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Przeglądarki (jeśli wymagane funkcje web)</w:t>
            </w:r>
          </w:p>
        </w:tc>
        <w:tc>
          <w:tcPr>
            <w:tcW w:w="4536" w:type="dxa"/>
            <w:vAlign w:val="center"/>
          </w:tcPr>
          <w:p w14:paraId="11F2D276" w14:textId="77777777" w:rsidR="00842F90" w:rsidRPr="009D4339" w:rsidRDefault="00842F90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Chrome/Edge/</w:t>
            </w:r>
            <w:proofErr w:type="spellStart"/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Firefox</w:t>
            </w:r>
            <w:proofErr w:type="spellEnd"/>
            <w:r w:rsidRPr="009D4339">
              <w:rPr>
                <w:rFonts w:asciiTheme="minorHAnsi" w:hAnsiTheme="minorHAnsi" w:cstheme="minorHAnsi"/>
                <w:sz w:val="18"/>
                <w:szCs w:val="18"/>
              </w:rPr>
              <w:t xml:space="preserve"> w wersji 130+ (</w:t>
            </w:r>
            <w:proofErr w:type="spellStart"/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Firefox</w:t>
            </w:r>
            <w:proofErr w:type="spellEnd"/>
            <w:r w:rsidRPr="009D4339">
              <w:rPr>
                <w:rFonts w:asciiTheme="minorHAnsi" w:hAnsiTheme="minorHAnsi" w:cstheme="minorHAnsi"/>
                <w:sz w:val="18"/>
                <w:szCs w:val="18"/>
              </w:rPr>
              <w:t xml:space="preserve"> z ograniczeniami)</w:t>
            </w:r>
          </w:p>
        </w:tc>
        <w:tc>
          <w:tcPr>
            <w:tcW w:w="2835" w:type="dxa"/>
          </w:tcPr>
          <w:p w14:paraId="2B80AA79" w14:textId="77777777" w:rsidR="00842F90" w:rsidRPr="009D4339" w:rsidRDefault="00842F90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38A7E2FA" w14:textId="77777777" w:rsidR="00842F90" w:rsidRDefault="00842F90" w:rsidP="009D4339">
      <w:pPr>
        <w:widowControl w:val="0"/>
        <w:tabs>
          <w:tab w:val="left" w:pos="0"/>
        </w:tabs>
        <w:autoSpaceDE w:val="0"/>
        <w:spacing w:after="0" w:line="240" w:lineRule="auto"/>
        <w:rPr>
          <w:rFonts w:asciiTheme="minorHAnsi" w:hAnsiTheme="minorHAnsi" w:cstheme="minorHAnsi"/>
          <w:b/>
          <w:color w:val="000000" w:themeColor="text1"/>
          <w:sz w:val="18"/>
          <w:szCs w:val="18"/>
          <w:u w:val="single"/>
        </w:rPr>
      </w:pPr>
    </w:p>
    <w:p w14:paraId="7667CB74" w14:textId="77777777" w:rsidR="00C23C5B" w:rsidRDefault="00C23C5B" w:rsidP="009D4339">
      <w:pPr>
        <w:widowControl w:val="0"/>
        <w:tabs>
          <w:tab w:val="left" w:pos="0"/>
        </w:tabs>
        <w:autoSpaceDE w:val="0"/>
        <w:spacing w:after="0" w:line="240" w:lineRule="auto"/>
        <w:rPr>
          <w:rFonts w:asciiTheme="minorHAnsi" w:hAnsiTheme="minorHAnsi" w:cstheme="minorHAnsi"/>
          <w:b/>
          <w:color w:val="000000" w:themeColor="text1"/>
          <w:sz w:val="18"/>
          <w:szCs w:val="18"/>
          <w:u w:val="single"/>
        </w:rPr>
      </w:pPr>
    </w:p>
    <w:p w14:paraId="71F5991F" w14:textId="0E1FBAE5" w:rsidR="00C65F73" w:rsidRPr="005A0ECE" w:rsidRDefault="00AE7944" w:rsidP="00AE7944">
      <w:pPr>
        <w:shd w:val="clear" w:color="auto" w:fill="FFC000"/>
        <w:suppressAutoHyphens w:val="0"/>
        <w:spacing w:after="0" w:line="240" w:lineRule="auto"/>
        <w:ind w:left="0"/>
        <w:rPr>
          <w:rFonts w:asciiTheme="minorHAnsi" w:hAnsiTheme="minorHAnsi" w:cstheme="minorHAnsi"/>
          <w:sz w:val="22"/>
          <w:highlight w:val="red"/>
        </w:rPr>
      </w:pPr>
      <w:r w:rsidRPr="005A0ECE">
        <w:rPr>
          <w:rFonts w:asciiTheme="minorHAnsi" w:hAnsiTheme="minorHAnsi" w:cstheme="minorHAnsi"/>
          <w:b/>
          <w:sz w:val="22"/>
        </w:rPr>
        <w:t>2 -</w:t>
      </w:r>
      <w:r w:rsidR="00C65F73" w:rsidRPr="005A0ECE">
        <w:rPr>
          <w:rFonts w:asciiTheme="minorHAnsi" w:hAnsiTheme="minorHAnsi" w:cstheme="minorHAnsi"/>
          <w:b/>
          <w:sz w:val="22"/>
        </w:rPr>
        <w:t xml:space="preserve"> Komputer stacjonarny z oprogramowaniem</w:t>
      </w:r>
      <w:r w:rsidRPr="005A0ECE">
        <w:rPr>
          <w:rFonts w:asciiTheme="minorHAnsi" w:hAnsiTheme="minorHAnsi" w:cstheme="minorHAnsi"/>
          <w:b/>
          <w:sz w:val="22"/>
        </w:rPr>
        <w:t xml:space="preserve"> (4 szt.)</w:t>
      </w:r>
    </w:p>
    <w:p w14:paraId="12BC2E39" w14:textId="6C1B4A09" w:rsidR="00C65F73" w:rsidRPr="00C65F73" w:rsidRDefault="00C65F73" w:rsidP="00C65F73">
      <w:pPr>
        <w:pStyle w:val="Akapitzlist"/>
        <w:suppressAutoHyphens w:val="0"/>
        <w:spacing w:after="0" w:line="240" w:lineRule="auto"/>
        <w:ind w:left="142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</w:rPr>
        <w:t>(</w:t>
      </w:r>
      <w:r w:rsidRPr="00C65F73">
        <w:rPr>
          <w:rFonts w:asciiTheme="minorHAnsi" w:hAnsiTheme="minorHAnsi" w:cstheme="minorHAnsi"/>
          <w:b/>
          <w:sz w:val="18"/>
          <w:szCs w:val="18"/>
        </w:rPr>
        <w:t>Zestaw komputerowy do zastosowań biurowych</w:t>
      </w:r>
      <w:r w:rsidR="00893456">
        <w:rPr>
          <w:rFonts w:asciiTheme="minorHAnsi" w:hAnsiTheme="minorHAnsi" w:cstheme="minorHAnsi"/>
          <w:b/>
          <w:sz w:val="18"/>
          <w:szCs w:val="18"/>
        </w:rPr>
        <w:t>/projektowania grafiki</w:t>
      </w:r>
      <w:r>
        <w:rPr>
          <w:rFonts w:asciiTheme="minorHAnsi" w:hAnsiTheme="minorHAnsi" w:cstheme="minorHAnsi"/>
          <w:b/>
          <w:sz w:val="18"/>
          <w:szCs w:val="18"/>
        </w:rPr>
        <w:t xml:space="preserve">: </w:t>
      </w:r>
      <w:r w:rsidRPr="00C65F73">
        <w:rPr>
          <w:rFonts w:asciiTheme="minorHAnsi" w:hAnsiTheme="minorHAnsi" w:cstheme="minorHAnsi"/>
          <w:b/>
          <w:sz w:val="18"/>
          <w:szCs w:val="18"/>
        </w:rPr>
        <w:t>jednostka centralna, monitor, system operacyjny, pakiet biurowy)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  <w:tblCaption w:val="Zestawienie parametrów"/>
        <w:tblDescription w:val="Zestawienie parametrów"/>
      </w:tblPr>
      <w:tblGrid>
        <w:gridCol w:w="430"/>
        <w:gridCol w:w="2126"/>
        <w:gridCol w:w="4678"/>
        <w:gridCol w:w="2826"/>
      </w:tblGrid>
      <w:tr w:rsidR="001D245A" w:rsidRPr="009D4339" w14:paraId="1B83B2FC" w14:textId="77777777" w:rsidTr="00D237FB">
        <w:trPr>
          <w:trHeight w:val="214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17C9FDF0" w14:textId="796E0224" w:rsidR="001D245A" w:rsidRDefault="001D245A" w:rsidP="00E3291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L.p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65E6C2AA" w14:textId="1D566E16" w:rsidR="001D245A" w:rsidRDefault="001D245A" w:rsidP="00E3291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Przedmiot zamówienia</w:t>
            </w:r>
          </w:p>
          <w:p w14:paraId="13CA4B9C" w14:textId="60C6EC9E" w:rsidR="001D245A" w:rsidRPr="00C65F73" w:rsidRDefault="001D245A" w:rsidP="00E3291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Wyszczególnienie: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27521AC1" w14:textId="77777777" w:rsidR="001D245A" w:rsidRPr="007A1186" w:rsidRDefault="001D245A" w:rsidP="00E3291D">
            <w:pPr>
              <w:suppressAutoHyphens w:val="0"/>
              <w:spacing w:after="0" w:line="240" w:lineRule="auto"/>
              <w:ind w:right="62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</w:pPr>
            <w:r w:rsidRPr="007A1186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PODSTAWOWE minimalne/maksymalne</w:t>
            </w:r>
          </w:p>
          <w:p w14:paraId="13D929F2" w14:textId="77777777" w:rsidR="001D245A" w:rsidRPr="007A1186" w:rsidRDefault="001D245A" w:rsidP="00E3291D">
            <w:pPr>
              <w:suppressAutoHyphens w:val="0"/>
              <w:spacing w:after="0" w:line="240" w:lineRule="auto"/>
              <w:ind w:right="62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</w:pPr>
            <w:r w:rsidRPr="007A1186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WYMAGANIA</w:t>
            </w:r>
          </w:p>
          <w:p w14:paraId="52C352EC" w14:textId="0D2AD580" w:rsidR="001D245A" w:rsidRPr="00C65F73" w:rsidRDefault="001D245A" w:rsidP="00E3291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A1186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ZAMAWIAJĄCEGO, JAKIE POWINIEN SPEŁNIAĆ OFEROWANY                                       PRZEDMIOT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7A1186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ZAMÓWIENIA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577F578D" w14:textId="77777777" w:rsidR="001D245A" w:rsidRPr="00FB6680" w:rsidRDefault="001D245A" w:rsidP="00E3291D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</w:pPr>
            <w:r w:rsidRPr="00FB6680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  <w:t>Potwierdzenie spełnienia wymagań</w:t>
            </w:r>
          </w:p>
          <w:p w14:paraId="4B4EA44C" w14:textId="77777777" w:rsidR="001D245A" w:rsidRDefault="001D245A" w:rsidP="00E3291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</w:pPr>
            <w:r w:rsidRPr="00FB6680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  <w:t>(wypełnia Wykonawca):</w:t>
            </w:r>
          </w:p>
          <w:p w14:paraId="27B31043" w14:textId="2301DCEA" w:rsidR="001D245A" w:rsidRPr="00C65F73" w:rsidRDefault="001D245A" w:rsidP="00E3291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D433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Parametry oferowane</w:t>
            </w: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:</w:t>
            </w:r>
          </w:p>
        </w:tc>
      </w:tr>
      <w:tr w:rsidR="001D245A" w:rsidRPr="009D4339" w14:paraId="0F761816" w14:textId="77777777" w:rsidTr="00D237FB">
        <w:trPr>
          <w:trHeight w:val="214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473C9DBD" w14:textId="77777777" w:rsidR="001D245A" w:rsidRPr="00C65F73" w:rsidRDefault="001D245A" w:rsidP="00E14AE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9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5845F934" w14:textId="3B1F9FA7" w:rsidR="001D245A" w:rsidRPr="00C65F73" w:rsidRDefault="001D245A" w:rsidP="00E14AED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65F73">
              <w:rPr>
                <w:rFonts w:asciiTheme="minorHAnsi" w:hAnsiTheme="minorHAnsi" w:cstheme="minorHAnsi"/>
                <w:b/>
                <w:sz w:val="20"/>
                <w:szCs w:val="20"/>
              </w:rPr>
              <w:t>Jednostka Centralna</w:t>
            </w:r>
          </w:p>
        </w:tc>
      </w:tr>
      <w:tr w:rsidR="001D245A" w:rsidRPr="009D4339" w14:paraId="4C0DFBA1" w14:textId="77777777" w:rsidTr="00D237FB">
        <w:trPr>
          <w:trHeight w:val="235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80E5C" w14:textId="0C550BCD" w:rsidR="001D245A" w:rsidRPr="00062CE6" w:rsidRDefault="001D245A" w:rsidP="007263A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75B30" w14:textId="7B7C2DDA" w:rsidR="001D245A" w:rsidRPr="00461AE6" w:rsidRDefault="001D245A" w:rsidP="00FC75F0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461A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Producent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1F81B" w14:textId="77777777" w:rsidR="001D245A" w:rsidRPr="00461AE6" w:rsidRDefault="001D245A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461A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Nazwa producenta: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8226F" w14:textId="77777777" w:rsidR="001D245A" w:rsidRPr="00461AE6" w:rsidRDefault="001D245A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461AE6">
              <w:rPr>
                <w:rFonts w:asciiTheme="minorHAnsi" w:hAnsiTheme="minorHAnsi" w:cstheme="minorHAnsi"/>
                <w:color w:val="auto"/>
                <w:sz w:val="18"/>
                <w:szCs w:val="18"/>
                <w:lang w:val="en-GB"/>
              </w:rPr>
              <w:t xml:space="preserve">WPISAĆ: </w:t>
            </w:r>
          </w:p>
        </w:tc>
      </w:tr>
      <w:tr w:rsidR="001D245A" w:rsidRPr="009D4339" w14:paraId="087C01B1" w14:textId="77777777" w:rsidTr="00D237FB">
        <w:trPr>
          <w:trHeight w:val="235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E526C" w14:textId="35B28087" w:rsidR="001D245A" w:rsidRPr="00062CE6" w:rsidRDefault="001D245A" w:rsidP="007263A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B1A57" w14:textId="784BDD86" w:rsidR="001D245A" w:rsidRPr="00461AE6" w:rsidRDefault="001D245A" w:rsidP="00FC75F0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461A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Identyfikacja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E670E" w14:textId="77777777" w:rsidR="001D245A" w:rsidRPr="00461AE6" w:rsidRDefault="001D245A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461A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Typ produktu, model: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449B1" w14:textId="77777777" w:rsidR="001D245A" w:rsidRPr="00461AE6" w:rsidRDefault="001D245A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  <w:lang w:val="en-US"/>
              </w:rPr>
            </w:pPr>
            <w:r w:rsidRPr="00461AE6">
              <w:rPr>
                <w:rFonts w:asciiTheme="minorHAnsi" w:hAnsiTheme="minorHAnsi" w:cstheme="minorHAnsi"/>
                <w:color w:val="auto"/>
                <w:sz w:val="18"/>
                <w:szCs w:val="18"/>
                <w:lang w:val="en-GB"/>
              </w:rPr>
              <w:t xml:space="preserve">WPISAĆ: </w:t>
            </w:r>
          </w:p>
        </w:tc>
      </w:tr>
      <w:tr w:rsidR="001D245A" w:rsidRPr="009D4339" w14:paraId="0DDBA396" w14:textId="77777777" w:rsidTr="005D5D17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319"/>
          <w:jc w:val="center"/>
        </w:trPr>
        <w:tc>
          <w:tcPr>
            <w:tcW w:w="430" w:type="dxa"/>
          </w:tcPr>
          <w:p w14:paraId="6AEA93C9" w14:textId="1BF998B5" w:rsidR="001D245A" w:rsidRPr="00062CE6" w:rsidRDefault="001D245A" w:rsidP="007263AF">
            <w:pPr>
              <w:tabs>
                <w:tab w:val="center" w:pos="1190"/>
                <w:tab w:val="right" w:pos="2380"/>
              </w:tabs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3</w:t>
            </w:r>
          </w:p>
        </w:tc>
        <w:tc>
          <w:tcPr>
            <w:tcW w:w="2126" w:type="dxa"/>
          </w:tcPr>
          <w:p w14:paraId="1859967B" w14:textId="362CACB6" w:rsidR="001D245A" w:rsidRPr="00461AE6" w:rsidRDefault="001D245A" w:rsidP="00FC75F0">
            <w:pPr>
              <w:tabs>
                <w:tab w:val="center" w:pos="1190"/>
                <w:tab w:val="right" w:pos="2380"/>
              </w:tabs>
              <w:spacing w:after="0" w:line="240" w:lineRule="auto"/>
              <w:jc w:val="right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461A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PROCESOR</w:t>
            </w:r>
          </w:p>
        </w:tc>
        <w:tc>
          <w:tcPr>
            <w:tcW w:w="4678" w:type="dxa"/>
            <w:vAlign w:val="center"/>
          </w:tcPr>
          <w:p w14:paraId="3FEEA27C" w14:textId="77777777" w:rsidR="001D245A" w:rsidRPr="00461AE6" w:rsidRDefault="001D245A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461A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klasy x86 , osiągający w teście </w:t>
            </w:r>
            <w:proofErr w:type="spellStart"/>
            <w:r w:rsidRPr="00461A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PassMark</w:t>
            </w:r>
            <w:proofErr w:type="spellEnd"/>
            <w:r w:rsidRPr="00461A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 - CPU Mark </w:t>
            </w:r>
            <w:r w:rsidRPr="00461A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nie mniej</w:t>
            </w:r>
            <w:r w:rsidRPr="00461A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 </w:t>
            </w:r>
            <w:r w:rsidRPr="00461A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niż 49600 pkt.,</w:t>
            </w:r>
            <w:r w:rsidRPr="00461A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 1 wynik dostępny na stronie: </w:t>
            </w:r>
          </w:p>
          <w:bookmarkStart w:id="3" w:name="_Hlk164072088"/>
          <w:p w14:paraId="56FF1AB0" w14:textId="345A9B6D" w:rsidR="001D245A" w:rsidRPr="00461AE6" w:rsidRDefault="001D245A" w:rsidP="005D5D17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461AE6">
              <w:rPr>
                <w:rFonts w:asciiTheme="minorHAnsi" w:hAnsiTheme="minorHAnsi" w:cstheme="minorHAnsi"/>
                <w:color w:val="auto"/>
                <w:sz w:val="18"/>
                <w:szCs w:val="18"/>
                <w:highlight w:val="green"/>
              </w:rPr>
              <w:fldChar w:fldCharType="begin"/>
            </w:r>
            <w:r w:rsidRPr="00461AE6">
              <w:rPr>
                <w:rFonts w:asciiTheme="minorHAnsi" w:hAnsiTheme="minorHAnsi" w:cstheme="minorHAnsi"/>
                <w:color w:val="auto"/>
                <w:sz w:val="18"/>
                <w:szCs w:val="18"/>
                <w:highlight w:val="green"/>
              </w:rPr>
              <w:instrText xml:space="preserve"> HYPERLINK "https://www.cpubenchmark.net/high_end_cpus.html" </w:instrText>
            </w:r>
            <w:r w:rsidRPr="00461AE6">
              <w:rPr>
                <w:rFonts w:asciiTheme="minorHAnsi" w:hAnsiTheme="minorHAnsi" w:cstheme="minorHAnsi"/>
                <w:color w:val="auto"/>
                <w:sz w:val="18"/>
                <w:szCs w:val="18"/>
                <w:highlight w:val="green"/>
              </w:rPr>
            </w:r>
            <w:r w:rsidRPr="00461AE6">
              <w:rPr>
                <w:rFonts w:asciiTheme="minorHAnsi" w:hAnsiTheme="minorHAnsi" w:cstheme="minorHAnsi"/>
                <w:color w:val="auto"/>
                <w:sz w:val="18"/>
                <w:szCs w:val="18"/>
                <w:highlight w:val="green"/>
              </w:rPr>
              <w:fldChar w:fldCharType="separate"/>
            </w:r>
            <w:r w:rsidRPr="00461AE6">
              <w:rPr>
                <w:rStyle w:val="Hipercze"/>
                <w:rFonts w:asciiTheme="minorHAnsi" w:hAnsiTheme="minorHAnsi" w:cstheme="minorHAnsi"/>
                <w:color w:val="auto"/>
                <w:sz w:val="18"/>
                <w:szCs w:val="18"/>
                <w:highlight w:val="green"/>
              </w:rPr>
              <w:t>https://www.cpubenchmark.net/high_end_cpus.html</w:t>
            </w:r>
            <w:r w:rsidRPr="00461AE6">
              <w:rPr>
                <w:rFonts w:asciiTheme="minorHAnsi" w:hAnsiTheme="minorHAnsi" w:cstheme="minorHAnsi"/>
                <w:color w:val="auto"/>
                <w:sz w:val="18"/>
                <w:szCs w:val="18"/>
                <w:highlight w:val="green"/>
              </w:rPr>
              <w:fldChar w:fldCharType="end"/>
            </w:r>
            <w:bookmarkEnd w:id="3"/>
          </w:p>
        </w:tc>
        <w:tc>
          <w:tcPr>
            <w:tcW w:w="2826" w:type="dxa"/>
          </w:tcPr>
          <w:p w14:paraId="13AFA39D" w14:textId="77777777" w:rsidR="001D245A" w:rsidRPr="00461AE6" w:rsidRDefault="001D245A" w:rsidP="00E14A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</w:pPr>
            <w:r w:rsidRPr="00461A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 xml:space="preserve">Nazwa i model procesora: </w:t>
            </w:r>
          </w:p>
          <w:p w14:paraId="5424710F" w14:textId="77777777" w:rsidR="001D245A" w:rsidRPr="00461AE6" w:rsidRDefault="001D245A" w:rsidP="00E14A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</w:pPr>
          </w:p>
          <w:p w14:paraId="1512410A" w14:textId="77777777" w:rsidR="001D245A" w:rsidRPr="00461AE6" w:rsidRDefault="001D245A" w:rsidP="00E14A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</w:pPr>
            <w:r w:rsidRPr="00461A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 xml:space="preserve">osiągający wg </w:t>
            </w:r>
            <w:proofErr w:type="spellStart"/>
            <w:r w:rsidRPr="00461A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PassMark</w:t>
            </w:r>
            <w:proofErr w:type="spellEnd"/>
            <w:r w:rsidRPr="00461A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 xml:space="preserve"> CPU:         </w:t>
            </w:r>
          </w:p>
          <w:p w14:paraId="7855E862" w14:textId="77777777" w:rsidR="001D245A" w:rsidRPr="00461AE6" w:rsidRDefault="001D245A" w:rsidP="00E14A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</w:pPr>
            <w:r w:rsidRPr="00461A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 xml:space="preserve">          </w:t>
            </w:r>
          </w:p>
          <w:p w14:paraId="12C0E9F2" w14:textId="77777777" w:rsidR="001D245A" w:rsidRPr="00461AE6" w:rsidRDefault="001D245A" w:rsidP="00E14A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</w:pPr>
            <w:r w:rsidRPr="00461A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pkt:</w:t>
            </w:r>
          </w:p>
        </w:tc>
      </w:tr>
      <w:tr w:rsidR="001D245A" w:rsidRPr="009D4339" w14:paraId="675BFBC3" w14:textId="77777777" w:rsidTr="00D237FB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18"/>
          <w:jc w:val="center"/>
        </w:trPr>
        <w:tc>
          <w:tcPr>
            <w:tcW w:w="430" w:type="dxa"/>
          </w:tcPr>
          <w:p w14:paraId="2DFCCB3B" w14:textId="51640D2D" w:rsidR="001D245A" w:rsidRPr="00062CE6" w:rsidRDefault="001D245A" w:rsidP="007263A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4</w:t>
            </w:r>
          </w:p>
        </w:tc>
        <w:tc>
          <w:tcPr>
            <w:tcW w:w="2126" w:type="dxa"/>
          </w:tcPr>
          <w:p w14:paraId="3E1F6D96" w14:textId="31F0DE8C" w:rsidR="001D245A" w:rsidRPr="00461AE6" w:rsidRDefault="001D245A" w:rsidP="00FC75F0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461A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 xml:space="preserve">                             DYSK</w:t>
            </w:r>
            <w:r w:rsidR="00767441" w:rsidRPr="00461A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 xml:space="preserve"> </w:t>
            </w:r>
            <w:r w:rsidRPr="00461A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TWARDY</w:t>
            </w:r>
          </w:p>
        </w:tc>
        <w:tc>
          <w:tcPr>
            <w:tcW w:w="4678" w:type="dxa"/>
            <w:vAlign w:val="center"/>
          </w:tcPr>
          <w:p w14:paraId="56BBE0E4" w14:textId="77777777" w:rsidR="001D245A" w:rsidRPr="00461AE6" w:rsidRDefault="001D245A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461A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Min. 512 GB SSD M.2, </w:t>
            </w:r>
            <w:proofErr w:type="spellStart"/>
            <w:r w:rsidRPr="00461A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PCIe</w:t>
            </w:r>
            <w:proofErr w:type="spellEnd"/>
            <w:r w:rsidRPr="00461A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, </w:t>
            </w:r>
            <w:proofErr w:type="spellStart"/>
            <w:r w:rsidRPr="00461A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NVMe</w:t>
            </w:r>
            <w:proofErr w:type="spellEnd"/>
            <w:r w:rsidRPr="00461A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  </w:t>
            </w:r>
          </w:p>
        </w:tc>
        <w:tc>
          <w:tcPr>
            <w:tcW w:w="2826" w:type="dxa"/>
          </w:tcPr>
          <w:p w14:paraId="00AF7D06" w14:textId="77777777" w:rsidR="001D245A" w:rsidRPr="00461AE6" w:rsidRDefault="001D245A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461AE6">
              <w:rPr>
                <w:rFonts w:asciiTheme="minorHAnsi" w:hAnsiTheme="minorHAnsi" w:cstheme="minorHAnsi"/>
                <w:color w:val="auto"/>
                <w:sz w:val="18"/>
                <w:szCs w:val="18"/>
                <w:lang w:val="en-GB"/>
              </w:rPr>
              <w:t>WPISAĆ:</w:t>
            </w:r>
          </w:p>
        </w:tc>
      </w:tr>
      <w:tr w:rsidR="001D245A" w:rsidRPr="009D4339" w14:paraId="40CCF4D1" w14:textId="77777777" w:rsidTr="00D237FB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29"/>
          <w:jc w:val="center"/>
        </w:trPr>
        <w:tc>
          <w:tcPr>
            <w:tcW w:w="430" w:type="dxa"/>
          </w:tcPr>
          <w:p w14:paraId="5B87EB63" w14:textId="065A64BF" w:rsidR="001D245A" w:rsidRPr="00062CE6" w:rsidRDefault="001D245A" w:rsidP="007263A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5</w:t>
            </w:r>
          </w:p>
        </w:tc>
        <w:tc>
          <w:tcPr>
            <w:tcW w:w="2126" w:type="dxa"/>
          </w:tcPr>
          <w:p w14:paraId="4ED6449A" w14:textId="560D6927" w:rsidR="001D245A" w:rsidRPr="00461AE6" w:rsidRDefault="001D245A" w:rsidP="00FC75F0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</w:p>
          <w:p w14:paraId="0D12A84E" w14:textId="77777777" w:rsidR="001D245A" w:rsidRPr="00461AE6" w:rsidRDefault="001D245A" w:rsidP="00FC75F0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461A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PAMIĘĆ RAM</w:t>
            </w:r>
          </w:p>
        </w:tc>
        <w:tc>
          <w:tcPr>
            <w:tcW w:w="4678" w:type="dxa"/>
            <w:vAlign w:val="center"/>
          </w:tcPr>
          <w:p w14:paraId="1FCF8271" w14:textId="77777777" w:rsidR="001D245A" w:rsidRPr="00461AE6" w:rsidRDefault="001D245A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461A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Min. 16 GB DDR5</w:t>
            </w:r>
          </w:p>
          <w:p w14:paraId="76CBF52D" w14:textId="77777777" w:rsidR="001D245A" w:rsidRPr="00461AE6" w:rsidRDefault="001D245A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461A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Maks. Rozbudowa do 64GB</w:t>
            </w:r>
          </w:p>
        </w:tc>
        <w:tc>
          <w:tcPr>
            <w:tcW w:w="2826" w:type="dxa"/>
          </w:tcPr>
          <w:p w14:paraId="0989AE2C" w14:textId="77777777" w:rsidR="001D245A" w:rsidRPr="00461AE6" w:rsidRDefault="001D245A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  <w:lang w:val="en-GB"/>
              </w:rPr>
            </w:pPr>
            <w:r w:rsidRPr="00461AE6">
              <w:rPr>
                <w:rFonts w:asciiTheme="minorHAnsi" w:hAnsiTheme="minorHAnsi" w:cstheme="minorHAnsi"/>
                <w:color w:val="auto"/>
                <w:sz w:val="18"/>
                <w:szCs w:val="18"/>
                <w:lang w:val="en-GB"/>
              </w:rPr>
              <w:t>WPISAĆ:</w:t>
            </w:r>
          </w:p>
          <w:p w14:paraId="01EB73FA" w14:textId="77777777" w:rsidR="001D245A" w:rsidRPr="00461AE6" w:rsidRDefault="001D245A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461AE6">
              <w:rPr>
                <w:rFonts w:asciiTheme="minorHAnsi" w:hAnsiTheme="minorHAnsi" w:cstheme="minorHAnsi"/>
                <w:color w:val="auto"/>
                <w:sz w:val="18"/>
                <w:szCs w:val="18"/>
                <w:lang w:val="en-GB"/>
              </w:rPr>
              <w:t>WPISAĆ(TAK/NIE):</w:t>
            </w:r>
          </w:p>
        </w:tc>
      </w:tr>
      <w:tr w:rsidR="001D245A" w:rsidRPr="009D4339" w14:paraId="62336885" w14:textId="77777777" w:rsidTr="00D237FB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14"/>
          <w:jc w:val="center"/>
        </w:trPr>
        <w:tc>
          <w:tcPr>
            <w:tcW w:w="430" w:type="dxa"/>
          </w:tcPr>
          <w:p w14:paraId="1C8759B5" w14:textId="54D7AE5B" w:rsidR="001D245A" w:rsidRPr="00062CE6" w:rsidRDefault="001D245A" w:rsidP="007263A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6</w:t>
            </w:r>
          </w:p>
        </w:tc>
        <w:tc>
          <w:tcPr>
            <w:tcW w:w="2126" w:type="dxa"/>
          </w:tcPr>
          <w:p w14:paraId="11D8DC35" w14:textId="085E163A" w:rsidR="001D245A" w:rsidRPr="00461AE6" w:rsidRDefault="001D245A" w:rsidP="00FC75F0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461A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KARTA GRAFICZNA</w:t>
            </w:r>
          </w:p>
        </w:tc>
        <w:tc>
          <w:tcPr>
            <w:tcW w:w="4678" w:type="dxa"/>
            <w:vAlign w:val="center"/>
          </w:tcPr>
          <w:p w14:paraId="4784A569" w14:textId="77777777" w:rsidR="001D245A" w:rsidRPr="00461AE6" w:rsidRDefault="001D245A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461A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zintegrowana</w:t>
            </w:r>
          </w:p>
        </w:tc>
        <w:tc>
          <w:tcPr>
            <w:tcW w:w="2826" w:type="dxa"/>
          </w:tcPr>
          <w:p w14:paraId="46CA83E9" w14:textId="77777777" w:rsidR="001D245A" w:rsidRPr="00461AE6" w:rsidRDefault="001D245A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461AE6">
              <w:rPr>
                <w:rFonts w:asciiTheme="minorHAnsi" w:hAnsiTheme="minorHAnsi" w:cstheme="minorHAnsi"/>
                <w:color w:val="auto"/>
                <w:sz w:val="18"/>
                <w:szCs w:val="18"/>
                <w:lang w:val="en-GB"/>
              </w:rPr>
              <w:t>WPISAĆ(TAK/NIE):</w:t>
            </w:r>
          </w:p>
        </w:tc>
      </w:tr>
      <w:tr w:rsidR="001D245A" w:rsidRPr="009D4339" w14:paraId="5DE5F043" w14:textId="77777777" w:rsidTr="00D237FB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29"/>
          <w:jc w:val="center"/>
        </w:trPr>
        <w:tc>
          <w:tcPr>
            <w:tcW w:w="430" w:type="dxa"/>
          </w:tcPr>
          <w:p w14:paraId="1DE179B3" w14:textId="7148B106" w:rsidR="001D245A" w:rsidRPr="00062CE6" w:rsidRDefault="001D245A" w:rsidP="007263A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7</w:t>
            </w:r>
          </w:p>
        </w:tc>
        <w:tc>
          <w:tcPr>
            <w:tcW w:w="2126" w:type="dxa"/>
          </w:tcPr>
          <w:p w14:paraId="693D9F37" w14:textId="0F8935CC" w:rsidR="001D245A" w:rsidRPr="00461AE6" w:rsidRDefault="001D245A" w:rsidP="00FC75F0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461A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Wyjścia wideo</w:t>
            </w:r>
          </w:p>
        </w:tc>
        <w:tc>
          <w:tcPr>
            <w:tcW w:w="4678" w:type="dxa"/>
            <w:vAlign w:val="center"/>
          </w:tcPr>
          <w:p w14:paraId="7C11E635" w14:textId="77777777" w:rsidR="001D245A" w:rsidRPr="00461AE6" w:rsidRDefault="001D245A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  <w:lang w:val="en-US"/>
              </w:rPr>
            </w:pPr>
            <w:r w:rsidRPr="00461AE6">
              <w:rPr>
                <w:rFonts w:asciiTheme="minorHAnsi" w:hAnsiTheme="minorHAnsi" w:cstheme="minorHAnsi"/>
                <w:color w:val="auto"/>
                <w:sz w:val="18"/>
                <w:szCs w:val="18"/>
                <w:lang w:val="en-US"/>
              </w:rPr>
              <w:t>Min. 3x DisplayPort</w:t>
            </w:r>
          </w:p>
          <w:p w14:paraId="55B9684D" w14:textId="77777777" w:rsidR="001D245A" w:rsidRPr="00461AE6" w:rsidRDefault="001D245A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  <w:lang w:val="en-US"/>
              </w:rPr>
            </w:pPr>
            <w:r w:rsidRPr="00461AE6">
              <w:rPr>
                <w:rFonts w:asciiTheme="minorHAnsi" w:hAnsiTheme="minorHAnsi" w:cstheme="minorHAnsi"/>
                <w:color w:val="auto"/>
                <w:sz w:val="18"/>
                <w:szCs w:val="18"/>
                <w:lang w:val="en-US"/>
              </w:rPr>
              <w:t xml:space="preserve">Min. 1x </w:t>
            </w:r>
            <w:proofErr w:type="spellStart"/>
            <w:r w:rsidRPr="00461AE6">
              <w:rPr>
                <w:rFonts w:asciiTheme="minorHAnsi" w:hAnsiTheme="minorHAnsi" w:cstheme="minorHAnsi"/>
                <w:color w:val="auto"/>
                <w:sz w:val="18"/>
                <w:szCs w:val="18"/>
                <w:lang w:val="en-US"/>
              </w:rPr>
              <w:t>Hdmi</w:t>
            </w:r>
            <w:proofErr w:type="spellEnd"/>
          </w:p>
        </w:tc>
        <w:tc>
          <w:tcPr>
            <w:tcW w:w="2826" w:type="dxa"/>
          </w:tcPr>
          <w:p w14:paraId="44E3454A" w14:textId="77777777" w:rsidR="001D245A" w:rsidRPr="00461AE6" w:rsidRDefault="001D245A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461AE6">
              <w:rPr>
                <w:rFonts w:asciiTheme="minorHAnsi" w:hAnsiTheme="minorHAnsi" w:cstheme="minorHAnsi"/>
                <w:color w:val="auto"/>
                <w:sz w:val="18"/>
                <w:szCs w:val="18"/>
                <w:lang w:val="en-GB"/>
              </w:rPr>
              <w:t>WPISAĆ:</w:t>
            </w:r>
          </w:p>
        </w:tc>
      </w:tr>
      <w:tr w:rsidR="001D245A" w:rsidRPr="009D4339" w14:paraId="370920C2" w14:textId="77777777" w:rsidTr="00D237FB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14"/>
          <w:jc w:val="center"/>
        </w:trPr>
        <w:tc>
          <w:tcPr>
            <w:tcW w:w="430" w:type="dxa"/>
          </w:tcPr>
          <w:p w14:paraId="0CDED175" w14:textId="0CBC1677" w:rsidR="001D245A" w:rsidRPr="00062CE6" w:rsidRDefault="001D245A" w:rsidP="007263A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8</w:t>
            </w:r>
          </w:p>
        </w:tc>
        <w:tc>
          <w:tcPr>
            <w:tcW w:w="2126" w:type="dxa"/>
          </w:tcPr>
          <w:p w14:paraId="593F2603" w14:textId="6E069068" w:rsidR="001D245A" w:rsidRPr="00461AE6" w:rsidRDefault="001D245A" w:rsidP="00FC75F0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461A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Gniazdo słuchawkowe</w:t>
            </w:r>
          </w:p>
        </w:tc>
        <w:tc>
          <w:tcPr>
            <w:tcW w:w="4678" w:type="dxa"/>
            <w:vAlign w:val="center"/>
          </w:tcPr>
          <w:p w14:paraId="66A21B9A" w14:textId="77777777" w:rsidR="001D245A" w:rsidRPr="00461AE6" w:rsidRDefault="001D245A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461A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Mikrofon/Słuchawki</w:t>
            </w:r>
          </w:p>
        </w:tc>
        <w:tc>
          <w:tcPr>
            <w:tcW w:w="2826" w:type="dxa"/>
          </w:tcPr>
          <w:p w14:paraId="7409CCF7" w14:textId="77777777" w:rsidR="001D245A" w:rsidRPr="00461AE6" w:rsidRDefault="001D245A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461AE6">
              <w:rPr>
                <w:rFonts w:asciiTheme="minorHAnsi" w:hAnsiTheme="minorHAnsi" w:cstheme="minorHAnsi"/>
                <w:color w:val="auto"/>
                <w:sz w:val="18"/>
                <w:szCs w:val="18"/>
                <w:lang w:val="en-GB"/>
              </w:rPr>
              <w:t>WPISAĆ(TAK/NIE):</w:t>
            </w:r>
          </w:p>
        </w:tc>
      </w:tr>
      <w:tr w:rsidR="001D245A" w:rsidRPr="009D4339" w14:paraId="621DBE80" w14:textId="77777777" w:rsidTr="00D237FB">
        <w:trPr>
          <w:trHeight w:val="204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B58F" w14:textId="26B67A45" w:rsidR="001D245A" w:rsidRPr="00062CE6" w:rsidRDefault="001D245A" w:rsidP="007263A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8438" w14:textId="5B1629BA" w:rsidR="001D245A" w:rsidRPr="00461AE6" w:rsidRDefault="001D245A" w:rsidP="00FC75F0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461A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USB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F5F12" w14:textId="77777777" w:rsidR="001D245A" w:rsidRPr="00461AE6" w:rsidRDefault="001D245A" w:rsidP="00E14AED">
            <w:pPr>
              <w:spacing w:after="0" w:line="240" w:lineRule="auto"/>
              <w:rPr>
                <w:rFonts w:asciiTheme="minorHAnsi" w:hAnsiTheme="minorHAnsi" w:cstheme="minorHAnsi"/>
                <w:bCs/>
                <w:color w:val="auto"/>
                <w:sz w:val="18"/>
                <w:szCs w:val="18"/>
                <w:lang w:val="en-US"/>
              </w:rPr>
            </w:pPr>
            <w:r w:rsidRPr="00461AE6">
              <w:rPr>
                <w:rFonts w:asciiTheme="minorHAnsi" w:hAnsiTheme="minorHAnsi" w:cstheme="minorHAnsi"/>
                <w:bCs/>
                <w:color w:val="auto"/>
                <w:sz w:val="18"/>
                <w:szCs w:val="18"/>
                <w:lang w:val="en-US"/>
              </w:rPr>
              <w:t>Min. 6 porty USB</w:t>
            </w:r>
          </w:p>
          <w:p w14:paraId="111ED96F" w14:textId="77777777" w:rsidR="001D245A" w:rsidRPr="00461AE6" w:rsidRDefault="001D245A" w:rsidP="00E14AED">
            <w:pPr>
              <w:spacing w:after="0" w:line="240" w:lineRule="auto"/>
              <w:rPr>
                <w:rFonts w:asciiTheme="minorHAnsi" w:hAnsiTheme="minorHAnsi" w:cstheme="minorHAnsi"/>
                <w:bCs/>
                <w:color w:val="auto"/>
                <w:sz w:val="18"/>
                <w:szCs w:val="18"/>
                <w:highlight w:val="green"/>
                <w:lang w:val="en-US"/>
              </w:rPr>
            </w:pPr>
            <w:r w:rsidRPr="00461AE6">
              <w:rPr>
                <w:rFonts w:asciiTheme="minorHAnsi" w:hAnsiTheme="minorHAnsi" w:cstheme="minorHAnsi"/>
                <w:bCs/>
                <w:color w:val="auto"/>
                <w:sz w:val="18"/>
                <w:szCs w:val="18"/>
                <w:lang w:val="en-US"/>
              </w:rPr>
              <w:t>Min. 2x USB-C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82B06" w14:textId="77777777" w:rsidR="001D245A" w:rsidRPr="00461AE6" w:rsidRDefault="001D245A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  <w:lang w:val="en-US"/>
              </w:rPr>
            </w:pPr>
            <w:r w:rsidRPr="00461AE6">
              <w:rPr>
                <w:rFonts w:asciiTheme="minorHAnsi" w:hAnsiTheme="minorHAnsi" w:cstheme="minorHAnsi"/>
                <w:color w:val="auto"/>
                <w:sz w:val="18"/>
                <w:szCs w:val="18"/>
                <w:lang w:val="en-GB"/>
              </w:rPr>
              <w:t>WPISAĆ:</w:t>
            </w:r>
          </w:p>
          <w:p w14:paraId="6DE76BC1" w14:textId="77777777" w:rsidR="001D245A" w:rsidRPr="00461AE6" w:rsidRDefault="001D245A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  <w:lang w:val="en-US"/>
              </w:rPr>
            </w:pPr>
            <w:r w:rsidRPr="00461AE6">
              <w:rPr>
                <w:rFonts w:asciiTheme="minorHAnsi" w:hAnsiTheme="minorHAnsi" w:cstheme="minorHAnsi"/>
                <w:color w:val="auto"/>
                <w:sz w:val="18"/>
                <w:szCs w:val="18"/>
                <w:lang w:val="en-GB"/>
              </w:rPr>
              <w:t>WPISAĆ:</w:t>
            </w:r>
          </w:p>
        </w:tc>
      </w:tr>
      <w:tr w:rsidR="001D245A" w:rsidRPr="009D4339" w14:paraId="7A02D9DC" w14:textId="77777777" w:rsidTr="00D237FB">
        <w:trPr>
          <w:trHeight w:val="204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429C" w14:textId="04FA4824" w:rsidR="001D245A" w:rsidRPr="00062CE6" w:rsidRDefault="001D245A" w:rsidP="007263A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22A37" w14:textId="7F812BDA" w:rsidR="001D245A" w:rsidRPr="00461AE6" w:rsidRDefault="001D245A" w:rsidP="00FC75F0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461A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Złącza rozszerzeń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A412A" w14:textId="77777777" w:rsidR="001D245A" w:rsidRPr="00461AE6" w:rsidRDefault="001D245A" w:rsidP="00E14AED">
            <w:pPr>
              <w:spacing w:after="0" w:line="240" w:lineRule="auto"/>
              <w:rPr>
                <w:rFonts w:asciiTheme="minorHAnsi" w:hAnsiTheme="minorHAnsi" w:cstheme="minorHAnsi"/>
                <w:bCs/>
                <w:color w:val="auto"/>
                <w:sz w:val="18"/>
                <w:szCs w:val="18"/>
              </w:rPr>
            </w:pPr>
            <w:r w:rsidRPr="00461AE6">
              <w:rPr>
                <w:rFonts w:asciiTheme="minorHAnsi" w:hAnsiTheme="minorHAnsi" w:cstheme="minorHAnsi"/>
                <w:bCs/>
                <w:color w:val="auto"/>
                <w:sz w:val="18"/>
                <w:szCs w:val="18"/>
              </w:rPr>
              <w:t xml:space="preserve">Min. 1x </w:t>
            </w:r>
            <w:proofErr w:type="spellStart"/>
            <w:r w:rsidRPr="00461AE6">
              <w:rPr>
                <w:rFonts w:asciiTheme="minorHAnsi" w:hAnsiTheme="minorHAnsi" w:cstheme="minorHAnsi"/>
                <w:bCs/>
                <w:color w:val="auto"/>
                <w:sz w:val="18"/>
                <w:szCs w:val="18"/>
              </w:rPr>
              <w:t>PCIe</w:t>
            </w:r>
            <w:proofErr w:type="spellEnd"/>
            <w:r w:rsidRPr="00461AE6">
              <w:rPr>
                <w:rFonts w:asciiTheme="minorHAnsi" w:hAnsiTheme="minorHAnsi" w:cstheme="minorHAnsi"/>
                <w:bCs/>
                <w:color w:val="auto"/>
                <w:sz w:val="18"/>
                <w:szCs w:val="18"/>
              </w:rPr>
              <w:t xml:space="preserve"> x16</w:t>
            </w:r>
          </w:p>
          <w:p w14:paraId="3362E983" w14:textId="77777777" w:rsidR="001D245A" w:rsidRPr="00461AE6" w:rsidRDefault="001D245A" w:rsidP="00E14AED">
            <w:pPr>
              <w:spacing w:after="0" w:line="240" w:lineRule="auto"/>
              <w:rPr>
                <w:rFonts w:asciiTheme="minorHAnsi" w:hAnsiTheme="minorHAnsi" w:cstheme="minorHAnsi"/>
                <w:bCs/>
                <w:color w:val="auto"/>
                <w:sz w:val="18"/>
                <w:szCs w:val="18"/>
              </w:rPr>
            </w:pPr>
            <w:r w:rsidRPr="00461AE6">
              <w:rPr>
                <w:rFonts w:asciiTheme="minorHAnsi" w:hAnsiTheme="minorHAnsi" w:cstheme="minorHAnsi"/>
                <w:bCs/>
                <w:color w:val="auto"/>
                <w:sz w:val="18"/>
                <w:szCs w:val="18"/>
              </w:rPr>
              <w:t xml:space="preserve">Min. 1x </w:t>
            </w:r>
            <w:proofErr w:type="spellStart"/>
            <w:r w:rsidRPr="00461AE6">
              <w:rPr>
                <w:rFonts w:asciiTheme="minorHAnsi" w:hAnsiTheme="minorHAnsi" w:cstheme="minorHAnsi"/>
                <w:bCs/>
                <w:color w:val="auto"/>
                <w:sz w:val="18"/>
                <w:szCs w:val="18"/>
              </w:rPr>
              <w:t>PCIe</w:t>
            </w:r>
            <w:proofErr w:type="spellEnd"/>
            <w:r w:rsidRPr="00461AE6">
              <w:rPr>
                <w:rFonts w:asciiTheme="minorHAnsi" w:hAnsiTheme="minorHAnsi" w:cstheme="minorHAnsi"/>
                <w:bCs/>
                <w:color w:val="auto"/>
                <w:sz w:val="18"/>
                <w:szCs w:val="18"/>
              </w:rPr>
              <w:t xml:space="preserve"> x1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506CD" w14:textId="77777777" w:rsidR="001D245A" w:rsidRPr="00461AE6" w:rsidRDefault="001D245A" w:rsidP="00E14AED">
            <w:pPr>
              <w:spacing w:after="0" w:line="240" w:lineRule="auto"/>
              <w:rPr>
                <w:rFonts w:asciiTheme="minorHAnsi" w:hAnsiTheme="minorHAnsi" w:cstheme="minorHAnsi"/>
                <w:bCs/>
                <w:color w:val="auto"/>
                <w:sz w:val="18"/>
                <w:szCs w:val="18"/>
              </w:rPr>
            </w:pPr>
            <w:r w:rsidRPr="00461AE6">
              <w:rPr>
                <w:rFonts w:asciiTheme="minorHAnsi" w:hAnsiTheme="minorHAnsi" w:cstheme="minorHAnsi"/>
                <w:bCs/>
                <w:color w:val="auto"/>
                <w:sz w:val="18"/>
                <w:szCs w:val="18"/>
                <w:lang w:val="en-GB"/>
              </w:rPr>
              <w:t>WPISAĆ:</w:t>
            </w:r>
          </w:p>
        </w:tc>
      </w:tr>
      <w:tr w:rsidR="001D245A" w:rsidRPr="009D4339" w14:paraId="4C78CABA" w14:textId="77777777" w:rsidTr="00D237FB">
        <w:trPr>
          <w:trHeight w:val="204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A2033" w14:textId="085F7438" w:rsidR="001D245A" w:rsidRPr="00062CE6" w:rsidRDefault="001D245A" w:rsidP="007263A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CC2A2" w14:textId="4F140A40" w:rsidR="001D245A" w:rsidRPr="00461AE6" w:rsidRDefault="001D245A" w:rsidP="00FC75F0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461A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Zasilacz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3A87B" w14:textId="77777777" w:rsidR="001D245A" w:rsidRPr="00461AE6" w:rsidRDefault="001D245A" w:rsidP="00E14AED">
            <w:pPr>
              <w:spacing w:after="0" w:line="240" w:lineRule="auto"/>
              <w:rPr>
                <w:rFonts w:asciiTheme="minorHAnsi" w:hAnsiTheme="minorHAnsi" w:cstheme="minorHAnsi"/>
                <w:bCs/>
                <w:color w:val="auto"/>
                <w:sz w:val="18"/>
                <w:szCs w:val="18"/>
              </w:rPr>
            </w:pPr>
            <w:r w:rsidRPr="00461AE6">
              <w:rPr>
                <w:rFonts w:asciiTheme="minorHAnsi" w:hAnsiTheme="minorHAnsi" w:cstheme="minorHAnsi"/>
                <w:bCs/>
                <w:color w:val="auto"/>
                <w:sz w:val="18"/>
                <w:szCs w:val="18"/>
              </w:rPr>
              <w:t>Min. 250W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3322E" w14:textId="77777777" w:rsidR="001D245A" w:rsidRPr="00461AE6" w:rsidRDefault="001D245A" w:rsidP="00E14AED">
            <w:pPr>
              <w:spacing w:after="0" w:line="240" w:lineRule="auto"/>
              <w:rPr>
                <w:rFonts w:asciiTheme="minorHAnsi" w:hAnsiTheme="minorHAnsi" w:cstheme="minorHAnsi"/>
                <w:bCs/>
                <w:color w:val="auto"/>
                <w:sz w:val="18"/>
                <w:szCs w:val="18"/>
              </w:rPr>
            </w:pPr>
            <w:r w:rsidRPr="00461AE6">
              <w:rPr>
                <w:rFonts w:asciiTheme="minorHAnsi" w:hAnsiTheme="minorHAnsi" w:cstheme="minorHAnsi"/>
                <w:bCs/>
                <w:color w:val="auto"/>
                <w:sz w:val="18"/>
                <w:szCs w:val="18"/>
                <w:lang w:val="en-GB"/>
              </w:rPr>
              <w:t>WPISAĆ:</w:t>
            </w:r>
          </w:p>
        </w:tc>
      </w:tr>
      <w:tr w:rsidR="001D245A" w:rsidRPr="009D4339" w14:paraId="76AC1019" w14:textId="77777777" w:rsidTr="00D237FB">
        <w:trPr>
          <w:trHeight w:val="204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0E7CC" w14:textId="29ADA648" w:rsidR="001D245A" w:rsidRPr="00062CE6" w:rsidRDefault="001D245A" w:rsidP="007263A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2E5E" w14:textId="21123466" w:rsidR="001D245A" w:rsidRPr="00461AE6" w:rsidRDefault="001D245A" w:rsidP="00FC75F0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461A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Certyfikat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D9C18" w14:textId="77777777" w:rsidR="001D245A" w:rsidRPr="00461AE6" w:rsidRDefault="001D245A" w:rsidP="00E14AED">
            <w:pPr>
              <w:spacing w:after="0" w:line="240" w:lineRule="auto"/>
              <w:rPr>
                <w:rFonts w:asciiTheme="minorHAnsi" w:hAnsiTheme="minorHAnsi" w:cstheme="minorHAnsi"/>
                <w:bCs/>
                <w:color w:val="auto"/>
                <w:sz w:val="18"/>
                <w:szCs w:val="18"/>
              </w:rPr>
            </w:pPr>
            <w:r w:rsidRPr="00461AE6">
              <w:rPr>
                <w:rFonts w:asciiTheme="minorHAnsi" w:hAnsiTheme="minorHAnsi" w:cstheme="minorHAnsi"/>
                <w:bCs/>
                <w:color w:val="auto"/>
                <w:sz w:val="18"/>
                <w:szCs w:val="18"/>
              </w:rPr>
              <w:t xml:space="preserve">80 Plus </w:t>
            </w:r>
            <w:proofErr w:type="spellStart"/>
            <w:r w:rsidRPr="00461AE6">
              <w:rPr>
                <w:rFonts w:asciiTheme="minorHAnsi" w:hAnsiTheme="minorHAnsi" w:cstheme="minorHAnsi"/>
                <w:bCs/>
                <w:color w:val="auto"/>
                <w:sz w:val="18"/>
                <w:szCs w:val="18"/>
              </w:rPr>
              <w:t>Bronze</w:t>
            </w:r>
            <w:proofErr w:type="spellEnd"/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A3DA6" w14:textId="77777777" w:rsidR="001D245A" w:rsidRPr="00461AE6" w:rsidRDefault="001D245A" w:rsidP="00E14AED">
            <w:pPr>
              <w:spacing w:after="0" w:line="240" w:lineRule="auto"/>
              <w:rPr>
                <w:rFonts w:asciiTheme="minorHAnsi" w:hAnsiTheme="minorHAnsi" w:cstheme="minorHAnsi"/>
                <w:bCs/>
                <w:color w:val="auto"/>
                <w:sz w:val="18"/>
                <w:szCs w:val="18"/>
              </w:rPr>
            </w:pPr>
            <w:r w:rsidRPr="00461AE6">
              <w:rPr>
                <w:rFonts w:asciiTheme="minorHAnsi" w:hAnsiTheme="minorHAnsi" w:cstheme="minorHAnsi"/>
                <w:bCs/>
                <w:color w:val="auto"/>
                <w:sz w:val="18"/>
                <w:szCs w:val="18"/>
                <w:lang w:val="en-GB"/>
              </w:rPr>
              <w:t>WPISAĆ(TAK/NIE):</w:t>
            </w:r>
          </w:p>
        </w:tc>
      </w:tr>
      <w:tr w:rsidR="001D245A" w:rsidRPr="009D4339" w14:paraId="310CBDCF" w14:textId="77777777" w:rsidTr="00D237FB">
        <w:trPr>
          <w:trHeight w:val="204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F5F0C" w14:textId="3C2E31D1" w:rsidR="001D245A" w:rsidRPr="00062CE6" w:rsidRDefault="001D245A" w:rsidP="007263A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28698" w14:textId="50796688" w:rsidR="001D245A" w:rsidRPr="00461AE6" w:rsidRDefault="001D245A" w:rsidP="00FC75F0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461A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Zabezpieczenia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24445" w14:textId="77777777" w:rsidR="001D245A" w:rsidRPr="00461AE6" w:rsidRDefault="001D245A" w:rsidP="00E14AED">
            <w:pPr>
              <w:spacing w:after="0" w:line="240" w:lineRule="auto"/>
              <w:rPr>
                <w:rFonts w:asciiTheme="minorHAnsi" w:hAnsiTheme="minorHAnsi" w:cstheme="minorHAnsi"/>
                <w:bCs/>
                <w:color w:val="auto"/>
                <w:sz w:val="18"/>
                <w:szCs w:val="18"/>
              </w:rPr>
            </w:pPr>
            <w:r w:rsidRPr="00461AE6">
              <w:rPr>
                <w:rFonts w:asciiTheme="minorHAnsi" w:hAnsiTheme="minorHAnsi" w:cstheme="minorHAnsi"/>
                <w:bCs/>
                <w:color w:val="auto"/>
                <w:sz w:val="18"/>
                <w:szCs w:val="18"/>
              </w:rPr>
              <w:t>- Min. TMP 2</w:t>
            </w:r>
          </w:p>
          <w:p w14:paraId="0DA1D6BF" w14:textId="77777777" w:rsidR="001D245A" w:rsidRPr="00461AE6" w:rsidRDefault="001D245A" w:rsidP="00E14AED">
            <w:pPr>
              <w:spacing w:after="0" w:line="240" w:lineRule="auto"/>
              <w:rPr>
                <w:rFonts w:asciiTheme="minorHAnsi" w:hAnsiTheme="minorHAnsi" w:cstheme="minorHAnsi"/>
                <w:bCs/>
                <w:color w:val="auto"/>
                <w:sz w:val="18"/>
                <w:szCs w:val="18"/>
              </w:rPr>
            </w:pPr>
            <w:r w:rsidRPr="00461AE6">
              <w:rPr>
                <w:rFonts w:asciiTheme="minorHAnsi" w:hAnsiTheme="minorHAnsi" w:cstheme="minorHAnsi"/>
                <w:bCs/>
                <w:color w:val="auto"/>
                <w:sz w:val="18"/>
                <w:szCs w:val="18"/>
              </w:rPr>
              <w:t>- Zabezpieczenie obudowy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82266" w14:textId="77777777" w:rsidR="001D245A" w:rsidRPr="00461AE6" w:rsidRDefault="001D245A" w:rsidP="00E14AED">
            <w:pPr>
              <w:spacing w:after="0" w:line="240" w:lineRule="auto"/>
              <w:rPr>
                <w:rFonts w:asciiTheme="minorHAnsi" w:hAnsiTheme="minorHAnsi" w:cstheme="minorHAnsi"/>
                <w:bCs/>
                <w:color w:val="auto"/>
                <w:sz w:val="18"/>
                <w:szCs w:val="18"/>
                <w:lang w:val="en-GB"/>
              </w:rPr>
            </w:pPr>
            <w:r w:rsidRPr="00461AE6">
              <w:rPr>
                <w:rFonts w:asciiTheme="minorHAnsi" w:hAnsiTheme="minorHAnsi" w:cstheme="minorHAnsi"/>
                <w:bCs/>
                <w:color w:val="auto"/>
                <w:sz w:val="18"/>
                <w:szCs w:val="18"/>
                <w:lang w:val="en-GB"/>
              </w:rPr>
              <w:t>WPISAĆ:</w:t>
            </w:r>
          </w:p>
          <w:p w14:paraId="770C61B1" w14:textId="77777777" w:rsidR="001D245A" w:rsidRPr="00461AE6" w:rsidRDefault="001D245A" w:rsidP="00E14AED">
            <w:pPr>
              <w:spacing w:after="0" w:line="240" w:lineRule="auto"/>
              <w:rPr>
                <w:rFonts w:asciiTheme="minorHAnsi" w:hAnsiTheme="minorHAnsi" w:cstheme="minorHAnsi"/>
                <w:bCs/>
                <w:color w:val="auto"/>
                <w:sz w:val="18"/>
                <w:szCs w:val="18"/>
              </w:rPr>
            </w:pPr>
            <w:r w:rsidRPr="00461AE6">
              <w:rPr>
                <w:rFonts w:asciiTheme="minorHAnsi" w:hAnsiTheme="minorHAnsi" w:cstheme="minorHAnsi"/>
                <w:bCs/>
                <w:color w:val="auto"/>
                <w:sz w:val="18"/>
                <w:szCs w:val="18"/>
                <w:lang w:val="en-GB"/>
              </w:rPr>
              <w:t>WPISAĆ:</w:t>
            </w:r>
          </w:p>
        </w:tc>
      </w:tr>
      <w:tr w:rsidR="001D245A" w:rsidRPr="009D4339" w14:paraId="2295322D" w14:textId="77777777" w:rsidTr="00D237FB">
        <w:trPr>
          <w:trHeight w:val="204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F085" w14:textId="728AA30D" w:rsidR="001D245A" w:rsidRPr="00062CE6" w:rsidRDefault="001D245A" w:rsidP="007263A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A8770" w14:textId="51CE41ED" w:rsidR="001D245A" w:rsidRPr="00461AE6" w:rsidRDefault="001D245A" w:rsidP="00FC75F0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461A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RJ-45 (Ethernet)</w:t>
            </w:r>
            <w:r w:rsidRPr="00461A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ab/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ABA56" w14:textId="77777777" w:rsidR="001D245A" w:rsidRPr="00461AE6" w:rsidRDefault="001D245A" w:rsidP="00E14AED">
            <w:pPr>
              <w:spacing w:after="0" w:line="240" w:lineRule="auto"/>
              <w:rPr>
                <w:rFonts w:asciiTheme="minorHAnsi" w:hAnsiTheme="minorHAnsi" w:cstheme="minorHAnsi"/>
                <w:bCs/>
                <w:color w:val="auto"/>
                <w:sz w:val="18"/>
                <w:szCs w:val="18"/>
              </w:rPr>
            </w:pPr>
            <w:r w:rsidRPr="00461AE6">
              <w:rPr>
                <w:rFonts w:asciiTheme="minorHAnsi" w:hAnsiTheme="minorHAnsi" w:cstheme="minorHAnsi"/>
                <w:bCs/>
                <w:color w:val="auto"/>
                <w:sz w:val="18"/>
                <w:szCs w:val="18"/>
              </w:rPr>
              <w:t>Tak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B6F99" w14:textId="77777777" w:rsidR="001D245A" w:rsidRPr="00461AE6" w:rsidRDefault="001D245A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461AE6">
              <w:rPr>
                <w:rFonts w:asciiTheme="minorHAnsi" w:hAnsiTheme="minorHAnsi" w:cstheme="minorHAnsi"/>
                <w:color w:val="auto"/>
                <w:sz w:val="18"/>
                <w:szCs w:val="18"/>
                <w:lang w:val="en-GB"/>
              </w:rPr>
              <w:t>WPISAĆ(TAK/NIE):</w:t>
            </w:r>
          </w:p>
        </w:tc>
      </w:tr>
      <w:tr w:rsidR="001D245A" w:rsidRPr="009D4339" w14:paraId="325B04EB" w14:textId="77777777" w:rsidTr="00D237FB">
        <w:trPr>
          <w:trHeight w:val="204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C4496" w14:textId="0E9E50B5" w:rsidR="001D245A" w:rsidRPr="00062CE6" w:rsidRDefault="001D245A" w:rsidP="007263A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A9E9" w14:textId="27EF0CD6" w:rsidR="001D245A" w:rsidRPr="00461AE6" w:rsidRDefault="001D245A" w:rsidP="00FC75F0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461A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Karta dźwiękowa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D2702" w14:textId="77777777" w:rsidR="001D245A" w:rsidRPr="00461AE6" w:rsidRDefault="001D245A" w:rsidP="00E14AED">
            <w:pPr>
              <w:spacing w:after="0" w:line="240" w:lineRule="auto"/>
              <w:rPr>
                <w:rFonts w:asciiTheme="minorHAnsi" w:hAnsiTheme="minorHAnsi" w:cstheme="minorHAnsi"/>
                <w:bCs/>
                <w:color w:val="auto"/>
                <w:sz w:val="18"/>
                <w:szCs w:val="18"/>
              </w:rPr>
            </w:pPr>
            <w:r w:rsidRPr="00461AE6">
              <w:rPr>
                <w:rFonts w:asciiTheme="minorHAnsi" w:hAnsiTheme="minorHAnsi" w:cstheme="minorHAnsi"/>
                <w:bCs/>
                <w:color w:val="auto"/>
                <w:sz w:val="18"/>
                <w:szCs w:val="18"/>
              </w:rPr>
              <w:t>Tak, zintegrowana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E6FFC" w14:textId="77777777" w:rsidR="001D245A" w:rsidRPr="00461AE6" w:rsidRDefault="001D245A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461AE6">
              <w:rPr>
                <w:rFonts w:asciiTheme="minorHAnsi" w:hAnsiTheme="minorHAnsi" w:cstheme="minorHAnsi"/>
                <w:color w:val="auto"/>
                <w:sz w:val="18"/>
                <w:szCs w:val="18"/>
                <w:lang w:val="en-GB"/>
              </w:rPr>
              <w:t>WPISAĆ(TAK/NIE):</w:t>
            </w:r>
          </w:p>
        </w:tc>
      </w:tr>
      <w:tr w:rsidR="001D245A" w:rsidRPr="009D4339" w14:paraId="749D37D4" w14:textId="77777777" w:rsidTr="00D237FB">
        <w:trPr>
          <w:trHeight w:val="204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C363D" w14:textId="6C75C907" w:rsidR="001D245A" w:rsidRPr="00062CE6" w:rsidRDefault="001D245A" w:rsidP="007263A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87446" w14:textId="6F6FF5F9" w:rsidR="001D245A" w:rsidRPr="00461AE6" w:rsidRDefault="001D245A" w:rsidP="00FC75F0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461A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Karta sieciowa LAN [</w:t>
            </w:r>
            <w:proofErr w:type="spellStart"/>
            <w:r w:rsidRPr="00461A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Mbps</w:t>
            </w:r>
            <w:proofErr w:type="spellEnd"/>
            <w:r w:rsidRPr="00461A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]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19784" w14:textId="77777777" w:rsidR="001D245A" w:rsidRPr="00461AE6" w:rsidRDefault="001D245A" w:rsidP="00E14AED">
            <w:pPr>
              <w:spacing w:after="0" w:line="240" w:lineRule="auto"/>
              <w:rPr>
                <w:rFonts w:asciiTheme="minorHAnsi" w:hAnsiTheme="minorHAnsi" w:cstheme="minorHAnsi"/>
                <w:bCs/>
                <w:color w:val="auto"/>
                <w:sz w:val="18"/>
                <w:szCs w:val="18"/>
              </w:rPr>
            </w:pPr>
            <w:r w:rsidRPr="00461AE6">
              <w:rPr>
                <w:rFonts w:asciiTheme="minorHAnsi" w:hAnsiTheme="minorHAnsi" w:cstheme="minorHAnsi"/>
                <w:bCs/>
                <w:color w:val="auto"/>
                <w:sz w:val="18"/>
                <w:szCs w:val="18"/>
              </w:rPr>
              <w:t>100/1000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E86FC" w14:textId="77777777" w:rsidR="001D245A" w:rsidRPr="00461AE6" w:rsidRDefault="001D245A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461AE6">
              <w:rPr>
                <w:rFonts w:asciiTheme="minorHAnsi" w:hAnsiTheme="minorHAnsi" w:cstheme="minorHAnsi"/>
                <w:color w:val="auto"/>
                <w:sz w:val="18"/>
                <w:szCs w:val="18"/>
                <w:lang w:val="en-GB"/>
              </w:rPr>
              <w:t>WPISAĆ(TAK/NIE):</w:t>
            </w:r>
          </w:p>
        </w:tc>
      </w:tr>
      <w:tr w:rsidR="001D245A" w:rsidRPr="009D4339" w14:paraId="303E861B" w14:textId="77777777" w:rsidTr="00D237FB">
        <w:trPr>
          <w:trHeight w:val="204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EB74" w14:textId="167925C4" w:rsidR="001D245A" w:rsidRPr="00062CE6" w:rsidRDefault="001D245A" w:rsidP="007263A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A864" w14:textId="61F98179" w:rsidR="001D245A" w:rsidRPr="00461AE6" w:rsidRDefault="001D245A" w:rsidP="00FC75F0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461A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Karta sieciowa bezprzewodowa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FDF37" w14:textId="77777777" w:rsidR="001D245A" w:rsidRPr="00461AE6" w:rsidRDefault="001D245A" w:rsidP="00E14AED">
            <w:pPr>
              <w:spacing w:after="0" w:line="240" w:lineRule="auto"/>
              <w:rPr>
                <w:rFonts w:asciiTheme="minorHAnsi" w:hAnsiTheme="minorHAnsi" w:cstheme="minorHAnsi"/>
                <w:bCs/>
                <w:color w:val="auto"/>
                <w:sz w:val="18"/>
                <w:szCs w:val="18"/>
              </w:rPr>
            </w:pPr>
            <w:r w:rsidRPr="00461AE6">
              <w:rPr>
                <w:rFonts w:asciiTheme="minorHAnsi" w:hAnsiTheme="minorHAnsi" w:cstheme="minorHAnsi"/>
                <w:bCs/>
                <w:color w:val="auto"/>
                <w:sz w:val="18"/>
                <w:szCs w:val="18"/>
              </w:rPr>
              <w:t>11ax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277B" w14:textId="77777777" w:rsidR="001D245A" w:rsidRPr="00461AE6" w:rsidRDefault="001D245A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461AE6">
              <w:rPr>
                <w:rFonts w:asciiTheme="minorHAnsi" w:hAnsiTheme="minorHAnsi" w:cstheme="minorHAnsi"/>
                <w:color w:val="auto"/>
                <w:sz w:val="18"/>
                <w:szCs w:val="18"/>
                <w:lang w:val="en-GB"/>
              </w:rPr>
              <w:t>WPISAĆ(TAK/NIE):</w:t>
            </w:r>
          </w:p>
        </w:tc>
      </w:tr>
      <w:tr w:rsidR="001D245A" w:rsidRPr="009D4339" w14:paraId="535C2C9B" w14:textId="77777777" w:rsidTr="00D237FB">
        <w:trPr>
          <w:trHeight w:val="204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65FD2" w14:textId="685C7DF3" w:rsidR="001D245A" w:rsidRPr="00062CE6" w:rsidRDefault="001D245A" w:rsidP="007263A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B8D47" w14:textId="719D9B94" w:rsidR="001D245A" w:rsidRPr="00461AE6" w:rsidRDefault="001D245A" w:rsidP="00FC75F0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461A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Bluetooth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7C3F7" w14:textId="77777777" w:rsidR="001D245A" w:rsidRPr="00461AE6" w:rsidRDefault="001D245A" w:rsidP="00E14AED">
            <w:pPr>
              <w:spacing w:after="0" w:line="240" w:lineRule="auto"/>
              <w:rPr>
                <w:rFonts w:asciiTheme="minorHAnsi" w:hAnsiTheme="minorHAnsi" w:cstheme="minorHAnsi"/>
                <w:bCs/>
                <w:color w:val="auto"/>
                <w:sz w:val="18"/>
                <w:szCs w:val="18"/>
              </w:rPr>
            </w:pPr>
            <w:r w:rsidRPr="00461AE6">
              <w:rPr>
                <w:rFonts w:asciiTheme="minorHAnsi" w:hAnsiTheme="minorHAnsi" w:cstheme="minorHAnsi"/>
                <w:bCs/>
                <w:color w:val="auto"/>
                <w:sz w:val="18"/>
                <w:szCs w:val="18"/>
              </w:rPr>
              <w:t>Min. 5.3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DF81" w14:textId="77777777" w:rsidR="001D245A" w:rsidRPr="00461AE6" w:rsidRDefault="001D245A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461AE6">
              <w:rPr>
                <w:rFonts w:asciiTheme="minorHAnsi" w:hAnsiTheme="minorHAnsi" w:cstheme="minorHAnsi"/>
                <w:color w:val="auto"/>
                <w:sz w:val="18"/>
                <w:szCs w:val="18"/>
                <w:lang w:val="en-GB"/>
              </w:rPr>
              <w:t>WPISAĆ:</w:t>
            </w:r>
          </w:p>
        </w:tc>
      </w:tr>
      <w:tr w:rsidR="001D245A" w:rsidRPr="009D4339" w14:paraId="7F646301" w14:textId="77777777" w:rsidTr="00D237FB">
        <w:trPr>
          <w:trHeight w:val="204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E9BDE" w14:textId="4C06BAC1" w:rsidR="001D245A" w:rsidRPr="00062CE6" w:rsidRDefault="001D245A" w:rsidP="007263A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19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820DC" w14:textId="6076DA39" w:rsidR="001D245A" w:rsidRPr="00461AE6" w:rsidRDefault="001D245A" w:rsidP="00FC75F0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461A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NAPĘD OPTYCZNY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58655" w14:textId="009675AF" w:rsidR="001D245A" w:rsidRPr="00461AE6" w:rsidRDefault="001D245A" w:rsidP="00767441">
            <w:pPr>
              <w:spacing w:after="0" w:line="240" w:lineRule="auto"/>
              <w:rPr>
                <w:rFonts w:asciiTheme="minorHAnsi" w:hAnsiTheme="minorHAnsi" w:cstheme="minorHAnsi"/>
                <w:bCs/>
                <w:color w:val="auto"/>
                <w:sz w:val="18"/>
                <w:szCs w:val="18"/>
              </w:rPr>
            </w:pPr>
            <w:r w:rsidRPr="00461AE6">
              <w:rPr>
                <w:rFonts w:asciiTheme="minorHAnsi" w:hAnsiTheme="minorHAnsi" w:cstheme="minorHAnsi"/>
                <w:bCs/>
                <w:color w:val="auto"/>
                <w:sz w:val="18"/>
                <w:szCs w:val="18"/>
              </w:rPr>
              <w:t>DVD+RW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F198E" w14:textId="77777777" w:rsidR="001D245A" w:rsidRPr="00461AE6" w:rsidRDefault="001D245A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461AE6">
              <w:rPr>
                <w:rFonts w:asciiTheme="minorHAnsi" w:hAnsiTheme="minorHAnsi" w:cstheme="minorHAnsi"/>
                <w:color w:val="auto"/>
                <w:sz w:val="18"/>
                <w:szCs w:val="18"/>
                <w:lang w:val="en-GB"/>
              </w:rPr>
              <w:t>WPISAĆ(TAK/NIE):</w:t>
            </w:r>
          </w:p>
        </w:tc>
      </w:tr>
      <w:tr w:rsidR="001D245A" w:rsidRPr="009D4339" w14:paraId="541DE1F9" w14:textId="77777777" w:rsidTr="00767441">
        <w:trPr>
          <w:trHeight w:val="157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97B09" w14:textId="1BCB7697" w:rsidR="001D245A" w:rsidRPr="00062CE6" w:rsidRDefault="001D245A" w:rsidP="007263A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71878" w14:textId="41CE6159" w:rsidR="001D245A" w:rsidRPr="00461AE6" w:rsidRDefault="001D245A" w:rsidP="00FC75F0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461A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Długość i rodzaj gwarancji  dla firm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29E37" w14:textId="77777777" w:rsidR="001D245A" w:rsidRPr="00461AE6" w:rsidRDefault="001D245A" w:rsidP="00E14AED">
            <w:pPr>
              <w:spacing w:after="0" w:line="240" w:lineRule="auto"/>
              <w:rPr>
                <w:rFonts w:asciiTheme="minorHAnsi" w:hAnsiTheme="minorHAnsi" w:cstheme="minorHAnsi"/>
                <w:bCs/>
                <w:color w:val="auto"/>
                <w:sz w:val="18"/>
                <w:szCs w:val="18"/>
              </w:rPr>
            </w:pPr>
            <w:r w:rsidRPr="00461AE6">
              <w:rPr>
                <w:rFonts w:asciiTheme="minorHAnsi" w:hAnsiTheme="minorHAnsi" w:cstheme="minorHAnsi"/>
                <w:bCs/>
                <w:color w:val="auto"/>
                <w:sz w:val="18"/>
                <w:szCs w:val="18"/>
              </w:rPr>
              <w:t>36 miesięcy, Serwis u klienta następnego dnia roboczego On-Site NEXT BUSINESS DAY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9008" w14:textId="77777777" w:rsidR="001D245A" w:rsidRPr="00461AE6" w:rsidRDefault="001D245A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</w:p>
          <w:p w14:paraId="666BE430" w14:textId="569E66F1" w:rsidR="001D245A" w:rsidRPr="00461AE6" w:rsidRDefault="001D245A" w:rsidP="00767441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461AE6">
              <w:rPr>
                <w:rFonts w:asciiTheme="minorHAnsi" w:hAnsiTheme="minorHAnsi" w:cstheme="minorHAnsi"/>
                <w:color w:val="auto"/>
                <w:sz w:val="18"/>
                <w:szCs w:val="18"/>
                <w:lang w:val="en-GB"/>
              </w:rPr>
              <w:t>WPISAĆ:</w:t>
            </w:r>
          </w:p>
        </w:tc>
      </w:tr>
      <w:tr w:rsidR="001D245A" w:rsidRPr="009D4339" w14:paraId="748B71F2" w14:textId="77777777" w:rsidTr="00D237FB">
        <w:trPr>
          <w:trHeight w:val="204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B4631" w14:textId="4A94DDE9" w:rsidR="001D245A" w:rsidRPr="00062CE6" w:rsidRDefault="001D245A" w:rsidP="007263A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21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2F3D0" w14:textId="4071CABB" w:rsidR="001D245A" w:rsidRPr="00461AE6" w:rsidRDefault="001D245A" w:rsidP="00FC75F0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461A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 xml:space="preserve">W zestawie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02AAE" w14:textId="77777777" w:rsidR="001D245A" w:rsidRPr="00461AE6" w:rsidRDefault="001D245A" w:rsidP="00E14AED">
            <w:pPr>
              <w:spacing w:after="0" w:line="240" w:lineRule="auto"/>
              <w:rPr>
                <w:rFonts w:asciiTheme="minorHAnsi" w:hAnsiTheme="minorHAnsi" w:cstheme="minorHAnsi"/>
                <w:bCs/>
                <w:color w:val="auto"/>
                <w:sz w:val="18"/>
                <w:szCs w:val="18"/>
              </w:rPr>
            </w:pPr>
            <w:r w:rsidRPr="00461AE6">
              <w:rPr>
                <w:rFonts w:asciiTheme="minorHAnsi" w:hAnsiTheme="minorHAnsi" w:cstheme="minorHAnsi"/>
                <w:bCs/>
                <w:color w:val="auto"/>
                <w:sz w:val="18"/>
                <w:szCs w:val="18"/>
              </w:rPr>
              <w:t>Mysz/klawiatura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574A" w14:textId="77777777" w:rsidR="001D245A" w:rsidRPr="00461AE6" w:rsidRDefault="001D245A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461AE6">
              <w:rPr>
                <w:rFonts w:asciiTheme="minorHAnsi" w:hAnsiTheme="minorHAnsi" w:cstheme="minorHAnsi"/>
                <w:bCs/>
                <w:color w:val="auto"/>
                <w:sz w:val="18"/>
                <w:szCs w:val="18"/>
                <w:lang w:val="en-GB"/>
              </w:rPr>
              <w:t>WPISAĆ(TAK/NIE):</w:t>
            </w:r>
          </w:p>
        </w:tc>
      </w:tr>
      <w:tr w:rsidR="001D245A" w:rsidRPr="009D4339" w14:paraId="0B843C95" w14:textId="77777777" w:rsidTr="00D237FB">
        <w:trPr>
          <w:trHeight w:val="204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EC6E2" w14:textId="6ACD2907" w:rsidR="001D245A" w:rsidRPr="00062CE6" w:rsidRDefault="001D245A" w:rsidP="00E14AED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22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F365E" w14:textId="5C40B2F8" w:rsidR="001D245A" w:rsidRPr="00461AE6" w:rsidRDefault="001D245A" w:rsidP="00FC75F0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bookmarkStart w:id="4" w:name="_Hlk162266736"/>
            <w:r w:rsidRPr="00461A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Oprogramowanie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58BE5" w14:textId="77777777" w:rsidR="001D245A" w:rsidRPr="00461AE6" w:rsidRDefault="001D245A" w:rsidP="00E14AED">
            <w:pPr>
              <w:spacing w:after="0" w:line="240" w:lineRule="auto"/>
              <w:rPr>
                <w:rFonts w:asciiTheme="minorHAnsi" w:hAnsiTheme="minorHAnsi" w:cstheme="minorHAnsi"/>
                <w:bCs/>
                <w:color w:val="auto"/>
                <w:sz w:val="18"/>
                <w:szCs w:val="18"/>
              </w:rPr>
            </w:pPr>
            <w:r w:rsidRPr="00461AE6">
              <w:rPr>
                <w:rFonts w:asciiTheme="minorHAnsi" w:hAnsiTheme="minorHAnsi" w:cstheme="minorHAnsi"/>
                <w:bCs/>
                <w:color w:val="auto"/>
                <w:sz w:val="18"/>
                <w:szCs w:val="18"/>
              </w:rPr>
              <w:t xml:space="preserve">Zainstalowany przez producenta sprzętu system operacyjny Windows 11 </w:t>
            </w:r>
            <w:proofErr w:type="spellStart"/>
            <w:r w:rsidRPr="00461AE6">
              <w:rPr>
                <w:rFonts w:asciiTheme="minorHAnsi" w:hAnsiTheme="minorHAnsi" w:cstheme="minorHAnsi"/>
                <w:bCs/>
                <w:color w:val="auto"/>
                <w:sz w:val="18"/>
                <w:szCs w:val="18"/>
              </w:rPr>
              <w:t>Proffesional</w:t>
            </w:r>
            <w:proofErr w:type="spellEnd"/>
            <w:r w:rsidRPr="00461AE6">
              <w:rPr>
                <w:rFonts w:asciiTheme="minorHAnsi" w:hAnsiTheme="minorHAnsi" w:cstheme="minorHAnsi"/>
                <w:bCs/>
                <w:color w:val="auto"/>
                <w:sz w:val="18"/>
                <w:szCs w:val="18"/>
              </w:rPr>
              <w:t xml:space="preserve"> 64bit PL, niewymagający aktywacji za pomocą telefonu lub Internetu lub system równoważny.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47835" w14:textId="77777777" w:rsidR="001D245A" w:rsidRPr="00461AE6" w:rsidRDefault="001D245A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461AE6">
              <w:rPr>
                <w:rFonts w:asciiTheme="minorHAnsi" w:hAnsiTheme="minorHAnsi" w:cstheme="minorHAnsi"/>
                <w:bCs/>
                <w:color w:val="auto"/>
                <w:sz w:val="18"/>
                <w:szCs w:val="18"/>
                <w:lang w:val="en-GB"/>
              </w:rPr>
              <w:t>WPISAĆ:</w:t>
            </w:r>
          </w:p>
        </w:tc>
      </w:tr>
      <w:tr w:rsidR="001D245A" w:rsidRPr="009D4339" w14:paraId="2B5A5180" w14:textId="77777777" w:rsidTr="00D237FB">
        <w:trPr>
          <w:trHeight w:val="204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D4E1E" w14:textId="6CCDD07F" w:rsidR="001D245A" w:rsidRPr="00062CE6" w:rsidRDefault="001D245A" w:rsidP="00E14AED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23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4E3DD" w14:textId="6CC0B06E" w:rsidR="001D245A" w:rsidRPr="00461AE6" w:rsidRDefault="001D245A" w:rsidP="00FC75F0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bookmarkStart w:id="5" w:name="_Hlk162266562"/>
            <w:bookmarkEnd w:id="4"/>
            <w:r w:rsidRPr="00461A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Usługa zachowanie dysków twardych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676EB" w14:textId="77777777" w:rsidR="001D245A" w:rsidRPr="00461AE6" w:rsidRDefault="001D245A" w:rsidP="00E14AED">
            <w:pPr>
              <w:spacing w:after="0" w:line="240" w:lineRule="auto"/>
              <w:rPr>
                <w:rFonts w:asciiTheme="minorHAnsi" w:hAnsiTheme="minorHAnsi" w:cstheme="minorHAnsi"/>
                <w:bCs/>
                <w:color w:val="auto"/>
                <w:sz w:val="18"/>
                <w:szCs w:val="18"/>
                <w:lang w:val="en-US"/>
              </w:rPr>
            </w:pPr>
            <w:r w:rsidRPr="00461AE6">
              <w:rPr>
                <w:rFonts w:asciiTheme="minorHAnsi" w:hAnsiTheme="minorHAnsi" w:cstheme="minorHAnsi"/>
                <w:bCs/>
                <w:color w:val="auto"/>
                <w:sz w:val="18"/>
                <w:szCs w:val="18"/>
                <w:lang w:val="en-US"/>
              </w:rPr>
              <w:t>Tak (Keep Your Hard Drive)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CE2EC" w14:textId="77777777" w:rsidR="001D245A" w:rsidRPr="00461AE6" w:rsidRDefault="001D245A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461AE6">
              <w:rPr>
                <w:rFonts w:asciiTheme="minorHAnsi" w:hAnsiTheme="minorHAnsi" w:cstheme="minorHAnsi"/>
                <w:color w:val="auto"/>
                <w:sz w:val="18"/>
                <w:szCs w:val="18"/>
                <w:lang w:val="en-GB"/>
              </w:rPr>
              <w:t>WPISAĆ(TAK/NIE):</w:t>
            </w:r>
          </w:p>
        </w:tc>
      </w:tr>
      <w:tr w:rsidR="001D245A" w:rsidRPr="009D4339" w14:paraId="61FDFA20" w14:textId="77777777" w:rsidTr="00D237FB">
        <w:trPr>
          <w:trHeight w:val="204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95D6F" w14:textId="43C5196E" w:rsidR="001D245A" w:rsidRPr="00062CE6" w:rsidRDefault="001D245A" w:rsidP="00E14AED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6634" w14:textId="45EAACF0" w:rsidR="001D245A" w:rsidRPr="00461AE6" w:rsidRDefault="001D245A" w:rsidP="00FC75F0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461A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Certyfikaty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100E9" w14:textId="02506C3E" w:rsidR="005D6AD8" w:rsidRDefault="001D245A" w:rsidP="005D6AD8">
            <w:pPr>
              <w:numPr>
                <w:ilvl w:val="0"/>
                <w:numId w:val="41"/>
              </w:numPr>
              <w:tabs>
                <w:tab w:val="left" w:pos="284"/>
              </w:tabs>
              <w:suppressAutoHyphens w:val="0"/>
              <w:spacing w:after="0" w:line="240" w:lineRule="auto"/>
              <w:ind w:left="206" w:right="0" w:hanging="206"/>
              <w:rPr>
                <w:rFonts w:asciiTheme="minorHAnsi" w:hAnsiTheme="minorHAnsi" w:cstheme="minorHAnsi"/>
                <w:color w:val="auto"/>
                <w:sz w:val="18"/>
                <w:szCs w:val="18"/>
                <w:u w:val="single"/>
              </w:rPr>
            </w:pPr>
            <w:r w:rsidRPr="00461AE6">
              <w:rPr>
                <w:rFonts w:asciiTheme="minorHAnsi" w:hAnsiTheme="minorHAnsi" w:cstheme="minorHAnsi"/>
                <w:color w:val="auto"/>
                <w:sz w:val="18"/>
                <w:szCs w:val="18"/>
                <w:u w:val="single"/>
              </w:rPr>
              <w:t>Certyfikat PN-EN ISO 9001:2015 producenta urządzenia, w zakresie co najmniej produkcji, montażu i serwisu urządzeń komputerowych</w:t>
            </w:r>
          </w:p>
          <w:p w14:paraId="50652B30" w14:textId="359FDE32" w:rsidR="001D245A" w:rsidRPr="005D6AD8" w:rsidRDefault="001D245A" w:rsidP="005D6AD8">
            <w:pPr>
              <w:numPr>
                <w:ilvl w:val="0"/>
                <w:numId w:val="41"/>
              </w:numPr>
              <w:tabs>
                <w:tab w:val="left" w:pos="284"/>
              </w:tabs>
              <w:suppressAutoHyphens w:val="0"/>
              <w:spacing w:after="0" w:line="240" w:lineRule="auto"/>
              <w:ind w:left="206" w:right="0" w:hanging="206"/>
              <w:rPr>
                <w:rFonts w:asciiTheme="minorHAnsi" w:hAnsiTheme="minorHAnsi" w:cstheme="minorHAnsi"/>
                <w:color w:val="auto"/>
                <w:sz w:val="18"/>
                <w:szCs w:val="18"/>
                <w:u w:val="single"/>
              </w:rPr>
            </w:pPr>
            <w:r w:rsidRPr="005D6AD8">
              <w:rPr>
                <w:rFonts w:asciiTheme="minorHAnsi" w:hAnsiTheme="minorHAnsi" w:cstheme="minorHAnsi"/>
                <w:color w:val="auto"/>
                <w:sz w:val="18"/>
                <w:szCs w:val="18"/>
                <w:u w:val="single"/>
              </w:rPr>
              <w:lastRenderedPageBreak/>
              <w:t>Certyfikat PN-EN ISO 14001:2015 producenta urządzenia, w zakresie co najmniej produkcji, montażu i serwisu urządzeń komputerowych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6AF72" w14:textId="77777777" w:rsidR="001D245A" w:rsidRPr="00461AE6" w:rsidRDefault="001D245A" w:rsidP="005D6AD8">
            <w:pPr>
              <w:numPr>
                <w:ilvl w:val="0"/>
                <w:numId w:val="42"/>
              </w:numPr>
              <w:suppressAutoHyphens w:val="0"/>
              <w:spacing w:after="0" w:line="240" w:lineRule="auto"/>
              <w:ind w:left="201" w:right="0" w:hanging="201"/>
              <w:jc w:val="left"/>
              <w:rPr>
                <w:rFonts w:asciiTheme="minorHAnsi" w:hAnsiTheme="minorHAnsi" w:cstheme="minorHAnsi"/>
                <w:bCs/>
                <w:color w:val="auto"/>
                <w:sz w:val="18"/>
                <w:szCs w:val="18"/>
              </w:rPr>
            </w:pPr>
            <w:r w:rsidRPr="00461AE6">
              <w:rPr>
                <w:rFonts w:asciiTheme="minorHAnsi" w:hAnsiTheme="minorHAnsi" w:cstheme="minorHAnsi"/>
                <w:bCs/>
                <w:color w:val="auto"/>
                <w:sz w:val="18"/>
                <w:szCs w:val="18"/>
                <w:lang w:val="en-GB"/>
              </w:rPr>
              <w:lastRenderedPageBreak/>
              <w:t>WPISAĆ(TAK/NIE):</w:t>
            </w:r>
          </w:p>
          <w:p w14:paraId="50F58E8A" w14:textId="77777777" w:rsidR="001D245A" w:rsidRPr="00461AE6" w:rsidRDefault="001D245A" w:rsidP="005D6AD8">
            <w:pPr>
              <w:spacing w:after="0" w:line="240" w:lineRule="auto"/>
              <w:rPr>
                <w:rFonts w:asciiTheme="minorHAnsi" w:hAnsiTheme="minorHAnsi" w:cstheme="minorHAnsi"/>
                <w:bCs/>
                <w:color w:val="auto"/>
                <w:sz w:val="18"/>
                <w:szCs w:val="18"/>
              </w:rPr>
            </w:pPr>
          </w:p>
          <w:p w14:paraId="405CA4FA" w14:textId="77777777" w:rsidR="001D245A" w:rsidRDefault="001D245A" w:rsidP="005D6AD8">
            <w:pPr>
              <w:spacing w:after="0" w:line="240" w:lineRule="auto"/>
              <w:rPr>
                <w:rFonts w:asciiTheme="minorHAnsi" w:hAnsiTheme="minorHAnsi" w:cstheme="minorHAnsi"/>
                <w:bCs/>
                <w:color w:val="auto"/>
                <w:sz w:val="18"/>
                <w:szCs w:val="18"/>
              </w:rPr>
            </w:pPr>
          </w:p>
          <w:p w14:paraId="7F9A1D2B" w14:textId="77777777" w:rsidR="005D6AD8" w:rsidRDefault="005D6AD8" w:rsidP="005D6AD8">
            <w:pPr>
              <w:spacing w:after="0" w:line="240" w:lineRule="auto"/>
              <w:rPr>
                <w:rFonts w:asciiTheme="minorHAnsi" w:hAnsiTheme="minorHAnsi" w:cstheme="minorHAnsi"/>
                <w:bCs/>
                <w:color w:val="auto"/>
                <w:sz w:val="18"/>
                <w:szCs w:val="18"/>
              </w:rPr>
            </w:pPr>
          </w:p>
          <w:p w14:paraId="6B61455F" w14:textId="77777777" w:rsidR="005D6AD8" w:rsidRPr="00461AE6" w:rsidRDefault="005D6AD8" w:rsidP="005D6AD8">
            <w:pPr>
              <w:spacing w:after="0" w:line="240" w:lineRule="auto"/>
              <w:rPr>
                <w:rFonts w:asciiTheme="minorHAnsi" w:hAnsiTheme="minorHAnsi" w:cstheme="minorHAnsi"/>
                <w:bCs/>
                <w:color w:val="auto"/>
                <w:sz w:val="18"/>
                <w:szCs w:val="18"/>
              </w:rPr>
            </w:pPr>
          </w:p>
          <w:p w14:paraId="3D31F033" w14:textId="77777777" w:rsidR="001D245A" w:rsidRPr="00461AE6" w:rsidRDefault="001D245A" w:rsidP="005D6AD8">
            <w:pPr>
              <w:spacing w:after="0" w:line="240" w:lineRule="auto"/>
              <w:rPr>
                <w:rFonts w:asciiTheme="minorHAnsi" w:hAnsiTheme="minorHAnsi" w:cstheme="minorHAnsi"/>
                <w:bCs/>
                <w:color w:val="auto"/>
                <w:sz w:val="18"/>
                <w:szCs w:val="18"/>
              </w:rPr>
            </w:pPr>
            <w:r w:rsidRPr="00461AE6">
              <w:rPr>
                <w:rFonts w:asciiTheme="minorHAnsi" w:hAnsiTheme="minorHAnsi" w:cstheme="minorHAnsi"/>
                <w:bCs/>
                <w:color w:val="auto"/>
                <w:sz w:val="18"/>
                <w:szCs w:val="18"/>
              </w:rPr>
              <w:t>2.</w:t>
            </w:r>
            <w:r w:rsidRPr="00461AE6">
              <w:rPr>
                <w:rFonts w:asciiTheme="minorHAnsi" w:hAnsiTheme="minorHAnsi" w:cstheme="minorHAnsi"/>
                <w:color w:val="auto"/>
                <w:sz w:val="18"/>
                <w:szCs w:val="18"/>
                <w:lang w:val="en-GB"/>
              </w:rPr>
              <w:t xml:space="preserve"> </w:t>
            </w:r>
            <w:r w:rsidRPr="00461AE6">
              <w:rPr>
                <w:rFonts w:asciiTheme="minorHAnsi" w:hAnsiTheme="minorHAnsi" w:cstheme="minorHAnsi"/>
                <w:bCs/>
                <w:color w:val="auto"/>
                <w:sz w:val="18"/>
                <w:szCs w:val="18"/>
                <w:lang w:val="en-GB"/>
              </w:rPr>
              <w:t>WPISAĆ(TAK/NIE):</w:t>
            </w:r>
          </w:p>
          <w:p w14:paraId="75448DB9" w14:textId="77777777" w:rsidR="001D245A" w:rsidRPr="00461AE6" w:rsidRDefault="001D245A" w:rsidP="005D6AD8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bCs/>
                <w:color w:val="auto"/>
                <w:sz w:val="18"/>
                <w:szCs w:val="18"/>
              </w:rPr>
            </w:pPr>
          </w:p>
        </w:tc>
      </w:tr>
      <w:tr w:rsidR="001D245A" w:rsidRPr="009D4339" w14:paraId="09E0C0CC" w14:textId="77777777" w:rsidTr="00D237FB">
        <w:trPr>
          <w:trHeight w:val="127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1EE5C86D" w14:textId="77777777" w:rsidR="001D245A" w:rsidRPr="00C65F73" w:rsidRDefault="001D245A" w:rsidP="00E14AE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9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67718AA5" w14:textId="37825AE5" w:rsidR="001D245A" w:rsidRPr="00461AE6" w:rsidRDefault="001D245A" w:rsidP="00E14AED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bookmarkStart w:id="6" w:name="_Hlk142041180"/>
            <w:bookmarkEnd w:id="5"/>
            <w:r w:rsidRPr="00461AE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Monitor</w:t>
            </w:r>
          </w:p>
        </w:tc>
      </w:tr>
      <w:tr w:rsidR="001D245A" w:rsidRPr="009D4339" w14:paraId="259DCB7D" w14:textId="77777777" w:rsidTr="00D237FB">
        <w:trPr>
          <w:trHeight w:val="127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24038" w14:textId="7B6D5E6F" w:rsidR="001D245A" w:rsidRPr="00062CE6" w:rsidRDefault="001D245A" w:rsidP="00E14AED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1</w:t>
            </w:r>
          </w:p>
        </w:tc>
        <w:bookmarkEnd w:id="6"/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B8A68" w14:textId="7046D124" w:rsidR="001D245A" w:rsidRPr="00461AE6" w:rsidRDefault="001D245A" w:rsidP="00E14AED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461A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Producent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99F7C" w14:textId="77777777" w:rsidR="001D245A" w:rsidRPr="00461AE6" w:rsidRDefault="001D245A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461A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Nazwa producenta: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81A83" w14:textId="77777777" w:rsidR="001D245A" w:rsidRPr="00461AE6" w:rsidRDefault="001D245A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</w:p>
        </w:tc>
      </w:tr>
      <w:tr w:rsidR="001D245A" w:rsidRPr="009D4339" w14:paraId="5AED4D59" w14:textId="77777777" w:rsidTr="00D237FB">
        <w:trPr>
          <w:trHeight w:val="127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A5F80" w14:textId="2DCCC17C" w:rsidR="001D245A" w:rsidRPr="00062CE6" w:rsidRDefault="001D245A" w:rsidP="00E14AED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44138" w14:textId="07F6A526" w:rsidR="001D245A" w:rsidRPr="00461AE6" w:rsidRDefault="001D245A" w:rsidP="00E14AED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461A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Identyfikacja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6CDC6" w14:textId="77777777" w:rsidR="001D245A" w:rsidRPr="00461AE6" w:rsidRDefault="001D245A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461A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Typ produktu, model: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E2E4" w14:textId="77777777" w:rsidR="001D245A" w:rsidRPr="00461AE6" w:rsidRDefault="001D245A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</w:p>
        </w:tc>
      </w:tr>
      <w:tr w:rsidR="001D245A" w:rsidRPr="009D4339" w14:paraId="1E25E498" w14:textId="77777777" w:rsidTr="00D237FB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127"/>
          <w:jc w:val="center"/>
        </w:trPr>
        <w:tc>
          <w:tcPr>
            <w:tcW w:w="430" w:type="dxa"/>
          </w:tcPr>
          <w:p w14:paraId="785253F4" w14:textId="232780F3" w:rsidR="001D245A" w:rsidRPr="00062CE6" w:rsidRDefault="001D245A" w:rsidP="00E14AED">
            <w:pPr>
              <w:tabs>
                <w:tab w:val="center" w:pos="1190"/>
                <w:tab w:val="right" w:pos="2380"/>
              </w:tabs>
              <w:spacing w:after="0" w:line="240" w:lineRule="auto"/>
              <w:jc w:val="right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3</w:t>
            </w:r>
          </w:p>
        </w:tc>
        <w:tc>
          <w:tcPr>
            <w:tcW w:w="2126" w:type="dxa"/>
          </w:tcPr>
          <w:p w14:paraId="5CBD275F" w14:textId="209E69EC" w:rsidR="001D245A" w:rsidRPr="00461AE6" w:rsidRDefault="001D245A" w:rsidP="00E14AED">
            <w:pPr>
              <w:tabs>
                <w:tab w:val="center" w:pos="1190"/>
                <w:tab w:val="right" w:pos="2380"/>
              </w:tabs>
              <w:spacing w:after="0" w:line="240" w:lineRule="auto"/>
              <w:jc w:val="right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461A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Wielkość panelu</w:t>
            </w:r>
          </w:p>
        </w:tc>
        <w:tc>
          <w:tcPr>
            <w:tcW w:w="4678" w:type="dxa"/>
            <w:vAlign w:val="center"/>
          </w:tcPr>
          <w:p w14:paraId="5F9C51C2" w14:textId="3331FF3B" w:rsidR="001D245A" w:rsidRPr="00461AE6" w:rsidRDefault="00893456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Min. </w:t>
            </w:r>
            <w:r w:rsidR="001D245A" w:rsidRPr="00461A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31,5”</w:t>
            </w:r>
          </w:p>
        </w:tc>
        <w:tc>
          <w:tcPr>
            <w:tcW w:w="2826" w:type="dxa"/>
          </w:tcPr>
          <w:p w14:paraId="0AF96F0C" w14:textId="77777777" w:rsidR="001D245A" w:rsidRPr="00461AE6" w:rsidRDefault="001D245A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</w:p>
        </w:tc>
      </w:tr>
      <w:tr w:rsidR="001D245A" w:rsidRPr="009D4339" w14:paraId="6DB0EBDC" w14:textId="77777777" w:rsidTr="00D237FB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127"/>
          <w:jc w:val="center"/>
        </w:trPr>
        <w:tc>
          <w:tcPr>
            <w:tcW w:w="430" w:type="dxa"/>
          </w:tcPr>
          <w:p w14:paraId="03E331F2" w14:textId="3D8AA805" w:rsidR="001D245A" w:rsidRPr="00062CE6" w:rsidRDefault="001D245A" w:rsidP="00E14AED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4</w:t>
            </w:r>
          </w:p>
        </w:tc>
        <w:tc>
          <w:tcPr>
            <w:tcW w:w="2126" w:type="dxa"/>
          </w:tcPr>
          <w:p w14:paraId="2EBF6EC4" w14:textId="096BB3F3" w:rsidR="001D245A" w:rsidRPr="00461AE6" w:rsidRDefault="001D245A" w:rsidP="00E14AED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461A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Typ panelu</w:t>
            </w:r>
          </w:p>
        </w:tc>
        <w:tc>
          <w:tcPr>
            <w:tcW w:w="4678" w:type="dxa"/>
            <w:vAlign w:val="center"/>
          </w:tcPr>
          <w:p w14:paraId="01091CFD" w14:textId="77777777" w:rsidR="001D245A" w:rsidRPr="00461AE6" w:rsidRDefault="001D245A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461A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IPS</w:t>
            </w:r>
          </w:p>
        </w:tc>
        <w:tc>
          <w:tcPr>
            <w:tcW w:w="2826" w:type="dxa"/>
          </w:tcPr>
          <w:p w14:paraId="55A9C9D6" w14:textId="77777777" w:rsidR="001D245A" w:rsidRPr="00461AE6" w:rsidRDefault="001D245A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</w:p>
        </w:tc>
      </w:tr>
      <w:tr w:rsidR="001D245A" w:rsidRPr="009D4339" w14:paraId="0ABB9A1F" w14:textId="77777777" w:rsidTr="00D237FB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127"/>
          <w:jc w:val="center"/>
        </w:trPr>
        <w:tc>
          <w:tcPr>
            <w:tcW w:w="430" w:type="dxa"/>
          </w:tcPr>
          <w:p w14:paraId="16B6B22B" w14:textId="0B5C9512" w:rsidR="001D245A" w:rsidRPr="00062CE6" w:rsidRDefault="001D245A" w:rsidP="00E14AED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5</w:t>
            </w:r>
          </w:p>
        </w:tc>
        <w:tc>
          <w:tcPr>
            <w:tcW w:w="2126" w:type="dxa"/>
          </w:tcPr>
          <w:p w14:paraId="3755496A" w14:textId="3DFFBB06" w:rsidR="001D245A" w:rsidRPr="00461AE6" w:rsidRDefault="001D245A" w:rsidP="00E14AED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461A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Podświetlenie</w:t>
            </w:r>
          </w:p>
        </w:tc>
        <w:tc>
          <w:tcPr>
            <w:tcW w:w="4678" w:type="dxa"/>
            <w:vAlign w:val="center"/>
          </w:tcPr>
          <w:p w14:paraId="5DEE2FF6" w14:textId="77777777" w:rsidR="001D245A" w:rsidRPr="00461AE6" w:rsidRDefault="001D245A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461A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LED</w:t>
            </w:r>
          </w:p>
        </w:tc>
        <w:tc>
          <w:tcPr>
            <w:tcW w:w="2826" w:type="dxa"/>
          </w:tcPr>
          <w:p w14:paraId="15B2E303" w14:textId="77777777" w:rsidR="001D245A" w:rsidRPr="00461AE6" w:rsidRDefault="001D245A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</w:p>
        </w:tc>
      </w:tr>
      <w:tr w:rsidR="001D245A" w:rsidRPr="009D4339" w14:paraId="419E961A" w14:textId="77777777" w:rsidTr="00D237FB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127"/>
          <w:jc w:val="center"/>
        </w:trPr>
        <w:tc>
          <w:tcPr>
            <w:tcW w:w="430" w:type="dxa"/>
          </w:tcPr>
          <w:p w14:paraId="4FC30835" w14:textId="79CF916D" w:rsidR="001D245A" w:rsidRPr="00062CE6" w:rsidRDefault="001D245A" w:rsidP="00E14AED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6</w:t>
            </w:r>
          </w:p>
        </w:tc>
        <w:tc>
          <w:tcPr>
            <w:tcW w:w="2126" w:type="dxa"/>
          </w:tcPr>
          <w:p w14:paraId="5A145B4C" w14:textId="79DDDF0E" w:rsidR="001D245A" w:rsidRPr="00461AE6" w:rsidRDefault="001D245A" w:rsidP="00E14AED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461A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Współczynnik proporcji</w:t>
            </w:r>
          </w:p>
        </w:tc>
        <w:tc>
          <w:tcPr>
            <w:tcW w:w="4678" w:type="dxa"/>
            <w:vAlign w:val="center"/>
          </w:tcPr>
          <w:p w14:paraId="59FF49C0" w14:textId="77777777" w:rsidR="001D245A" w:rsidRPr="00461AE6" w:rsidRDefault="001D245A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461A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16:9</w:t>
            </w:r>
          </w:p>
        </w:tc>
        <w:tc>
          <w:tcPr>
            <w:tcW w:w="2826" w:type="dxa"/>
          </w:tcPr>
          <w:p w14:paraId="31BD2E1B" w14:textId="77777777" w:rsidR="001D245A" w:rsidRPr="00461AE6" w:rsidRDefault="001D245A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</w:p>
        </w:tc>
      </w:tr>
      <w:tr w:rsidR="001D245A" w:rsidRPr="009D4339" w14:paraId="70B5C9DC" w14:textId="77777777" w:rsidTr="00D237FB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127"/>
          <w:jc w:val="center"/>
        </w:trPr>
        <w:tc>
          <w:tcPr>
            <w:tcW w:w="430" w:type="dxa"/>
          </w:tcPr>
          <w:p w14:paraId="1D6A6A27" w14:textId="2B0B0426" w:rsidR="001D245A" w:rsidRPr="00062CE6" w:rsidRDefault="001D245A" w:rsidP="00E14AED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7</w:t>
            </w:r>
          </w:p>
        </w:tc>
        <w:tc>
          <w:tcPr>
            <w:tcW w:w="2126" w:type="dxa"/>
          </w:tcPr>
          <w:p w14:paraId="7BF14A8B" w14:textId="081EB74B" w:rsidR="001D245A" w:rsidRPr="00461AE6" w:rsidRDefault="001D245A" w:rsidP="00E14AED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461A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Rozdzielczość</w:t>
            </w:r>
          </w:p>
        </w:tc>
        <w:tc>
          <w:tcPr>
            <w:tcW w:w="4678" w:type="dxa"/>
            <w:vAlign w:val="center"/>
          </w:tcPr>
          <w:p w14:paraId="72C5B44C" w14:textId="77777777" w:rsidR="001D245A" w:rsidRPr="00461AE6" w:rsidRDefault="001D245A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461A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3840 x 2160</w:t>
            </w:r>
          </w:p>
        </w:tc>
        <w:tc>
          <w:tcPr>
            <w:tcW w:w="2826" w:type="dxa"/>
          </w:tcPr>
          <w:p w14:paraId="25A2C6EA" w14:textId="77777777" w:rsidR="001D245A" w:rsidRPr="00461AE6" w:rsidRDefault="001D245A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</w:p>
        </w:tc>
      </w:tr>
      <w:tr w:rsidR="001D245A" w:rsidRPr="009D4339" w14:paraId="5D8E38FD" w14:textId="77777777" w:rsidTr="00D237FB">
        <w:trPr>
          <w:trHeight w:val="204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066C" w14:textId="60AB01E4" w:rsidR="001D245A" w:rsidRPr="00062CE6" w:rsidRDefault="001D245A" w:rsidP="00E14AED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DE85F" w14:textId="16770C99" w:rsidR="001D245A" w:rsidRPr="00461AE6" w:rsidRDefault="001D245A" w:rsidP="00E14AED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461A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Kąt widzenia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84A44" w14:textId="77777777" w:rsidR="001D245A" w:rsidRPr="00461AE6" w:rsidRDefault="001D245A" w:rsidP="00E14AED">
            <w:pPr>
              <w:spacing w:after="0" w:line="240" w:lineRule="auto"/>
              <w:rPr>
                <w:rFonts w:asciiTheme="minorHAnsi" w:hAnsiTheme="minorHAnsi" w:cstheme="minorHAnsi"/>
                <w:bCs/>
                <w:color w:val="auto"/>
                <w:sz w:val="18"/>
                <w:szCs w:val="18"/>
                <w:highlight w:val="yellow"/>
              </w:rPr>
            </w:pPr>
            <w:r w:rsidRPr="00461AE6">
              <w:rPr>
                <w:rFonts w:asciiTheme="minorHAnsi" w:hAnsiTheme="minorHAnsi" w:cstheme="minorHAnsi"/>
                <w:bCs/>
                <w:color w:val="auto"/>
                <w:sz w:val="18"/>
                <w:szCs w:val="18"/>
              </w:rPr>
              <w:t>178° / 178°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61706" w14:textId="77777777" w:rsidR="001D245A" w:rsidRPr="00461AE6" w:rsidRDefault="001D245A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</w:p>
        </w:tc>
      </w:tr>
      <w:tr w:rsidR="001D245A" w:rsidRPr="009D4339" w14:paraId="67F43494" w14:textId="77777777" w:rsidTr="00D237FB">
        <w:trPr>
          <w:trHeight w:val="204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C0510" w14:textId="1B746ABC" w:rsidR="001D245A" w:rsidRPr="00062CE6" w:rsidRDefault="001D245A" w:rsidP="00E14AED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2CD5" w14:textId="3DA249F5" w:rsidR="001D245A" w:rsidRPr="00461AE6" w:rsidRDefault="001D245A" w:rsidP="00E14AED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461A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Częstotliwość odświeżania obrazu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DC8F0" w14:textId="77777777" w:rsidR="001D245A" w:rsidRPr="00461AE6" w:rsidRDefault="001D245A" w:rsidP="00E14AED">
            <w:pPr>
              <w:spacing w:after="0" w:line="240" w:lineRule="auto"/>
              <w:rPr>
                <w:rFonts w:asciiTheme="minorHAnsi" w:hAnsiTheme="minorHAnsi" w:cstheme="minorHAnsi"/>
                <w:bCs/>
                <w:color w:val="auto"/>
                <w:sz w:val="18"/>
                <w:szCs w:val="18"/>
              </w:rPr>
            </w:pPr>
            <w:r w:rsidRPr="00461AE6">
              <w:rPr>
                <w:rFonts w:asciiTheme="minorHAnsi" w:hAnsiTheme="minorHAnsi" w:cstheme="minorHAnsi"/>
                <w:bCs/>
                <w:color w:val="auto"/>
                <w:sz w:val="18"/>
                <w:szCs w:val="18"/>
              </w:rPr>
              <w:t xml:space="preserve">Min. 60 </w:t>
            </w:r>
            <w:proofErr w:type="spellStart"/>
            <w:r w:rsidRPr="00461AE6">
              <w:rPr>
                <w:rFonts w:asciiTheme="minorHAnsi" w:hAnsiTheme="minorHAnsi" w:cstheme="minorHAnsi"/>
                <w:bCs/>
                <w:color w:val="auto"/>
                <w:sz w:val="18"/>
                <w:szCs w:val="18"/>
              </w:rPr>
              <w:t>Hz</w:t>
            </w:r>
            <w:proofErr w:type="spellEnd"/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265B2" w14:textId="77777777" w:rsidR="001D245A" w:rsidRPr="00461AE6" w:rsidRDefault="001D245A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</w:p>
        </w:tc>
      </w:tr>
      <w:tr w:rsidR="001D245A" w:rsidRPr="009D4339" w14:paraId="0729B6A1" w14:textId="77777777" w:rsidTr="00D237FB">
        <w:trPr>
          <w:trHeight w:val="204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D83F6" w14:textId="252D87E8" w:rsidR="001D245A" w:rsidRPr="00062CE6" w:rsidRDefault="001D245A" w:rsidP="00E14AED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20695" w14:textId="005AEE1D" w:rsidR="001D245A" w:rsidRPr="00461AE6" w:rsidRDefault="001D245A" w:rsidP="00E14AED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461A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Jasność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33C6C" w14:textId="77777777" w:rsidR="001D245A" w:rsidRPr="00461AE6" w:rsidRDefault="001D245A" w:rsidP="00E14AED">
            <w:pPr>
              <w:spacing w:after="0" w:line="240" w:lineRule="auto"/>
              <w:rPr>
                <w:rFonts w:asciiTheme="minorHAnsi" w:hAnsiTheme="minorHAnsi" w:cstheme="minorHAnsi"/>
                <w:bCs/>
                <w:color w:val="auto"/>
                <w:sz w:val="18"/>
                <w:szCs w:val="18"/>
              </w:rPr>
            </w:pPr>
            <w:r w:rsidRPr="00461AE6">
              <w:rPr>
                <w:rFonts w:asciiTheme="minorHAnsi" w:hAnsiTheme="minorHAnsi" w:cstheme="minorHAnsi"/>
                <w:bCs/>
                <w:color w:val="auto"/>
                <w:sz w:val="18"/>
                <w:szCs w:val="18"/>
              </w:rPr>
              <w:t>Min. 350 cd/m²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1E135" w14:textId="77777777" w:rsidR="001D245A" w:rsidRPr="00461AE6" w:rsidRDefault="001D245A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</w:p>
        </w:tc>
      </w:tr>
      <w:tr w:rsidR="001D245A" w:rsidRPr="009D4339" w14:paraId="12288271" w14:textId="77777777" w:rsidTr="00D237FB">
        <w:trPr>
          <w:trHeight w:val="204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FA7C7" w14:textId="1289A3F4" w:rsidR="001D245A" w:rsidRPr="00062CE6" w:rsidRDefault="001D245A" w:rsidP="00E14AED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E214" w14:textId="736C3B66" w:rsidR="001D245A" w:rsidRPr="00461AE6" w:rsidRDefault="001D245A" w:rsidP="00E14AED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461A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Redukcja światła niebieskiego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0FDD2" w14:textId="77777777" w:rsidR="001D245A" w:rsidRPr="00461AE6" w:rsidRDefault="001D245A" w:rsidP="00E14AED">
            <w:pPr>
              <w:spacing w:after="0" w:line="240" w:lineRule="auto"/>
              <w:rPr>
                <w:rFonts w:asciiTheme="minorHAnsi" w:hAnsiTheme="minorHAnsi" w:cstheme="minorHAnsi"/>
                <w:bCs/>
                <w:color w:val="auto"/>
                <w:sz w:val="18"/>
                <w:szCs w:val="18"/>
              </w:rPr>
            </w:pPr>
            <w:r w:rsidRPr="00461AE6">
              <w:rPr>
                <w:rFonts w:asciiTheme="minorHAnsi" w:hAnsiTheme="minorHAnsi" w:cstheme="minorHAnsi"/>
                <w:bCs/>
                <w:color w:val="auto"/>
                <w:sz w:val="18"/>
                <w:szCs w:val="18"/>
              </w:rPr>
              <w:t>Tak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631FD" w14:textId="77777777" w:rsidR="001D245A" w:rsidRPr="00461AE6" w:rsidRDefault="001D245A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</w:p>
        </w:tc>
      </w:tr>
      <w:tr w:rsidR="001D245A" w:rsidRPr="009D4339" w14:paraId="4BAF0BF9" w14:textId="77777777" w:rsidTr="00D237FB">
        <w:trPr>
          <w:trHeight w:val="204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2D29F" w14:textId="183154A3" w:rsidR="001D245A" w:rsidRPr="00062CE6" w:rsidRDefault="001D245A" w:rsidP="00E14AED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0E020" w14:textId="31442A2D" w:rsidR="001D245A" w:rsidRPr="00461AE6" w:rsidRDefault="001D245A" w:rsidP="00E14AED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proofErr w:type="spellStart"/>
            <w:r w:rsidRPr="00461A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Flicker</w:t>
            </w:r>
            <w:proofErr w:type="spellEnd"/>
            <w:r w:rsidRPr="00461A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461A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Free</w:t>
            </w:r>
            <w:proofErr w:type="spell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2F283" w14:textId="77777777" w:rsidR="001D245A" w:rsidRPr="00461AE6" w:rsidRDefault="001D245A" w:rsidP="00E14AED">
            <w:pPr>
              <w:spacing w:after="0" w:line="240" w:lineRule="auto"/>
              <w:rPr>
                <w:rFonts w:asciiTheme="minorHAnsi" w:hAnsiTheme="minorHAnsi" w:cstheme="minorHAnsi"/>
                <w:bCs/>
                <w:color w:val="auto"/>
                <w:sz w:val="18"/>
                <w:szCs w:val="18"/>
              </w:rPr>
            </w:pPr>
            <w:r w:rsidRPr="00461AE6">
              <w:rPr>
                <w:rFonts w:asciiTheme="minorHAnsi" w:hAnsiTheme="minorHAnsi" w:cstheme="minorHAnsi"/>
                <w:bCs/>
                <w:color w:val="auto"/>
                <w:sz w:val="18"/>
                <w:szCs w:val="18"/>
              </w:rPr>
              <w:t>Tak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389F" w14:textId="77777777" w:rsidR="001D245A" w:rsidRPr="00461AE6" w:rsidRDefault="001D245A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</w:p>
        </w:tc>
      </w:tr>
      <w:tr w:rsidR="001D245A" w:rsidRPr="009D4339" w14:paraId="6DA48809" w14:textId="77777777" w:rsidTr="00D237FB">
        <w:trPr>
          <w:trHeight w:val="204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F859A" w14:textId="12001682" w:rsidR="001D245A" w:rsidRPr="00062CE6" w:rsidRDefault="001D245A" w:rsidP="00E14AED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B22A1" w14:textId="3026E22C" w:rsidR="001D245A" w:rsidRPr="00461AE6" w:rsidRDefault="001D245A" w:rsidP="00E14AED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461A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 xml:space="preserve">KVM </w:t>
            </w:r>
            <w:proofErr w:type="spellStart"/>
            <w:r w:rsidRPr="00461A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switch</w:t>
            </w:r>
            <w:proofErr w:type="spell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C45CA" w14:textId="77777777" w:rsidR="001D245A" w:rsidRPr="00461AE6" w:rsidRDefault="001D245A" w:rsidP="00E14AED">
            <w:pPr>
              <w:spacing w:after="0" w:line="240" w:lineRule="auto"/>
              <w:rPr>
                <w:rFonts w:asciiTheme="minorHAnsi" w:hAnsiTheme="minorHAnsi" w:cstheme="minorHAnsi"/>
                <w:bCs/>
                <w:color w:val="auto"/>
                <w:sz w:val="18"/>
                <w:szCs w:val="18"/>
              </w:rPr>
            </w:pPr>
            <w:r w:rsidRPr="00461AE6">
              <w:rPr>
                <w:rFonts w:asciiTheme="minorHAnsi" w:hAnsiTheme="minorHAnsi" w:cstheme="minorHAnsi"/>
                <w:bCs/>
                <w:color w:val="auto"/>
                <w:sz w:val="18"/>
                <w:szCs w:val="18"/>
              </w:rPr>
              <w:t>Tak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E4547" w14:textId="77777777" w:rsidR="001D245A" w:rsidRPr="00461AE6" w:rsidRDefault="001D245A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</w:p>
        </w:tc>
      </w:tr>
      <w:tr w:rsidR="001D245A" w:rsidRPr="009D4339" w14:paraId="26DCF35A" w14:textId="77777777" w:rsidTr="00D237FB">
        <w:trPr>
          <w:trHeight w:val="204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CC79E" w14:textId="59E1BCB7" w:rsidR="001D245A" w:rsidRPr="00062CE6" w:rsidRDefault="001D245A" w:rsidP="00E14AED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B9E7" w14:textId="74755A0E" w:rsidR="001D245A" w:rsidRPr="00461AE6" w:rsidRDefault="001D245A" w:rsidP="00E14AED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461A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Łączność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FBDD8" w14:textId="77777777" w:rsidR="001D245A" w:rsidRPr="00461AE6" w:rsidRDefault="001D245A" w:rsidP="00E14AED">
            <w:pPr>
              <w:spacing w:after="0" w:line="240" w:lineRule="auto"/>
              <w:rPr>
                <w:rFonts w:asciiTheme="minorHAnsi" w:hAnsiTheme="minorHAnsi" w:cstheme="minorHAnsi"/>
                <w:bCs/>
                <w:color w:val="auto"/>
                <w:sz w:val="18"/>
                <w:szCs w:val="18"/>
              </w:rPr>
            </w:pPr>
            <w:r w:rsidRPr="00461AE6">
              <w:rPr>
                <w:rFonts w:asciiTheme="minorHAnsi" w:hAnsiTheme="minorHAnsi" w:cstheme="minorHAnsi"/>
                <w:bCs/>
                <w:color w:val="auto"/>
                <w:sz w:val="18"/>
                <w:szCs w:val="18"/>
              </w:rPr>
              <w:t>1 x HDMI 1.4</w:t>
            </w:r>
          </w:p>
          <w:p w14:paraId="0F22C2AA" w14:textId="77777777" w:rsidR="001D245A" w:rsidRPr="00461AE6" w:rsidRDefault="001D245A" w:rsidP="00E14AED">
            <w:pPr>
              <w:spacing w:after="0" w:line="240" w:lineRule="auto"/>
              <w:rPr>
                <w:rFonts w:asciiTheme="minorHAnsi" w:hAnsiTheme="minorHAnsi" w:cstheme="minorHAnsi"/>
                <w:bCs/>
                <w:color w:val="auto"/>
                <w:sz w:val="18"/>
                <w:szCs w:val="18"/>
              </w:rPr>
            </w:pPr>
            <w:r w:rsidRPr="00461AE6">
              <w:rPr>
                <w:rFonts w:asciiTheme="minorHAnsi" w:hAnsiTheme="minorHAnsi" w:cstheme="minorHAnsi"/>
                <w:bCs/>
                <w:color w:val="auto"/>
                <w:sz w:val="18"/>
                <w:szCs w:val="18"/>
              </w:rPr>
              <w:t>1 x DP 1.2</w:t>
            </w:r>
          </w:p>
          <w:p w14:paraId="4392BA44" w14:textId="77777777" w:rsidR="001D245A" w:rsidRPr="00461AE6" w:rsidRDefault="001D245A" w:rsidP="00E14AED">
            <w:pPr>
              <w:spacing w:after="0" w:line="240" w:lineRule="auto"/>
              <w:rPr>
                <w:rFonts w:asciiTheme="minorHAnsi" w:hAnsiTheme="minorHAnsi" w:cstheme="minorHAnsi"/>
                <w:bCs/>
                <w:color w:val="auto"/>
                <w:sz w:val="18"/>
                <w:szCs w:val="18"/>
              </w:rPr>
            </w:pPr>
            <w:r w:rsidRPr="00461AE6">
              <w:rPr>
                <w:rFonts w:asciiTheme="minorHAnsi" w:hAnsiTheme="minorHAnsi" w:cstheme="minorHAnsi"/>
                <w:bCs/>
                <w:color w:val="auto"/>
                <w:sz w:val="18"/>
                <w:szCs w:val="18"/>
              </w:rPr>
              <w:t>2x USB 3.2 Gen 1</w:t>
            </w:r>
          </w:p>
          <w:p w14:paraId="6F00999E" w14:textId="77777777" w:rsidR="001D245A" w:rsidRPr="00461AE6" w:rsidRDefault="001D245A" w:rsidP="00E14AED">
            <w:pPr>
              <w:spacing w:after="0" w:line="240" w:lineRule="auto"/>
              <w:rPr>
                <w:rFonts w:asciiTheme="minorHAnsi" w:hAnsiTheme="minorHAnsi" w:cstheme="minorHAnsi"/>
                <w:bCs/>
                <w:color w:val="auto"/>
                <w:sz w:val="18"/>
                <w:szCs w:val="18"/>
              </w:rPr>
            </w:pPr>
            <w:r w:rsidRPr="00461AE6">
              <w:rPr>
                <w:rFonts w:asciiTheme="minorHAnsi" w:hAnsiTheme="minorHAnsi" w:cstheme="minorHAnsi"/>
                <w:bCs/>
                <w:color w:val="auto"/>
                <w:sz w:val="18"/>
                <w:szCs w:val="18"/>
              </w:rPr>
              <w:t>1x RJ45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23737" w14:textId="77777777" w:rsidR="001D245A" w:rsidRPr="00461AE6" w:rsidRDefault="001D245A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</w:p>
        </w:tc>
      </w:tr>
      <w:tr w:rsidR="001D245A" w:rsidRPr="009D4339" w14:paraId="60C1D32A" w14:textId="77777777" w:rsidTr="00D237FB">
        <w:trPr>
          <w:trHeight w:val="204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74714" w14:textId="736BCB56" w:rsidR="001D245A" w:rsidRPr="00062CE6" w:rsidRDefault="001D245A" w:rsidP="00E14AED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08A48" w14:textId="6652CE0A" w:rsidR="001D245A" w:rsidRPr="00461AE6" w:rsidRDefault="001D245A" w:rsidP="00E14AED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461A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USB-C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5A3AE" w14:textId="77777777" w:rsidR="001D245A" w:rsidRPr="00461AE6" w:rsidRDefault="001D245A" w:rsidP="00E14AED">
            <w:pPr>
              <w:spacing w:after="0" w:line="240" w:lineRule="auto"/>
              <w:rPr>
                <w:rFonts w:asciiTheme="minorHAnsi" w:hAnsiTheme="minorHAnsi" w:cstheme="minorHAnsi"/>
                <w:bCs/>
                <w:color w:val="auto"/>
                <w:sz w:val="18"/>
                <w:szCs w:val="18"/>
              </w:rPr>
            </w:pPr>
            <w:r w:rsidRPr="00461AE6">
              <w:rPr>
                <w:rFonts w:asciiTheme="minorHAnsi" w:hAnsiTheme="minorHAnsi" w:cstheme="minorHAnsi"/>
                <w:bCs/>
                <w:color w:val="auto"/>
                <w:sz w:val="18"/>
                <w:szCs w:val="18"/>
              </w:rPr>
              <w:t xml:space="preserve">Tak, z </w:t>
            </w:r>
            <w:proofErr w:type="spellStart"/>
            <w:r w:rsidRPr="00461AE6">
              <w:rPr>
                <w:rFonts w:asciiTheme="minorHAnsi" w:hAnsiTheme="minorHAnsi" w:cstheme="minorHAnsi"/>
                <w:bCs/>
                <w:color w:val="auto"/>
                <w:sz w:val="18"/>
                <w:szCs w:val="18"/>
              </w:rPr>
              <w:t>przesyłem</w:t>
            </w:r>
            <w:proofErr w:type="spellEnd"/>
            <w:r w:rsidRPr="00461AE6">
              <w:rPr>
                <w:rFonts w:asciiTheme="minorHAnsi" w:hAnsiTheme="minorHAnsi" w:cstheme="minorHAnsi"/>
                <w:bCs/>
                <w:color w:val="auto"/>
                <w:sz w:val="18"/>
                <w:szCs w:val="18"/>
              </w:rPr>
              <w:t xml:space="preserve"> obrazu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5148A" w14:textId="77777777" w:rsidR="001D245A" w:rsidRPr="00461AE6" w:rsidRDefault="001D245A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</w:p>
        </w:tc>
      </w:tr>
      <w:tr w:rsidR="001D245A" w:rsidRPr="009D4339" w14:paraId="678DC768" w14:textId="77777777" w:rsidTr="00D237FB">
        <w:trPr>
          <w:trHeight w:val="204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0736F" w14:textId="70A2703C" w:rsidR="001D245A" w:rsidRPr="00062CE6" w:rsidRDefault="001D245A" w:rsidP="00E14AED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ED4B8" w14:textId="3F2E7DE4" w:rsidR="001D245A" w:rsidRPr="00461AE6" w:rsidRDefault="001D245A" w:rsidP="00E14AED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461A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Wyjście audio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33DE2" w14:textId="77777777" w:rsidR="001D245A" w:rsidRPr="00461AE6" w:rsidRDefault="001D245A" w:rsidP="00E14AED">
            <w:pPr>
              <w:spacing w:after="0" w:line="240" w:lineRule="auto"/>
              <w:rPr>
                <w:rFonts w:asciiTheme="minorHAnsi" w:hAnsiTheme="minorHAnsi" w:cstheme="minorHAnsi"/>
                <w:bCs/>
                <w:color w:val="auto"/>
                <w:sz w:val="18"/>
                <w:szCs w:val="18"/>
              </w:rPr>
            </w:pPr>
            <w:r w:rsidRPr="00461AE6">
              <w:rPr>
                <w:rFonts w:asciiTheme="minorHAnsi" w:hAnsiTheme="minorHAnsi" w:cstheme="minorHAnsi"/>
                <w:bCs/>
                <w:color w:val="auto"/>
                <w:sz w:val="18"/>
                <w:szCs w:val="18"/>
              </w:rPr>
              <w:t>Jack 3,5 mm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9D2EE" w14:textId="77777777" w:rsidR="001D245A" w:rsidRPr="00461AE6" w:rsidRDefault="001D245A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</w:p>
        </w:tc>
      </w:tr>
      <w:tr w:rsidR="001D245A" w:rsidRPr="009D4339" w14:paraId="7F6D509C" w14:textId="77777777" w:rsidTr="00D237FB">
        <w:trPr>
          <w:trHeight w:val="204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C0CA" w14:textId="1DC7D810" w:rsidR="001D245A" w:rsidRPr="00062CE6" w:rsidRDefault="001D245A" w:rsidP="00E14AED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7BD8B" w14:textId="277960D6" w:rsidR="001D245A" w:rsidRPr="00461AE6" w:rsidRDefault="001D245A" w:rsidP="00E14AED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461A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 xml:space="preserve">Możliwość pochylenia </w:t>
            </w:r>
            <w:proofErr w:type="spellStart"/>
            <w:r w:rsidRPr="00461A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panela</w:t>
            </w:r>
            <w:proofErr w:type="spellEnd"/>
            <w:r w:rsidRPr="00461A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 xml:space="preserve"> (</w:t>
            </w:r>
            <w:proofErr w:type="spellStart"/>
            <w:r w:rsidRPr="00461A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tilt</w:t>
            </w:r>
            <w:proofErr w:type="spellEnd"/>
            <w:r w:rsidRPr="00461A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F5264" w14:textId="77777777" w:rsidR="001D245A" w:rsidRPr="00461AE6" w:rsidRDefault="001D245A" w:rsidP="00E14AED">
            <w:pPr>
              <w:spacing w:after="0" w:line="240" w:lineRule="auto"/>
              <w:rPr>
                <w:rFonts w:asciiTheme="minorHAnsi" w:hAnsiTheme="minorHAnsi" w:cstheme="minorHAnsi"/>
                <w:bCs/>
                <w:color w:val="auto"/>
                <w:sz w:val="18"/>
                <w:szCs w:val="18"/>
              </w:rPr>
            </w:pPr>
            <w:r w:rsidRPr="00461AE6">
              <w:rPr>
                <w:rFonts w:asciiTheme="minorHAnsi" w:hAnsiTheme="minorHAnsi" w:cstheme="minorHAnsi"/>
                <w:bCs/>
                <w:color w:val="auto"/>
                <w:sz w:val="18"/>
                <w:szCs w:val="18"/>
              </w:rPr>
              <w:t>Tak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89874" w14:textId="77777777" w:rsidR="001D245A" w:rsidRPr="00461AE6" w:rsidRDefault="001D245A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</w:p>
        </w:tc>
      </w:tr>
      <w:tr w:rsidR="001D245A" w:rsidRPr="009D4339" w14:paraId="5B39B93B" w14:textId="77777777" w:rsidTr="00D237FB">
        <w:trPr>
          <w:trHeight w:val="204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4D5C2" w14:textId="441499C0" w:rsidR="001D245A" w:rsidRPr="00062CE6" w:rsidRDefault="001D245A" w:rsidP="00E14AED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72E6" w14:textId="5DE4F76C" w:rsidR="001D245A" w:rsidRPr="00461AE6" w:rsidRDefault="001D245A" w:rsidP="00E14AED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461A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Regulacja wysokości monitora (</w:t>
            </w:r>
            <w:proofErr w:type="spellStart"/>
            <w:r w:rsidRPr="00461A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height</w:t>
            </w:r>
            <w:proofErr w:type="spellEnd"/>
            <w:r w:rsidRPr="00461A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461A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adjustment</w:t>
            </w:r>
            <w:proofErr w:type="spellEnd"/>
            <w:r w:rsidRPr="00461A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6AFB4" w14:textId="77777777" w:rsidR="001D245A" w:rsidRPr="00461AE6" w:rsidRDefault="001D245A" w:rsidP="00E14AED">
            <w:pPr>
              <w:spacing w:after="0" w:line="240" w:lineRule="auto"/>
              <w:rPr>
                <w:rFonts w:asciiTheme="minorHAnsi" w:hAnsiTheme="minorHAnsi" w:cstheme="minorHAnsi"/>
                <w:bCs/>
                <w:color w:val="auto"/>
                <w:sz w:val="18"/>
                <w:szCs w:val="18"/>
              </w:rPr>
            </w:pPr>
            <w:r w:rsidRPr="00461AE6">
              <w:rPr>
                <w:rFonts w:asciiTheme="minorHAnsi" w:hAnsiTheme="minorHAnsi" w:cstheme="minorHAnsi"/>
                <w:bCs/>
                <w:color w:val="auto"/>
                <w:sz w:val="18"/>
                <w:szCs w:val="18"/>
              </w:rPr>
              <w:t>Tak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F778A" w14:textId="77777777" w:rsidR="001D245A" w:rsidRPr="00461AE6" w:rsidRDefault="001D245A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</w:p>
        </w:tc>
      </w:tr>
      <w:tr w:rsidR="001D245A" w:rsidRPr="009D4339" w14:paraId="2DE14D2A" w14:textId="77777777" w:rsidTr="00D237FB">
        <w:trPr>
          <w:trHeight w:val="204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B24FD" w14:textId="765F3DA3" w:rsidR="001D245A" w:rsidRPr="00062CE6" w:rsidRDefault="001D245A" w:rsidP="00E14AED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19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3ECF1" w14:textId="52B9400D" w:rsidR="001D245A" w:rsidRPr="00461AE6" w:rsidRDefault="001D245A" w:rsidP="00E14AED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461A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Obrotowa podstawa monitora (</w:t>
            </w:r>
            <w:proofErr w:type="spellStart"/>
            <w:r w:rsidRPr="00461A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swivel</w:t>
            </w:r>
            <w:proofErr w:type="spellEnd"/>
            <w:r w:rsidRPr="00461A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5B197" w14:textId="77777777" w:rsidR="001D245A" w:rsidRPr="00461AE6" w:rsidRDefault="001D245A" w:rsidP="00E14AED">
            <w:pPr>
              <w:spacing w:after="0" w:line="240" w:lineRule="auto"/>
              <w:rPr>
                <w:rFonts w:asciiTheme="minorHAnsi" w:hAnsiTheme="minorHAnsi" w:cstheme="minorHAnsi"/>
                <w:bCs/>
                <w:color w:val="auto"/>
                <w:sz w:val="18"/>
                <w:szCs w:val="18"/>
              </w:rPr>
            </w:pPr>
            <w:r w:rsidRPr="00461AE6">
              <w:rPr>
                <w:rFonts w:asciiTheme="minorHAnsi" w:hAnsiTheme="minorHAnsi" w:cstheme="minorHAnsi"/>
                <w:bCs/>
                <w:color w:val="auto"/>
                <w:sz w:val="18"/>
                <w:szCs w:val="18"/>
              </w:rPr>
              <w:t>Tak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D81A" w14:textId="77777777" w:rsidR="001D245A" w:rsidRPr="00461AE6" w:rsidRDefault="001D245A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</w:p>
        </w:tc>
      </w:tr>
      <w:tr w:rsidR="001D245A" w:rsidRPr="009D4339" w14:paraId="2AD2C83F" w14:textId="77777777" w:rsidTr="00D237FB">
        <w:trPr>
          <w:trHeight w:val="204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2924A" w14:textId="491AFF8C" w:rsidR="001D245A" w:rsidRPr="00062CE6" w:rsidRDefault="001D245A" w:rsidP="00E14AED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A1781" w14:textId="1D26D7D4" w:rsidR="001D245A" w:rsidRPr="00461AE6" w:rsidRDefault="001D245A" w:rsidP="00E14AED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461A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Zintegrowane głośniki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48223" w14:textId="77777777" w:rsidR="001D245A" w:rsidRPr="00461AE6" w:rsidRDefault="001D245A" w:rsidP="00E14AED">
            <w:pPr>
              <w:spacing w:after="0" w:line="240" w:lineRule="auto"/>
              <w:rPr>
                <w:rFonts w:asciiTheme="minorHAnsi" w:hAnsiTheme="minorHAnsi" w:cstheme="minorHAnsi"/>
                <w:bCs/>
                <w:color w:val="auto"/>
                <w:sz w:val="18"/>
                <w:szCs w:val="18"/>
              </w:rPr>
            </w:pPr>
            <w:r w:rsidRPr="00461AE6">
              <w:rPr>
                <w:rFonts w:asciiTheme="minorHAnsi" w:hAnsiTheme="minorHAnsi" w:cstheme="minorHAnsi"/>
                <w:bCs/>
                <w:color w:val="auto"/>
                <w:sz w:val="18"/>
                <w:szCs w:val="18"/>
              </w:rPr>
              <w:t>Tak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3D1F" w14:textId="77777777" w:rsidR="001D245A" w:rsidRPr="00461AE6" w:rsidRDefault="001D245A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</w:p>
        </w:tc>
      </w:tr>
      <w:tr w:rsidR="001D245A" w:rsidRPr="009D4339" w14:paraId="73C0AAF6" w14:textId="77777777" w:rsidTr="00461AE6">
        <w:trPr>
          <w:trHeight w:val="60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9C2B5" w14:textId="11A0FCBA" w:rsidR="001D245A" w:rsidRPr="00062CE6" w:rsidRDefault="001D245A" w:rsidP="00E14AED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21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E7A2" w14:textId="0D231C85" w:rsidR="001D245A" w:rsidRPr="00461AE6" w:rsidRDefault="001D245A" w:rsidP="00E14AED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461A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Gwarancja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B2E62" w14:textId="77777777" w:rsidR="001D245A" w:rsidRPr="00461AE6" w:rsidRDefault="001D245A" w:rsidP="00E14AED">
            <w:pPr>
              <w:spacing w:after="0" w:line="240" w:lineRule="auto"/>
              <w:rPr>
                <w:rFonts w:asciiTheme="minorHAnsi" w:hAnsiTheme="minorHAnsi" w:cstheme="minorHAnsi"/>
                <w:bCs/>
                <w:color w:val="auto"/>
                <w:sz w:val="18"/>
                <w:szCs w:val="18"/>
              </w:rPr>
            </w:pPr>
            <w:r w:rsidRPr="00461AE6">
              <w:rPr>
                <w:rFonts w:asciiTheme="minorHAnsi" w:hAnsiTheme="minorHAnsi" w:cstheme="minorHAnsi"/>
                <w:bCs/>
                <w:color w:val="auto"/>
                <w:sz w:val="18"/>
                <w:szCs w:val="18"/>
              </w:rPr>
              <w:t>3 lata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F3B40" w14:textId="77777777" w:rsidR="001D245A" w:rsidRPr="00461AE6" w:rsidRDefault="001D245A" w:rsidP="00E14AED">
            <w:pPr>
              <w:spacing w:after="0" w:line="240" w:lineRule="auto"/>
              <w:rPr>
                <w:rFonts w:asciiTheme="minorHAnsi" w:hAnsiTheme="minorHAnsi" w:cstheme="minorHAnsi"/>
                <w:bCs/>
                <w:color w:val="auto"/>
                <w:sz w:val="18"/>
                <w:szCs w:val="18"/>
              </w:rPr>
            </w:pPr>
          </w:p>
        </w:tc>
      </w:tr>
      <w:tr w:rsidR="001D245A" w:rsidRPr="009D4339" w14:paraId="523351E8" w14:textId="77777777" w:rsidTr="00D237FB">
        <w:trPr>
          <w:trHeight w:val="204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C871" w14:textId="37099EC3" w:rsidR="001D245A" w:rsidRPr="00062CE6" w:rsidRDefault="001D245A" w:rsidP="00E14AED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22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B9FB8" w14:textId="6C7F498E" w:rsidR="001D245A" w:rsidRPr="00461AE6" w:rsidRDefault="001D245A" w:rsidP="00E14AED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461A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 xml:space="preserve">Akcesoria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B3587" w14:textId="77777777" w:rsidR="001D245A" w:rsidRPr="00461AE6" w:rsidRDefault="001D245A" w:rsidP="00E14AED">
            <w:pPr>
              <w:spacing w:after="0" w:line="240" w:lineRule="auto"/>
              <w:rPr>
                <w:rFonts w:asciiTheme="minorHAnsi" w:hAnsiTheme="minorHAnsi" w:cstheme="minorHAnsi"/>
                <w:bCs/>
                <w:color w:val="auto"/>
                <w:sz w:val="18"/>
                <w:szCs w:val="18"/>
              </w:rPr>
            </w:pPr>
            <w:r w:rsidRPr="00461AE6">
              <w:rPr>
                <w:rFonts w:asciiTheme="minorHAnsi" w:hAnsiTheme="minorHAnsi" w:cstheme="minorHAnsi"/>
                <w:bCs/>
                <w:color w:val="auto"/>
                <w:sz w:val="18"/>
                <w:szCs w:val="18"/>
              </w:rPr>
              <w:t>Przewód zasilający, USB, HDMI, DP, USB-C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673C0" w14:textId="3CBECC68" w:rsidR="001D245A" w:rsidRPr="00461AE6" w:rsidRDefault="001D245A" w:rsidP="00FC75F0">
            <w:pPr>
              <w:spacing w:after="0" w:line="240" w:lineRule="auto"/>
              <w:rPr>
                <w:rFonts w:asciiTheme="minorHAnsi" w:hAnsiTheme="minorHAnsi" w:cstheme="minorHAnsi"/>
                <w:bCs/>
                <w:color w:val="auto"/>
                <w:sz w:val="18"/>
                <w:szCs w:val="18"/>
              </w:rPr>
            </w:pPr>
            <w:r w:rsidRPr="00461AE6">
              <w:rPr>
                <w:rFonts w:asciiTheme="minorHAnsi" w:hAnsiTheme="minorHAnsi" w:cstheme="minorHAnsi"/>
                <w:bCs/>
                <w:color w:val="auto"/>
                <w:sz w:val="18"/>
                <w:szCs w:val="18"/>
              </w:rPr>
              <w:t>Tak</w:t>
            </w:r>
          </w:p>
        </w:tc>
      </w:tr>
      <w:tr w:rsidR="00A56C86" w:rsidRPr="009D4339" w14:paraId="55C23582" w14:textId="77777777" w:rsidTr="00A56C86">
        <w:trPr>
          <w:trHeight w:val="204"/>
          <w:jc w:val="center"/>
        </w:trPr>
        <w:tc>
          <w:tcPr>
            <w:tcW w:w="10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26DF0B53" w14:textId="31FE15E9" w:rsidR="00A56C86" w:rsidRPr="00C07FDF" w:rsidRDefault="00C07FDF" w:rsidP="00C07FD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C07FDF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Oprogramowanie</w:t>
            </w:r>
          </w:p>
        </w:tc>
      </w:tr>
      <w:tr w:rsidR="00A56C86" w:rsidRPr="009D4339" w14:paraId="029C1C7C" w14:textId="77777777" w:rsidTr="00D237FB">
        <w:trPr>
          <w:trHeight w:val="204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AB93" w14:textId="77777777" w:rsidR="00A56C86" w:rsidRPr="00251708" w:rsidRDefault="00A56C86" w:rsidP="00251708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1D6BC" w14:textId="1F223F4C" w:rsidR="00A56C86" w:rsidRPr="00461AE6" w:rsidRDefault="00C07FDF" w:rsidP="00251708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461A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Wymagania ogólne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B3B31" w14:textId="2A049E85" w:rsidR="00C07FDF" w:rsidRPr="00461AE6" w:rsidRDefault="00C07FDF" w:rsidP="00251708">
            <w:pPr>
              <w:pStyle w:val="Akapitzlist"/>
              <w:numPr>
                <w:ilvl w:val="0"/>
                <w:numId w:val="102"/>
              </w:numPr>
              <w:suppressAutoHyphens w:val="0"/>
              <w:spacing w:after="0" w:line="240" w:lineRule="auto"/>
              <w:ind w:left="206" w:hanging="206"/>
              <w:rPr>
                <w:rFonts w:asciiTheme="minorHAnsi" w:hAnsiTheme="minorHAnsi" w:cstheme="minorHAnsi"/>
                <w:sz w:val="18"/>
                <w:szCs w:val="18"/>
              </w:rPr>
            </w:pPr>
            <w:r w:rsidRPr="00461AE6">
              <w:rPr>
                <w:rFonts w:asciiTheme="minorHAnsi" w:hAnsiTheme="minorHAnsi" w:cstheme="minorHAnsi"/>
                <w:sz w:val="18"/>
                <w:szCs w:val="18"/>
              </w:rPr>
              <w:t>Bezterminowe (wieczyste) licencje oprogramowania biurowego klasy „Office Business”, przeznaczonego do użytku komercyjnego w jednostce sektora finansów publicznych.</w:t>
            </w:r>
          </w:p>
          <w:p w14:paraId="5537887C" w14:textId="77777777" w:rsidR="00C07FDF" w:rsidRPr="00461AE6" w:rsidRDefault="00C07FDF" w:rsidP="00251708">
            <w:pPr>
              <w:spacing w:after="0" w:line="240" w:lineRule="auto"/>
              <w:ind w:left="206" w:hanging="206"/>
              <w:jc w:val="left"/>
              <w:rPr>
                <w:rFonts w:asciiTheme="minorHAnsi" w:hAnsiTheme="minorHAnsi" w:cstheme="minorHAnsi"/>
                <w:bCs/>
                <w:color w:val="auto"/>
                <w:sz w:val="18"/>
                <w:szCs w:val="18"/>
              </w:rPr>
            </w:pPr>
            <w:r w:rsidRPr="00461AE6">
              <w:rPr>
                <w:rFonts w:asciiTheme="minorHAnsi" w:hAnsiTheme="minorHAnsi" w:cstheme="minorHAnsi"/>
                <w:bCs/>
                <w:color w:val="auto"/>
                <w:sz w:val="18"/>
                <w:szCs w:val="18"/>
              </w:rPr>
              <w:t>2.</w:t>
            </w:r>
            <w:r w:rsidRPr="00461AE6">
              <w:rPr>
                <w:rFonts w:asciiTheme="minorHAnsi" w:hAnsiTheme="minorHAnsi" w:cstheme="minorHAnsi"/>
                <w:bCs/>
                <w:color w:val="auto"/>
                <w:sz w:val="18"/>
                <w:szCs w:val="18"/>
              </w:rPr>
              <w:tab/>
              <w:t>Oprogramowanie musi obejmować co najmniej:</w:t>
            </w:r>
          </w:p>
          <w:p w14:paraId="4E7BF049" w14:textId="4A585FE2" w:rsidR="00C07FDF" w:rsidRPr="00461AE6" w:rsidRDefault="00C07FDF" w:rsidP="00251708">
            <w:pPr>
              <w:pStyle w:val="Akapitzlist"/>
              <w:numPr>
                <w:ilvl w:val="0"/>
                <w:numId w:val="103"/>
              </w:numPr>
              <w:spacing w:after="0" w:line="240" w:lineRule="auto"/>
              <w:ind w:left="348" w:hanging="142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461AE6">
              <w:rPr>
                <w:rFonts w:asciiTheme="minorHAnsi" w:hAnsiTheme="minorHAnsi" w:cstheme="minorHAnsi"/>
                <w:bCs/>
                <w:sz w:val="18"/>
                <w:szCs w:val="18"/>
              </w:rPr>
              <w:t>edytor tekstu,</w:t>
            </w:r>
          </w:p>
          <w:p w14:paraId="03BE084D" w14:textId="182D1D9A" w:rsidR="00C07FDF" w:rsidRPr="00461AE6" w:rsidRDefault="00C07FDF" w:rsidP="00251708">
            <w:pPr>
              <w:pStyle w:val="Akapitzlist"/>
              <w:numPr>
                <w:ilvl w:val="0"/>
                <w:numId w:val="103"/>
              </w:numPr>
              <w:spacing w:after="0" w:line="240" w:lineRule="auto"/>
              <w:ind w:left="348" w:hanging="142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461AE6">
              <w:rPr>
                <w:rFonts w:asciiTheme="minorHAnsi" w:hAnsiTheme="minorHAnsi" w:cstheme="minorHAnsi"/>
                <w:bCs/>
                <w:sz w:val="18"/>
                <w:szCs w:val="18"/>
              </w:rPr>
              <w:t>arkusz kalkulacyjny,</w:t>
            </w:r>
          </w:p>
          <w:p w14:paraId="2C51150A" w14:textId="382EA5F0" w:rsidR="00C07FDF" w:rsidRPr="00461AE6" w:rsidRDefault="00C07FDF" w:rsidP="00251708">
            <w:pPr>
              <w:pStyle w:val="Akapitzlist"/>
              <w:numPr>
                <w:ilvl w:val="0"/>
                <w:numId w:val="103"/>
              </w:numPr>
              <w:spacing w:after="0" w:line="240" w:lineRule="auto"/>
              <w:ind w:left="348" w:hanging="142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461AE6">
              <w:rPr>
                <w:rFonts w:asciiTheme="minorHAnsi" w:hAnsiTheme="minorHAnsi" w:cstheme="minorHAnsi"/>
                <w:bCs/>
                <w:sz w:val="18"/>
                <w:szCs w:val="18"/>
              </w:rPr>
              <w:t>program do tworzenia prezentacji multimedialnych.</w:t>
            </w:r>
          </w:p>
          <w:p w14:paraId="3DA0FAC6" w14:textId="77777777" w:rsidR="00C07FDF" w:rsidRPr="00461AE6" w:rsidRDefault="00C07FDF" w:rsidP="00251708">
            <w:pPr>
              <w:spacing w:after="0" w:line="240" w:lineRule="auto"/>
              <w:ind w:left="206" w:hanging="206"/>
              <w:jc w:val="left"/>
              <w:rPr>
                <w:rFonts w:asciiTheme="minorHAnsi" w:hAnsiTheme="minorHAnsi" w:cstheme="minorHAnsi"/>
                <w:bCs/>
                <w:color w:val="auto"/>
                <w:sz w:val="18"/>
                <w:szCs w:val="18"/>
              </w:rPr>
            </w:pPr>
            <w:r w:rsidRPr="00461AE6">
              <w:rPr>
                <w:rFonts w:asciiTheme="minorHAnsi" w:hAnsiTheme="minorHAnsi" w:cstheme="minorHAnsi"/>
                <w:bCs/>
                <w:color w:val="auto"/>
                <w:sz w:val="18"/>
                <w:szCs w:val="18"/>
              </w:rPr>
              <w:t>3.</w:t>
            </w:r>
            <w:r w:rsidRPr="00461AE6">
              <w:rPr>
                <w:rFonts w:asciiTheme="minorHAnsi" w:hAnsiTheme="minorHAnsi" w:cstheme="minorHAnsi"/>
                <w:bCs/>
                <w:color w:val="auto"/>
                <w:sz w:val="18"/>
                <w:szCs w:val="18"/>
              </w:rPr>
              <w:tab/>
              <w:t>Zamawiający dopuszcza zaoferowanie oprogramowania równoważnego, spełniającego wszystkie wymagania określone w niniejszym Opisie Przedmiotu Zamówienia.</w:t>
            </w:r>
          </w:p>
          <w:p w14:paraId="03D7A3D9" w14:textId="63C1451C" w:rsidR="00A56C86" w:rsidRPr="00461AE6" w:rsidRDefault="00C07FDF" w:rsidP="00251708">
            <w:pPr>
              <w:spacing w:after="0" w:line="240" w:lineRule="auto"/>
              <w:ind w:left="206" w:hanging="206"/>
              <w:jc w:val="left"/>
              <w:rPr>
                <w:rFonts w:asciiTheme="minorHAnsi" w:hAnsiTheme="minorHAnsi" w:cstheme="minorHAnsi"/>
                <w:bCs/>
                <w:color w:val="auto"/>
                <w:sz w:val="18"/>
                <w:szCs w:val="18"/>
              </w:rPr>
            </w:pPr>
            <w:r w:rsidRPr="00461AE6">
              <w:rPr>
                <w:rFonts w:asciiTheme="minorHAnsi" w:hAnsiTheme="minorHAnsi" w:cstheme="minorHAnsi"/>
                <w:bCs/>
                <w:color w:val="auto"/>
                <w:sz w:val="18"/>
                <w:szCs w:val="18"/>
              </w:rPr>
              <w:t>4.</w:t>
            </w:r>
            <w:r w:rsidRPr="00461AE6">
              <w:rPr>
                <w:rFonts w:asciiTheme="minorHAnsi" w:hAnsiTheme="minorHAnsi" w:cstheme="minorHAnsi"/>
                <w:bCs/>
                <w:color w:val="auto"/>
                <w:sz w:val="18"/>
                <w:szCs w:val="18"/>
              </w:rPr>
              <w:tab/>
              <w:t>Oprogramowanie musi być fabrycznie nowe, nieużywane, nieaktywowane wcześniej oraz pochodzić z oficjalnego kanału dystrybucji producenta.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55C21" w14:textId="77777777" w:rsidR="00A56C86" w:rsidRPr="009D4339" w:rsidRDefault="00A56C86" w:rsidP="00FC75F0">
            <w:pPr>
              <w:spacing w:after="0" w:line="240" w:lineRule="auto"/>
              <w:rPr>
                <w:rFonts w:asciiTheme="minorHAnsi" w:hAnsiTheme="minorHAnsi" w:cstheme="minorHAnsi"/>
                <w:bCs/>
                <w:color w:val="FF0000"/>
                <w:sz w:val="18"/>
                <w:szCs w:val="18"/>
              </w:rPr>
            </w:pPr>
          </w:p>
        </w:tc>
      </w:tr>
      <w:tr w:rsidR="00A56C86" w:rsidRPr="009D4339" w14:paraId="04E824CE" w14:textId="77777777" w:rsidTr="00D237FB">
        <w:trPr>
          <w:trHeight w:val="204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D60E5" w14:textId="77777777" w:rsidR="00A56C86" w:rsidRPr="00251708" w:rsidRDefault="00A56C86" w:rsidP="00251708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D7FD9" w14:textId="5019C962" w:rsidR="00C07FDF" w:rsidRPr="00251708" w:rsidRDefault="00C07FDF" w:rsidP="00251708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25170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Wymagania licencyjne</w:t>
            </w:r>
          </w:p>
          <w:p w14:paraId="487B033C" w14:textId="77777777" w:rsidR="00A56C86" w:rsidRPr="00251708" w:rsidRDefault="00A56C86" w:rsidP="00251708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color w:val="00B050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E2F43" w14:textId="77777777" w:rsidR="00C07FDF" w:rsidRPr="00251708" w:rsidRDefault="00C07FDF" w:rsidP="00251708">
            <w:pPr>
              <w:spacing w:after="0" w:line="240" w:lineRule="auto"/>
              <w:ind w:left="206" w:hanging="206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251708">
              <w:rPr>
                <w:rFonts w:asciiTheme="minorHAnsi" w:hAnsiTheme="minorHAnsi" w:cstheme="minorHAnsi"/>
                <w:bCs/>
                <w:sz w:val="18"/>
                <w:szCs w:val="18"/>
              </w:rPr>
              <w:t>1.</w:t>
            </w:r>
            <w:r w:rsidRPr="00251708">
              <w:rPr>
                <w:rFonts w:asciiTheme="minorHAnsi" w:hAnsiTheme="minorHAnsi" w:cstheme="minorHAnsi"/>
                <w:bCs/>
                <w:sz w:val="18"/>
                <w:szCs w:val="18"/>
              </w:rPr>
              <w:tab/>
              <w:t>Oferowane licencje muszą:</w:t>
            </w:r>
          </w:p>
          <w:p w14:paraId="6E97C606" w14:textId="3CD24593" w:rsidR="00C07FDF" w:rsidRPr="00251708" w:rsidRDefault="00C07FDF" w:rsidP="00251708">
            <w:pPr>
              <w:pStyle w:val="Akapitzlist"/>
              <w:numPr>
                <w:ilvl w:val="0"/>
                <w:numId w:val="105"/>
              </w:numPr>
              <w:spacing w:after="0" w:line="240" w:lineRule="auto"/>
              <w:ind w:left="348" w:hanging="142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251708">
              <w:rPr>
                <w:rFonts w:asciiTheme="minorHAnsi" w:hAnsiTheme="minorHAnsi" w:cstheme="minorHAnsi"/>
                <w:bCs/>
                <w:sz w:val="18"/>
                <w:szCs w:val="18"/>
              </w:rPr>
              <w:t>mieć charakter bezterminowy (wieczysty),</w:t>
            </w:r>
          </w:p>
          <w:p w14:paraId="4F94C638" w14:textId="7A43B28D" w:rsidR="00C07FDF" w:rsidRPr="00251708" w:rsidRDefault="00C07FDF" w:rsidP="00251708">
            <w:pPr>
              <w:pStyle w:val="Akapitzlist"/>
              <w:numPr>
                <w:ilvl w:val="0"/>
                <w:numId w:val="105"/>
              </w:numPr>
              <w:spacing w:after="0" w:line="240" w:lineRule="auto"/>
              <w:ind w:left="348" w:hanging="142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251708">
              <w:rPr>
                <w:rFonts w:asciiTheme="minorHAnsi" w:hAnsiTheme="minorHAnsi" w:cstheme="minorHAnsi"/>
                <w:bCs/>
                <w:sz w:val="18"/>
                <w:szCs w:val="18"/>
              </w:rPr>
              <w:t>uprawniać do użytkowania komercyjnego przez jednostkę sektora finansów publicznych,</w:t>
            </w:r>
          </w:p>
          <w:p w14:paraId="19853DDE" w14:textId="17ADC6D5" w:rsidR="00C07FDF" w:rsidRPr="00251708" w:rsidRDefault="00C07FDF" w:rsidP="00251708">
            <w:pPr>
              <w:pStyle w:val="Akapitzlist"/>
              <w:numPr>
                <w:ilvl w:val="0"/>
                <w:numId w:val="105"/>
              </w:numPr>
              <w:spacing w:after="0" w:line="240" w:lineRule="auto"/>
              <w:ind w:left="348" w:hanging="142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251708">
              <w:rPr>
                <w:rFonts w:asciiTheme="minorHAnsi" w:hAnsiTheme="minorHAnsi" w:cstheme="minorHAnsi"/>
                <w:bCs/>
                <w:sz w:val="18"/>
                <w:szCs w:val="18"/>
              </w:rPr>
              <w:t>umożliwiać instalację na jednym urządzeniu (licencja na urządzenie) lub na jednym stanowisku użytkownika – zgodnie z modelem licencjonowania producenta,</w:t>
            </w:r>
          </w:p>
          <w:p w14:paraId="27A33A3A" w14:textId="4389D44A" w:rsidR="00C07FDF" w:rsidRPr="00251708" w:rsidRDefault="00C07FDF" w:rsidP="00251708">
            <w:pPr>
              <w:pStyle w:val="Akapitzlist"/>
              <w:numPr>
                <w:ilvl w:val="0"/>
                <w:numId w:val="105"/>
              </w:numPr>
              <w:spacing w:after="0" w:line="240" w:lineRule="auto"/>
              <w:ind w:left="348" w:hanging="142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251708">
              <w:rPr>
                <w:rFonts w:asciiTheme="minorHAnsi" w:hAnsiTheme="minorHAnsi" w:cstheme="minorHAnsi"/>
                <w:bCs/>
                <w:sz w:val="18"/>
                <w:szCs w:val="18"/>
              </w:rPr>
              <w:t>umożliwiać przeniesienie licencji na inne urządzenie w przypadku wymiany sprzętu (zgodnie z warunkami producenta),</w:t>
            </w:r>
          </w:p>
          <w:p w14:paraId="3BFD8EF9" w14:textId="4375E085" w:rsidR="00C07FDF" w:rsidRPr="00251708" w:rsidRDefault="00C07FDF" w:rsidP="00251708">
            <w:pPr>
              <w:pStyle w:val="Akapitzlist"/>
              <w:numPr>
                <w:ilvl w:val="0"/>
                <w:numId w:val="105"/>
              </w:numPr>
              <w:spacing w:after="0" w:line="240" w:lineRule="auto"/>
              <w:ind w:left="348" w:hanging="142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251708">
              <w:rPr>
                <w:rFonts w:asciiTheme="minorHAnsi" w:hAnsiTheme="minorHAnsi" w:cstheme="minorHAnsi"/>
                <w:bCs/>
                <w:sz w:val="18"/>
                <w:szCs w:val="18"/>
              </w:rPr>
              <w:t>obejmować prawo do otrzymywania aktualizacji bezpieczeństwa.</w:t>
            </w:r>
          </w:p>
          <w:p w14:paraId="0962C060" w14:textId="77777777" w:rsidR="00C07FDF" w:rsidRPr="00251708" w:rsidRDefault="00C07FDF" w:rsidP="00251708">
            <w:pPr>
              <w:spacing w:after="0" w:line="240" w:lineRule="auto"/>
              <w:ind w:left="206" w:hanging="206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251708">
              <w:rPr>
                <w:rFonts w:asciiTheme="minorHAnsi" w:hAnsiTheme="minorHAnsi" w:cstheme="minorHAnsi"/>
                <w:bCs/>
                <w:sz w:val="18"/>
                <w:szCs w:val="18"/>
              </w:rPr>
              <w:lastRenderedPageBreak/>
              <w:t>2.</w:t>
            </w:r>
            <w:r w:rsidRPr="00251708">
              <w:rPr>
                <w:rFonts w:asciiTheme="minorHAnsi" w:hAnsiTheme="minorHAnsi" w:cstheme="minorHAnsi"/>
                <w:bCs/>
                <w:sz w:val="18"/>
                <w:szCs w:val="18"/>
              </w:rPr>
              <w:tab/>
              <w:t>Licencje muszą być udzielone zgodnie z warunkami producenta oprogramowania i nie mogą naruszać praw osób trzecich.</w:t>
            </w:r>
          </w:p>
          <w:p w14:paraId="2C7AD527" w14:textId="77777777" w:rsidR="00C07FDF" w:rsidRPr="00251708" w:rsidRDefault="00C07FDF" w:rsidP="00251708">
            <w:pPr>
              <w:spacing w:after="0" w:line="240" w:lineRule="auto"/>
              <w:ind w:left="206" w:hanging="206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251708">
              <w:rPr>
                <w:rFonts w:asciiTheme="minorHAnsi" w:hAnsiTheme="minorHAnsi" w:cstheme="minorHAnsi"/>
                <w:bCs/>
                <w:sz w:val="18"/>
                <w:szCs w:val="18"/>
              </w:rPr>
              <w:t>3.</w:t>
            </w:r>
            <w:r w:rsidRPr="00251708">
              <w:rPr>
                <w:rFonts w:asciiTheme="minorHAnsi" w:hAnsiTheme="minorHAnsi" w:cstheme="minorHAnsi"/>
                <w:bCs/>
                <w:sz w:val="18"/>
                <w:szCs w:val="18"/>
              </w:rPr>
              <w:tab/>
              <w:t>Wykonawca zobowiązany jest do przekazania:</w:t>
            </w:r>
          </w:p>
          <w:p w14:paraId="7F500E6F" w14:textId="77527321" w:rsidR="00C07FDF" w:rsidRPr="00251708" w:rsidRDefault="00C07FDF" w:rsidP="00251708">
            <w:pPr>
              <w:pStyle w:val="Akapitzlist"/>
              <w:numPr>
                <w:ilvl w:val="0"/>
                <w:numId w:val="107"/>
              </w:numPr>
              <w:spacing w:after="0" w:line="240" w:lineRule="auto"/>
              <w:ind w:left="348" w:hanging="142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251708">
              <w:rPr>
                <w:rFonts w:asciiTheme="minorHAnsi" w:hAnsiTheme="minorHAnsi" w:cstheme="minorHAnsi"/>
                <w:bCs/>
                <w:sz w:val="18"/>
                <w:szCs w:val="18"/>
              </w:rPr>
              <w:t>kluczy licencyjnych lub dostępu do konta/licencyjnego portalu administracyjnego,</w:t>
            </w:r>
          </w:p>
          <w:p w14:paraId="3D46AD4A" w14:textId="1CB46191" w:rsidR="00C07FDF" w:rsidRPr="00251708" w:rsidRDefault="00C07FDF" w:rsidP="00251708">
            <w:pPr>
              <w:pStyle w:val="Akapitzlist"/>
              <w:numPr>
                <w:ilvl w:val="0"/>
                <w:numId w:val="107"/>
              </w:numPr>
              <w:spacing w:after="0" w:line="240" w:lineRule="auto"/>
              <w:ind w:left="348" w:hanging="142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251708">
              <w:rPr>
                <w:rFonts w:asciiTheme="minorHAnsi" w:hAnsiTheme="minorHAnsi" w:cstheme="minorHAnsi"/>
                <w:bCs/>
                <w:sz w:val="18"/>
                <w:szCs w:val="18"/>
              </w:rPr>
              <w:t>dokumentów potwierdzających legalność oprogramowania,</w:t>
            </w:r>
          </w:p>
          <w:p w14:paraId="3237E306" w14:textId="28EC1C15" w:rsidR="00A56C86" w:rsidRPr="00251708" w:rsidRDefault="00C07FDF" w:rsidP="00251708">
            <w:pPr>
              <w:pStyle w:val="Akapitzlist"/>
              <w:numPr>
                <w:ilvl w:val="0"/>
                <w:numId w:val="107"/>
              </w:numPr>
              <w:spacing w:after="0" w:line="240" w:lineRule="auto"/>
              <w:ind w:left="348" w:hanging="142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251708">
              <w:rPr>
                <w:rFonts w:asciiTheme="minorHAnsi" w:hAnsiTheme="minorHAnsi" w:cstheme="minorHAnsi"/>
                <w:bCs/>
                <w:sz w:val="18"/>
                <w:szCs w:val="18"/>
              </w:rPr>
              <w:t>dokumentu potwierdzającego zakres i typ licencji.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28EF" w14:textId="77777777" w:rsidR="00A56C86" w:rsidRPr="009D4339" w:rsidRDefault="00A56C86" w:rsidP="00FC75F0">
            <w:pPr>
              <w:spacing w:after="0" w:line="240" w:lineRule="auto"/>
              <w:rPr>
                <w:rFonts w:asciiTheme="minorHAnsi" w:hAnsiTheme="minorHAnsi" w:cstheme="minorHAnsi"/>
                <w:bCs/>
                <w:color w:val="FF0000"/>
                <w:sz w:val="18"/>
                <w:szCs w:val="18"/>
              </w:rPr>
            </w:pPr>
          </w:p>
        </w:tc>
      </w:tr>
      <w:tr w:rsidR="00A56C86" w:rsidRPr="009D4339" w14:paraId="352D5AB2" w14:textId="77777777" w:rsidTr="00D237FB">
        <w:trPr>
          <w:trHeight w:val="204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8AD5B" w14:textId="77777777" w:rsidR="00A56C86" w:rsidRPr="00251708" w:rsidRDefault="00A56C86" w:rsidP="00251708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840DC" w14:textId="77777777" w:rsidR="00A56C86" w:rsidRDefault="00F3641F" w:rsidP="00251708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25170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Wymagania techniczne</w:t>
            </w:r>
            <w:r w:rsidR="00A50E4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:</w:t>
            </w:r>
          </w:p>
          <w:p w14:paraId="600AE88C" w14:textId="77777777" w:rsidR="00A50E4E" w:rsidRDefault="00A50E4E" w:rsidP="00251708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14:paraId="0B7F5095" w14:textId="36B64DA0" w:rsidR="00A50E4E" w:rsidRPr="00A50E4E" w:rsidRDefault="00A50E4E" w:rsidP="00251708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color w:val="00B050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0F612" w14:textId="77777777" w:rsidR="00F3641F" w:rsidRPr="00251708" w:rsidRDefault="00F3641F" w:rsidP="00251708">
            <w:pPr>
              <w:spacing w:after="0" w:line="240" w:lineRule="auto"/>
              <w:ind w:left="206" w:hanging="206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251708">
              <w:rPr>
                <w:rFonts w:asciiTheme="minorHAnsi" w:hAnsiTheme="minorHAnsi" w:cstheme="minorHAnsi"/>
                <w:bCs/>
                <w:sz w:val="18"/>
                <w:szCs w:val="18"/>
              </w:rPr>
              <w:t>1.</w:t>
            </w:r>
            <w:r w:rsidRPr="00251708">
              <w:rPr>
                <w:rFonts w:asciiTheme="minorHAnsi" w:hAnsiTheme="minorHAnsi" w:cstheme="minorHAnsi"/>
                <w:bCs/>
                <w:sz w:val="18"/>
                <w:szCs w:val="18"/>
              </w:rPr>
              <w:tab/>
              <w:t>Oprogramowanie musi:</w:t>
            </w:r>
          </w:p>
          <w:p w14:paraId="788CF936" w14:textId="4860B4BC" w:rsidR="00F3641F" w:rsidRPr="00251708" w:rsidRDefault="00F3641F" w:rsidP="00251708">
            <w:pPr>
              <w:pStyle w:val="Akapitzlist"/>
              <w:numPr>
                <w:ilvl w:val="0"/>
                <w:numId w:val="109"/>
              </w:numPr>
              <w:spacing w:after="0" w:line="240" w:lineRule="auto"/>
              <w:ind w:left="348" w:hanging="142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251708">
              <w:rPr>
                <w:rFonts w:asciiTheme="minorHAnsi" w:hAnsiTheme="minorHAnsi" w:cstheme="minorHAnsi"/>
                <w:bCs/>
                <w:sz w:val="18"/>
                <w:szCs w:val="18"/>
              </w:rPr>
              <w:t>posiadać pełną polską wersję językową interfejsu użytkownika,</w:t>
            </w:r>
          </w:p>
          <w:p w14:paraId="5341834E" w14:textId="54F027A0" w:rsidR="00F3641F" w:rsidRPr="00251708" w:rsidRDefault="00F3641F" w:rsidP="00251708">
            <w:pPr>
              <w:pStyle w:val="Akapitzlist"/>
              <w:numPr>
                <w:ilvl w:val="0"/>
                <w:numId w:val="109"/>
              </w:numPr>
              <w:spacing w:after="0" w:line="240" w:lineRule="auto"/>
              <w:ind w:left="348" w:hanging="142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251708">
              <w:rPr>
                <w:rFonts w:asciiTheme="minorHAnsi" w:hAnsiTheme="minorHAnsi" w:cstheme="minorHAnsi"/>
                <w:bCs/>
                <w:sz w:val="18"/>
                <w:szCs w:val="18"/>
              </w:rPr>
              <w:t>umożliwiać sprawdzanie pisowni i gramatyki w języku polskim,</w:t>
            </w:r>
          </w:p>
          <w:p w14:paraId="13571663" w14:textId="645BE322" w:rsidR="00F3641F" w:rsidRPr="00251708" w:rsidRDefault="00F3641F" w:rsidP="00251708">
            <w:pPr>
              <w:pStyle w:val="Akapitzlist"/>
              <w:numPr>
                <w:ilvl w:val="0"/>
                <w:numId w:val="109"/>
              </w:numPr>
              <w:spacing w:after="0" w:line="240" w:lineRule="auto"/>
              <w:ind w:left="348" w:hanging="142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251708">
              <w:rPr>
                <w:rFonts w:asciiTheme="minorHAnsi" w:hAnsiTheme="minorHAnsi" w:cstheme="minorHAnsi"/>
                <w:bCs/>
                <w:sz w:val="18"/>
                <w:szCs w:val="18"/>
              </w:rPr>
              <w:t>być kompatybilne z systemami operacyjnymi Microsoft Windows 10 oraz Microsoft Windows 11 (64-bit),</w:t>
            </w:r>
          </w:p>
          <w:p w14:paraId="0F029FA5" w14:textId="7D319A88" w:rsidR="00F3641F" w:rsidRPr="00251708" w:rsidRDefault="00F3641F" w:rsidP="00251708">
            <w:pPr>
              <w:pStyle w:val="Akapitzlist"/>
              <w:numPr>
                <w:ilvl w:val="0"/>
                <w:numId w:val="109"/>
              </w:numPr>
              <w:spacing w:after="0" w:line="240" w:lineRule="auto"/>
              <w:ind w:left="348" w:hanging="142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251708">
              <w:rPr>
                <w:rFonts w:asciiTheme="minorHAnsi" w:hAnsiTheme="minorHAnsi" w:cstheme="minorHAnsi"/>
                <w:bCs/>
                <w:sz w:val="18"/>
                <w:szCs w:val="18"/>
              </w:rPr>
              <w:t>zapewniać pełną obsługę formatów plików: .</w:t>
            </w:r>
            <w:proofErr w:type="spellStart"/>
            <w:r w:rsidRPr="00251708">
              <w:rPr>
                <w:rFonts w:asciiTheme="minorHAnsi" w:hAnsiTheme="minorHAnsi" w:cstheme="minorHAnsi"/>
                <w:bCs/>
                <w:sz w:val="18"/>
                <w:szCs w:val="18"/>
              </w:rPr>
              <w:t>docx</w:t>
            </w:r>
            <w:proofErr w:type="spellEnd"/>
            <w:r w:rsidRPr="00251708">
              <w:rPr>
                <w:rFonts w:asciiTheme="minorHAnsi" w:hAnsiTheme="minorHAnsi" w:cstheme="minorHAnsi"/>
                <w:bCs/>
                <w:sz w:val="18"/>
                <w:szCs w:val="18"/>
              </w:rPr>
              <w:t>, .</w:t>
            </w:r>
            <w:proofErr w:type="spellStart"/>
            <w:r w:rsidRPr="00251708">
              <w:rPr>
                <w:rFonts w:asciiTheme="minorHAnsi" w:hAnsiTheme="minorHAnsi" w:cstheme="minorHAnsi"/>
                <w:bCs/>
                <w:sz w:val="18"/>
                <w:szCs w:val="18"/>
              </w:rPr>
              <w:t>xlsx</w:t>
            </w:r>
            <w:proofErr w:type="spellEnd"/>
            <w:r w:rsidRPr="00251708">
              <w:rPr>
                <w:rFonts w:asciiTheme="minorHAnsi" w:hAnsiTheme="minorHAnsi" w:cstheme="minorHAnsi"/>
                <w:bCs/>
                <w:sz w:val="18"/>
                <w:szCs w:val="18"/>
              </w:rPr>
              <w:t>, .</w:t>
            </w:r>
            <w:proofErr w:type="spellStart"/>
            <w:r w:rsidRPr="00251708">
              <w:rPr>
                <w:rFonts w:asciiTheme="minorHAnsi" w:hAnsiTheme="minorHAnsi" w:cstheme="minorHAnsi"/>
                <w:bCs/>
                <w:sz w:val="18"/>
                <w:szCs w:val="18"/>
              </w:rPr>
              <w:t>pptx</w:t>
            </w:r>
            <w:proofErr w:type="spellEnd"/>
            <w:r w:rsidRPr="00251708">
              <w:rPr>
                <w:rFonts w:asciiTheme="minorHAnsi" w:hAnsiTheme="minorHAnsi" w:cstheme="minorHAnsi"/>
                <w:bCs/>
                <w:sz w:val="18"/>
                <w:szCs w:val="18"/>
              </w:rPr>
              <w:t>,</w:t>
            </w:r>
          </w:p>
          <w:p w14:paraId="72B341F3" w14:textId="76FE7ED7" w:rsidR="00F3641F" w:rsidRPr="00251708" w:rsidRDefault="00F3641F" w:rsidP="00251708">
            <w:pPr>
              <w:pStyle w:val="Akapitzlist"/>
              <w:numPr>
                <w:ilvl w:val="0"/>
                <w:numId w:val="109"/>
              </w:numPr>
              <w:spacing w:after="0" w:line="240" w:lineRule="auto"/>
              <w:ind w:left="348" w:hanging="142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251708">
              <w:rPr>
                <w:rFonts w:asciiTheme="minorHAnsi" w:hAnsiTheme="minorHAnsi" w:cstheme="minorHAnsi"/>
                <w:bCs/>
                <w:sz w:val="18"/>
                <w:szCs w:val="18"/>
              </w:rPr>
              <w:t>umożliwiać zapis i odczyt plików bez utraty danych i formatowania w środowisku używanym przez Zamawiającego,</w:t>
            </w:r>
          </w:p>
          <w:p w14:paraId="61F5EC47" w14:textId="004E7102" w:rsidR="00F3641F" w:rsidRPr="00251708" w:rsidRDefault="00F3641F" w:rsidP="00251708">
            <w:pPr>
              <w:pStyle w:val="Akapitzlist"/>
              <w:numPr>
                <w:ilvl w:val="0"/>
                <w:numId w:val="109"/>
              </w:numPr>
              <w:spacing w:after="0" w:line="240" w:lineRule="auto"/>
              <w:ind w:left="348" w:hanging="142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251708">
              <w:rPr>
                <w:rFonts w:asciiTheme="minorHAnsi" w:hAnsiTheme="minorHAnsi" w:cstheme="minorHAnsi"/>
                <w:bCs/>
                <w:sz w:val="18"/>
                <w:szCs w:val="18"/>
              </w:rPr>
              <w:t>umożliwiać eksport dokumentów do formatu PDF bez konieczności instalowania dodatkowego oprogramowania.</w:t>
            </w:r>
          </w:p>
          <w:p w14:paraId="2E431369" w14:textId="32765A4D" w:rsidR="00A56C86" w:rsidRPr="00251708" w:rsidRDefault="00F3641F" w:rsidP="00251708">
            <w:pPr>
              <w:spacing w:after="0" w:line="240" w:lineRule="auto"/>
              <w:ind w:left="206" w:hanging="206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251708">
              <w:rPr>
                <w:rFonts w:asciiTheme="minorHAnsi" w:hAnsiTheme="minorHAnsi" w:cstheme="minorHAnsi"/>
                <w:bCs/>
                <w:sz w:val="18"/>
                <w:szCs w:val="18"/>
              </w:rPr>
              <w:t>2.</w:t>
            </w:r>
            <w:r w:rsidRPr="00251708">
              <w:rPr>
                <w:rFonts w:asciiTheme="minorHAnsi" w:hAnsiTheme="minorHAnsi" w:cstheme="minorHAnsi"/>
                <w:bCs/>
                <w:sz w:val="18"/>
                <w:szCs w:val="18"/>
              </w:rPr>
              <w:tab/>
              <w:t>Oprogramowanie nie może wymagać stałego dostępu do Internetu do codziennej pracy (z wyłączeniem procesu aktywacji oraz aktualizacji).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6E39" w14:textId="77777777" w:rsidR="00A56C86" w:rsidRPr="009D4339" w:rsidRDefault="00A56C86" w:rsidP="00FC75F0">
            <w:pPr>
              <w:spacing w:after="0" w:line="240" w:lineRule="auto"/>
              <w:rPr>
                <w:rFonts w:asciiTheme="minorHAnsi" w:hAnsiTheme="minorHAnsi" w:cstheme="minorHAnsi"/>
                <w:bCs/>
                <w:color w:val="FF0000"/>
                <w:sz w:val="18"/>
                <w:szCs w:val="18"/>
              </w:rPr>
            </w:pPr>
          </w:p>
        </w:tc>
      </w:tr>
      <w:tr w:rsidR="00A56C86" w:rsidRPr="009D4339" w14:paraId="0ECC1E6E" w14:textId="77777777" w:rsidTr="00D237FB">
        <w:trPr>
          <w:trHeight w:val="204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D3E46" w14:textId="77777777" w:rsidR="00A56C86" w:rsidRPr="00251708" w:rsidRDefault="00A56C86" w:rsidP="00251708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37784" w14:textId="77777777" w:rsidR="00A50E4E" w:rsidRPr="00485706" w:rsidRDefault="00F3641F" w:rsidP="00485706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48570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Wymagania funkcjonalne: </w:t>
            </w:r>
          </w:p>
          <w:p w14:paraId="1E3DF680" w14:textId="77777777" w:rsidR="00A50E4E" w:rsidRPr="00485706" w:rsidRDefault="00A50E4E" w:rsidP="00485706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14:paraId="31FA286E" w14:textId="2229D88B" w:rsidR="00A56C86" w:rsidRPr="00485706" w:rsidRDefault="00485706" w:rsidP="00485706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48570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Edytor tekstu</w:t>
            </w:r>
          </w:p>
          <w:p w14:paraId="394AD494" w14:textId="0A44CF46" w:rsidR="00F3641F" w:rsidRPr="00485706" w:rsidRDefault="00F3641F" w:rsidP="00485706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color w:val="00B050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9DB44" w14:textId="77777777" w:rsidR="00485706" w:rsidRPr="00485706" w:rsidRDefault="00485706" w:rsidP="00485706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85706">
              <w:rPr>
                <w:rFonts w:asciiTheme="minorHAnsi" w:hAnsiTheme="minorHAnsi" w:cstheme="minorHAnsi"/>
                <w:sz w:val="18"/>
                <w:szCs w:val="18"/>
              </w:rPr>
              <w:t>Oprogramowanie musi umożliwiać co najmniej:</w:t>
            </w:r>
          </w:p>
          <w:p w14:paraId="203DB6C4" w14:textId="77777777" w:rsidR="00485706" w:rsidRPr="00485706" w:rsidRDefault="00485706" w:rsidP="00485706">
            <w:pPr>
              <w:numPr>
                <w:ilvl w:val="0"/>
                <w:numId w:val="115"/>
              </w:numPr>
              <w:tabs>
                <w:tab w:val="clear" w:pos="720"/>
              </w:tabs>
              <w:suppressAutoHyphens w:val="0"/>
              <w:spacing w:after="0" w:line="240" w:lineRule="auto"/>
              <w:ind w:left="206" w:right="0" w:hanging="206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485706">
              <w:rPr>
                <w:rFonts w:asciiTheme="minorHAnsi" w:hAnsiTheme="minorHAnsi" w:cstheme="minorHAnsi"/>
                <w:sz w:val="18"/>
                <w:szCs w:val="18"/>
              </w:rPr>
              <w:t>tworzenie, edycję i formatowanie dokumentów tekstowych,</w:t>
            </w:r>
          </w:p>
          <w:p w14:paraId="7A9948BA" w14:textId="77777777" w:rsidR="00485706" w:rsidRPr="00485706" w:rsidRDefault="00485706" w:rsidP="00485706">
            <w:pPr>
              <w:numPr>
                <w:ilvl w:val="0"/>
                <w:numId w:val="115"/>
              </w:numPr>
              <w:tabs>
                <w:tab w:val="clear" w:pos="720"/>
              </w:tabs>
              <w:suppressAutoHyphens w:val="0"/>
              <w:spacing w:after="0" w:line="240" w:lineRule="auto"/>
              <w:ind w:left="206" w:right="0" w:hanging="206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485706">
              <w:rPr>
                <w:rFonts w:asciiTheme="minorHAnsi" w:hAnsiTheme="minorHAnsi" w:cstheme="minorHAnsi"/>
                <w:sz w:val="18"/>
                <w:szCs w:val="18"/>
              </w:rPr>
              <w:t>śledzenie zmian oraz dodawanie komentarzy,</w:t>
            </w:r>
          </w:p>
          <w:p w14:paraId="65880B5E" w14:textId="77777777" w:rsidR="00485706" w:rsidRPr="00485706" w:rsidRDefault="00485706" w:rsidP="00485706">
            <w:pPr>
              <w:numPr>
                <w:ilvl w:val="0"/>
                <w:numId w:val="115"/>
              </w:numPr>
              <w:tabs>
                <w:tab w:val="clear" w:pos="720"/>
              </w:tabs>
              <w:suppressAutoHyphens w:val="0"/>
              <w:spacing w:after="0" w:line="240" w:lineRule="auto"/>
              <w:ind w:left="206" w:right="0" w:hanging="206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485706">
              <w:rPr>
                <w:rFonts w:asciiTheme="minorHAnsi" w:hAnsiTheme="minorHAnsi" w:cstheme="minorHAnsi"/>
                <w:sz w:val="18"/>
                <w:szCs w:val="18"/>
              </w:rPr>
              <w:t>tworzenie spisów treści, przypisów, indeksów, nagłówków i stopek,</w:t>
            </w:r>
          </w:p>
          <w:p w14:paraId="2F290278" w14:textId="77777777" w:rsidR="00485706" w:rsidRPr="00485706" w:rsidRDefault="00485706" w:rsidP="00485706">
            <w:pPr>
              <w:numPr>
                <w:ilvl w:val="0"/>
                <w:numId w:val="115"/>
              </w:numPr>
              <w:tabs>
                <w:tab w:val="clear" w:pos="720"/>
              </w:tabs>
              <w:suppressAutoHyphens w:val="0"/>
              <w:spacing w:after="0" w:line="240" w:lineRule="auto"/>
              <w:ind w:left="206" w:right="0" w:hanging="206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485706">
              <w:rPr>
                <w:rFonts w:asciiTheme="minorHAnsi" w:hAnsiTheme="minorHAnsi" w:cstheme="minorHAnsi"/>
                <w:sz w:val="18"/>
                <w:szCs w:val="18"/>
              </w:rPr>
              <w:t>obsługę stylów i szablonów dokumentów,</w:t>
            </w:r>
          </w:p>
          <w:p w14:paraId="53508FF5" w14:textId="77777777" w:rsidR="00485706" w:rsidRPr="00485706" w:rsidRDefault="00485706" w:rsidP="00485706">
            <w:pPr>
              <w:numPr>
                <w:ilvl w:val="0"/>
                <w:numId w:val="115"/>
              </w:numPr>
              <w:tabs>
                <w:tab w:val="clear" w:pos="720"/>
              </w:tabs>
              <w:suppressAutoHyphens w:val="0"/>
              <w:spacing w:after="0" w:line="240" w:lineRule="auto"/>
              <w:ind w:left="206" w:right="0" w:hanging="206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485706">
              <w:rPr>
                <w:rFonts w:asciiTheme="minorHAnsi" w:hAnsiTheme="minorHAnsi" w:cstheme="minorHAnsi"/>
                <w:sz w:val="18"/>
                <w:szCs w:val="18"/>
              </w:rPr>
              <w:t>korespondencję seryjną,</w:t>
            </w:r>
          </w:p>
          <w:p w14:paraId="54AF8617" w14:textId="77777777" w:rsidR="00485706" w:rsidRPr="00485706" w:rsidRDefault="00485706" w:rsidP="00485706">
            <w:pPr>
              <w:numPr>
                <w:ilvl w:val="0"/>
                <w:numId w:val="115"/>
              </w:numPr>
              <w:tabs>
                <w:tab w:val="clear" w:pos="720"/>
              </w:tabs>
              <w:suppressAutoHyphens w:val="0"/>
              <w:spacing w:after="0" w:line="240" w:lineRule="auto"/>
              <w:ind w:left="206" w:right="0" w:hanging="206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485706">
              <w:rPr>
                <w:rFonts w:asciiTheme="minorHAnsi" w:hAnsiTheme="minorHAnsi" w:cstheme="minorHAnsi"/>
                <w:sz w:val="18"/>
                <w:szCs w:val="18"/>
              </w:rPr>
              <w:t>zabezpieczanie dokumentów hasłem,</w:t>
            </w:r>
          </w:p>
          <w:p w14:paraId="06CA00BE" w14:textId="70C78FE0" w:rsidR="00A56C86" w:rsidRPr="00485706" w:rsidRDefault="00485706" w:rsidP="00485706">
            <w:pPr>
              <w:numPr>
                <w:ilvl w:val="0"/>
                <w:numId w:val="115"/>
              </w:numPr>
              <w:tabs>
                <w:tab w:val="clear" w:pos="720"/>
              </w:tabs>
              <w:suppressAutoHyphens w:val="0"/>
              <w:spacing w:after="0" w:line="240" w:lineRule="auto"/>
              <w:ind w:left="206" w:right="0" w:hanging="206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485706">
              <w:rPr>
                <w:rFonts w:asciiTheme="minorHAnsi" w:hAnsiTheme="minorHAnsi" w:cstheme="minorHAnsi"/>
                <w:sz w:val="18"/>
                <w:szCs w:val="18"/>
              </w:rPr>
              <w:t>obsługę makr.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B3DBC" w14:textId="77777777" w:rsidR="00A56C86" w:rsidRPr="009D4339" w:rsidRDefault="00A56C86" w:rsidP="00FC75F0">
            <w:pPr>
              <w:spacing w:after="0" w:line="240" w:lineRule="auto"/>
              <w:rPr>
                <w:rFonts w:asciiTheme="minorHAnsi" w:hAnsiTheme="minorHAnsi" w:cstheme="minorHAnsi"/>
                <w:bCs/>
                <w:color w:val="FF0000"/>
                <w:sz w:val="18"/>
                <w:szCs w:val="18"/>
              </w:rPr>
            </w:pPr>
          </w:p>
        </w:tc>
      </w:tr>
      <w:tr w:rsidR="00485706" w:rsidRPr="009D4339" w14:paraId="4C10F68D" w14:textId="77777777" w:rsidTr="00D237FB">
        <w:trPr>
          <w:trHeight w:val="204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DFE55" w14:textId="77777777" w:rsidR="00485706" w:rsidRPr="00251708" w:rsidRDefault="00485706" w:rsidP="00251708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F1565" w14:textId="77777777" w:rsidR="004C26D4" w:rsidRDefault="00485706" w:rsidP="00485706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25170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Wymagania funkcjonalne:</w:t>
            </w:r>
          </w:p>
          <w:p w14:paraId="47F60BA6" w14:textId="38C53DC2" w:rsidR="00485706" w:rsidRDefault="00485706" w:rsidP="00485706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25170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</w:t>
            </w:r>
          </w:p>
          <w:p w14:paraId="77730A59" w14:textId="6B8E3F2C" w:rsidR="00485706" w:rsidRPr="004C26D4" w:rsidRDefault="00485706" w:rsidP="00251708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C26D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Arkusz kalkulacyjny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55BFD" w14:textId="77777777" w:rsidR="00485706" w:rsidRPr="00251708" w:rsidRDefault="00485706" w:rsidP="00485706">
            <w:pPr>
              <w:spacing w:after="0" w:line="240" w:lineRule="auto"/>
              <w:ind w:left="206" w:hanging="206"/>
              <w:rPr>
                <w:rFonts w:asciiTheme="minorHAnsi" w:hAnsiTheme="minorHAnsi" w:cstheme="minorHAnsi"/>
                <w:sz w:val="18"/>
                <w:szCs w:val="18"/>
              </w:rPr>
            </w:pPr>
            <w:r w:rsidRPr="00251708">
              <w:rPr>
                <w:rFonts w:asciiTheme="minorHAnsi" w:hAnsiTheme="minorHAnsi" w:cstheme="minorHAnsi"/>
                <w:sz w:val="18"/>
                <w:szCs w:val="18"/>
              </w:rPr>
              <w:t>Oprogramowanie musi umożliwiać co najmniej:</w:t>
            </w:r>
          </w:p>
          <w:p w14:paraId="7636E75A" w14:textId="77777777" w:rsidR="00485706" w:rsidRPr="00251708" w:rsidRDefault="00485706" w:rsidP="00485706">
            <w:pPr>
              <w:numPr>
                <w:ilvl w:val="0"/>
                <w:numId w:val="111"/>
              </w:numPr>
              <w:suppressAutoHyphens w:val="0"/>
              <w:spacing w:after="0" w:line="240" w:lineRule="auto"/>
              <w:ind w:left="206" w:right="0" w:hanging="206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251708">
              <w:rPr>
                <w:rFonts w:asciiTheme="minorHAnsi" w:hAnsiTheme="minorHAnsi" w:cstheme="minorHAnsi"/>
                <w:sz w:val="18"/>
                <w:szCs w:val="18"/>
              </w:rPr>
              <w:t>tworzenie i edycję arkuszy kalkulacyjnych,</w:t>
            </w:r>
          </w:p>
          <w:p w14:paraId="33565DDC" w14:textId="77777777" w:rsidR="00485706" w:rsidRPr="00251708" w:rsidRDefault="00485706" w:rsidP="00485706">
            <w:pPr>
              <w:numPr>
                <w:ilvl w:val="0"/>
                <w:numId w:val="111"/>
              </w:numPr>
              <w:suppressAutoHyphens w:val="0"/>
              <w:spacing w:after="0" w:line="240" w:lineRule="auto"/>
              <w:ind w:left="206" w:right="0" w:hanging="206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251708">
              <w:rPr>
                <w:rFonts w:asciiTheme="minorHAnsi" w:hAnsiTheme="minorHAnsi" w:cstheme="minorHAnsi"/>
                <w:sz w:val="18"/>
                <w:szCs w:val="18"/>
              </w:rPr>
              <w:t>stosowanie funkcji matematycznych, logicznych, statystycznych i finansowych,</w:t>
            </w:r>
          </w:p>
          <w:p w14:paraId="135B85A2" w14:textId="77777777" w:rsidR="00485706" w:rsidRPr="00251708" w:rsidRDefault="00485706" w:rsidP="00485706">
            <w:pPr>
              <w:numPr>
                <w:ilvl w:val="0"/>
                <w:numId w:val="111"/>
              </w:numPr>
              <w:suppressAutoHyphens w:val="0"/>
              <w:spacing w:after="0" w:line="240" w:lineRule="auto"/>
              <w:ind w:left="206" w:right="0" w:hanging="206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251708">
              <w:rPr>
                <w:rFonts w:asciiTheme="minorHAnsi" w:hAnsiTheme="minorHAnsi" w:cstheme="minorHAnsi"/>
                <w:sz w:val="18"/>
                <w:szCs w:val="18"/>
              </w:rPr>
              <w:t>tworzenie tabel przestawnych,</w:t>
            </w:r>
          </w:p>
          <w:p w14:paraId="392260FB" w14:textId="77777777" w:rsidR="00485706" w:rsidRPr="00251708" w:rsidRDefault="00485706" w:rsidP="00485706">
            <w:pPr>
              <w:numPr>
                <w:ilvl w:val="0"/>
                <w:numId w:val="111"/>
              </w:numPr>
              <w:suppressAutoHyphens w:val="0"/>
              <w:spacing w:after="0" w:line="240" w:lineRule="auto"/>
              <w:ind w:left="206" w:right="0" w:hanging="206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251708">
              <w:rPr>
                <w:rFonts w:asciiTheme="minorHAnsi" w:hAnsiTheme="minorHAnsi" w:cstheme="minorHAnsi"/>
                <w:sz w:val="18"/>
                <w:szCs w:val="18"/>
              </w:rPr>
              <w:t>tworzenie wykresów i analiz danych,</w:t>
            </w:r>
          </w:p>
          <w:p w14:paraId="76EF61CF" w14:textId="77777777" w:rsidR="00485706" w:rsidRPr="00251708" w:rsidRDefault="00485706" w:rsidP="00485706">
            <w:pPr>
              <w:numPr>
                <w:ilvl w:val="0"/>
                <w:numId w:val="111"/>
              </w:numPr>
              <w:suppressAutoHyphens w:val="0"/>
              <w:spacing w:after="0" w:line="240" w:lineRule="auto"/>
              <w:ind w:left="206" w:right="0" w:hanging="206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251708">
              <w:rPr>
                <w:rFonts w:asciiTheme="minorHAnsi" w:hAnsiTheme="minorHAnsi" w:cstheme="minorHAnsi"/>
                <w:sz w:val="18"/>
                <w:szCs w:val="18"/>
              </w:rPr>
              <w:t>filtrowanie i sortowanie danych,</w:t>
            </w:r>
          </w:p>
          <w:p w14:paraId="5888403A" w14:textId="77777777" w:rsidR="00485706" w:rsidRPr="00251708" w:rsidRDefault="00485706" w:rsidP="00485706">
            <w:pPr>
              <w:numPr>
                <w:ilvl w:val="0"/>
                <w:numId w:val="111"/>
              </w:numPr>
              <w:suppressAutoHyphens w:val="0"/>
              <w:spacing w:after="0" w:line="240" w:lineRule="auto"/>
              <w:ind w:left="206" w:right="0" w:hanging="206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251708">
              <w:rPr>
                <w:rFonts w:asciiTheme="minorHAnsi" w:hAnsiTheme="minorHAnsi" w:cstheme="minorHAnsi"/>
                <w:sz w:val="18"/>
                <w:szCs w:val="18"/>
              </w:rPr>
              <w:t>import i eksport danych (w tym CSV oraz XLSX),</w:t>
            </w:r>
          </w:p>
          <w:p w14:paraId="7E14DEFD" w14:textId="77777777" w:rsidR="00485706" w:rsidRPr="00251708" w:rsidRDefault="00485706" w:rsidP="00485706">
            <w:pPr>
              <w:numPr>
                <w:ilvl w:val="0"/>
                <w:numId w:val="111"/>
              </w:numPr>
              <w:suppressAutoHyphens w:val="0"/>
              <w:spacing w:after="0" w:line="240" w:lineRule="auto"/>
              <w:ind w:left="206" w:right="0" w:hanging="206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251708">
              <w:rPr>
                <w:rFonts w:asciiTheme="minorHAnsi" w:hAnsiTheme="minorHAnsi" w:cstheme="minorHAnsi"/>
                <w:sz w:val="18"/>
                <w:szCs w:val="18"/>
              </w:rPr>
              <w:t>zabezpieczanie arkuszy i skoroszytów hasłem,</w:t>
            </w:r>
          </w:p>
          <w:p w14:paraId="1360E1C2" w14:textId="01BB7BA9" w:rsidR="00485706" w:rsidRPr="00251708" w:rsidRDefault="00485706" w:rsidP="00485706">
            <w:pPr>
              <w:spacing w:after="0" w:line="240" w:lineRule="auto"/>
              <w:ind w:left="206" w:hanging="206"/>
              <w:rPr>
                <w:rFonts w:asciiTheme="minorHAnsi" w:hAnsiTheme="minorHAnsi" w:cstheme="minorHAnsi"/>
                <w:sz w:val="18"/>
                <w:szCs w:val="18"/>
              </w:rPr>
            </w:pPr>
            <w:r w:rsidRPr="00251708">
              <w:rPr>
                <w:rFonts w:asciiTheme="minorHAnsi" w:hAnsiTheme="minorHAnsi" w:cstheme="minorHAnsi"/>
                <w:sz w:val="18"/>
                <w:szCs w:val="18"/>
              </w:rPr>
              <w:t>obsługę makr.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198D6" w14:textId="77777777" w:rsidR="00485706" w:rsidRPr="009D4339" w:rsidRDefault="00485706" w:rsidP="00FC75F0">
            <w:pPr>
              <w:spacing w:after="0" w:line="240" w:lineRule="auto"/>
              <w:rPr>
                <w:rFonts w:asciiTheme="minorHAnsi" w:hAnsiTheme="minorHAnsi" w:cstheme="minorHAnsi"/>
                <w:bCs/>
                <w:color w:val="FF0000"/>
                <w:sz w:val="18"/>
                <w:szCs w:val="18"/>
              </w:rPr>
            </w:pPr>
          </w:p>
        </w:tc>
      </w:tr>
      <w:tr w:rsidR="00A56C86" w:rsidRPr="009D4339" w14:paraId="5EB9E424" w14:textId="77777777" w:rsidTr="00D237FB">
        <w:trPr>
          <w:trHeight w:val="204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8203A" w14:textId="77777777" w:rsidR="00A56C86" w:rsidRPr="00251708" w:rsidRDefault="00A56C86" w:rsidP="00251708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1D32F" w14:textId="77777777" w:rsidR="00A56C86" w:rsidRDefault="00F3641F" w:rsidP="00251708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25170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Wymagania funkcjonalne:</w:t>
            </w:r>
          </w:p>
          <w:p w14:paraId="38826AB8" w14:textId="77777777" w:rsidR="00A50E4E" w:rsidRPr="00251708" w:rsidRDefault="00A50E4E" w:rsidP="00251708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14:paraId="7DB928BC" w14:textId="31885CE3" w:rsidR="00F3641F" w:rsidRPr="00251708" w:rsidRDefault="00F3641F" w:rsidP="00251708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color w:val="00B050"/>
                <w:sz w:val="18"/>
                <w:szCs w:val="18"/>
              </w:rPr>
            </w:pPr>
            <w:r w:rsidRPr="0025170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Program do tworzenia prezentacji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D731C" w14:textId="77777777" w:rsidR="00F3641F" w:rsidRPr="00251708" w:rsidRDefault="00F3641F" w:rsidP="00251708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251708">
              <w:rPr>
                <w:rFonts w:asciiTheme="minorHAnsi" w:hAnsiTheme="minorHAnsi" w:cstheme="minorHAnsi"/>
                <w:sz w:val="18"/>
                <w:szCs w:val="18"/>
              </w:rPr>
              <w:t>Oprogramowanie musi umożliwiać co najmniej:</w:t>
            </w:r>
          </w:p>
          <w:p w14:paraId="0095B711" w14:textId="77777777" w:rsidR="00F3641F" w:rsidRPr="00251708" w:rsidRDefault="00F3641F" w:rsidP="00251708">
            <w:pPr>
              <w:numPr>
                <w:ilvl w:val="0"/>
                <w:numId w:val="112"/>
              </w:numPr>
              <w:suppressAutoHyphens w:val="0"/>
              <w:spacing w:after="0" w:line="240" w:lineRule="auto"/>
              <w:ind w:left="206" w:right="0" w:hanging="206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251708">
              <w:rPr>
                <w:rFonts w:asciiTheme="minorHAnsi" w:hAnsiTheme="minorHAnsi" w:cstheme="minorHAnsi"/>
                <w:sz w:val="18"/>
                <w:szCs w:val="18"/>
              </w:rPr>
              <w:t>tworzenie i edycję prezentacji multimedialnych,</w:t>
            </w:r>
          </w:p>
          <w:p w14:paraId="0A9CBC01" w14:textId="77777777" w:rsidR="00F3641F" w:rsidRPr="00251708" w:rsidRDefault="00F3641F" w:rsidP="00251708">
            <w:pPr>
              <w:numPr>
                <w:ilvl w:val="0"/>
                <w:numId w:val="112"/>
              </w:numPr>
              <w:suppressAutoHyphens w:val="0"/>
              <w:spacing w:after="0" w:line="240" w:lineRule="auto"/>
              <w:ind w:left="206" w:right="0" w:hanging="206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251708">
              <w:rPr>
                <w:rFonts w:asciiTheme="minorHAnsi" w:hAnsiTheme="minorHAnsi" w:cstheme="minorHAnsi"/>
                <w:sz w:val="18"/>
                <w:szCs w:val="18"/>
              </w:rPr>
              <w:t>korzystanie z gotowych motywów i szablonów,</w:t>
            </w:r>
          </w:p>
          <w:p w14:paraId="39E52804" w14:textId="77777777" w:rsidR="00F3641F" w:rsidRPr="00251708" w:rsidRDefault="00F3641F" w:rsidP="00251708">
            <w:pPr>
              <w:numPr>
                <w:ilvl w:val="0"/>
                <w:numId w:val="112"/>
              </w:numPr>
              <w:suppressAutoHyphens w:val="0"/>
              <w:spacing w:after="0" w:line="240" w:lineRule="auto"/>
              <w:ind w:left="206" w:right="0" w:hanging="206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251708">
              <w:rPr>
                <w:rFonts w:asciiTheme="minorHAnsi" w:hAnsiTheme="minorHAnsi" w:cstheme="minorHAnsi"/>
                <w:sz w:val="18"/>
                <w:szCs w:val="18"/>
              </w:rPr>
              <w:t>wstawianie tabel, wykresów, grafik, multimediów,</w:t>
            </w:r>
          </w:p>
          <w:p w14:paraId="273CE288" w14:textId="77777777" w:rsidR="00F3641F" w:rsidRPr="00251708" w:rsidRDefault="00F3641F" w:rsidP="00251708">
            <w:pPr>
              <w:numPr>
                <w:ilvl w:val="0"/>
                <w:numId w:val="112"/>
              </w:numPr>
              <w:suppressAutoHyphens w:val="0"/>
              <w:spacing w:after="0" w:line="240" w:lineRule="auto"/>
              <w:ind w:left="206" w:right="0" w:hanging="206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251708">
              <w:rPr>
                <w:rFonts w:asciiTheme="minorHAnsi" w:hAnsiTheme="minorHAnsi" w:cstheme="minorHAnsi"/>
                <w:sz w:val="18"/>
                <w:szCs w:val="18"/>
              </w:rPr>
              <w:t>stosowanie animacji i przejść slajdów,</w:t>
            </w:r>
          </w:p>
          <w:p w14:paraId="65CB38B2" w14:textId="77777777" w:rsidR="00F3641F" w:rsidRPr="00251708" w:rsidRDefault="00F3641F" w:rsidP="00251708">
            <w:pPr>
              <w:numPr>
                <w:ilvl w:val="0"/>
                <w:numId w:val="112"/>
              </w:numPr>
              <w:suppressAutoHyphens w:val="0"/>
              <w:spacing w:after="0" w:line="240" w:lineRule="auto"/>
              <w:ind w:left="206" w:right="0" w:hanging="206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251708">
              <w:rPr>
                <w:rFonts w:asciiTheme="minorHAnsi" w:hAnsiTheme="minorHAnsi" w:cstheme="minorHAnsi"/>
                <w:sz w:val="18"/>
                <w:szCs w:val="18"/>
              </w:rPr>
              <w:t>pracę w trybie prezentera,</w:t>
            </w:r>
          </w:p>
          <w:p w14:paraId="435CA211" w14:textId="6E9B3FDC" w:rsidR="00A56C86" w:rsidRPr="00251708" w:rsidRDefault="00F3641F" w:rsidP="00251708">
            <w:pPr>
              <w:numPr>
                <w:ilvl w:val="0"/>
                <w:numId w:val="112"/>
              </w:numPr>
              <w:suppressAutoHyphens w:val="0"/>
              <w:spacing w:after="0" w:line="240" w:lineRule="auto"/>
              <w:ind w:left="206" w:right="0" w:hanging="206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251708">
              <w:rPr>
                <w:rFonts w:asciiTheme="minorHAnsi" w:hAnsiTheme="minorHAnsi" w:cstheme="minorHAnsi"/>
                <w:sz w:val="18"/>
                <w:szCs w:val="18"/>
              </w:rPr>
              <w:t>eksport prezentacji do formatu PDF.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440F" w14:textId="77777777" w:rsidR="00A56C86" w:rsidRPr="009D4339" w:rsidRDefault="00A56C86" w:rsidP="00FC75F0">
            <w:pPr>
              <w:spacing w:after="0" w:line="240" w:lineRule="auto"/>
              <w:rPr>
                <w:rFonts w:asciiTheme="minorHAnsi" w:hAnsiTheme="minorHAnsi" w:cstheme="minorHAnsi"/>
                <w:bCs/>
                <w:color w:val="FF0000"/>
                <w:sz w:val="18"/>
                <w:szCs w:val="18"/>
              </w:rPr>
            </w:pPr>
          </w:p>
        </w:tc>
      </w:tr>
      <w:tr w:rsidR="00A56C86" w:rsidRPr="009D4339" w14:paraId="164310FB" w14:textId="77777777" w:rsidTr="00D237FB">
        <w:trPr>
          <w:trHeight w:val="204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21A1D" w14:textId="77777777" w:rsidR="00A56C86" w:rsidRPr="00251708" w:rsidRDefault="00A56C86" w:rsidP="00251708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B27B" w14:textId="29EF08EE" w:rsidR="00F3641F" w:rsidRPr="00251708" w:rsidRDefault="00F3641F" w:rsidP="00251708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25170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Wymagania w zakresie równoważności</w:t>
            </w:r>
          </w:p>
          <w:p w14:paraId="606086A0" w14:textId="77777777" w:rsidR="00A56C86" w:rsidRPr="00251708" w:rsidRDefault="00A56C86" w:rsidP="00251708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color w:val="00B050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2CB4D" w14:textId="77777777" w:rsidR="00F3641F" w:rsidRPr="00251708" w:rsidRDefault="00F3641F" w:rsidP="00251708">
            <w:pPr>
              <w:numPr>
                <w:ilvl w:val="0"/>
                <w:numId w:val="113"/>
              </w:numPr>
              <w:tabs>
                <w:tab w:val="clear" w:pos="720"/>
                <w:tab w:val="num" w:pos="206"/>
              </w:tabs>
              <w:suppressAutoHyphens w:val="0"/>
              <w:spacing w:after="0" w:line="240" w:lineRule="auto"/>
              <w:ind w:left="204" w:right="0" w:hanging="204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251708">
              <w:rPr>
                <w:rFonts w:asciiTheme="minorHAnsi" w:hAnsiTheme="minorHAnsi" w:cstheme="minorHAnsi"/>
                <w:sz w:val="18"/>
                <w:szCs w:val="18"/>
              </w:rPr>
              <w:t>Jeżeli w dokumentacji postępowania wskazano nazwę producenta, znak towarowy lub typ oprogramowania, należy przez to rozumieć rozwiązanie referencyjne określające minimalne wymagania jakościowe i funkcjonalne.</w:t>
            </w:r>
          </w:p>
          <w:p w14:paraId="60BDFC99" w14:textId="77777777" w:rsidR="00F3641F" w:rsidRPr="00251708" w:rsidRDefault="00F3641F" w:rsidP="00251708">
            <w:pPr>
              <w:numPr>
                <w:ilvl w:val="0"/>
                <w:numId w:val="113"/>
              </w:numPr>
              <w:tabs>
                <w:tab w:val="clear" w:pos="720"/>
                <w:tab w:val="num" w:pos="206"/>
              </w:tabs>
              <w:suppressAutoHyphens w:val="0"/>
              <w:spacing w:after="0" w:line="240" w:lineRule="auto"/>
              <w:ind w:left="204" w:right="0" w:hanging="204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251708">
              <w:rPr>
                <w:rFonts w:asciiTheme="minorHAnsi" w:hAnsiTheme="minorHAnsi" w:cstheme="minorHAnsi"/>
                <w:sz w:val="18"/>
                <w:szCs w:val="18"/>
              </w:rPr>
              <w:t>Zamawiający dopuszcza zaoferowanie rozwiązania równoważnego pod warunkiem, że:</w:t>
            </w:r>
          </w:p>
          <w:p w14:paraId="73905930" w14:textId="77777777" w:rsidR="00F3641F" w:rsidRPr="00251708" w:rsidRDefault="00F3641F" w:rsidP="00251708">
            <w:pPr>
              <w:numPr>
                <w:ilvl w:val="1"/>
                <w:numId w:val="114"/>
              </w:numPr>
              <w:tabs>
                <w:tab w:val="num" w:pos="348"/>
              </w:tabs>
              <w:suppressAutoHyphens w:val="0"/>
              <w:spacing w:after="0" w:line="240" w:lineRule="auto"/>
              <w:ind w:left="348" w:right="0" w:hanging="142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251708">
              <w:rPr>
                <w:rFonts w:asciiTheme="minorHAnsi" w:hAnsiTheme="minorHAnsi" w:cstheme="minorHAnsi"/>
                <w:sz w:val="18"/>
                <w:szCs w:val="18"/>
              </w:rPr>
              <w:t>zapewnia pełną kompatybilność z formatami .</w:t>
            </w:r>
            <w:proofErr w:type="spellStart"/>
            <w:r w:rsidRPr="00251708">
              <w:rPr>
                <w:rFonts w:asciiTheme="minorHAnsi" w:hAnsiTheme="minorHAnsi" w:cstheme="minorHAnsi"/>
                <w:sz w:val="18"/>
                <w:szCs w:val="18"/>
              </w:rPr>
              <w:t>docx</w:t>
            </w:r>
            <w:proofErr w:type="spellEnd"/>
            <w:r w:rsidRPr="00251708">
              <w:rPr>
                <w:rFonts w:asciiTheme="minorHAnsi" w:hAnsiTheme="minorHAnsi" w:cstheme="minorHAnsi"/>
                <w:sz w:val="18"/>
                <w:szCs w:val="18"/>
              </w:rPr>
              <w:t>, .</w:t>
            </w:r>
            <w:proofErr w:type="spellStart"/>
            <w:r w:rsidRPr="00251708">
              <w:rPr>
                <w:rFonts w:asciiTheme="minorHAnsi" w:hAnsiTheme="minorHAnsi" w:cstheme="minorHAnsi"/>
                <w:sz w:val="18"/>
                <w:szCs w:val="18"/>
              </w:rPr>
              <w:t>xlsx</w:t>
            </w:r>
            <w:proofErr w:type="spellEnd"/>
            <w:r w:rsidRPr="00251708">
              <w:rPr>
                <w:rFonts w:asciiTheme="minorHAnsi" w:hAnsiTheme="minorHAnsi" w:cstheme="minorHAnsi"/>
                <w:sz w:val="18"/>
                <w:szCs w:val="18"/>
              </w:rPr>
              <w:t>, .</w:t>
            </w:r>
            <w:proofErr w:type="spellStart"/>
            <w:r w:rsidRPr="00251708">
              <w:rPr>
                <w:rFonts w:asciiTheme="minorHAnsi" w:hAnsiTheme="minorHAnsi" w:cstheme="minorHAnsi"/>
                <w:sz w:val="18"/>
                <w:szCs w:val="18"/>
              </w:rPr>
              <w:t>pptx</w:t>
            </w:r>
            <w:proofErr w:type="spellEnd"/>
            <w:r w:rsidRPr="00251708">
              <w:rPr>
                <w:rFonts w:asciiTheme="minorHAnsi" w:hAnsiTheme="minorHAnsi" w:cstheme="minorHAnsi"/>
                <w:sz w:val="18"/>
                <w:szCs w:val="18"/>
              </w:rPr>
              <w:t xml:space="preserve"> bez utraty danych i formatowania,</w:t>
            </w:r>
          </w:p>
          <w:p w14:paraId="03BA7DF4" w14:textId="77777777" w:rsidR="00F3641F" w:rsidRPr="00251708" w:rsidRDefault="00F3641F" w:rsidP="00251708">
            <w:pPr>
              <w:numPr>
                <w:ilvl w:val="1"/>
                <w:numId w:val="114"/>
              </w:numPr>
              <w:tabs>
                <w:tab w:val="num" w:pos="348"/>
              </w:tabs>
              <w:suppressAutoHyphens w:val="0"/>
              <w:spacing w:after="0" w:line="240" w:lineRule="auto"/>
              <w:ind w:left="348" w:right="0" w:hanging="142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251708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umożliwia współpracę z dokumentami tworzonymi w środowisku Microsoft Office używanym przez Zamawiającego,</w:t>
            </w:r>
          </w:p>
          <w:p w14:paraId="247EA254" w14:textId="77777777" w:rsidR="00F3641F" w:rsidRPr="00251708" w:rsidRDefault="00F3641F" w:rsidP="00251708">
            <w:pPr>
              <w:numPr>
                <w:ilvl w:val="1"/>
                <w:numId w:val="114"/>
              </w:numPr>
              <w:tabs>
                <w:tab w:val="num" w:pos="348"/>
              </w:tabs>
              <w:suppressAutoHyphens w:val="0"/>
              <w:spacing w:after="0" w:line="240" w:lineRule="auto"/>
              <w:ind w:left="348" w:right="0" w:hanging="142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251708">
              <w:rPr>
                <w:rFonts w:asciiTheme="minorHAnsi" w:hAnsiTheme="minorHAnsi" w:cstheme="minorHAnsi"/>
                <w:sz w:val="18"/>
                <w:szCs w:val="18"/>
              </w:rPr>
              <w:t>spełnia wszystkie wymagania funkcjonalne i techniczne określone w niniejszym OPZ,</w:t>
            </w:r>
          </w:p>
          <w:p w14:paraId="29263C32" w14:textId="77777777" w:rsidR="00F3641F" w:rsidRPr="00251708" w:rsidRDefault="00F3641F" w:rsidP="00251708">
            <w:pPr>
              <w:numPr>
                <w:ilvl w:val="1"/>
                <w:numId w:val="114"/>
              </w:numPr>
              <w:tabs>
                <w:tab w:val="num" w:pos="348"/>
              </w:tabs>
              <w:suppressAutoHyphens w:val="0"/>
              <w:spacing w:after="0" w:line="240" w:lineRule="auto"/>
              <w:ind w:left="348" w:right="0" w:hanging="142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251708">
              <w:rPr>
                <w:rFonts w:asciiTheme="minorHAnsi" w:hAnsiTheme="minorHAnsi" w:cstheme="minorHAnsi"/>
                <w:sz w:val="18"/>
                <w:szCs w:val="18"/>
              </w:rPr>
              <w:t>posiada interfejs użytkownika w języku polskim.</w:t>
            </w:r>
          </w:p>
          <w:p w14:paraId="72199BE3" w14:textId="19CBE91A" w:rsidR="00A56C86" w:rsidRPr="00251708" w:rsidRDefault="00F3641F" w:rsidP="00251708">
            <w:pPr>
              <w:numPr>
                <w:ilvl w:val="0"/>
                <w:numId w:val="113"/>
              </w:numPr>
              <w:tabs>
                <w:tab w:val="clear" w:pos="720"/>
                <w:tab w:val="num" w:pos="206"/>
              </w:tabs>
              <w:suppressAutoHyphens w:val="0"/>
              <w:spacing w:after="0" w:line="240" w:lineRule="auto"/>
              <w:ind w:left="204" w:right="0" w:hanging="204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251708">
              <w:rPr>
                <w:rFonts w:asciiTheme="minorHAnsi" w:hAnsiTheme="minorHAnsi" w:cstheme="minorHAnsi"/>
                <w:sz w:val="18"/>
                <w:szCs w:val="18"/>
              </w:rPr>
              <w:t>W przypadku zaoferowania rozwiązania równoważnego Wykonawca zobowiązany jest do wykazania równoważności poprzez przedłożenie szczegółowej specyfikacji technicznej oferowanego rozwiązania.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45A7" w14:textId="77777777" w:rsidR="00A56C86" w:rsidRPr="009D4339" w:rsidRDefault="00A56C86" w:rsidP="00FC75F0">
            <w:pPr>
              <w:spacing w:after="0" w:line="240" w:lineRule="auto"/>
              <w:rPr>
                <w:rFonts w:asciiTheme="minorHAnsi" w:hAnsiTheme="minorHAnsi" w:cstheme="minorHAnsi"/>
                <w:bCs/>
                <w:color w:val="FF0000"/>
                <w:sz w:val="18"/>
                <w:szCs w:val="18"/>
              </w:rPr>
            </w:pPr>
          </w:p>
        </w:tc>
      </w:tr>
    </w:tbl>
    <w:p w14:paraId="15DA2439" w14:textId="77777777" w:rsidR="00C65F73" w:rsidRPr="00C07FDF" w:rsidRDefault="00C65F73" w:rsidP="00C65F73">
      <w:pPr>
        <w:widowControl w:val="0"/>
        <w:tabs>
          <w:tab w:val="left" w:pos="0"/>
        </w:tabs>
        <w:autoSpaceDE w:val="0"/>
        <w:spacing w:after="0" w:line="240" w:lineRule="auto"/>
        <w:rPr>
          <w:rFonts w:cs="Calibri"/>
          <w:b/>
          <w:color w:val="000000" w:themeColor="text1"/>
          <w:sz w:val="20"/>
          <w:szCs w:val="20"/>
          <w:u w:val="single"/>
        </w:rPr>
      </w:pPr>
    </w:p>
    <w:p w14:paraId="2FBA2222" w14:textId="77777777" w:rsidR="00C65F73" w:rsidRPr="00E05E46" w:rsidRDefault="00C65F73" w:rsidP="009D4339">
      <w:pPr>
        <w:widowControl w:val="0"/>
        <w:tabs>
          <w:tab w:val="left" w:pos="0"/>
        </w:tabs>
        <w:autoSpaceDE w:val="0"/>
        <w:spacing w:after="0" w:line="240" w:lineRule="auto"/>
        <w:rPr>
          <w:rFonts w:asciiTheme="minorHAnsi" w:hAnsiTheme="minorHAnsi" w:cstheme="minorHAnsi"/>
          <w:b/>
          <w:color w:val="000000" w:themeColor="text1"/>
          <w:sz w:val="18"/>
          <w:szCs w:val="18"/>
        </w:rPr>
      </w:pPr>
    </w:p>
    <w:p w14:paraId="23AF4E4D" w14:textId="7FEE29B2" w:rsidR="00C23C5B" w:rsidRPr="005A0ECE" w:rsidRDefault="00E05E46" w:rsidP="00E05E46">
      <w:pPr>
        <w:pStyle w:val="Akapitzlist"/>
        <w:widowControl w:val="0"/>
        <w:numPr>
          <w:ilvl w:val="1"/>
          <w:numId w:val="83"/>
        </w:numPr>
        <w:shd w:val="clear" w:color="auto" w:fill="FFC000"/>
        <w:tabs>
          <w:tab w:val="left" w:pos="0"/>
          <w:tab w:val="left" w:pos="2268"/>
        </w:tabs>
        <w:autoSpaceDE w:val="0"/>
        <w:spacing w:after="0" w:line="240" w:lineRule="auto"/>
        <w:ind w:left="284" w:right="-84" w:hanging="284"/>
        <w:rPr>
          <w:rFonts w:asciiTheme="minorHAnsi" w:hAnsiTheme="minorHAnsi" w:cstheme="minorHAnsi"/>
          <w:b/>
          <w:color w:val="000000" w:themeColor="text1"/>
        </w:rPr>
      </w:pPr>
      <w:r w:rsidRPr="005A0ECE">
        <w:rPr>
          <w:rFonts w:asciiTheme="minorHAnsi" w:hAnsiTheme="minorHAnsi" w:cstheme="minorHAnsi"/>
          <w:b/>
          <w:color w:val="000000" w:themeColor="text1"/>
        </w:rPr>
        <w:t xml:space="preserve">- </w:t>
      </w:r>
      <w:r w:rsidR="00C23C5B" w:rsidRPr="005A0ECE">
        <w:rPr>
          <w:rFonts w:asciiTheme="minorHAnsi" w:hAnsiTheme="minorHAnsi" w:cstheme="minorHAnsi"/>
          <w:b/>
          <w:color w:val="000000" w:themeColor="text1"/>
        </w:rPr>
        <w:t xml:space="preserve">Laptop z oprogramowaniem </w:t>
      </w:r>
      <w:r w:rsidR="008E125A" w:rsidRPr="005A0ECE">
        <w:rPr>
          <w:rFonts w:asciiTheme="minorHAnsi" w:hAnsiTheme="minorHAnsi" w:cstheme="minorHAnsi"/>
          <w:b/>
          <w:color w:val="000000" w:themeColor="text1"/>
        </w:rPr>
        <w:t>(</w:t>
      </w:r>
      <w:r w:rsidR="00C23C5B" w:rsidRPr="005A0ECE">
        <w:rPr>
          <w:rFonts w:asciiTheme="minorHAnsi" w:hAnsiTheme="minorHAnsi" w:cstheme="minorHAnsi"/>
          <w:b/>
          <w:color w:val="000000" w:themeColor="text1"/>
        </w:rPr>
        <w:t>2 szt</w:t>
      </w:r>
      <w:r w:rsidR="008E125A" w:rsidRPr="005A0ECE">
        <w:rPr>
          <w:rFonts w:asciiTheme="minorHAnsi" w:hAnsiTheme="minorHAnsi" w:cstheme="minorHAnsi"/>
          <w:b/>
          <w:color w:val="000000" w:themeColor="text1"/>
        </w:rPr>
        <w:t>.)</w:t>
      </w:r>
      <w:r w:rsidR="00C23C5B" w:rsidRPr="005A0ECE">
        <w:rPr>
          <w:rFonts w:asciiTheme="minorHAnsi" w:hAnsiTheme="minorHAnsi" w:cstheme="minorHAnsi"/>
          <w:b/>
          <w:color w:val="000000" w:themeColor="text1"/>
        </w:rPr>
        <w:t>:</w:t>
      </w:r>
    </w:p>
    <w:tbl>
      <w:tblPr>
        <w:tblStyle w:val="Tabela-Siatka"/>
        <w:tblW w:w="10201" w:type="dxa"/>
        <w:tblLook w:val="04A0" w:firstRow="1" w:lastRow="0" w:firstColumn="1" w:lastColumn="0" w:noHBand="0" w:noVBand="1"/>
        <w:tblCaption w:val="Zestawienie parametrów"/>
        <w:tblDescription w:val="Zestawienie parametrów"/>
      </w:tblPr>
      <w:tblGrid>
        <w:gridCol w:w="475"/>
        <w:gridCol w:w="2355"/>
        <w:gridCol w:w="4413"/>
        <w:gridCol w:w="2958"/>
      </w:tblGrid>
      <w:tr w:rsidR="00C23C5B" w:rsidRPr="009D4339" w14:paraId="3F9A40D9" w14:textId="77777777" w:rsidTr="00C23C5B">
        <w:tc>
          <w:tcPr>
            <w:tcW w:w="475" w:type="dxa"/>
            <w:vAlign w:val="center"/>
          </w:tcPr>
          <w:p w14:paraId="330008BD" w14:textId="77777777" w:rsidR="00C23C5B" w:rsidRPr="00062CE6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  <w:lang w:val="en-US"/>
              </w:rPr>
            </w:pP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Lp.</w:t>
            </w:r>
          </w:p>
        </w:tc>
        <w:tc>
          <w:tcPr>
            <w:tcW w:w="2355" w:type="dxa"/>
            <w:vAlign w:val="center"/>
          </w:tcPr>
          <w:p w14:paraId="34E0684E" w14:textId="77777777" w:rsidR="00807530" w:rsidRDefault="00807530" w:rsidP="00807530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Przedmiot zamówienia</w:t>
            </w:r>
          </w:p>
          <w:p w14:paraId="235C0837" w14:textId="200E5014" w:rsidR="00C23C5B" w:rsidRPr="009D4339" w:rsidRDefault="00807530" w:rsidP="00807530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Wyszczególnienie:</w:t>
            </w:r>
          </w:p>
        </w:tc>
        <w:tc>
          <w:tcPr>
            <w:tcW w:w="4413" w:type="dxa"/>
            <w:vAlign w:val="center"/>
          </w:tcPr>
          <w:p w14:paraId="55B75D2B" w14:textId="55B6E5EC" w:rsidR="007A1186" w:rsidRPr="007A1186" w:rsidRDefault="007A1186" w:rsidP="007A1186">
            <w:pPr>
              <w:suppressAutoHyphens w:val="0"/>
              <w:spacing w:after="0" w:line="240" w:lineRule="auto"/>
              <w:ind w:right="62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</w:pPr>
            <w:r w:rsidRPr="007A1186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PODSTAWOWE minimalne/maksymalne</w:t>
            </w:r>
          </w:p>
          <w:p w14:paraId="767E1BF3" w14:textId="77777777" w:rsidR="007A1186" w:rsidRPr="007A1186" w:rsidRDefault="007A1186" w:rsidP="007A1186">
            <w:pPr>
              <w:suppressAutoHyphens w:val="0"/>
              <w:spacing w:after="0" w:line="240" w:lineRule="auto"/>
              <w:ind w:right="62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</w:pPr>
            <w:r w:rsidRPr="007A1186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WYMAGANIA</w:t>
            </w:r>
          </w:p>
          <w:p w14:paraId="1CB3D962" w14:textId="48710E69" w:rsidR="00C23C5B" w:rsidRPr="007A1186" w:rsidRDefault="007A1186" w:rsidP="007A118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</w:pPr>
            <w:r w:rsidRPr="007A1186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ZAMAWIAJĄCEGO, JAKIE POWINIEN SPEŁNIAĆ OFEROWANY                                       PRZEDMIOT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7A1186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ZAMÓWIENIA</w:t>
            </w:r>
          </w:p>
        </w:tc>
        <w:tc>
          <w:tcPr>
            <w:tcW w:w="2958" w:type="dxa"/>
            <w:vAlign w:val="center"/>
          </w:tcPr>
          <w:p w14:paraId="57CF9588" w14:textId="77777777" w:rsidR="00493D06" w:rsidRPr="00FB6680" w:rsidRDefault="00493D06" w:rsidP="00493D06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</w:pPr>
            <w:r w:rsidRPr="00FB6680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  <w:t>Potwierdzenie spełnienia wymagań</w:t>
            </w:r>
          </w:p>
          <w:p w14:paraId="51A870A0" w14:textId="77777777" w:rsidR="00493D06" w:rsidRDefault="00493D06" w:rsidP="00493D06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</w:pPr>
            <w:r w:rsidRPr="00FB6680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  <w:t>(wypełnia Wykonawca):</w:t>
            </w:r>
          </w:p>
          <w:p w14:paraId="3AA74F4E" w14:textId="2229CB80" w:rsidR="00C23C5B" w:rsidRPr="00493D06" w:rsidRDefault="00493D06" w:rsidP="00493D06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Parametry oferowane</w:t>
            </w: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:</w:t>
            </w:r>
          </w:p>
        </w:tc>
      </w:tr>
      <w:tr w:rsidR="00C23C5B" w:rsidRPr="009D4339" w14:paraId="613C7214" w14:textId="77777777" w:rsidTr="00C23C5B">
        <w:tc>
          <w:tcPr>
            <w:tcW w:w="475" w:type="dxa"/>
            <w:vAlign w:val="center"/>
          </w:tcPr>
          <w:p w14:paraId="1BB692AF" w14:textId="77777777" w:rsidR="00C23C5B" w:rsidRPr="00062CE6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  <w:lang w:val="en-US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1</w:t>
            </w:r>
          </w:p>
        </w:tc>
        <w:tc>
          <w:tcPr>
            <w:tcW w:w="2355" w:type="dxa"/>
            <w:vAlign w:val="center"/>
          </w:tcPr>
          <w:p w14:paraId="462612D9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Typ urządzenia</w:t>
            </w:r>
          </w:p>
        </w:tc>
        <w:tc>
          <w:tcPr>
            <w:tcW w:w="4413" w:type="dxa"/>
            <w:vAlign w:val="center"/>
          </w:tcPr>
          <w:p w14:paraId="3DADEF6A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Komputer przenośny (laptop)</w:t>
            </w:r>
          </w:p>
        </w:tc>
        <w:tc>
          <w:tcPr>
            <w:tcW w:w="2958" w:type="dxa"/>
            <w:vAlign w:val="center"/>
          </w:tcPr>
          <w:p w14:paraId="54C69484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</w:p>
        </w:tc>
      </w:tr>
      <w:tr w:rsidR="00C23C5B" w:rsidRPr="009D4339" w14:paraId="598422AB" w14:textId="77777777" w:rsidTr="00C23C5B">
        <w:tc>
          <w:tcPr>
            <w:tcW w:w="475" w:type="dxa"/>
            <w:vAlign w:val="center"/>
          </w:tcPr>
          <w:p w14:paraId="66F15935" w14:textId="77777777" w:rsidR="00C23C5B" w:rsidRPr="00062CE6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2</w:t>
            </w:r>
          </w:p>
        </w:tc>
        <w:tc>
          <w:tcPr>
            <w:tcW w:w="2355" w:type="dxa"/>
            <w:vAlign w:val="center"/>
          </w:tcPr>
          <w:p w14:paraId="53F82E54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Przekątna ekranu</w:t>
            </w:r>
          </w:p>
        </w:tc>
        <w:tc>
          <w:tcPr>
            <w:tcW w:w="4413" w:type="dxa"/>
            <w:vAlign w:val="center"/>
          </w:tcPr>
          <w:p w14:paraId="731631D1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 xml:space="preserve">Nie mniejsza niż </w:t>
            </w:r>
            <w:r w:rsidRPr="009D433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15,6 cala</w:t>
            </w:r>
          </w:p>
        </w:tc>
        <w:tc>
          <w:tcPr>
            <w:tcW w:w="2958" w:type="dxa"/>
            <w:vAlign w:val="center"/>
          </w:tcPr>
          <w:p w14:paraId="35820EF2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</w:p>
        </w:tc>
      </w:tr>
      <w:tr w:rsidR="00C23C5B" w:rsidRPr="009D4339" w14:paraId="05DC0404" w14:textId="77777777" w:rsidTr="00C23C5B">
        <w:tc>
          <w:tcPr>
            <w:tcW w:w="475" w:type="dxa"/>
            <w:vAlign w:val="center"/>
          </w:tcPr>
          <w:p w14:paraId="3D32E246" w14:textId="77777777" w:rsidR="00C23C5B" w:rsidRPr="00062CE6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3</w:t>
            </w:r>
          </w:p>
        </w:tc>
        <w:tc>
          <w:tcPr>
            <w:tcW w:w="2355" w:type="dxa"/>
            <w:vAlign w:val="center"/>
          </w:tcPr>
          <w:p w14:paraId="641F5D56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Typ matrycy</w:t>
            </w:r>
          </w:p>
        </w:tc>
        <w:tc>
          <w:tcPr>
            <w:tcW w:w="4413" w:type="dxa"/>
            <w:vAlign w:val="center"/>
          </w:tcPr>
          <w:p w14:paraId="224C9824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9D433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IPS</w:t>
            </w: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,</w:t>
            </w:r>
          </w:p>
        </w:tc>
        <w:tc>
          <w:tcPr>
            <w:tcW w:w="2958" w:type="dxa"/>
            <w:vAlign w:val="center"/>
          </w:tcPr>
          <w:p w14:paraId="6F756621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</w:p>
        </w:tc>
      </w:tr>
      <w:tr w:rsidR="00C23C5B" w:rsidRPr="009D4339" w14:paraId="661E0134" w14:textId="77777777" w:rsidTr="00C23C5B">
        <w:tc>
          <w:tcPr>
            <w:tcW w:w="475" w:type="dxa"/>
            <w:vAlign w:val="center"/>
          </w:tcPr>
          <w:p w14:paraId="6492C306" w14:textId="77777777" w:rsidR="00C23C5B" w:rsidRPr="00062CE6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4</w:t>
            </w:r>
          </w:p>
        </w:tc>
        <w:tc>
          <w:tcPr>
            <w:tcW w:w="2355" w:type="dxa"/>
            <w:vAlign w:val="center"/>
          </w:tcPr>
          <w:p w14:paraId="6D50B882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Rozdzielczość</w:t>
            </w:r>
          </w:p>
        </w:tc>
        <w:tc>
          <w:tcPr>
            <w:tcW w:w="4413" w:type="dxa"/>
            <w:vAlign w:val="center"/>
          </w:tcPr>
          <w:p w14:paraId="4CC352AE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 xml:space="preserve">Nie mniejsza niż </w:t>
            </w:r>
            <w:r w:rsidRPr="009D433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1920 × 1080 (Full HD)</w:t>
            </w:r>
          </w:p>
        </w:tc>
        <w:tc>
          <w:tcPr>
            <w:tcW w:w="2958" w:type="dxa"/>
            <w:vAlign w:val="center"/>
          </w:tcPr>
          <w:p w14:paraId="7C47B5FF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23C5B" w:rsidRPr="009D4339" w14:paraId="4E2CF65A" w14:textId="77777777" w:rsidTr="00C23C5B">
        <w:tc>
          <w:tcPr>
            <w:tcW w:w="475" w:type="dxa"/>
            <w:vAlign w:val="center"/>
          </w:tcPr>
          <w:p w14:paraId="2821149D" w14:textId="77777777" w:rsidR="00C23C5B" w:rsidRPr="00062CE6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5</w:t>
            </w:r>
          </w:p>
        </w:tc>
        <w:tc>
          <w:tcPr>
            <w:tcW w:w="2355" w:type="dxa"/>
            <w:vAlign w:val="center"/>
          </w:tcPr>
          <w:p w14:paraId="18209405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Częstotliwość odświeżania</w:t>
            </w:r>
          </w:p>
        </w:tc>
        <w:tc>
          <w:tcPr>
            <w:tcW w:w="4413" w:type="dxa"/>
            <w:vAlign w:val="center"/>
          </w:tcPr>
          <w:p w14:paraId="34DB3425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 xml:space="preserve">Nie mniejsza niż </w:t>
            </w:r>
            <w:r w:rsidRPr="009D433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120 </w:t>
            </w:r>
            <w:proofErr w:type="spellStart"/>
            <w:r w:rsidRPr="009D433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Hz</w:t>
            </w:r>
            <w:proofErr w:type="spellEnd"/>
          </w:p>
        </w:tc>
        <w:tc>
          <w:tcPr>
            <w:tcW w:w="2958" w:type="dxa"/>
            <w:vAlign w:val="center"/>
          </w:tcPr>
          <w:p w14:paraId="586C4F59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</w:p>
        </w:tc>
      </w:tr>
      <w:tr w:rsidR="00C23C5B" w:rsidRPr="009D4339" w14:paraId="2DE97CCA" w14:textId="77777777" w:rsidTr="00C23C5B">
        <w:tc>
          <w:tcPr>
            <w:tcW w:w="475" w:type="dxa"/>
            <w:vAlign w:val="center"/>
          </w:tcPr>
          <w:p w14:paraId="2DF3BF8D" w14:textId="77777777" w:rsidR="00C23C5B" w:rsidRPr="00062CE6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6</w:t>
            </w:r>
          </w:p>
        </w:tc>
        <w:tc>
          <w:tcPr>
            <w:tcW w:w="2355" w:type="dxa"/>
            <w:vAlign w:val="center"/>
          </w:tcPr>
          <w:p w14:paraId="7B084A6D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Jasność ekranu</w:t>
            </w:r>
          </w:p>
        </w:tc>
        <w:tc>
          <w:tcPr>
            <w:tcW w:w="4413" w:type="dxa"/>
            <w:vAlign w:val="center"/>
          </w:tcPr>
          <w:p w14:paraId="081C3F5F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 xml:space="preserve">Nie mniejsza niż </w:t>
            </w:r>
            <w:r w:rsidRPr="009D433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250 cd/m²</w:t>
            </w:r>
          </w:p>
        </w:tc>
        <w:tc>
          <w:tcPr>
            <w:tcW w:w="2958" w:type="dxa"/>
            <w:vAlign w:val="center"/>
          </w:tcPr>
          <w:p w14:paraId="3EB7D815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23C5B" w:rsidRPr="009D4339" w14:paraId="12283D75" w14:textId="77777777" w:rsidTr="00C23C5B">
        <w:tc>
          <w:tcPr>
            <w:tcW w:w="475" w:type="dxa"/>
            <w:vAlign w:val="center"/>
          </w:tcPr>
          <w:p w14:paraId="71651F15" w14:textId="77777777" w:rsidR="00C23C5B" w:rsidRPr="00062CE6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7</w:t>
            </w:r>
          </w:p>
        </w:tc>
        <w:tc>
          <w:tcPr>
            <w:tcW w:w="2355" w:type="dxa"/>
            <w:vAlign w:val="center"/>
          </w:tcPr>
          <w:p w14:paraId="4F665054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Powłoka ekranu</w:t>
            </w:r>
          </w:p>
        </w:tc>
        <w:tc>
          <w:tcPr>
            <w:tcW w:w="4413" w:type="dxa"/>
            <w:vAlign w:val="center"/>
          </w:tcPr>
          <w:p w14:paraId="23248F58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Przeciwodblaskowa</w:t>
            </w:r>
          </w:p>
        </w:tc>
        <w:tc>
          <w:tcPr>
            <w:tcW w:w="2958" w:type="dxa"/>
            <w:vAlign w:val="center"/>
          </w:tcPr>
          <w:p w14:paraId="4C9BDADD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</w:p>
        </w:tc>
      </w:tr>
      <w:tr w:rsidR="00C23C5B" w:rsidRPr="009D4339" w14:paraId="644FA23B" w14:textId="77777777" w:rsidTr="00C23C5B">
        <w:tc>
          <w:tcPr>
            <w:tcW w:w="475" w:type="dxa"/>
            <w:vAlign w:val="center"/>
          </w:tcPr>
          <w:p w14:paraId="2CCA7DEF" w14:textId="77777777" w:rsidR="00C23C5B" w:rsidRPr="00062CE6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8</w:t>
            </w:r>
          </w:p>
        </w:tc>
        <w:tc>
          <w:tcPr>
            <w:tcW w:w="2355" w:type="dxa"/>
            <w:vAlign w:val="center"/>
          </w:tcPr>
          <w:p w14:paraId="6F4DF7CA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Procesor</w:t>
            </w:r>
          </w:p>
        </w:tc>
        <w:tc>
          <w:tcPr>
            <w:tcW w:w="4413" w:type="dxa"/>
            <w:vAlign w:val="center"/>
          </w:tcPr>
          <w:p w14:paraId="1D27E28B" w14:textId="01026D34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Intel </w:t>
            </w:r>
            <w:proofErr w:type="spellStart"/>
            <w:r w:rsidRPr="009D433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Core</w:t>
            </w:r>
            <w:proofErr w:type="spellEnd"/>
            <w:r w:rsidRPr="009D433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i5 13. generacji</w:t>
            </w: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 xml:space="preserve"> lub równoważny</w:t>
            </w:r>
          </w:p>
        </w:tc>
        <w:tc>
          <w:tcPr>
            <w:tcW w:w="2958" w:type="dxa"/>
            <w:vAlign w:val="center"/>
          </w:tcPr>
          <w:p w14:paraId="1E2AA02D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23C5B" w:rsidRPr="009D4339" w14:paraId="4A0225DB" w14:textId="77777777" w:rsidTr="00C23C5B">
        <w:tc>
          <w:tcPr>
            <w:tcW w:w="475" w:type="dxa"/>
            <w:vAlign w:val="center"/>
          </w:tcPr>
          <w:p w14:paraId="5E0FA100" w14:textId="77777777" w:rsidR="00C23C5B" w:rsidRPr="00062CE6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9</w:t>
            </w:r>
          </w:p>
        </w:tc>
        <w:tc>
          <w:tcPr>
            <w:tcW w:w="2355" w:type="dxa"/>
            <w:vAlign w:val="center"/>
          </w:tcPr>
          <w:p w14:paraId="18A0689A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Liczba rdzeni procesora</w:t>
            </w:r>
          </w:p>
        </w:tc>
        <w:tc>
          <w:tcPr>
            <w:tcW w:w="4413" w:type="dxa"/>
            <w:vAlign w:val="center"/>
          </w:tcPr>
          <w:p w14:paraId="5CD98920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 xml:space="preserve">Nie mniej niż </w:t>
            </w:r>
            <w:r w:rsidRPr="009D433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10 rdzeni</w:t>
            </w:r>
          </w:p>
        </w:tc>
        <w:tc>
          <w:tcPr>
            <w:tcW w:w="2958" w:type="dxa"/>
            <w:vAlign w:val="center"/>
          </w:tcPr>
          <w:p w14:paraId="206E7EC6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</w:p>
        </w:tc>
      </w:tr>
      <w:tr w:rsidR="00C23C5B" w:rsidRPr="009D4339" w14:paraId="7BE687B9" w14:textId="77777777" w:rsidTr="00C23C5B">
        <w:tc>
          <w:tcPr>
            <w:tcW w:w="475" w:type="dxa"/>
            <w:vAlign w:val="center"/>
          </w:tcPr>
          <w:p w14:paraId="4F7317AD" w14:textId="77777777" w:rsidR="00C23C5B" w:rsidRPr="00062CE6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10</w:t>
            </w:r>
          </w:p>
        </w:tc>
        <w:tc>
          <w:tcPr>
            <w:tcW w:w="2355" w:type="dxa"/>
            <w:vAlign w:val="center"/>
          </w:tcPr>
          <w:p w14:paraId="0D602EE1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Liczba wątków</w:t>
            </w:r>
          </w:p>
        </w:tc>
        <w:tc>
          <w:tcPr>
            <w:tcW w:w="4413" w:type="dxa"/>
            <w:vAlign w:val="center"/>
          </w:tcPr>
          <w:p w14:paraId="3DF317D9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 xml:space="preserve">Nie mniej niż </w:t>
            </w:r>
            <w:r w:rsidRPr="009D433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2958" w:type="dxa"/>
            <w:vAlign w:val="center"/>
          </w:tcPr>
          <w:p w14:paraId="31E6BCD2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</w:p>
        </w:tc>
      </w:tr>
      <w:tr w:rsidR="00C23C5B" w:rsidRPr="009D4339" w14:paraId="3D46C0CF" w14:textId="77777777" w:rsidTr="00C23C5B">
        <w:tc>
          <w:tcPr>
            <w:tcW w:w="475" w:type="dxa"/>
            <w:vAlign w:val="center"/>
          </w:tcPr>
          <w:p w14:paraId="55F1B054" w14:textId="77777777" w:rsidR="00C23C5B" w:rsidRPr="00062CE6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11</w:t>
            </w:r>
          </w:p>
        </w:tc>
        <w:tc>
          <w:tcPr>
            <w:tcW w:w="2355" w:type="dxa"/>
            <w:vAlign w:val="center"/>
          </w:tcPr>
          <w:p w14:paraId="3406648D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Taktowanie Turbo</w:t>
            </w:r>
          </w:p>
        </w:tc>
        <w:tc>
          <w:tcPr>
            <w:tcW w:w="4413" w:type="dxa"/>
            <w:vAlign w:val="center"/>
          </w:tcPr>
          <w:p w14:paraId="744C4D7C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 xml:space="preserve">Nie mniejsze niż </w:t>
            </w:r>
            <w:r w:rsidRPr="009D433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4,6 GHz</w:t>
            </w:r>
          </w:p>
        </w:tc>
        <w:tc>
          <w:tcPr>
            <w:tcW w:w="2958" w:type="dxa"/>
            <w:vAlign w:val="center"/>
          </w:tcPr>
          <w:p w14:paraId="2E458D34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</w:p>
        </w:tc>
      </w:tr>
      <w:tr w:rsidR="00C23C5B" w:rsidRPr="009D4339" w14:paraId="28B5AD51" w14:textId="77777777" w:rsidTr="00C23C5B">
        <w:tc>
          <w:tcPr>
            <w:tcW w:w="475" w:type="dxa"/>
            <w:vAlign w:val="center"/>
          </w:tcPr>
          <w:p w14:paraId="5E5F9286" w14:textId="77777777" w:rsidR="00C23C5B" w:rsidRPr="00062CE6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12</w:t>
            </w:r>
          </w:p>
        </w:tc>
        <w:tc>
          <w:tcPr>
            <w:tcW w:w="2355" w:type="dxa"/>
            <w:vAlign w:val="center"/>
          </w:tcPr>
          <w:p w14:paraId="138509E8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Pamięć cache procesora</w:t>
            </w:r>
          </w:p>
        </w:tc>
        <w:tc>
          <w:tcPr>
            <w:tcW w:w="4413" w:type="dxa"/>
            <w:vAlign w:val="center"/>
          </w:tcPr>
          <w:p w14:paraId="71D9B9FB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 xml:space="preserve">Nie mniej niż </w:t>
            </w:r>
            <w:r w:rsidRPr="009D433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12 MB</w:t>
            </w:r>
          </w:p>
        </w:tc>
        <w:tc>
          <w:tcPr>
            <w:tcW w:w="2958" w:type="dxa"/>
            <w:vAlign w:val="center"/>
          </w:tcPr>
          <w:p w14:paraId="48C0D4EF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</w:p>
        </w:tc>
      </w:tr>
      <w:tr w:rsidR="00C23C5B" w:rsidRPr="009D4339" w14:paraId="442ECC12" w14:textId="77777777" w:rsidTr="00C23C5B">
        <w:tc>
          <w:tcPr>
            <w:tcW w:w="475" w:type="dxa"/>
            <w:vAlign w:val="center"/>
          </w:tcPr>
          <w:p w14:paraId="5CC6C3C2" w14:textId="77777777" w:rsidR="00C23C5B" w:rsidRPr="00062CE6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13</w:t>
            </w:r>
          </w:p>
        </w:tc>
        <w:tc>
          <w:tcPr>
            <w:tcW w:w="2355" w:type="dxa"/>
            <w:vAlign w:val="center"/>
          </w:tcPr>
          <w:p w14:paraId="5050C051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Pamięć RAM</w:t>
            </w:r>
          </w:p>
        </w:tc>
        <w:tc>
          <w:tcPr>
            <w:tcW w:w="4413" w:type="dxa"/>
            <w:vAlign w:val="center"/>
          </w:tcPr>
          <w:p w14:paraId="44EED145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 xml:space="preserve">Nie mniej niż </w:t>
            </w:r>
            <w:r w:rsidRPr="009D433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16 GB</w:t>
            </w:r>
          </w:p>
        </w:tc>
        <w:tc>
          <w:tcPr>
            <w:tcW w:w="2958" w:type="dxa"/>
            <w:vAlign w:val="center"/>
          </w:tcPr>
          <w:p w14:paraId="18DF28D9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</w:p>
        </w:tc>
      </w:tr>
      <w:tr w:rsidR="00C23C5B" w:rsidRPr="009D4339" w14:paraId="7D470A73" w14:textId="77777777" w:rsidTr="00C23C5B">
        <w:tc>
          <w:tcPr>
            <w:tcW w:w="475" w:type="dxa"/>
            <w:vAlign w:val="center"/>
          </w:tcPr>
          <w:p w14:paraId="5257B411" w14:textId="77777777" w:rsidR="00C23C5B" w:rsidRPr="00062CE6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14</w:t>
            </w:r>
          </w:p>
        </w:tc>
        <w:tc>
          <w:tcPr>
            <w:tcW w:w="2355" w:type="dxa"/>
            <w:vAlign w:val="center"/>
          </w:tcPr>
          <w:p w14:paraId="09A3CEBD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Typ pamięci RAM</w:t>
            </w:r>
          </w:p>
        </w:tc>
        <w:tc>
          <w:tcPr>
            <w:tcW w:w="4413" w:type="dxa"/>
            <w:vAlign w:val="center"/>
          </w:tcPr>
          <w:p w14:paraId="6C3EE4FA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9D433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DDR5</w:t>
            </w:r>
          </w:p>
        </w:tc>
        <w:tc>
          <w:tcPr>
            <w:tcW w:w="2958" w:type="dxa"/>
            <w:vAlign w:val="center"/>
          </w:tcPr>
          <w:p w14:paraId="43E32D20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</w:p>
        </w:tc>
      </w:tr>
      <w:tr w:rsidR="00C23C5B" w:rsidRPr="009D4339" w14:paraId="6D595E9B" w14:textId="77777777" w:rsidTr="00C23C5B">
        <w:tc>
          <w:tcPr>
            <w:tcW w:w="475" w:type="dxa"/>
            <w:vAlign w:val="center"/>
          </w:tcPr>
          <w:p w14:paraId="2968D836" w14:textId="77777777" w:rsidR="00C23C5B" w:rsidRPr="00062CE6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15</w:t>
            </w:r>
          </w:p>
        </w:tc>
        <w:tc>
          <w:tcPr>
            <w:tcW w:w="2355" w:type="dxa"/>
            <w:vAlign w:val="center"/>
          </w:tcPr>
          <w:p w14:paraId="363B61F7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Taktowanie pamięci RAM</w:t>
            </w:r>
          </w:p>
        </w:tc>
        <w:tc>
          <w:tcPr>
            <w:tcW w:w="4413" w:type="dxa"/>
            <w:vAlign w:val="center"/>
          </w:tcPr>
          <w:p w14:paraId="1F2A0C1C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 xml:space="preserve">Nie mniejsze niż </w:t>
            </w:r>
            <w:r w:rsidRPr="009D433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5200 MT/s</w:t>
            </w:r>
          </w:p>
        </w:tc>
        <w:tc>
          <w:tcPr>
            <w:tcW w:w="2958" w:type="dxa"/>
            <w:vAlign w:val="center"/>
          </w:tcPr>
          <w:p w14:paraId="2B1F5DAC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23C5B" w:rsidRPr="009D4339" w14:paraId="7E125B6C" w14:textId="77777777" w:rsidTr="00C23C5B">
        <w:tc>
          <w:tcPr>
            <w:tcW w:w="475" w:type="dxa"/>
            <w:vAlign w:val="center"/>
          </w:tcPr>
          <w:p w14:paraId="188F5952" w14:textId="77777777" w:rsidR="00C23C5B" w:rsidRPr="00062CE6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16</w:t>
            </w:r>
          </w:p>
        </w:tc>
        <w:tc>
          <w:tcPr>
            <w:tcW w:w="2355" w:type="dxa"/>
            <w:vAlign w:val="center"/>
          </w:tcPr>
          <w:p w14:paraId="4E625FC0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Maks. obsługiwana pamięć RAM</w:t>
            </w:r>
          </w:p>
        </w:tc>
        <w:tc>
          <w:tcPr>
            <w:tcW w:w="4413" w:type="dxa"/>
            <w:vAlign w:val="center"/>
          </w:tcPr>
          <w:p w14:paraId="2F003519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 xml:space="preserve">Nie mniej niż </w:t>
            </w:r>
            <w:r w:rsidRPr="009D433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16 GB</w:t>
            </w:r>
          </w:p>
        </w:tc>
        <w:tc>
          <w:tcPr>
            <w:tcW w:w="2958" w:type="dxa"/>
            <w:vAlign w:val="center"/>
          </w:tcPr>
          <w:p w14:paraId="3601CC96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</w:p>
        </w:tc>
      </w:tr>
      <w:tr w:rsidR="00C23C5B" w:rsidRPr="009D4339" w14:paraId="298BC501" w14:textId="77777777" w:rsidTr="00C23C5B">
        <w:tc>
          <w:tcPr>
            <w:tcW w:w="475" w:type="dxa"/>
            <w:vAlign w:val="center"/>
          </w:tcPr>
          <w:p w14:paraId="214A42A3" w14:textId="77777777" w:rsidR="00C23C5B" w:rsidRPr="00062CE6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17</w:t>
            </w:r>
          </w:p>
        </w:tc>
        <w:tc>
          <w:tcPr>
            <w:tcW w:w="2355" w:type="dxa"/>
            <w:vAlign w:val="center"/>
          </w:tcPr>
          <w:p w14:paraId="38EB1931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Dysk twardy</w:t>
            </w:r>
          </w:p>
        </w:tc>
        <w:tc>
          <w:tcPr>
            <w:tcW w:w="4413" w:type="dxa"/>
            <w:vAlign w:val="center"/>
          </w:tcPr>
          <w:p w14:paraId="2E324C90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9D433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SSD </w:t>
            </w:r>
            <w:proofErr w:type="spellStart"/>
            <w:r w:rsidRPr="009D433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NVMe</w:t>
            </w:r>
            <w:proofErr w:type="spellEnd"/>
          </w:p>
        </w:tc>
        <w:tc>
          <w:tcPr>
            <w:tcW w:w="2958" w:type="dxa"/>
            <w:vAlign w:val="center"/>
          </w:tcPr>
          <w:p w14:paraId="5AAFE908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</w:p>
        </w:tc>
      </w:tr>
      <w:tr w:rsidR="00C23C5B" w:rsidRPr="009D4339" w14:paraId="443FC591" w14:textId="77777777" w:rsidTr="00C23C5B">
        <w:tc>
          <w:tcPr>
            <w:tcW w:w="475" w:type="dxa"/>
            <w:vAlign w:val="center"/>
          </w:tcPr>
          <w:p w14:paraId="72117CD2" w14:textId="77777777" w:rsidR="00C23C5B" w:rsidRPr="00062CE6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18</w:t>
            </w:r>
          </w:p>
        </w:tc>
        <w:tc>
          <w:tcPr>
            <w:tcW w:w="2355" w:type="dxa"/>
            <w:vAlign w:val="center"/>
          </w:tcPr>
          <w:p w14:paraId="23EE6CBE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Pojemność dysku</w:t>
            </w:r>
          </w:p>
        </w:tc>
        <w:tc>
          <w:tcPr>
            <w:tcW w:w="4413" w:type="dxa"/>
            <w:vAlign w:val="center"/>
          </w:tcPr>
          <w:p w14:paraId="0CCE7098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 xml:space="preserve">Nie mniejsza niż </w:t>
            </w:r>
            <w:r w:rsidRPr="009D433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 TB</w:t>
            </w:r>
          </w:p>
        </w:tc>
        <w:tc>
          <w:tcPr>
            <w:tcW w:w="2958" w:type="dxa"/>
            <w:vAlign w:val="center"/>
          </w:tcPr>
          <w:p w14:paraId="66C23A34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</w:p>
        </w:tc>
      </w:tr>
      <w:tr w:rsidR="00C23C5B" w:rsidRPr="009D4339" w14:paraId="03BB339B" w14:textId="77777777" w:rsidTr="00C23C5B">
        <w:tc>
          <w:tcPr>
            <w:tcW w:w="475" w:type="dxa"/>
            <w:vAlign w:val="center"/>
          </w:tcPr>
          <w:p w14:paraId="5D8B1BFF" w14:textId="77777777" w:rsidR="00C23C5B" w:rsidRPr="00062CE6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19</w:t>
            </w:r>
          </w:p>
        </w:tc>
        <w:tc>
          <w:tcPr>
            <w:tcW w:w="2355" w:type="dxa"/>
            <w:vAlign w:val="center"/>
          </w:tcPr>
          <w:p w14:paraId="3CBDFB0D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Interfejs dysku</w:t>
            </w:r>
          </w:p>
        </w:tc>
        <w:tc>
          <w:tcPr>
            <w:tcW w:w="4413" w:type="dxa"/>
            <w:vAlign w:val="center"/>
          </w:tcPr>
          <w:p w14:paraId="5F54ED66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proofErr w:type="spellStart"/>
            <w:r w:rsidRPr="009D433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PCIe</w:t>
            </w:r>
            <w:proofErr w:type="spellEnd"/>
            <w:r w:rsidRPr="009D433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4.0 x4</w:t>
            </w:r>
          </w:p>
        </w:tc>
        <w:tc>
          <w:tcPr>
            <w:tcW w:w="2958" w:type="dxa"/>
            <w:vAlign w:val="center"/>
          </w:tcPr>
          <w:p w14:paraId="58244D6D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</w:p>
        </w:tc>
      </w:tr>
      <w:tr w:rsidR="00C23C5B" w:rsidRPr="009D4339" w14:paraId="52FA759F" w14:textId="77777777" w:rsidTr="00C23C5B">
        <w:tc>
          <w:tcPr>
            <w:tcW w:w="475" w:type="dxa"/>
            <w:vAlign w:val="center"/>
          </w:tcPr>
          <w:p w14:paraId="3FB76F17" w14:textId="77777777" w:rsidR="00C23C5B" w:rsidRPr="00062CE6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20</w:t>
            </w:r>
          </w:p>
        </w:tc>
        <w:tc>
          <w:tcPr>
            <w:tcW w:w="2355" w:type="dxa"/>
            <w:vAlign w:val="center"/>
          </w:tcPr>
          <w:p w14:paraId="7B2D9E84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Układ graficzny</w:t>
            </w:r>
          </w:p>
        </w:tc>
        <w:tc>
          <w:tcPr>
            <w:tcW w:w="4413" w:type="dxa"/>
            <w:vAlign w:val="center"/>
          </w:tcPr>
          <w:p w14:paraId="20273401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 xml:space="preserve">Zintegrowany, nie gorszy niż </w:t>
            </w:r>
            <w:r w:rsidRPr="009D433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Intel </w:t>
            </w:r>
            <w:proofErr w:type="spellStart"/>
            <w:r w:rsidRPr="009D433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Iris</w:t>
            </w:r>
            <w:proofErr w:type="spellEnd"/>
            <w:r w:rsidRPr="009D433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Xe</w:t>
            </w:r>
          </w:p>
        </w:tc>
        <w:tc>
          <w:tcPr>
            <w:tcW w:w="2958" w:type="dxa"/>
            <w:vAlign w:val="center"/>
          </w:tcPr>
          <w:p w14:paraId="1B02BC31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23C5B" w:rsidRPr="009D4339" w14:paraId="46CD92A0" w14:textId="77777777" w:rsidTr="00C23C5B">
        <w:tc>
          <w:tcPr>
            <w:tcW w:w="475" w:type="dxa"/>
            <w:vAlign w:val="center"/>
          </w:tcPr>
          <w:p w14:paraId="6D7F3C16" w14:textId="77777777" w:rsidR="00C23C5B" w:rsidRPr="00062CE6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21</w:t>
            </w:r>
          </w:p>
        </w:tc>
        <w:tc>
          <w:tcPr>
            <w:tcW w:w="2355" w:type="dxa"/>
            <w:vAlign w:val="center"/>
          </w:tcPr>
          <w:p w14:paraId="45310457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Kamera</w:t>
            </w:r>
          </w:p>
        </w:tc>
        <w:tc>
          <w:tcPr>
            <w:tcW w:w="4413" w:type="dxa"/>
            <w:vAlign w:val="center"/>
          </w:tcPr>
          <w:p w14:paraId="04804A43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 xml:space="preserve">Wbudowana, </w:t>
            </w:r>
            <w:r w:rsidRPr="009D433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Full HD (1920 × 1080)</w:t>
            </w:r>
          </w:p>
        </w:tc>
        <w:tc>
          <w:tcPr>
            <w:tcW w:w="2958" w:type="dxa"/>
            <w:vAlign w:val="center"/>
          </w:tcPr>
          <w:p w14:paraId="48AD98D9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</w:p>
        </w:tc>
      </w:tr>
      <w:tr w:rsidR="00C23C5B" w:rsidRPr="009D4339" w14:paraId="33ACA54B" w14:textId="77777777" w:rsidTr="00C23C5B">
        <w:tc>
          <w:tcPr>
            <w:tcW w:w="475" w:type="dxa"/>
            <w:vAlign w:val="center"/>
          </w:tcPr>
          <w:p w14:paraId="577EDD24" w14:textId="77777777" w:rsidR="00C23C5B" w:rsidRPr="00062CE6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22</w:t>
            </w:r>
          </w:p>
        </w:tc>
        <w:tc>
          <w:tcPr>
            <w:tcW w:w="2355" w:type="dxa"/>
            <w:vAlign w:val="center"/>
          </w:tcPr>
          <w:p w14:paraId="38F67FD3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Mikrofon</w:t>
            </w:r>
          </w:p>
        </w:tc>
        <w:tc>
          <w:tcPr>
            <w:tcW w:w="4413" w:type="dxa"/>
            <w:vAlign w:val="center"/>
          </w:tcPr>
          <w:p w14:paraId="6392A202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 xml:space="preserve">Wbudowany, co najmniej </w:t>
            </w:r>
            <w:r w:rsidRPr="009D433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podwójny</w:t>
            </w:r>
          </w:p>
        </w:tc>
        <w:tc>
          <w:tcPr>
            <w:tcW w:w="2958" w:type="dxa"/>
            <w:vAlign w:val="center"/>
          </w:tcPr>
          <w:p w14:paraId="0B5E1733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</w:p>
        </w:tc>
      </w:tr>
      <w:tr w:rsidR="00C23C5B" w:rsidRPr="009D4339" w14:paraId="33FFD13D" w14:textId="77777777" w:rsidTr="00C23C5B">
        <w:tc>
          <w:tcPr>
            <w:tcW w:w="475" w:type="dxa"/>
            <w:vAlign w:val="center"/>
          </w:tcPr>
          <w:p w14:paraId="014DF6B5" w14:textId="77777777" w:rsidR="00C23C5B" w:rsidRPr="00062CE6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23</w:t>
            </w:r>
          </w:p>
        </w:tc>
        <w:tc>
          <w:tcPr>
            <w:tcW w:w="2355" w:type="dxa"/>
            <w:vAlign w:val="center"/>
          </w:tcPr>
          <w:p w14:paraId="26FE23AB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Głośniki</w:t>
            </w:r>
          </w:p>
        </w:tc>
        <w:tc>
          <w:tcPr>
            <w:tcW w:w="4413" w:type="dxa"/>
            <w:vAlign w:val="center"/>
          </w:tcPr>
          <w:p w14:paraId="7EAB2D83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Wbudowane, stereo</w:t>
            </w:r>
          </w:p>
        </w:tc>
        <w:tc>
          <w:tcPr>
            <w:tcW w:w="2958" w:type="dxa"/>
            <w:vAlign w:val="center"/>
          </w:tcPr>
          <w:p w14:paraId="07FDF07E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</w:p>
        </w:tc>
      </w:tr>
      <w:tr w:rsidR="00C23C5B" w:rsidRPr="009D4339" w14:paraId="55B0CC2D" w14:textId="77777777" w:rsidTr="00C23C5B">
        <w:tc>
          <w:tcPr>
            <w:tcW w:w="475" w:type="dxa"/>
            <w:vAlign w:val="center"/>
          </w:tcPr>
          <w:p w14:paraId="780AE53A" w14:textId="77777777" w:rsidR="00C23C5B" w:rsidRPr="00062CE6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24</w:t>
            </w:r>
          </w:p>
        </w:tc>
        <w:tc>
          <w:tcPr>
            <w:tcW w:w="2355" w:type="dxa"/>
            <w:vAlign w:val="center"/>
          </w:tcPr>
          <w:p w14:paraId="5508DAA1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Klawiatura</w:t>
            </w:r>
          </w:p>
        </w:tc>
        <w:tc>
          <w:tcPr>
            <w:tcW w:w="4413" w:type="dxa"/>
            <w:vAlign w:val="center"/>
          </w:tcPr>
          <w:p w14:paraId="4FB8365E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 xml:space="preserve">Pełnowymiarowa z </w:t>
            </w:r>
            <w:r w:rsidRPr="009D433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klawiaturą numeryczną</w:t>
            </w:r>
          </w:p>
        </w:tc>
        <w:tc>
          <w:tcPr>
            <w:tcW w:w="2958" w:type="dxa"/>
            <w:vAlign w:val="center"/>
          </w:tcPr>
          <w:p w14:paraId="690A92DB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</w:p>
        </w:tc>
      </w:tr>
      <w:tr w:rsidR="00C23C5B" w:rsidRPr="009D4339" w14:paraId="1034A9E3" w14:textId="77777777" w:rsidTr="00C23C5B">
        <w:tc>
          <w:tcPr>
            <w:tcW w:w="475" w:type="dxa"/>
            <w:vAlign w:val="center"/>
          </w:tcPr>
          <w:p w14:paraId="7A95B469" w14:textId="77777777" w:rsidR="00C23C5B" w:rsidRPr="00062CE6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25</w:t>
            </w:r>
          </w:p>
        </w:tc>
        <w:tc>
          <w:tcPr>
            <w:tcW w:w="2355" w:type="dxa"/>
            <w:vAlign w:val="center"/>
          </w:tcPr>
          <w:p w14:paraId="5C3706B8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Podświetlenie klawiatury</w:t>
            </w:r>
          </w:p>
        </w:tc>
        <w:tc>
          <w:tcPr>
            <w:tcW w:w="4413" w:type="dxa"/>
            <w:vAlign w:val="center"/>
          </w:tcPr>
          <w:p w14:paraId="4609B44F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Wymagane</w:t>
            </w:r>
          </w:p>
        </w:tc>
        <w:tc>
          <w:tcPr>
            <w:tcW w:w="2958" w:type="dxa"/>
            <w:vAlign w:val="center"/>
          </w:tcPr>
          <w:p w14:paraId="7D571103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</w:p>
        </w:tc>
      </w:tr>
      <w:tr w:rsidR="00C23C5B" w:rsidRPr="009D4339" w14:paraId="3B87B9D5" w14:textId="77777777" w:rsidTr="00C23C5B">
        <w:tc>
          <w:tcPr>
            <w:tcW w:w="475" w:type="dxa"/>
            <w:vAlign w:val="center"/>
          </w:tcPr>
          <w:p w14:paraId="4F661E70" w14:textId="77777777" w:rsidR="00C23C5B" w:rsidRPr="00062CE6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26</w:t>
            </w:r>
          </w:p>
        </w:tc>
        <w:tc>
          <w:tcPr>
            <w:tcW w:w="2355" w:type="dxa"/>
            <w:vAlign w:val="center"/>
          </w:tcPr>
          <w:p w14:paraId="1BAA98A3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Urządzenie wskazujące</w:t>
            </w:r>
          </w:p>
        </w:tc>
        <w:tc>
          <w:tcPr>
            <w:tcW w:w="4413" w:type="dxa"/>
            <w:vAlign w:val="center"/>
          </w:tcPr>
          <w:p w14:paraId="7AAE78E8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proofErr w:type="spellStart"/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Touchpad</w:t>
            </w:r>
            <w:proofErr w:type="spellEnd"/>
          </w:p>
        </w:tc>
        <w:tc>
          <w:tcPr>
            <w:tcW w:w="2958" w:type="dxa"/>
            <w:vAlign w:val="center"/>
          </w:tcPr>
          <w:p w14:paraId="1261585E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</w:p>
        </w:tc>
      </w:tr>
      <w:tr w:rsidR="00C23C5B" w:rsidRPr="009D4339" w14:paraId="7D7087DB" w14:textId="77777777" w:rsidTr="00C23C5B">
        <w:tc>
          <w:tcPr>
            <w:tcW w:w="475" w:type="dxa"/>
            <w:vAlign w:val="center"/>
          </w:tcPr>
          <w:p w14:paraId="60F0F63F" w14:textId="77777777" w:rsidR="00C23C5B" w:rsidRPr="00062CE6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27</w:t>
            </w:r>
          </w:p>
        </w:tc>
        <w:tc>
          <w:tcPr>
            <w:tcW w:w="2355" w:type="dxa"/>
            <w:vAlign w:val="center"/>
          </w:tcPr>
          <w:p w14:paraId="1723AEDF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Łączność bezprzewodowa</w:t>
            </w:r>
          </w:p>
        </w:tc>
        <w:tc>
          <w:tcPr>
            <w:tcW w:w="4413" w:type="dxa"/>
            <w:vAlign w:val="center"/>
          </w:tcPr>
          <w:p w14:paraId="4EF86EA3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9D433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Wi-Fi 6 (802.11ax)</w:t>
            </w:r>
          </w:p>
        </w:tc>
        <w:tc>
          <w:tcPr>
            <w:tcW w:w="2958" w:type="dxa"/>
            <w:vAlign w:val="center"/>
          </w:tcPr>
          <w:p w14:paraId="2BB943F3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</w:p>
        </w:tc>
      </w:tr>
      <w:tr w:rsidR="00C23C5B" w:rsidRPr="009D4339" w14:paraId="118CBD07" w14:textId="77777777" w:rsidTr="00C23C5B">
        <w:tc>
          <w:tcPr>
            <w:tcW w:w="475" w:type="dxa"/>
            <w:vAlign w:val="center"/>
          </w:tcPr>
          <w:p w14:paraId="6118E0CE" w14:textId="77777777" w:rsidR="00C23C5B" w:rsidRPr="00062CE6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28</w:t>
            </w:r>
          </w:p>
        </w:tc>
        <w:tc>
          <w:tcPr>
            <w:tcW w:w="2355" w:type="dxa"/>
            <w:vAlign w:val="center"/>
          </w:tcPr>
          <w:p w14:paraId="12752F9B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Bluetooth</w:t>
            </w:r>
          </w:p>
        </w:tc>
        <w:tc>
          <w:tcPr>
            <w:tcW w:w="4413" w:type="dxa"/>
            <w:vAlign w:val="center"/>
          </w:tcPr>
          <w:p w14:paraId="34B00EF2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Wymagany</w:t>
            </w:r>
          </w:p>
        </w:tc>
        <w:tc>
          <w:tcPr>
            <w:tcW w:w="2958" w:type="dxa"/>
            <w:vAlign w:val="center"/>
          </w:tcPr>
          <w:p w14:paraId="613A383F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</w:p>
        </w:tc>
      </w:tr>
      <w:tr w:rsidR="00C23C5B" w:rsidRPr="009D4339" w14:paraId="7CB0EF5B" w14:textId="77777777" w:rsidTr="00C23C5B">
        <w:tc>
          <w:tcPr>
            <w:tcW w:w="475" w:type="dxa"/>
            <w:vAlign w:val="center"/>
          </w:tcPr>
          <w:p w14:paraId="5F3C7DD9" w14:textId="77777777" w:rsidR="00C23C5B" w:rsidRPr="00062CE6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29</w:t>
            </w:r>
          </w:p>
        </w:tc>
        <w:tc>
          <w:tcPr>
            <w:tcW w:w="2355" w:type="dxa"/>
            <w:vAlign w:val="center"/>
          </w:tcPr>
          <w:p w14:paraId="2EB4D289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Port HDMI</w:t>
            </w:r>
          </w:p>
        </w:tc>
        <w:tc>
          <w:tcPr>
            <w:tcW w:w="4413" w:type="dxa"/>
            <w:vAlign w:val="center"/>
          </w:tcPr>
          <w:p w14:paraId="69FDB067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 xml:space="preserve">Minimum </w:t>
            </w:r>
            <w:r w:rsidRPr="009D433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 szt.</w:t>
            </w:r>
          </w:p>
        </w:tc>
        <w:tc>
          <w:tcPr>
            <w:tcW w:w="2958" w:type="dxa"/>
            <w:vAlign w:val="center"/>
          </w:tcPr>
          <w:p w14:paraId="44654911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</w:p>
        </w:tc>
      </w:tr>
      <w:tr w:rsidR="00C23C5B" w:rsidRPr="009D4339" w14:paraId="619FA048" w14:textId="77777777" w:rsidTr="00C23C5B">
        <w:tc>
          <w:tcPr>
            <w:tcW w:w="475" w:type="dxa"/>
            <w:vAlign w:val="center"/>
          </w:tcPr>
          <w:p w14:paraId="2ADB82A0" w14:textId="77777777" w:rsidR="00C23C5B" w:rsidRPr="00062CE6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30</w:t>
            </w:r>
          </w:p>
        </w:tc>
        <w:tc>
          <w:tcPr>
            <w:tcW w:w="2355" w:type="dxa"/>
            <w:vAlign w:val="center"/>
          </w:tcPr>
          <w:p w14:paraId="422F04AC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Port USB-C</w:t>
            </w:r>
          </w:p>
        </w:tc>
        <w:tc>
          <w:tcPr>
            <w:tcW w:w="4413" w:type="dxa"/>
            <w:vAlign w:val="center"/>
          </w:tcPr>
          <w:p w14:paraId="20D31E71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 xml:space="preserve">Minimum </w:t>
            </w:r>
            <w:r w:rsidRPr="009D433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 szt.</w:t>
            </w: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 xml:space="preserve">, obsługa </w:t>
            </w:r>
            <w:proofErr w:type="spellStart"/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DisplayPort</w:t>
            </w:r>
            <w:proofErr w:type="spellEnd"/>
          </w:p>
        </w:tc>
        <w:tc>
          <w:tcPr>
            <w:tcW w:w="2958" w:type="dxa"/>
            <w:vAlign w:val="center"/>
          </w:tcPr>
          <w:p w14:paraId="5E43945D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</w:p>
        </w:tc>
      </w:tr>
      <w:tr w:rsidR="00C23C5B" w:rsidRPr="009D4339" w14:paraId="384AA5D6" w14:textId="77777777" w:rsidTr="00C23C5B">
        <w:tc>
          <w:tcPr>
            <w:tcW w:w="475" w:type="dxa"/>
            <w:vAlign w:val="center"/>
          </w:tcPr>
          <w:p w14:paraId="43D4C498" w14:textId="77777777" w:rsidR="00C23C5B" w:rsidRPr="00062CE6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31</w:t>
            </w:r>
          </w:p>
        </w:tc>
        <w:tc>
          <w:tcPr>
            <w:tcW w:w="2355" w:type="dxa"/>
            <w:vAlign w:val="center"/>
          </w:tcPr>
          <w:p w14:paraId="5486DE46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Porty USB</w:t>
            </w:r>
          </w:p>
        </w:tc>
        <w:tc>
          <w:tcPr>
            <w:tcW w:w="4413" w:type="dxa"/>
            <w:vAlign w:val="center"/>
          </w:tcPr>
          <w:p w14:paraId="550A0237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 xml:space="preserve">Minimum </w:t>
            </w:r>
            <w:r w:rsidRPr="009D433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 porty USB</w:t>
            </w:r>
          </w:p>
        </w:tc>
        <w:tc>
          <w:tcPr>
            <w:tcW w:w="2958" w:type="dxa"/>
            <w:vAlign w:val="center"/>
          </w:tcPr>
          <w:p w14:paraId="7C03C933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</w:p>
        </w:tc>
      </w:tr>
      <w:tr w:rsidR="00C23C5B" w:rsidRPr="009D4339" w14:paraId="7915AB5B" w14:textId="77777777" w:rsidTr="00C23C5B">
        <w:tc>
          <w:tcPr>
            <w:tcW w:w="475" w:type="dxa"/>
            <w:vAlign w:val="center"/>
          </w:tcPr>
          <w:p w14:paraId="22C8C368" w14:textId="77777777" w:rsidR="00C23C5B" w:rsidRPr="00062CE6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32</w:t>
            </w:r>
          </w:p>
        </w:tc>
        <w:tc>
          <w:tcPr>
            <w:tcW w:w="2355" w:type="dxa"/>
            <w:vAlign w:val="center"/>
          </w:tcPr>
          <w:p w14:paraId="0AFD3D42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Złącze audio</w:t>
            </w:r>
          </w:p>
        </w:tc>
        <w:tc>
          <w:tcPr>
            <w:tcW w:w="4413" w:type="dxa"/>
            <w:vAlign w:val="center"/>
          </w:tcPr>
          <w:p w14:paraId="3023C39A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 xml:space="preserve">Słuchawki/mikrofon </w:t>
            </w:r>
            <w:proofErr w:type="spellStart"/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combo</w:t>
            </w:r>
            <w:proofErr w:type="spellEnd"/>
          </w:p>
        </w:tc>
        <w:tc>
          <w:tcPr>
            <w:tcW w:w="2958" w:type="dxa"/>
            <w:vAlign w:val="center"/>
          </w:tcPr>
          <w:p w14:paraId="6713AE61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</w:p>
        </w:tc>
      </w:tr>
      <w:tr w:rsidR="00C23C5B" w:rsidRPr="009D4339" w14:paraId="7A6DC218" w14:textId="77777777" w:rsidTr="00C23C5B">
        <w:tc>
          <w:tcPr>
            <w:tcW w:w="475" w:type="dxa"/>
            <w:vAlign w:val="center"/>
          </w:tcPr>
          <w:p w14:paraId="4F5BC662" w14:textId="77777777" w:rsidR="00C23C5B" w:rsidRPr="00062CE6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33</w:t>
            </w:r>
          </w:p>
        </w:tc>
        <w:tc>
          <w:tcPr>
            <w:tcW w:w="2355" w:type="dxa"/>
            <w:vAlign w:val="center"/>
          </w:tcPr>
          <w:p w14:paraId="0ED66F0D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Czytnik kart pamięci</w:t>
            </w:r>
          </w:p>
        </w:tc>
        <w:tc>
          <w:tcPr>
            <w:tcW w:w="4413" w:type="dxa"/>
            <w:vAlign w:val="center"/>
          </w:tcPr>
          <w:p w14:paraId="536F0A35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 xml:space="preserve">Obsługa kart </w:t>
            </w:r>
            <w:r w:rsidRPr="009D433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SD</w:t>
            </w:r>
          </w:p>
        </w:tc>
        <w:tc>
          <w:tcPr>
            <w:tcW w:w="2958" w:type="dxa"/>
            <w:vAlign w:val="center"/>
          </w:tcPr>
          <w:p w14:paraId="65E76DD7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</w:p>
        </w:tc>
      </w:tr>
      <w:tr w:rsidR="00C23C5B" w:rsidRPr="009D4339" w14:paraId="47A40156" w14:textId="77777777" w:rsidTr="00C23C5B">
        <w:tc>
          <w:tcPr>
            <w:tcW w:w="475" w:type="dxa"/>
            <w:vAlign w:val="center"/>
          </w:tcPr>
          <w:p w14:paraId="5FBC0F9F" w14:textId="77777777" w:rsidR="00C23C5B" w:rsidRPr="00062CE6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34</w:t>
            </w:r>
          </w:p>
        </w:tc>
        <w:tc>
          <w:tcPr>
            <w:tcW w:w="2355" w:type="dxa"/>
            <w:vAlign w:val="center"/>
          </w:tcPr>
          <w:p w14:paraId="4CB03F2C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Bateria</w:t>
            </w:r>
          </w:p>
        </w:tc>
        <w:tc>
          <w:tcPr>
            <w:tcW w:w="4413" w:type="dxa"/>
            <w:vAlign w:val="center"/>
          </w:tcPr>
          <w:p w14:paraId="207450DB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 xml:space="preserve">Pojemność nie mniejsza niż </w:t>
            </w:r>
            <w:r w:rsidRPr="009D433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41 </w:t>
            </w:r>
            <w:proofErr w:type="spellStart"/>
            <w:r w:rsidRPr="009D433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Wh</w:t>
            </w:r>
            <w:proofErr w:type="spellEnd"/>
          </w:p>
        </w:tc>
        <w:tc>
          <w:tcPr>
            <w:tcW w:w="2958" w:type="dxa"/>
            <w:vAlign w:val="center"/>
          </w:tcPr>
          <w:p w14:paraId="294E9B2E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23C5B" w:rsidRPr="009D4339" w14:paraId="70764692" w14:textId="77777777" w:rsidTr="00C23C5B">
        <w:tc>
          <w:tcPr>
            <w:tcW w:w="475" w:type="dxa"/>
            <w:vAlign w:val="center"/>
          </w:tcPr>
          <w:p w14:paraId="79D420F9" w14:textId="77777777" w:rsidR="00C23C5B" w:rsidRPr="00062CE6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35</w:t>
            </w:r>
          </w:p>
        </w:tc>
        <w:tc>
          <w:tcPr>
            <w:tcW w:w="2355" w:type="dxa"/>
            <w:vAlign w:val="center"/>
          </w:tcPr>
          <w:p w14:paraId="5A01DD67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Zasilacz</w:t>
            </w:r>
          </w:p>
        </w:tc>
        <w:tc>
          <w:tcPr>
            <w:tcW w:w="4413" w:type="dxa"/>
            <w:vAlign w:val="center"/>
          </w:tcPr>
          <w:p w14:paraId="14979675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 xml:space="preserve">Moc nie mniejsza niż </w:t>
            </w:r>
            <w:r w:rsidRPr="009D433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65 W</w:t>
            </w:r>
          </w:p>
        </w:tc>
        <w:tc>
          <w:tcPr>
            <w:tcW w:w="2958" w:type="dxa"/>
            <w:vAlign w:val="center"/>
          </w:tcPr>
          <w:p w14:paraId="1673B869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23C5B" w:rsidRPr="009D4339" w14:paraId="6EF51E41" w14:textId="77777777" w:rsidTr="00C23C5B">
        <w:tc>
          <w:tcPr>
            <w:tcW w:w="475" w:type="dxa"/>
            <w:vAlign w:val="center"/>
          </w:tcPr>
          <w:p w14:paraId="047E3240" w14:textId="77777777" w:rsidR="00C23C5B" w:rsidRPr="00062CE6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36</w:t>
            </w:r>
          </w:p>
        </w:tc>
        <w:tc>
          <w:tcPr>
            <w:tcW w:w="2355" w:type="dxa"/>
            <w:vAlign w:val="center"/>
          </w:tcPr>
          <w:p w14:paraId="785A613E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System operacyjny</w:t>
            </w:r>
          </w:p>
        </w:tc>
        <w:tc>
          <w:tcPr>
            <w:tcW w:w="4413" w:type="dxa"/>
            <w:vAlign w:val="center"/>
          </w:tcPr>
          <w:p w14:paraId="3E5176DE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9D433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Windows 11 Pro</w:t>
            </w:r>
          </w:p>
        </w:tc>
        <w:tc>
          <w:tcPr>
            <w:tcW w:w="2958" w:type="dxa"/>
            <w:vAlign w:val="center"/>
          </w:tcPr>
          <w:p w14:paraId="5649F97D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</w:p>
        </w:tc>
      </w:tr>
      <w:tr w:rsidR="00C23C5B" w:rsidRPr="009D4339" w14:paraId="47318A7A" w14:textId="77777777" w:rsidTr="00C23C5B">
        <w:tc>
          <w:tcPr>
            <w:tcW w:w="475" w:type="dxa"/>
            <w:vAlign w:val="center"/>
          </w:tcPr>
          <w:p w14:paraId="4C968864" w14:textId="77777777" w:rsidR="00C23C5B" w:rsidRPr="00062CE6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37</w:t>
            </w:r>
          </w:p>
        </w:tc>
        <w:tc>
          <w:tcPr>
            <w:tcW w:w="2355" w:type="dxa"/>
            <w:vAlign w:val="center"/>
          </w:tcPr>
          <w:p w14:paraId="45FB4A01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Zabezpieczenia</w:t>
            </w:r>
          </w:p>
        </w:tc>
        <w:tc>
          <w:tcPr>
            <w:tcW w:w="4413" w:type="dxa"/>
            <w:vAlign w:val="center"/>
          </w:tcPr>
          <w:p w14:paraId="5452F4DC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9D433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TPM 2.0</w:t>
            </w:r>
          </w:p>
        </w:tc>
        <w:tc>
          <w:tcPr>
            <w:tcW w:w="2958" w:type="dxa"/>
            <w:vAlign w:val="center"/>
          </w:tcPr>
          <w:p w14:paraId="0D88765D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</w:p>
        </w:tc>
      </w:tr>
      <w:tr w:rsidR="00C23C5B" w:rsidRPr="009D4339" w14:paraId="48C9F986" w14:textId="77777777" w:rsidTr="00C23C5B">
        <w:tc>
          <w:tcPr>
            <w:tcW w:w="475" w:type="dxa"/>
            <w:vAlign w:val="center"/>
          </w:tcPr>
          <w:p w14:paraId="529A491B" w14:textId="77777777" w:rsidR="00C23C5B" w:rsidRPr="00062CE6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38</w:t>
            </w:r>
          </w:p>
        </w:tc>
        <w:tc>
          <w:tcPr>
            <w:tcW w:w="2355" w:type="dxa"/>
            <w:vAlign w:val="center"/>
          </w:tcPr>
          <w:p w14:paraId="03F36209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Czytnik linii papilarnych</w:t>
            </w:r>
          </w:p>
        </w:tc>
        <w:tc>
          <w:tcPr>
            <w:tcW w:w="4413" w:type="dxa"/>
            <w:vAlign w:val="center"/>
          </w:tcPr>
          <w:p w14:paraId="2B04A2DA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Wymagany</w:t>
            </w:r>
          </w:p>
        </w:tc>
        <w:tc>
          <w:tcPr>
            <w:tcW w:w="2958" w:type="dxa"/>
            <w:vAlign w:val="center"/>
          </w:tcPr>
          <w:p w14:paraId="6BE845C8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</w:p>
        </w:tc>
      </w:tr>
      <w:tr w:rsidR="00C23C5B" w:rsidRPr="009D4339" w14:paraId="0EB88372" w14:textId="77777777" w:rsidTr="00C23C5B">
        <w:tc>
          <w:tcPr>
            <w:tcW w:w="475" w:type="dxa"/>
            <w:vAlign w:val="center"/>
          </w:tcPr>
          <w:p w14:paraId="07766ADE" w14:textId="77777777" w:rsidR="00C23C5B" w:rsidRPr="00062CE6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39</w:t>
            </w:r>
          </w:p>
        </w:tc>
        <w:tc>
          <w:tcPr>
            <w:tcW w:w="2355" w:type="dxa"/>
            <w:vAlign w:val="center"/>
          </w:tcPr>
          <w:p w14:paraId="64EE6A50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Materiał obudowy</w:t>
            </w:r>
          </w:p>
        </w:tc>
        <w:tc>
          <w:tcPr>
            <w:tcW w:w="4413" w:type="dxa"/>
            <w:vAlign w:val="center"/>
          </w:tcPr>
          <w:p w14:paraId="29716A96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Metalowa (aluminium) lub równoważna</w:t>
            </w:r>
          </w:p>
        </w:tc>
        <w:tc>
          <w:tcPr>
            <w:tcW w:w="2958" w:type="dxa"/>
            <w:vAlign w:val="center"/>
          </w:tcPr>
          <w:p w14:paraId="7F12C911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</w:p>
        </w:tc>
      </w:tr>
      <w:tr w:rsidR="00C23C5B" w:rsidRPr="009D4339" w14:paraId="66400293" w14:textId="77777777" w:rsidTr="00C23C5B">
        <w:tc>
          <w:tcPr>
            <w:tcW w:w="475" w:type="dxa"/>
            <w:vAlign w:val="center"/>
          </w:tcPr>
          <w:p w14:paraId="5797600A" w14:textId="77777777" w:rsidR="00C23C5B" w:rsidRPr="00062CE6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40</w:t>
            </w:r>
          </w:p>
        </w:tc>
        <w:tc>
          <w:tcPr>
            <w:tcW w:w="2355" w:type="dxa"/>
            <w:vAlign w:val="center"/>
          </w:tcPr>
          <w:p w14:paraId="654C3F3D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Waga urządzenia</w:t>
            </w:r>
          </w:p>
        </w:tc>
        <w:tc>
          <w:tcPr>
            <w:tcW w:w="4413" w:type="dxa"/>
            <w:vAlign w:val="center"/>
          </w:tcPr>
          <w:p w14:paraId="3922FEAC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 xml:space="preserve">Nie większa niż </w:t>
            </w:r>
            <w:r w:rsidRPr="009D433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2,0 kg</w:t>
            </w:r>
          </w:p>
        </w:tc>
        <w:tc>
          <w:tcPr>
            <w:tcW w:w="2958" w:type="dxa"/>
            <w:vAlign w:val="center"/>
          </w:tcPr>
          <w:p w14:paraId="0E90DB76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</w:p>
        </w:tc>
      </w:tr>
      <w:tr w:rsidR="00C23C5B" w:rsidRPr="009D4339" w14:paraId="697B1FF4" w14:textId="77777777" w:rsidTr="00C23C5B">
        <w:tc>
          <w:tcPr>
            <w:tcW w:w="475" w:type="dxa"/>
            <w:vAlign w:val="center"/>
          </w:tcPr>
          <w:p w14:paraId="40AFB0E5" w14:textId="77777777" w:rsidR="00C23C5B" w:rsidRPr="00062CE6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41</w:t>
            </w:r>
          </w:p>
        </w:tc>
        <w:tc>
          <w:tcPr>
            <w:tcW w:w="2355" w:type="dxa"/>
            <w:vAlign w:val="center"/>
          </w:tcPr>
          <w:p w14:paraId="2F2225D2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Kolor</w:t>
            </w:r>
          </w:p>
        </w:tc>
        <w:tc>
          <w:tcPr>
            <w:tcW w:w="4413" w:type="dxa"/>
            <w:vAlign w:val="center"/>
          </w:tcPr>
          <w:p w14:paraId="4C11C0F4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Srebrny lub równoważny</w:t>
            </w:r>
          </w:p>
        </w:tc>
        <w:tc>
          <w:tcPr>
            <w:tcW w:w="2958" w:type="dxa"/>
            <w:vAlign w:val="center"/>
          </w:tcPr>
          <w:p w14:paraId="60243E69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</w:p>
        </w:tc>
      </w:tr>
      <w:tr w:rsidR="00C23C5B" w:rsidRPr="009D4339" w14:paraId="6B55C757" w14:textId="77777777" w:rsidTr="00C23C5B">
        <w:tc>
          <w:tcPr>
            <w:tcW w:w="475" w:type="dxa"/>
            <w:vAlign w:val="center"/>
          </w:tcPr>
          <w:p w14:paraId="3385BD5E" w14:textId="77777777" w:rsidR="00C23C5B" w:rsidRPr="00062CE6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42</w:t>
            </w:r>
          </w:p>
        </w:tc>
        <w:tc>
          <w:tcPr>
            <w:tcW w:w="2355" w:type="dxa"/>
            <w:vAlign w:val="center"/>
          </w:tcPr>
          <w:p w14:paraId="2CBE7DF1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Gwarancja</w:t>
            </w:r>
          </w:p>
        </w:tc>
        <w:tc>
          <w:tcPr>
            <w:tcW w:w="4413" w:type="dxa"/>
            <w:vAlign w:val="center"/>
          </w:tcPr>
          <w:p w14:paraId="22F24245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 xml:space="preserve">Minimum </w:t>
            </w:r>
            <w:r w:rsidRPr="009D433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36 miesięcy</w:t>
            </w:r>
          </w:p>
        </w:tc>
        <w:tc>
          <w:tcPr>
            <w:tcW w:w="2958" w:type="dxa"/>
            <w:vAlign w:val="center"/>
          </w:tcPr>
          <w:p w14:paraId="42E521FD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</w:p>
        </w:tc>
      </w:tr>
      <w:tr w:rsidR="00C23C5B" w:rsidRPr="00184837" w14:paraId="618C0700" w14:textId="77777777" w:rsidTr="00C23C5B">
        <w:tc>
          <w:tcPr>
            <w:tcW w:w="475" w:type="dxa"/>
            <w:vAlign w:val="center"/>
          </w:tcPr>
          <w:p w14:paraId="54CD4C0A" w14:textId="77777777" w:rsidR="00C23C5B" w:rsidRPr="00062CE6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43</w:t>
            </w:r>
          </w:p>
        </w:tc>
        <w:tc>
          <w:tcPr>
            <w:tcW w:w="2355" w:type="dxa"/>
            <w:vAlign w:val="center"/>
          </w:tcPr>
          <w:p w14:paraId="62EB0A26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Tryb serwisu</w:t>
            </w:r>
          </w:p>
        </w:tc>
        <w:tc>
          <w:tcPr>
            <w:tcW w:w="4413" w:type="dxa"/>
            <w:vAlign w:val="center"/>
          </w:tcPr>
          <w:p w14:paraId="6DF150EF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9D4339">
              <w:rPr>
                <w:rFonts w:asciiTheme="minorHAnsi" w:hAnsiTheme="minorHAnsi" w:cstheme="minorHAnsi"/>
                <w:b/>
                <w:bCs/>
                <w:sz w:val="18"/>
                <w:szCs w:val="18"/>
                <w:lang w:val="en-US"/>
              </w:rPr>
              <w:t>On-Site, Next Business Day</w:t>
            </w:r>
          </w:p>
        </w:tc>
        <w:tc>
          <w:tcPr>
            <w:tcW w:w="2958" w:type="dxa"/>
            <w:vAlign w:val="center"/>
          </w:tcPr>
          <w:p w14:paraId="5DBAC7B3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</w:p>
        </w:tc>
      </w:tr>
    </w:tbl>
    <w:p w14:paraId="65BFCBE5" w14:textId="61979DD5" w:rsidR="00C23C5B" w:rsidRPr="005A0ECE" w:rsidRDefault="00E05E46" w:rsidP="00E05E46">
      <w:pPr>
        <w:pStyle w:val="Akapitzlist"/>
        <w:shd w:val="clear" w:color="auto" w:fill="FFC000"/>
        <w:spacing w:after="0" w:line="240" w:lineRule="auto"/>
        <w:ind w:left="355" w:right="-84" w:hanging="355"/>
        <w:rPr>
          <w:rFonts w:asciiTheme="minorHAnsi" w:hAnsiTheme="minorHAnsi" w:cstheme="minorHAnsi"/>
          <w:b/>
          <w:bCs/>
        </w:rPr>
      </w:pPr>
      <w:r w:rsidRPr="005A0ECE">
        <w:rPr>
          <w:rFonts w:asciiTheme="minorHAnsi" w:hAnsiTheme="minorHAnsi" w:cstheme="minorHAnsi"/>
          <w:b/>
          <w:bCs/>
        </w:rPr>
        <w:lastRenderedPageBreak/>
        <w:t xml:space="preserve">3.2 - </w:t>
      </w:r>
      <w:r w:rsidR="00C23C5B" w:rsidRPr="005A0ECE">
        <w:rPr>
          <w:rFonts w:asciiTheme="minorHAnsi" w:hAnsiTheme="minorHAnsi" w:cstheme="minorHAnsi"/>
          <w:b/>
          <w:bCs/>
        </w:rPr>
        <w:t xml:space="preserve">Laptop z oprogramowaniem </w:t>
      </w:r>
      <w:r w:rsidR="00DC7600" w:rsidRPr="005A0ECE">
        <w:rPr>
          <w:rFonts w:asciiTheme="minorHAnsi" w:hAnsiTheme="minorHAnsi" w:cstheme="minorHAnsi"/>
          <w:b/>
          <w:bCs/>
        </w:rPr>
        <w:t>(</w:t>
      </w:r>
      <w:r w:rsidR="00C23C5B" w:rsidRPr="005A0ECE">
        <w:rPr>
          <w:rFonts w:asciiTheme="minorHAnsi" w:hAnsiTheme="minorHAnsi" w:cstheme="minorHAnsi"/>
          <w:b/>
          <w:bCs/>
        </w:rPr>
        <w:t>2 szt.</w:t>
      </w:r>
      <w:r w:rsidR="00DC7600" w:rsidRPr="005A0ECE">
        <w:rPr>
          <w:rFonts w:asciiTheme="minorHAnsi" w:hAnsiTheme="minorHAnsi" w:cstheme="minorHAnsi"/>
          <w:b/>
          <w:bCs/>
        </w:rPr>
        <w:t>)</w:t>
      </w:r>
      <w:r w:rsidR="00C23C5B" w:rsidRPr="005A0ECE">
        <w:rPr>
          <w:rFonts w:asciiTheme="minorHAnsi" w:hAnsiTheme="minorHAnsi" w:cstheme="minorHAnsi"/>
          <w:b/>
          <w:bCs/>
        </w:rPr>
        <w:t xml:space="preserve"> </w:t>
      </w:r>
    </w:p>
    <w:tbl>
      <w:tblPr>
        <w:tblStyle w:val="Tabela-Siatka"/>
        <w:tblW w:w="10201" w:type="dxa"/>
        <w:tblLook w:val="04A0" w:firstRow="1" w:lastRow="0" w:firstColumn="1" w:lastColumn="0" w:noHBand="0" w:noVBand="1"/>
        <w:tblCaption w:val="Zestawienie parametrów"/>
        <w:tblDescription w:val="Zestawienie parametrów"/>
      </w:tblPr>
      <w:tblGrid>
        <w:gridCol w:w="475"/>
        <w:gridCol w:w="2355"/>
        <w:gridCol w:w="4398"/>
        <w:gridCol w:w="2973"/>
      </w:tblGrid>
      <w:tr w:rsidR="00C23C5B" w:rsidRPr="009D4339" w14:paraId="27B32A13" w14:textId="77777777" w:rsidTr="00C23C5B">
        <w:tc>
          <w:tcPr>
            <w:tcW w:w="475" w:type="dxa"/>
            <w:vAlign w:val="center"/>
          </w:tcPr>
          <w:p w14:paraId="09FDED7B" w14:textId="77777777" w:rsidR="00C23C5B" w:rsidRPr="00062CE6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Lp.</w:t>
            </w:r>
          </w:p>
        </w:tc>
        <w:tc>
          <w:tcPr>
            <w:tcW w:w="2355" w:type="dxa"/>
            <w:vAlign w:val="center"/>
          </w:tcPr>
          <w:p w14:paraId="349DB645" w14:textId="77777777" w:rsidR="00807530" w:rsidRDefault="00807530" w:rsidP="00807530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Przedmiot zamówienia</w:t>
            </w:r>
          </w:p>
          <w:p w14:paraId="6D8C40A0" w14:textId="216638CE" w:rsidR="00C23C5B" w:rsidRPr="009D4339" w:rsidRDefault="00807530" w:rsidP="00807530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Wyszczególnienie:</w:t>
            </w:r>
          </w:p>
        </w:tc>
        <w:tc>
          <w:tcPr>
            <w:tcW w:w="4398" w:type="dxa"/>
            <w:vAlign w:val="center"/>
          </w:tcPr>
          <w:p w14:paraId="1D099C09" w14:textId="77777777" w:rsidR="007A1186" w:rsidRPr="007A1186" w:rsidRDefault="007A1186" w:rsidP="007A1186">
            <w:pPr>
              <w:suppressAutoHyphens w:val="0"/>
              <w:spacing w:after="0" w:line="240" w:lineRule="auto"/>
              <w:ind w:right="62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</w:pPr>
            <w:r w:rsidRPr="007A1186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PODSTAWOWE minimalne/maksymalne</w:t>
            </w:r>
          </w:p>
          <w:p w14:paraId="14B3C842" w14:textId="77777777" w:rsidR="007A1186" w:rsidRPr="007A1186" w:rsidRDefault="007A1186" w:rsidP="007A1186">
            <w:pPr>
              <w:suppressAutoHyphens w:val="0"/>
              <w:spacing w:after="0" w:line="240" w:lineRule="auto"/>
              <w:ind w:right="62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</w:pPr>
            <w:r w:rsidRPr="007A1186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WYMAGANIA</w:t>
            </w:r>
          </w:p>
          <w:p w14:paraId="38983C20" w14:textId="50164E4A" w:rsidR="00C23C5B" w:rsidRPr="009D4339" w:rsidRDefault="007A1186" w:rsidP="007A1186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A1186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ZAMAWIAJĄCEGO, JAKIE POWINIEN SPEŁNIAĆ OFEROWANY                                       PRZEDMIOT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7A1186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ZAMÓWIENIA</w:t>
            </w:r>
          </w:p>
        </w:tc>
        <w:tc>
          <w:tcPr>
            <w:tcW w:w="2973" w:type="dxa"/>
          </w:tcPr>
          <w:p w14:paraId="57014448" w14:textId="77777777" w:rsidR="00493D06" w:rsidRPr="00FB6680" w:rsidRDefault="00493D06" w:rsidP="00493D06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</w:pPr>
            <w:r w:rsidRPr="00FB6680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  <w:t>Potwierdzenie spełnienia wymagań</w:t>
            </w:r>
          </w:p>
          <w:p w14:paraId="66A5548C" w14:textId="5137E01E" w:rsidR="00493D06" w:rsidRDefault="00493D06" w:rsidP="00493D0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</w:pPr>
            <w:r w:rsidRPr="00FB6680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  <w:t>(wypełnia Wykonawca)</w:t>
            </w:r>
          </w:p>
          <w:p w14:paraId="43477729" w14:textId="679DC254" w:rsidR="00C23C5B" w:rsidRPr="009D4339" w:rsidRDefault="00493D06" w:rsidP="00493D06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Parametry oferowane</w:t>
            </w: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:</w:t>
            </w:r>
          </w:p>
        </w:tc>
      </w:tr>
      <w:tr w:rsidR="00C23C5B" w:rsidRPr="009D4339" w14:paraId="1AF9D89C" w14:textId="77777777" w:rsidTr="00C23C5B">
        <w:tc>
          <w:tcPr>
            <w:tcW w:w="475" w:type="dxa"/>
            <w:vAlign w:val="center"/>
          </w:tcPr>
          <w:p w14:paraId="1F61EE00" w14:textId="77777777" w:rsidR="00C23C5B" w:rsidRPr="00062CE6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1</w:t>
            </w:r>
          </w:p>
        </w:tc>
        <w:tc>
          <w:tcPr>
            <w:tcW w:w="2355" w:type="dxa"/>
            <w:vAlign w:val="center"/>
          </w:tcPr>
          <w:p w14:paraId="0AF43A57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Typ urządzenia</w:t>
            </w:r>
          </w:p>
        </w:tc>
        <w:tc>
          <w:tcPr>
            <w:tcW w:w="4398" w:type="dxa"/>
            <w:vAlign w:val="center"/>
          </w:tcPr>
          <w:p w14:paraId="566EC1E5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 xml:space="preserve">Komputer przenośny klasy </w:t>
            </w:r>
            <w:proofErr w:type="spellStart"/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ultramobilnej</w:t>
            </w:r>
            <w:proofErr w:type="spellEnd"/>
          </w:p>
        </w:tc>
        <w:tc>
          <w:tcPr>
            <w:tcW w:w="2973" w:type="dxa"/>
          </w:tcPr>
          <w:p w14:paraId="7211410F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23C5B" w:rsidRPr="009D4339" w14:paraId="76489A2E" w14:textId="77777777" w:rsidTr="00C23C5B">
        <w:tc>
          <w:tcPr>
            <w:tcW w:w="475" w:type="dxa"/>
            <w:vAlign w:val="center"/>
          </w:tcPr>
          <w:p w14:paraId="7DF78B65" w14:textId="77777777" w:rsidR="00C23C5B" w:rsidRPr="00062CE6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2</w:t>
            </w:r>
          </w:p>
        </w:tc>
        <w:tc>
          <w:tcPr>
            <w:tcW w:w="2355" w:type="dxa"/>
            <w:vAlign w:val="center"/>
          </w:tcPr>
          <w:p w14:paraId="1CABA0C6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Rok wprowadzenia modelu</w:t>
            </w:r>
          </w:p>
        </w:tc>
        <w:tc>
          <w:tcPr>
            <w:tcW w:w="4398" w:type="dxa"/>
            <w:vAlign w:val="center"/>
          </w:tcPr>
          <w:p w14:paraId="7F4381CD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Nie wcześniej niż 2024 r.</w:t>
            </w:r>
          </w:p>
        </w:tc>
        <w:tc>
          <w:tcPr>
            <w:tcW w:w="2973" w:type="dxa"/>
          </w:tcPr>
          <w:p w14:paraId="5BD78650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23C5B" w:rsidRPr="009D4339" w14:paraId="74257CB1" w14:textId="77777777" w:rsidTr="00C23C5B">
        <w:tc>
          <w:tcPr>
            <w:tcW w:w="475" w:type="dxa"/>
            <w:vAlign w:val="center"/>
          </w:tcPr>
          <w:p w14:paraId="5A4FBEDC" w14:textId="77777777" w:rsidR="00C23C5B" w:rsidRPr="00062CE6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3</w:t>
            </w:r>
          </w:p>
        </w:tc>
        <w:tc>
          <w:tcPr>
            <w:tcW w:w="2355" w:type="dxa"/>
            <w:vAlign w:val="center"/>
          </w:tcPr>
          <w:p w14:paraId="4059EA58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Konstrukcja</w:t>
            </w:r>
          </w:p>
        </w:tc>
        <w:tc>
          <w:tcPr>
            <w:tcW w:w="4398" w:type="dxa"/>
            <w:vAlign w:val="center"/>
          </w:tcPr>
          <w:p w14:paraId="54800570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Obudowa metalowa lub równoważna, chłodzenie bezgłośne</w:t>
            </w:r>
          </w:p>
        </w:tc>
        <w:tc>
          <w:tcPr>
            <w:tcW w:w="2973" w:type="dxa"/>
          </w:tcPr>
          <w:p w14:paraId="4E5D80DD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23C5B" w:rsidRPr="009D4339" w14:paraId="71ADEC1F" w14:textId="77777777" w:rsidTr="00C23C5B">
        <w:tc>
          <w:tcPr>
            <w:tcW w:w="475" w:type="dxa"/>
            <w:vAlign w:val="center"/>
          </w:tcPr>
          <w:p w14:paraId="5D2D8D68" w14:textId="77777777" w:rsidR="00C23C5B" w:rsidRPr="00062CE6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4</w:t>
            </w:r>
          </w:p>
        </w:tc>
        <w:tc>
          <w:tcPr>
            <w:tcW w:w="2355" w:type="dxa"/>
            <w:vAlign w:val="center"/>
          </w:tcPr>
          <w:p w14:paraId="3796B968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Masa</w:t>
            </w:r>
          </w:p>
        </w:tc>
        <w:tc>
          <w:tcPr>
            <w:tcW w:w="4398" w:type="dxa"/>
            <w:vAlign w:val="center"/>
          </w:tcPr>
          <w:p w14:paraId="2C539077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Maksymalnie 1,35 kg</w:t>
            </w:r>
          </w:p>
        </w:tc>
        <w:tc>
          <w:tcPr>
            <w:tcW w:w="2973" w:type="dxa"/>
          </w:tcPr>
          <w:p w14:paraId="1CD9FC3A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23C5B" w:rsidRPr="009D4339" w14:paraId="36ED5B57" w14:textId="77777777" w:rsidTr="00C23C5B">
        <w:tc>
          <w:tcPr>
            <w:tcW w:w="475" w:type="dxa"/>
            <w:vAlign w:val="center"/>
          </w:tcPr>
          <w:p w14:paraId="3848642A" w14:textId="77777777" w:rsidR="00C23C5B" w:rsidRPr="00062CE6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5</w:t>
            </w:r>
          </w:p>
        </w:tc>
        <w:tc>
          <w:tcPr>
            <w:tcW w:w="2355" w:type="dxa"/>
            <w:vAlign w:val="center"/>
          </w:tcPr>
          <w:p w14:paraId="4C375F52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Grubość</w:t>
            </w:r>
          </w:p>
        </w:tc>
        <w:tc>
          <w:tcPr>
            <w:tcW w:w="4398" w:type="dxa"/>
            <w:vAlign w:val="center"/>
          </w:tcPr>
          <w:p w14:paraId="0350B23F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Maksymalnie 1,5 cm</w:t>
            </w:r>
          </w:p>
        </w:tc>
        <w:tc>
          <w:tcPr>
            <w:tcW w:w="2973" w:type="dxa"/>
          </w:tcPr>
          <w:p w14:paraId="49D2CC1D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23C5B" w:rsidRPr="009D4339" w14:paraId="01D980FB" w14:textId="77777777" w:rsidTr="00C23C5B">
        <w:tc>
          <w:tcPr>
            <w:tcW w:w="475" w:type="dxa"/>
            <w:vAlign w:val="center"/>
          </w:tcPr>
          <w:p w14:paraId="4AD5EB2D" w14:textId="77777777" w:rsidR="00C23C5B" w:rsidRPr="00062CE6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6</w:t>
            </w:r>
          </w:p>
        </w:tc>
        <w:tc>
          <w:tcPr>
            <w:tcW w:w="2355" w:type="dxa"/>
            <w:vAlign w:val="center"/>
          </w:tcPr>
          <w:p w14:paraId="0BABFDA2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Architektura procesora</w:t>
            </w:r>
          </w:p>
        </w:tc>
        <w:tc>
          <w:tcPr>
            <w:tcW w:w="4398" w:type="dxa"/>
            <w:vAlign w:val="center"/>
          </w:tcPr>
          <w:p w14:paraId="602DF2FC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 xml:space="preserve">Zintegrowany układ obliczeniowy typu </w:t>
            </w:r>
            <w:proofErr w:type="spellStart"/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SoC</w:t>
            </w:r>
            <w:proofErr w:type="spellEnd"/>
            <w:r w:rsidRPr="009D4339">
              <w:rPr>
                <w:rFonts w:asciiTheme="minorHAnsi" w:hAnsiTheme="minorHAnsi" w:cstheme="minorHAnsi"/>
                <w:sz w:val="18"/>
                <w:szCs w:val="18"/>
              </w:rPr>
              <w:t xml:space="preserve"> lub równoważny</w:t>
            </w:r>
          </w:p>
        </w:tc>
        <w:tc>
          <w:tcPr>
            <w:tcW w:w="2973" w:type="dxa"/>
          </w:tcPr>
          <w:p w14:paraId="5DCFA428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23C5B" w:rsidRPr="009D4339" w14:paraId="0B1DA867" w14:textId="77777777" w:rsidTr="00C23C5B">
        <w:tc>
          <w:tcPr>
            <w:tcW w:w="475" w:type="dxa"/>
            <w:vAlign w:val="center"/>
          </w:tcPr>
          <w:p w14:paraId="1035C69F" w14:textId="77777777" w:rsidR="00C23C5B" w:rsidRPr="00062CE6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7</w:t>
            </w:r>
          </w:p>
        </w:tc>
        <w:tc>
          <w:tcPr>
            <w:tcW w:w="2355" w:type="dxa"/>
            <w:vAlign w:val="center"/>
          </w:tcPr>
          <w:p w14:paraId="7A118665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Liczba rdzeni CPU</w:t>
            </w:r>
          </w:p>
        </w:tc>
        <w:tc>
          <w:tcPr>
            <w:tcW w:w="4398" w:type="dxa"/>
            <w:vAlign w:val="center"/>
          </w:tcPr>
          <w:p w14:paraId="0D5DD039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Minimum 8 rdzeni</w:t>
            </w:r>
          </w:p>
        </w:tc>
        <w:tc>
          <w:tcPr>
            <w:tcW w:w="2973" w:type="dxa"/>
          </w:tcPr>
          <w:p w14:paraId="6309D42D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23C5B" w:rsidRPr="009D4339" w14:paraId="58356731" w14:textId="77777777" w:rsidTr="00C23C5B">
        <w:tc>
          <w:tcPr>
            <w:tcW w:w="475" w:type="dxa"/>
            <w:vAlign w:val="center"/>
          </w:tcPr>
          <w:p w14:paraId="0BD23A08" w14:textId="77777777" w:rsidR="00C23C5B" w:rsidRPr="00062CE6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8</w:t>
            </w:r>
          </w:p>
        </w:tc>
        <w:tc>
          <w:tcPr>
            <w:tcW w:w="2355" w:type="dxa"/>
            <w:vAlign w:val="center"/>
          </w:tcPr>
          <w:p w14:paraId="1B090ABE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Rdzenie wysokiej wydajności</w:t>
            </w:r>
          </w:p>
        </w:tc>
        <w:tc>
          <w:tcPr>
            <w:tcW w:w="4398" w:type="dxa"/>
            <w:vAlign w:val="center"/>
          </w:tcPr>
          <w:p w14:paraId="44EDD997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Minimum 4 rdzenie</w:t>
            </w:r>
          </w:p>
        </w:tc>
        <w:tc>
          <w:tcPr>
            <w:tcW w:w="2973" w:type="dxa"/>
          </w:tcPr>
          <w:p w14:paraId="73C14307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23C5B" w:rsidRPr="009D4339" w14:paraId="0FDF4DD8" w14:textId="77777777" w:rsidTr="00C23C5B">
        <w:tc>
          <w:tcPr>
            <w:tcW w:w="475" w:type="dxa"/>
            <w:vAlign w:val="center"/>
          </w:tcPr>
          <w:p w14:paraId="13C4A230" w14:textId="77777777" w:rsidR="00C23C5B" w:rsidRPr="00062CE6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9</w:t>
            </w:r>
          </w:p>
        </w:tc>
        <w:tc>
          <w:tcPr>
            <w:tcW w:w="2355" w:type="dxa"/>
            <w:vAlign w:val="center"/>
          </w:tcPr>
          <w:p w14:paraId="798EC7AD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Rdzenie energooszczędne</w:t>
            </w:r>
          </w:p>
        </w:tc>
        <w:tc>
          <w:tcPr>
            <w:tcW w:w="4398" w:type="dxa"/>
            <w:vAlign w:val="center"/>
          </w:tcPr>
          <w:p w14:paraId="758F398C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Minimum 4 rdzenie lub równoważne</w:t>
            </w:r>
          </w:p>
        </w:tc>
        <w:tc>
          <w:tcPr>
            <w:tcW w:w="2973" w:type="dxa"/>
          </w:tcPr>
          <w:p w14:paraId="129F99E3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23C5B" w:rsidRPr="009D4339" w14:paraId="6D304F11" w14:textId="77777777" w:rsidTr="00C23C5B">
        <w:tc>
          <w:tcPr>
            <w:tcW w:w="475" w:type="dxa"/>
            <w:vAlign w:val="center"/>
          </w:tcPr>
          <w:p w14:paraId="04BA09AD" w14:textId="77777777" w:rsidR="00C23C5B" w:rsidRPr="00062CE6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10</w:t>
            </w:r>
          </w:p>
        </w:tc>
        <w:tc>
          <w:tcPr>
            <w:tcW w:w="2355" w:type="dxa"/>
            <w:vAlign w:val="center"/>
          </w:tcPr>
          <w:p w14:paraId="7011D9C8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Układ graficzny</w:t>
            </w:r>
          </w:p>
        </w:tc>
        <w:tc>
          <w:tcPr>
            <w:tcW w:w="4398" w:type="dxa"/>
            <w:vAlign w:val="center"/>
          </w:tcPr>
          <w:p w14:paraId="77DCC6BD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Zintegrowany układ graficzny o wydajności równoważnej</w:t>
            </w:r>
          </w:p>
        </w:tc>
        <w:tc>
          <w:tcPr>
            <w:tcW w:w="2973" w:type="dxa"/>
          </w:tcPr>
          <w:p w14:paraId="6BC12EE1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23C5B" w:rsidRPr="009D4339" w14:paraId="625C9D20" w14:textId="77777777" w:rsidTr="00C23C5B">
        <w:tc>
          <w:tcPr>
            <w:tcW w:w="475" w:type="dxa"/>
            <w:vAlign w:val="center"/>
          </w:tcPr>
          <w:p w14:paraId="71563D94" w14:textId="77777777" w:rsidR="00C23C5B" w:rsidRPr="00062CE6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11</w:t>
            </w:r>
          </w:p>
        </w:tc>
        <w:tc>
          <w:tcPr>
            <w:tcW w:w="2355" w:type="dxa"/>
            <w:vAlign w:val="center"/>
          </w:tcPr>
          <w:p w14:paraId="14854118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Akceleracja grafiki</w:t>
            </w:r>
          </w:p>
        </w:tc>
        <w:tc>
          <w:tcPr>
            <w:tcW w:w="4398" w:type="dxa"/>
            <w:vAlign w:val="center"/>
          </w:tcPr>
          <w:p w14:paraId="571EDF9A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Sprzętowa akceleracja zaawansowanych efektów graficznych</w:t>
            </w:r>
          </w:p>
        </w:tc>
        <w:tc>
          <w:tcPr>
            <w:tcW w:w="2973" w:type="dxa"/>
          </w:tcPr>
          <w:p w14:paraId="56750563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23C5B" w:rsidRPr="009D4339" w14:paraId="1C99465A" w14:textId="77777777" w:rsidTr="00C23C5B">
        <w:tc>
          <w:tcPr>
            <w:tcW w:w="475" w:type="dxa"/>
            <w:vAlign w:val="center"/>
          </w:tcPr>
          <w:p w14:paraId="1604BFA0" w14:textId="77777777" w:rsidR="00C23C5B" w:rsidRPr="00062CE6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12</w:t>
            </w:r>
          </w:p>
        </w:tc>
        <w:tc>
          <w:tcPr>
            <w:tcW w:w="2355" w:type="dxa"/>
            <w:vAlign w:val="center"/>
          </w:tcPr>
          <w:p w14:paraId="4F381F49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Akceleracja AI</w:t>
            </w:r>
          </w:p>
        </w:tc>
        <w:tc>
          <w:tcPr>
            <w:tcW w:w="4398" w:type="dxa"/>
            <w:vAlign w:val="center"/>
          </w:tcPr>
          <w:p w14:paraId="37151C45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Zintegrowany akcelerator obliczeń AI lub równoważny</w:t>
            </w:r>
          </w:p>
        </w:tc>
        <w:tc>
          <w:tcPr>
            <w:tcW w:w="2973" w:type="dxa"/>
          </w:tcPr>
          <w:p w14:paraId="3FEA5A5C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23C5B" w:rsidRPr="009D4339" w14:paraId="20F915A7" w14:textId="77777777" w:rsidTr="00C23C5B">
        <w:tc>
          <w:tcPr>
            <w:tcW w:w="475" w:type="dxa"/>
            <w:vAlign w:val="center"/>
          </w:tcPr>
          <w:p w14:paraId="3F2CB6BF" w14:textId="77777777" w:rsidR="00C23C5B" w:rsidRPr="00062CE6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13</w:t>
            </w:r>
          </w:p>
        </w:tc>
        <w:tc>
          <w:tcPr>
            <w:tcW w:w="2355" w:type="dxa"/>
            <w:vAlign w:val="center"/>
          </w:tcPr>
          <w:p w14:paraId="316BA53D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Przepustowość pamięci</w:t>
            </w:r>
          </w:p>
        </w:tc>
        <w:tc>
          <w:tcPr>
            <w:tcW w:w="4398" w:type="dxa"/>
            <w:vAlign w:val="center"/>
          </w:tcPr>
          <w:p w14:paraId="09AEE590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Minimum 100 GB/s lub równoważna</w:t>
            </w:r>
          </w:p>
        </w:tc>
        <w:tc>
          <w:tcPr>
            <w:tcW w:w="2973" w:type="dxa"/>
          </w:tcPr>
          <w:p w14:paraId="15A974F8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23C5B" w:rsidRPr="009D4339" w14:paraId="2F53AC19" w14:textId="77777777" w:rsidTr="00C23C5B">
        <w:tc>
          <w:tcPr>
            <w:tcW w:w="475" w:type="dxa"/>
            <w:vAlign w:val="center"/>
          </w:tcPr>
          <w:p w14:paraId="0EC06D0E" w14:textId="77777777" w:rsidR="00C23C5B" w:rsidRPr="00062CE6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14</w:t>
            </w:r>
          </w:p>
        </w:tc>
        <w:tc>
          <w:tcPr>
            <w:tcW w:w="2355" w:type="dxa"/>
            <w:vAlign w:val="center"/>
          </w:tcPr>
          <w:p w14:paraId="07246D35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Pamięć RAM</w:t>
            </w:r>
          </w:p>
        </w:tc>
        <w:tc>
          <w:tcPr>
            <w:tcW w:w="4398" w:type="dxa"/>
            <w:vAlign w:val="center"/>
          </w:tcPr>
          <w:p w14:paraId="1B7E49CC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Minimum 16 GB</w:t>
            </w:r>
          </w:p>
        </w:tc>
        <w:tc>
          <w:tcPr>
            <w:tcW w:w="2973" w:type="dxa"/>
          </w:tcPr>
          <w:p w14:paraId="56E1CBC8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23C5B" w:rsidRPr="009D4339" w14:paraId="15B3B385" w14:textId="77777777" w:rsidTr="00C23C5B">
        <w:tc>
          <w:tcPr>
            <w:tcW w:w="475" w:type="dxa"/>
            <w:vAlign w:val="center"/>
          </w:tcPr>
          <w:p w14:paraId="37FDF8E6" w14:textId="77777777" w:rsidR="00C23C5B" w:rsidRPr="00062CE6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15</w:t>
            </w:r>
          </w:p>
        </w:tc>
        <w:tc>
          <w:tcPr>
            <w:tcW w:w="2355" w:type="dxa"/>
            <w:vAlign w:val="center"/>
          </w:tcPr>
          <w:p w14:paraId="254263C7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Typ pamięci RAM</w:t>
            </w:r>
          </w:p>
        </w:tc>
        <w:tc>
          <w:tcPr>
            <w:tcW w:w="4398" w:type="dxa"/>
            <w:vAlign w:val="center"/>
          </w:tcPr>
          <w:p w14:paraId="7EFA830F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Pamięć współdzielona lub dedykowana</w:t>
            </w:r>
          </w:p>
        </w:tc>
        <w:tc>
          <w:tcPr>
            <w:tcW w:w="2973" w:type="dxa"/>
          </w:tcPr>
          <w:p w14:paraId="6B82D85F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23C5B" w:rsidRPr="009D4339" w14:paraId="26305B59" w14:textId="77777777" w:rsidTr="00C23C5B">
        <w:tc>
          <w:tcPr>
            <w:tcW w:w="475" w:type="dxa"/>
            <w:vAlign w:val="center"/>
          </w:tcPr>
          <w:p w14:paraId="1B619E8E" w14:textId="3F3CA136" w:rsidR="00C23C5B" w:rsidRPr="00062CE6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1</w:t>
            </w:r>
            <w:r w:rsidR="004B6955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6</w:t>
            </w:r>
          </w:p>
        </w:tc>
        <w:tc>
          <w:tcPr>
            <w:tcW w:w="2355" w:type="dxa"/>
            <w:vAlign w:val="center"/>
          </w:tcPr>
          <w:p w14:paraId="0B0C6ACE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Typ pamięci masowej</w:t>
            </w:r>
          </w:p>
        </w:tc>
        <w:tc>
          <w:tcPr>
            <w:tcW w:w="4398" w:type="dxa"/>
            <w:vAlign w:val="center"/>
          </w:tcPr>
          <w:p w14:paraId="766A23AB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Dysk SSD</w:t>
            </w:r>
          </w:p>
        </w:tc>
        <w:tc>
          <w:tcPr>
            <w:tcW w:w="2973" w:type="dxa"/>
          </w:tcPr>
          <w:p w14:paraId="60E75839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23C5B" w:rsidRPr="009D4339" w14:paraId="28DC441D" w14:textId="77777777" w:rsidTr="00C23C5B">
        <w:tc>
          <w:tcPr>
            <w:tcW w:w="475" w:type="dxa"/>
            <w:vAlign w:val="center"/>
          </w:tcPr>
          <w:p w14:paraId="282D3A9A" w14:textId="15F7502E" w:rsidR="00C23C5B" w:rsidRPr="00062CE6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1</w:t>
            </w:r>
            <w:r w:rsidR="004B6955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7</w:t>
            </w:r>
          </w:p>
        </w:tc>
        <w:tc>
          <w:tcPr>
            <w:tcW w:w="2355" w:type="dxa"/>
            <w:vAlign w:val="center"/>
          </w:tcPr>
          <w:p w14:paraId="6A2DF48B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Pojemność dysku</w:t>
            </w:r>
          </w:p>
        </w:tc>
        <w:tc>
          <w:tcPr>
            <w:tcW w:w="4398" w:type="dxa"/>
            <w:vAlign w:val="center"/>
          </w:tcPr>
          <w:p w14:paraId="000B6718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Minimum 256 GB</w:t>
            </w:r>
          </w:p>
        </w:tc>
        <w:tc>
          <w:tcPr>
            <w:tcW w:w="2973" w:type="dxa"/>
          </w:tcPr>
          <w:p w14:paraId="507EBB17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23C5B" w:rsidRPr="009D4339" w14:paraId="38989130" w14:textId="77777777" w:rsidTr="00C23C5B">
        <w:tc>
          <w:tcPr>
            <w:tcW w:w="475" w:type="dxa"/>
            <w:vAlign w:val="center"/>
          </w:tcPr>
          <w:p w14:paraId="252DDD16" w14:textId="5EEECBE2" w:rsidR="00C23C5B" w:rsidRPr="00062CE6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1</w:t>
            </w:r>
            <w:r w:rsidR="004B6955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8</w:t>
            </w:r>
          </w:p>
        </w:tc>
        <w:tc>
          <w:tcPr>
            <w:tcW w:w="2355" w:type="dxa"/>
            <w:vAlign w:val="center"/>
          </w:tcPr>
          <w:p w14:paraId="6B875295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Przekątna ekranu</w:t>
            </w:r>
          </w:p>
        </w:tc>
        <w:tc>
          <w:tcPr>
            <w:tcW w:w="4398" w:type="dxa"/>
            <w:vAlign w:val="center"/>
          </w:tcPr>
          <w:p w14:paraId="417803CF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Od 13 do 14 cali</w:t>
            </w:r>
          </w:p>
        </w:tc>
        <w:tc>
          <w:tcPr>
            <w:tcW w:w="2973" w:type="dxa"/>
          </w:tcPr>
          <w:p w14:paraId="3436E268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23C5B" w:rsidRPr="009D4339" w14:paraId="410E86C1" w14:textId="77777777" w:rsidTr="00C23C5B">
        <w:tc>
          <w:tcPr>
            <w:tcW w:w="475" w:type="dxa"/>
            <w:vAlign w:val="center"/>
          </w:tcPr>
          <w:p w14:paraId="5006BD5F" w14:textId="66A45800" w:rsidR="00C23C5B" w:rsidRPr="00062CE6" w:rsidRDefault="004B6955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19</w:t>
            </w:r>
          </w:p>
        </w:tc>
        <w:tc>
          <w:tcPr>
            <w:tcW w:w="2355" w:type="dxa"/>
            <w:vAlign w:val="center"/>
          </w:tcPr>
          <w:p w14:paraId="2D9BC4AC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Typ matrycy</w:t>
            </w:r>
          </w:p>
        </w:tc>
        <w:tc>
          <w:tcPr>
            <w:tcW w:w="4398" w:type="dxa"/>
            <w:vAlign w:val="center"/>
          </w:tcPr>
          <w:p w14:paraId="4BD4C82F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IPS lub technologia równoważna</w:t>
            </w:r>
          </w:p>
        </w:tc>
        <w:tc>
          <w:tcPr>
            <w:tcW w:w="2973" w:type="dxa"/>
          </w:tcPr>
          <w:p w14:paraId="3D109AC7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23C5B" w:rsidRPr="009D4339" w14:paraId="347FC7BF" w14:textId="77777777" w:rsidTr="00C23C5B">
        <w:tc>
          <w:tcPr>
            <w:tcW w:w="475" w:type="dxa"/>
            <w:vAlign w:val="center"/>
          </w:tcPr>
          <w:p w14:paraId="6554785F" w14:textId="702DBBCD" w:rsidR="00C23C5B" w:rsidRPr="00062CE6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2</w:t>
            </w:r>
            <w:r w:rsidR="004B6955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0</w:t>
            </w:r>
          </w:p>
        </w:tc>
        <w:tc>
          <w:tcPr>
            <w:tcW w:w="2355" w:type="dxa"/>
            <w:vAlign w:val="center"/>
          </w:tcPr>
          <w:p w14:paraId="749AC1AE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Rozdzielczość ekranu</w:t>
            </w:r>
          </w:p>
        </w:tc>
        <w:tc>
          <w:tcPr>
            <w:tcW w:w="4398" w:type="dxa"/>
            <w:vAlign w:val="center"/>
          </w:tcPr>
          <w:p w14:paraId="70052300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 xml:space="preserve">Minimum 2500 × 1600 </w:t>
            </w:r>
            <w:proofErr w:type="spellStart"/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px</w:t>
            </w:r>
            <w:proofErr w:type="spellEnd"/>
          </w:p>
        </w:tc>
        <w:tc>
          <w:tcPr>
            <w:tcW w:w="2973" w:type="dxa"/>
          </w:tcPr>
          <w:p w14:paraId="101C9B55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23C5B" w:rsidRPr="009D4339" w14:paraId="1FBE35C6" w14:textId="77777777" w:rsidTr="00C23C5B">
        <w:tc>
          <w:tcPr>
            <w:tcW w:w="475" w:type="dxa"/>
            <w:vAlign w:val="center"/>
          </w:tcPr>
          <w:p w14:paraId="251EC93F" w14:textId="53552956" w:rsidR="00C23C5B" w:rsidRPr="00062CE6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2</w:t>
            </w:r>
            <w:r w:rsidR="004B6955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1</w:t>
            </w:r>
          </w:p>
        </w:tc>
        <w:tc>
          <w:tcPr>
            <w:tcW w:w="2355" w:type="dxa"/>
            <w:vAlign w:val="center"/>
          </w:tcPr>
          <w:p w14:paraId="291B4E14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Gęstość pikseli</w:t>
            </w:r>
          </w:p>
        </w:tc>
        <w:tc>
          <w:tcPr>
            <w:tcW w:w="4398" w:type="dxa"/>
            <w:vAlign w:val="center"/>
          </w:tcPr>
          <w:p w14:paraId="178F2717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Minimum 200 PPI</w:t>
            </w:r>
          </w:p>
        </w:tc>
        <w:tc>
          <w:tcPr>
            <w:tcW w:w="2973" w:type="dxa"/>
          </w:tcPr>
          <w:p w14:paraId="69DB5E51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23C5B" w:rsidRPr="009D4339" w14:paraId="792B18FF" w14:textId="77777777" w:rsidTr="00C23C5B">
        <w:tc>
          <w:tcPr>
            <w:tcW w:w="475" w:type="dxa"/>
            <w:vAlign w:val="center"/>
          </w:tcPr>
          <w:p w14:paraId="5F21B96E" w14:textId="2957B447" w:rsidR="00C23C5B" w:rsidRPr="00062CE6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2</w:t>
            </w:r>
            <w:r w:rsidR="004B6955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2</w:t>
            </w:r>
          </w:p>
        </w:tc>
        <w:tc>
          <w:tcPr>
            <w:tcW w:w="2355" w:type="dxa"/>
            <w:vAlign w:val="center"/>
          </w:tcPr>
          <w:p w14:paraId="2BD39C43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Jasność ekranu</w:t>
            </w:r>
          </w:p>
        </w:tc>
        <w:tc>
          <w:tcPr>
            <w:tcW w:w="4398" w:type="dxa"/>
            <w:vAlign w:val="center"/>
          </w:tcPr>
          <w:p w14:paraId="701E6E02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Minimum 450 nitów</w:t>
            </w:r>
          </w:p>
        </w:tc>
        <w:tc>
          <w:tcPr>
            <w:tcW w:w="2973" w:type="dxa"/>
          </w:tcPr>
          <w:p w14:paraId="5A6F415B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23C5B" w:rsidRPr="009D4339" w14:paraId="536F1434" w14:textId="77777777" w:rsidTr="00C23C5B">
        <w:tc>
          <w:tcPr>
            <w:tcW w:w="475" w:type="dxa"/>
            <w:vAlign w:val="center"/>
          </w:tcPr>
          <w:p w14:paraId="056ADFC8" w14:textId="6DDF9958" w:rsidR="00C23C5B" w:rsidRPr="00062CE6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2</w:t>
            </w:r>
            <w:r w:rsidR="004B6955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3</w:t>
            </w:r>
          </w:p>
        </w:tc>
        <w:tc>
          <w:tcPr>
            <w:tcW w:w="2355" w:type="dxa"/>
            <w:vAlign w:val="center"/>
          </w:tcPr>
          <w:p w14:paraId="7017B9EB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Obsługa kolorów</w:t>
            </w:r>
          </w:p>
        </w:tc>
        <w:tc>
          <w:tcPr>
            <w:tcW w:w="4398" w:type="dxa"/>
            <w:vAlign w:val="center"/>
          </w:tcPr>
          <w:p w14:paraId="59446A66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Obsługa szerokiej gamy barw</w:t>
            </w:r>
          </w:p>
        </w:tc>
        <w:tc>
          <w:tcPr>
            <w:tcW w:w="2973" w:type="dxa"/>
          </w:tcPr>
          <w:p w14:paraId="30B2B8FA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23C5B" w:rsidRPr="009D4339" w14:paraId="13F43BE1" w14:textId="77777777" w:rsidTr="00C23C5B">
        <w:tc>
          <w:tcPr>
            <w:tcW w:w="475" w:type="dxa"/>
            <w:vAlign w:val="center"/>
          </w:tcPr>
          <w:p w14:paraId="6766F05F" w14:textId="54C26B99" w:rsidR="00C23C5B" w:rsidRPr="00062CE6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2</w:t>
            </w:r>
            <w:r w:rsidR="004B6955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4</w:t>
            </w:r>
          </w:p>
        </w:tc>
        <w:tc>
          <w:tcPr>
            <w:tcW w:w="2355" w:type="dxa"/>
            <w:vAlign w:val="center"/>
          </w:tcPr>
          <w:p w14:paraId="73205269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Regulacja balansu bieli</w:t>
            </w:r>
          </w:p>
        </w:tc>
        <w:tc>
          <w:tcPr>
            <w:tcW w:w="4398" w:type="dxa"/>
            <w:vAlign w:val="center"/>
          </w:tcPr>
          <w:p w14:paraId="3A06878C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Automatyczna lub równoważna</w:t>
            </w:r>
          </w:p>
        </w:tc>
        <w:tc>
          <w:tcPr>
            <w:tcW w:w="2973" w:type="dxa"/>
          </w:tcPr>
          <w:p w14:paraId="278AD403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23C5B" w:rsidRPr="009D4339" w14:paraId="397E38A2" w14:textId="77777777" w:rsidTr="00C23C5B">
        <w:tc>
          <w:tcPr>
            <w:tcW w:w="475" w:type="dxa"/>
            <w:vAlign w:val="center"/>
          </w:tcPr>
          <w:p w14:paraId="1BA9D07A" w14:textId="31A46AE6" w:rsidR="00C23C5B" w:rsidRPr="00062CE6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2</w:t>
            </w:r>
            <w:r w:rsidR="004B6955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5</w:t>
            </w:r>
          </w:p>
        </w:tc>
        <w:tc>
          <w:tcPr>
            <w:tcW w:w="2355" w:type="dxa"/>
            <w:vAlign w:val="center"/>
          </w:tcPr>
          <w:p w14:paraId="5CAF9277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Obsługa treści HDR</w:t>
            </w:r>
          </w:p>
        </w:tc>
        <w:tc>
          <w:tcPr>
            <w:tcW w:w="4398" w:type="dxa"/>
            <w:vAlign w:val="center"/>
          </w:tcPr>
          <w:p w14:paraId="5692B745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2973" w:type="dxa"/>
          </w:tcPr>
          <w:p w14:paraId="558DBC50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23C5B" w:rsidRPr="009D4339" w14:paraId="1C9DB3BB" w14:textId="77777777" w:rsidTr="00C23C5B">
        <w:tc>
          <w:tcPr>
            <w:tcW w:w="475" w:type="dxa"/>
            <w:vAlign w:val="center"/>
          </w:tcPr>
          <w:p w14:paraId="3A4F6416" w14:textId="71B491FE" w:rsidR="00C23C5B" w:rsidRPr="00062CE6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2</w:t>
            </w:r>
            <w:r w:rsidR="004B6955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6</w:t>
            </w:r>
          </w:p>
        </w:tc>
        <w:tc>
          <w:tcPr>
            <w:tcW w:w="2355" w:type="dxa"/>
            <w:vAlign w:val="center"/>
          </w:tcPr>
          <w:p w14:paraId="12BF738A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Obsługiwane formaty wideo</w:t>
            </w:r>
          </w:p>
        </w:tc>
        <w:tc>
          <w:tcPr>
            <w:tcW w:w="4398" w:type="dxa"/>
            <w:vAlign w:val="center"/>
          </w:tcPr>
          <w:p w14:paraId="55C03CEA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Standardowe i nowoczesne formaty wideo</w:t>
            </w:r>
          </w:p>
        </w:tc>
        <w:tc>
          <w:tcPr>
            <w:tcW w:w="2973" w:type="dxa"/>
          </w:tcPr>
          <w:p w14:paraId="4AEDB74C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23C5B" w:rsidRPr="009D4339" w14:paraId="6ED6943B" w14:textId="77777777" w:rsidTr="00C23C5B">
        <w:tc>
          <w:tcPr>
            <w:tcW w:w="475" w:type="dxa"/>
            <w:vAlign w:val="center"/>
          </w:tcPr>
          <w:p w14:paraId="6904CD98" w14:textId="54A5713D" w:rsidR="00C23C5B" w:rsidRPr="00062CE6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2</w:t>
            </w:r>
            <w:r w:rsidR="004B6955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7</w:t>
            </w:r>
          </w:p>
        </w:tc>
        <w:tc>
          <w:tcPr>
            <w:tcW w:w="2355" w:type="dxa"/>
            <w:vAlign w:val="center"/>
          </w:tcPr>
          <w:p w14:paraId="7850370D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Wyjścia wideo</w:t>
            </w:r>
          </w:p>
        </w:tc>
        <w:tc>
          <w:tcPr>
            <w:tcW w:w="4398" w:type="dxa"/>
            <w:vAlign w:val="center"/>
          </w:tcPr>
          <w:p w14:paraId="385CF113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Realizowane przez porty USB-C lub równoważne</w:t>
            </w:r>
          </w:p>
        </w:tc>
        <w:tc>
          <w:tcPr>
            <w:tcW w:w="2973" w:type="dxa"/>
          </w:tcPr>
          <w:p w14:paraId="60992969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23C5B" w:rsidRPr="009D4339" w14:paraId="616F43F9" w14:textId="77777777" w:rsidTr="00C23C5B">
        <w:tc>
          <w:tcPr>
            <w:tcW w:w="475" w:type="dxa"/>
            <w:vAlign w:val="center"/>
          </w:tcPr>
          <w:p w14:paraId="39019BA3" w14:textId="1F69ECAA" w:rsidR="00C23C5B" w:rsidRPr="00062CE6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2</w:t>
            </w:r>
            <w:r w:rsidR="004B6955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8</w:t>
            </w:r>
          </w:p>
        </w:tc>
        <w:tc>
          <w:tcPr>
            <w:tcW w:w="2355" w:type="dxa"/>
            <w:vAlign w:val="center"/>
          </w:tcPr>
          <w:p w14:paraId="0DBC8DF7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Obsługa monitorów zewnętrznych</w:t>
            </w:r>
          </w:p>
        </w:tc>
        <w:tc>
          <w:tcPr>
            <w:tcW w:w="4398" w:type="dxa"/>
            <w:vAlign w:val="center"/>
          </w:tcPr>
          <w:p w14:paraId="159EF6BA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Minimum 2 monitory zewnętrzne</w:t>
            </w:r>
          </w:p>
        </w:tc>
        <w:tc>
          <w:tcPr>
            <w:tcW w:w="2973" w:type="dxa"/>
          </w:tcPr>
          <w:p w14:paraId="0E6C07AE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23C5B" w:rsidRPr="009D4339" w14:paraId="45EE0110" w14:textId="77777777" w:rsidTr="00C23C5B">
        <w:tc>
          <w:tcPr>
            <w:tcW w:w="475" w:type="dxa"/>
            <w:vAlign w:val="center"/>
          </w:tcPr>
          <w:p w14:paraId="048F9648" w14:textId="0F6A0506" w:rsidR="00C23C5B" w:rsidRPr="00062CE6" w:rsidRDefault="004B6955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29</w:t>
            </w:r>
          </w:p>
        </w:tc>
        <w:tc>
          <w:tcPr>
            <w:tcW w:w="2355" w:type="dxa"/>
            <w:vAlign w:val="center"/>
          </w:tcPr>
          <w:p w14:paraId="1384EE13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Maks. rozdzielczość monitorów</w:t>
            </w:r>
          </w:p>
        </w:tc>
        <w:tc>
          <w:tcPr>
            <w:tcW w:w="4398" w:type="dxa"/>
            <w:vAlign w:val="center"/>
          </w:tcPr>
          <w:p w14:paraId="6DADFEEE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 xml:space="preserve">Do 6K przy 60 </w:t>
            </w:r>
            <w:proofErr w:type="spellStart"/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Hz</w:t>
            </w:r>
            <w:proofErr w:type="spellEnd"/>
            <w:r w:rsidRPr="009D4339">
              <w:rPr>
                <w:rFonts w:asciiTheme="minorHAnsi" w:hAnsiTheme="minorHAnsi" w:cstheme="minorHAnsi"/>
                <w:sz w:val="18"/>
                <w:szCs w:val="18"/>
              </w:rPr>
              <w:t xml:space="preserve"> lub równoważna</w:t>
            </w:r>
          </w:p>
        </w:tc>
        <w:tc>
          <w:tcPr>
            <w:tcW w:w="2973" w:type="dxa"/>
          </w:tcPr>
          <w:p w14:paraId="4719DADC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23C5B" w:rsidRPr="009D4339" w14:paraId="48A13BFA" w14:textId="77777777" w:rsidTr="00C23C5B">
        <w:tc>
          <w:tcPr>
            <w:tcW w:w="475" w:type="dxa"/>
            <w:vAlign w:val="center"/>
          </w:tcPr>
          <w:p w14:paraId="56ABA62B" w14:textId="1267766B" w:rsidR="00C23C5B" w:rsidRPr="00062CE6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3</w:t>
            </w:r>
            <w:r w:rsidR="004B6955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0</w:t>
            </w:r>
          </w:p>
        </w:tc>
        <w:tc>
          <w:tcPr>
            <w:tcW w:w="2355" w:type="dxa"/>
            <w:vAlign w:val="center"/>
          </w:tcPr>
          <w:p w14:paraId="121293EB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Porty USB-C</w:t>
            </w:r>
          </w:p>
        </w:tc>
        <w:tc>
          <w:tcPr>
            <w:tcW w:w="4398" w:type="dxa"/>
            <w:vAlign w:val="center"/>
          </w:tcPr>
          <w:p w14:paraId="6DC15F1B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Minimum 2 porty o wysokiej przepustowości</w:t>
            </w:r>
          </w:p>
        </w:tc>
        <w:tc>
          <w:tcPr>
            <w:tcW w:w="2973" w:type="dxa"/>
          </w:tcPr>
          <w:p w14:paraId="2E6A8C9D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23C5B" w:rsidRPr="009D4339" w14:paraId="4D111764" w14:textId="77777777" w:rsidTr="00C23C5B">
        <w:tc>
          <w:tcPr>
            <w:tcW w:w="475" w:type="dxa"/>
            <w:vAlign w:val="center"/>
          </w:tcPr>
          <w:p w14:paraId="6C86B099" w14:textId="1702E30F" w:rsidR="00C23C5B" w:rsidRPr="00062CE6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3</w:t>
            </w:r>
            <w:r w:rsidR="004B6955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1</w:t>
            </w:r>
          </w:p>
        </w:tc>
        <w:tc>
          <w:tcPr>
            <w:tcW w:w="2355" w:type="dxa"/>
            <w:vAlign w:val="center"/>
          </w:tcPr>
          <w:p w14:paraId="0631C211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Dedykowany port ładowania</w:t>
            </w:r>
          </w:p>
        </w:tc>
        <w:tc>
          <w:tcPr>
            <w:tcW w:w="4398" w:type="dxa"/>
            <w:vAlign w:val="center"/>
          </w:tcPr>
          <w:p w14:paraId="3DEEA99E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Tak lub ładowanie przez USB-C</w:t>
            </w:r>
          </w:p>
        </w:tc>
        <w:tc>
          <w:tcPr>
            <w:tcW w:w="2973" w:type="dxa"/>
          </w:tcPr>
          <w:p w14:paraId="07EDE905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23C5B" w:rsidRPr="009D4339" w14:paraId="6D35638F" w14:textId="77777777" w:rsidTr="00C23C5B">
        <w:tc>
          <w:tcPr>
            <w:tcW w:w="475" w:type="dxa"/>
            <w:vAlign w:val="center"/>
          </w:tcPr>
          <w:p w14:paraId="23BB4879" w14:textId="3A50D925" w:rsidR="00C23C5B" w:rsidRPr="00062CE6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3</w:t>
            </w:r>
            <w:r w:rsidR="004B6955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2</w:t>
            </w:r>
          </w:p>
        </w:tc>
        <w:tc>
          <w:tcPr>
            <w:tcW w:w="2355" w:type="dxa"/>
            <w:vAlign w:val="center"/>
          </w:tcPr>
          <w:p w14:paraId="62D80812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Gniazdo audio</w:t>
            </w:r>
          </w:p>
        </w:tc>
        <w:tc>
          <w:tcPr>
            <w:tcW w:w="4398" w:type="dxa"/>
            <w:vAlign w:val="center"/>
          </w:tcPr>
          <w:p w14:paraId="14BA8AA2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2973" w:type="dxa"/>
          </w:tcPr>
          <w:p w14:paraId="53653880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23C5B" w:rsidRPr="009D4339" w14:paraId="692196BA" w14:textId="77777777" w:rsidTr="00C23C5B">
        <w:tc>
          <w:tcPr>
            <w:tcW w:w="475" w:type="dxa"/>
            <w:vAlign w:val="center"/>
          </w:tcPr>
          <w:p w14:paraId="343955B8" w14:textId="0CC9E9F4" w:rsidR="00C23C5B" w:rsidRPr="00062CE6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3</w:t>
            </w:r>
            <w:r w:rsidR="004B6955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3</w:t>
            </w:r>
          </w:p>
        </w:tc>
        <w:tc>
          <w:tcPr>
            <w:tcW w:w="2355" w:type="dxa"/>
            <w:vAlign w:val="center"/>
          </w:tcPr>
          <w:p w14:paraId="169A358F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Łączność bezprzewodowa</w:t>
            </w:r>
          </w:p>
        </w:tc>
        <w:tc>
          <w:tcPr>
            <w:tcW w:w="4398" w:type="dxa"/>
            <w:vAlign w:val="center"/>
          </w:tcPr>
          <w:p w14:paraId="35056DE4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Wi-Fi 6E lub nowsze</w:t>
            </w:r>
          </w:p>
        </w:tc>
        <w:tc>
          <w:tcPr>
            <w:tcW w:w="2973" w:type="dxa"/>
          </w:tcPr>
          <w:p w14:paraId="2C558D7C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23C5B" w:rsidRPr="009D4339" w14:paraId="649F3C95" w14:textId="77777777" w:rsidTr="00C23C5B">
        <w:tc>
          <w:tcPr>
            <w:tcW w:w="475" w:type="dxa"/>
            <w:vAlign w:val="center"/>
          </w:tcPr>
          <w:p w14:paraId="48A03EC1" w14:textId="3D430517" w:rsidR="00C23C5B" w:rsidRPr="00062CE6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3</w:t>
            </w:r>
            <w:r w:rsidR="004B6955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4</w:t>
            </w:r>
          </w:p>
        </w:tc>
        <w:tc>
          <w:tcPr>
            <w:tcW w:w="2355" w:type="dxa"/>
            <w:vAlign w:val="center"/>
          </w:tcPr>
          <w:p w14:paraId="46943C24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Bluetooth</w:t>
            </w:r>
          </w:p>
        </w:tc>
        <w:tc>
          <w:tcPr>
            <w:tcW w:w="4398" w:type="dxa"/>
            <w:vAlign w:val="center"/>
          </w:tcPr>
          <w:p w14:paraId="3FD41C9A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Wersja 5.2 lub nowsza</w:t>
            </w:r>
          </w:p>
        </w:tc>
        <w:tc>
          <w:tcPr>
            <w:tcW w:w="2973" w:type="dxa"/>
          </w:tcPr>
          <w:p w14:paraId="475A0C86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23C5B" w:rsidRPr="009D4339" w14:paraId="50A7018A" w14:textId="77777777" w:rsidTr="00C23C5B">
        <w:tc>
          <w:tcPr>
            <w:tcW w:w="475" w:type="dxa"/>
            <w:vAlign w:val="center"/>
          </w:tcPr>
          <w:p w14:paraId="4BE3FA0B" w14:textId="29E5A0DB" w:rsidR="00C23C5B" w:rsidRPr="00062CE6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3</w:t>
            </w:r>
            <w:r w:rsidR="004B6955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5</w:t>
            </w:r>
          </w:p>
        </w:tc>
        <w:tc>
          <w:tcPr>
            <w:tcW w:w="2355" w:type="dxa"/>
            <w:vAlign w:val="center"/>
          </w:tcPr>
          <w:p w14:paraId="03FC50A4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Kamera</w:t>
            </w:r>
          </w:p>
        </w:tc>
        <w:tc>
          <w:tcPr>
            <w:tcW w:w="4398" w:type="dxa"/>
            <w:vAlign w:val="center"/>
          </w:tcPr>
          <w:p w14:paraId="01AE527D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Kamera internetowa wysokiej rozdzielczości</w:t>
            </w:r>
          </w:p>
        </w:tc>
        <w:tc>
          <w:tcPr>
            <w:tcW w:w="2973" w:type="dxa"/>
          </w:tcPr>
          <w:p w14:paraId="179F2DA6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23C5B" w:rsidRPr="009D4339" w14:paraId="1F40B587" w14:textId="77777777" w:rsidTr="00C23C5B">
        <w:tc>
          <w:tcPr>
            <w:tcW w:w="475" w:type="dxa"/>
            <w:vAlign w:val="center"/>
          </w:tcPr>
          <w:p w14:paraId="31F2D982" w14:textId="0C7A7102" w:rsidR="00C23C5B" w:rsidRPr="00062CE6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3</w:t>
            </w:r>
            <w:r w:rsidR="004B6955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6</w:t>
            </w:r>
          </w:p>
        </w:tc>
        <w:tc>
          <w:tcPr>
            <w:tcW w:w="2355" w:type="dxa"/>
            <w:vAlign w:val="center"/>
          </w:tcPr>
          <w:p w14:paraId="4C8F29EA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Nagrywanie wideo</w:t>
            </w:r>
          </w:p>
        </w:tc>
        <w:tc>
          <w:tcPr>
            <w:tcW w:w="4398" w:type="dxa"/>
            <w:vAlign w:val="center"/>
          </w:tcPr>
          <w:p w14:paraId="2B47E01C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Minimum Full HD</w:t>
            </w:r>
          </w:p>
        </w:tc>
        <w:tc>
          <w:tcPr>
            <w:tcW w:w="2973" w:type="dxa"/>
          </w:tcPr>
          <w:p w14:paraId="7F6D4D70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23C5B" w:rsidRPr="009D4339" w14:paraId="6B037441" w14:textId="77777777" w:rsidTr="00C23C5B">
        <w:tc>
          <w:tcPr>
            <w:tcW w:w="475" w:type="dxa"/>
            <w:vAlign w:val="center"/>
          </w:tcPr>
          <w:p w14:paraId="1080CEFE" w14:textId="5F3A8018" w:rsidR="00C23C5B" w:rsidRPr="00062CE6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3</w:t>
            </w:r>
            <w:r w:rsidR="004B6955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7</w:t>
            </w:r>
          </w:p>
        </w:tc>
        <w:tc>
          <w:tcPr>
            <w:tcW w:w="2355" w:type="dxa"/>
            <w:vAlign w:val="center"/>
          </w:tcPr>
          <w:p w14:paraId="38919CAC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Głośniki</w:t>
            </w:r>
          </w:p>
        </w:tc>
        <w:tc>
          <w:tcPr>
            <w:tcW w:w="4398" w:type="dxa"/>
            <w:vAlign w:val="center"/>
          </w:tcPr>
          <w:p w14:paraId="45344761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Wbudowany system wielogłośnikowy</w:t>
            </w:r>
          </w:p>
        </w:tc>
        <w:tc>
          <w:tcPr>
            <w:tcW w:w="2973" w:type="dxa"/>
          </w:tcPr>
          <w:p w14:paraId="01A3265D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23C5B" w:rsidRPr="009D4339" w14:paraId="2F6F0147" w14:textId="77777777" w:rsidTr="00C23C5B">
        <w:tc>
          <w:tcPr>
            <w:tcW w:w="475" w:type="dxa"/>
            <w:vAlign w:val="center"/>
          </w:tcPr>
          <w:p w14:paraId="7E8FE3D6" w14:textId="575C1F46" w:rsidR="00C23C5B" w:rsidRPr="00062CE6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3</w:t>
            </w:r>
            <w:r w:rsidR="004B6955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8</w:t>
            </w:r>
          </w:p>
        </w:tc>
        <w:tc>
          <w:tcPr>
            <w:tcW w:w="2355" w:type="dxa"/>
            <w:vAlign w:val="center"/>
          </w:tcPr>
          <w:p w14:paraId="712488A4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Mikrofony</w:t>
            </w:r>
          </w:p>
        </w:tc>
        <w:tc>
          <w:tcPr>
            <w:tcW w:w="4398" w:type="dxa"/>
            <w:vAlign w:val="center"/>
          </w:tcPr>
          <w:p w14:paraId="219AFE2E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Wbudowany zestaw mikrofonów z redukcją szumów</w:t>
            </w:r>
          </w:p>
        </w:tc>
        <w:tc>
          <w:tcPr>
            <w:tcW w:w="2973" w:type="dxa"/>
          </w:tcPr>
          <w:p w14:paraId="5215F544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23C5B" w:rsidRPr="009D4339" w14:paraId="3863EA82" w14:textId="77777777" w:rsidTr="00C23C5B">
        <w:tc>
          <w:tcPr>
            <w:tcW w:w="475" w:type="dxa"/>
            <w:vAlign w:val="center"/>
          </w:tcPr>
          <w:p w14:paraId="5090D6E3" w14:textId="20946FE9" w:rsidR="00C23C5B" w:rsidRPr="00062CE6" w:rsidRDefault="004B6955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39</w:t>
            </w:r>
          </w:p>
        </w:tc>
        <w:tc>
          <w:tcPr>
            <w:tcW w:w="2355" w:type="dxa"/>
            <w:vAlign w:val="center"/>
          </w:tcPr>
          <w:p w14:paraId="5F9090FD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Klawiatura</w:t>
            </w:r>
          </w:p>
        </w:tc>
        <w:tc>
          <w:tcPr>
            <w:tcW w:w="4398" w:type="dxa"/>
            <w:vAlign w:val="center"/>
          </w:tcPr>
          <w:p w14:paraId="48172189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Podświetlana</w:t>
            </w:r>
          </w:p>
        </w:tc>
        <w:tc>
          <w:tcPr>
            <w:tcW w:w="2973" w:type="dxa"/>
          </w:tcPr>
          <w:p w14:paraId="3A6E66A0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23C5B" w:rsidRPr="009D4339" w14:paraId="48ADBDC5" w14:textId="77777777" w:rsidTr="00C23C5B">
        <w:tc>
          <w:tcPr>
            <w:tcW w:w="475" w:type="dxa"/>
            <w:vAlign w:val="center"/>
          </w:tcPr>
          <w:p w14:paraId="6109AB2D" w14:textId="08D43DFD" w:rsidR="00C23C5B" w:rsidRPr="00062CE6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4</w:t>
            </w:r>
            <w:r w:rsidR="004B6955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0</w:t>
            </w:r>
          </w:p>
        </w:tc>
        <w:tc>
          <w:tcPr>
            <w:tcW w:w="2355" w:type="dxa"/>
            <w:vAlign w:val="center"/>
          </w:tcPr>
          <w:p w14:paraId="4AF8C845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Zabezpieczenia</w:t>
            </w:r>
          </w:p>
        </w:tc>
        <w:tc>
          <w:tcPr>
            <w:tcW w:w="4398" w:type="dxa"/>
            <w:vAlign w:val="center"/>
          </w:tcPr>
          <w:p w14:paraId="4527E0A0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Zintegrowane uwierzytelnianie biometryczne lub równoważne</w:t>
            </w:r>
          </w:p>
        </w:tc>
        <w:tc>
          <w:tcPr>
            <w:tcW w:w="2973" w:type="dxa"/>
          </w:tcPr>
          <w:p w14:paraId="25E120A2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23C5B" w:rsidRPr="009D4339" w14:paraId="21732385" w14:textId="77777777" w:rsidTr="00C23C5B">
        <w:tc>
          <w:tcPr>
            <w:tcW w:w="475" w:type="dxa"/>
            <w:vAlign w:val="center"/>
          </w:tcPr>
          <w:p w14:paraId="4C55FD04" w14:textId="22BE9289" w:rsidR="00C23C5B" w:rsidRPr="00062CE6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4</w:t>
            </w:r>
            <w:r w:rsidR="004B6955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1</w:t>
            </w:r>
          </w:p>
        </w:tc>
        <w:tc>
          <w:tcPr>
            <w:tcW w:w="2355" w:type="dxa"/>
            <w:vAlign w:val="center"/>
          </w:tcPr>
          <w:p w14:paraId="19D8631D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Urządzenie wskazujące</w:t>
            </w:r>
          </w:p>
        </w:tc>
        <w:tc>
          <w:tcPr>
            <w:tcW w:w="4398" w:type="dxa"/>
            <w:vAlign w:val="center"/>
          </w:tcPr>
          <w:p w14:paraId="1D5F0F27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Wielodotykowy gładzik lub równoważny</w:t>
            </w:r>
          </w:p>
        </w:tc>
        <w:tc>
          <w:tcPr>
            <w:tcW w:w="2973" w:type="dxa"/>
          </w:tcPr>
          <w:p w14:paraId="62D506CF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23C5B" w:rsidRPr="009D4339" w14:paraId="1114C746" w14:textId="77777777" w:rsidTr="00C23C5B">
        <w:tc>
          <w:tcPr>
            <w:tcW w:w="475" w:type="dxa"/>
            <w:vAlign w:val="center"/>
          </w:tcPr>
          <w:p w14:paraId="59266381" w14:textId="4EB0F866" w:rsidR="00C23C5B" w:rsidRPr="00062CE6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4</w:t>
            </w:r>
            <w:r w:rsidR="004B6955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2</w:t>
            </w:r>
          </w:p>
        </w:tc>
        <w:tc>
          <w:tcPr>
            <w:tcW w:w="2355" w:type="dxa"/>
            <w:vAlign w:val="center"/>
          </w:tcPr>
          <w:p w14:paraId="30C442ED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Typ baterii</w:t>
            </w:r>
          </w:p>
        </w:tc>
        <w:tc>
          <w:tcPr>
            <w:tcW w:w="4398" w:type="dxa"/>
            <w:vAlign w:val="center"/>
          </w:tcPr>
          <w:p w14:paraId="7448499F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Wbudowana</w:t>
            </w:r>
          </w:p>
        </w:tc>
        <w:tc>
          <w:tcPr>
            <w:tcW w:w="2973" w:type="dxa"/>
          </w:tcPr>
          <w:p w14:paraId="143D5C90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23C5B" w:rsidRPr="009D4339" w14:paraId="66B6B2AF" w14:textId="77777777" w:rsidTr="00C23C5B">
        <w:tc>
          <w:tcPr>
            <w:tcW w:w="475" w:type="dxa"/>
            <w:vAlign w:val="center"/>
          </w:tcPr>
          <w:p w14:paraId="652D7C6E" w14:textId="1BF6986A" w:rsidR="00C23C5B" w:rsidRPr="00062CE6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4</w:t>
            </w:r>
            <w:r w:rsidR="004B6955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3</w:t>
            </w:r>
          </w:p>
        </w:tc>
        <w:tc>
          <w:tcPr>
            <w:tcW w:w="2355" w:type="dxa"/>
            <w:vAlign w:val="center"/>
          </w:tcPr>
          <w:p w14:paraId="1D0B640D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Czas pracy na baterii</w:t>
            </w:r>
          </w:p>
        </w:tc>
        <w:tc>
          <w:tcPr>
            <w:tcW w:w="4398" w:type="dxa"/>
            <w:vAlign w:val="center"/>
          </w:tcPr>
          <w:p w14:paraId="590A0343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Minimum 15 godzin</w:t>
            </w:r>
          </w:p>
        </w:tc>
        <w:tc>
          <w:tcPr>
            <w:tcW w:w="2973" w:type="dxa"/>
          </w:tcPr>
          <w:p w14:paraId="702C188C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23C5B" w:rsidRPr="009D4339" w14:paraId="0821DB07" w14:textId="77777777" w:rsidTr="00C23C5B">
        <w:tc>
          <w:tcPr>
            <w:tcW w:w="475" w:type="dxa"/>
            <w:vAlign w:val="center"/>
          </w:tcPr>
          <w:p w14:paraId="09F1DF49" w14:textId="312B2101" w:rsidR="00C23C5B" w:rsidRPr="00062CE6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4</w:t>
            </w:r>
            <w:r w:rsidR="004B6955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4</w:t>
            </w:r>
          </w:p>
        </w:tc>
        <w:tc>
          <w:tcPr>
            <w:tcW w:w="2355" w:type="dxa"/>
            <w:vAlign w:val="center"/>
          </w:tcPr>
          <w:p w14:paraId="1F0FA2BA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Szybkie ładowanie</w:t>
            </w:r>
          </w:p>
        </w:tc>
        <w:tc>
          <w:tcPr>
            <w:tcW w:w="4398" w:type="dxa"/>
            <w:vAlign w:val="center"/>
          </w:tcPr>
          <w:p w14:paraId="35E27DAE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Tak lub równoważne</w:t>
            </w:r>
          </w:p>
        </w:tc>
        <w:tc>
          <w:tcPr>
            <w:tcW w:w="2973" w:type="dxa"/>
          </w:tcPr>
          <w:p w14:paraId="4CFC5A52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23C5B" w:rsidRPr="009D4339" w14:paraId="2EC1C865" w14:textId="77777777" w:rsidTr="00C23C5B">
        <w:tc>
          <w:tcPr>
            <w:tcW w:w="475" w:type="dxa"/>
            <w:vAlign w:val="center"/>
          </w:tcPr>
          <w:p w14:paraId="15DC49DA" w14:textId="6DA2EA16" w:rsidR="00C23C5B" w:rsidRPr="00062CE6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4</w:t>
            </w:r>
            <w:r w:rsidR="004B6955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5</w:t>
            </w:r>
          </w:p>
        </w:tc>
        <w:tc>
          <w:tcPr>
            <w:tcW w:w="2355" w:type="dxa"/>
            <w:vAlign w:val="center"/>
          </w:tcPr>
          <w:p w14:paraId="3F09ED6A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Zasilacz</w:t>
            </w:r>
          </w:p>
        </w:tc>
        <w:tc>
          <w:tcPr>
            <w:tcW w:w="4398" w:type="dxa"/>
            <w:vAlign w:val="center"/>
          </w:tcPr>
          <w:p w14:paraId="7AE5BE57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W zestawie</w:t>
            </w:r>
          </w:p>
        </w:tc>
        <w:tc>
          <w:tcPr>
            <w:tcW w:w="2973" w:type="dxa"/>
          </w:tcPr>
          <w:p w14:paraId="5AC410B5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23C5B" w:rsidRPr="009D4339" w14:paraId="0DBB0839" w14:textId="77777777" w:rsidTr="00C23C5B">
        <w:tc>
          <w:tcPr>
            <w:tcW w:w="475" w:type="dxa"/>
            <w:vAlign w:val="center"/>
          </w:tcPr>
          <w:p w14:paraId="5B319FF5" w14:textId="4B80D6AB" w:rsidR="00C23C5B" w:rsidRPr="00062CE6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4</w:t>
            </w:r>
            <w:r w:rsidR="004B6955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6</w:t>
            </w:r>
          </w:p>
        </w:tc>
        <w:tc>
          <w:tcPr>
            <w:tcW w:w="2355" w:type="dxa"/>
            <w:vAlign w:val="center"/>
          </w:tcPr>
          <w:p w14:paraId="19D26EF8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Zakres napięcia</w:t>
            </w:r>
          </w:p>
        </w:tc>
        <w:tc>
          <w:tcPr>
            <w:tcW w:w="4398" w:type="dxa"/>
            <w:vAlign w:val="center"/>
          </w:tcPr>
          <w:p w14:paraId="38F7E853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100–240 V AC</w:t>
            </w:r>
          </w:p>
        </w:tc>
        <w:tc>
          <w:tcPr>
            <w:tcW w:w="2973" w:type="dxa"/>
          </w:tcPr>
          <w:p w14:paraId="199895E4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23C5B" w:rsidRPr="009D4339" w14:paraId="638791F3" w14:textId="77777777" w:rsidTr="00C23C5B">
        <w:tc>
          <w:tcPr>
            <w:tcW w:w="475" w:type="dxa"/>
            <w:vAlign w:val="center"/>
          </w:tcPr>
          <w:p w14:paraId="5B37359E" w14:textId="3F7B3C34" w:rsidR="00C23C5B" w:rsidRPr="00062CE6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4</w:t>
            </w:r>
            <w:r w:rsidR="004B6955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7</w:t>
            </w:r>
          </w:p>
        </w:tc>
        <w:tc>
          <w:tcPr>
            <w:tcW w:w="2355" w:type="dxa"/>
            <w:vAlign w:val="center"/>
          </w:tcPr>
          <w:p w14:paraId="7010D01A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Temperatura pracy</w:t>
            </w:r>
          </w:p>
        </w:tc>
        <w:tc>
          <w:tcPr>
            <w:tcW w:w="4398" w:type="dxa"/>
            <w:vAlign w:val="center"/>
          </w:tcPr>
          <w:p w14:paraId="500C7041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Od 10°C do 35°C</w:t>
            </w:r>
          </w:p>
        </w:tc>
        <w:tc>
          <w:tcPr>
            <w:tcW w:w="2973" w:type="dxa"/>
          </w:tcPr>
          <w:p w14:paraId="083B3C5E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23C5B" w:rsidRPr="009D4339" w14:paraId="18783FE8" w14:textId="77777777" w:rsidTr="00C23C5B">
        <w:tc>
          <w:tcPr>
            <w:tcW w:w="475" w:type="dxa"/>
            <w:vAlign w:val="center"/>
          </w:tcPr>
          <w:p w14:paraId="3AC9DD4E" w14:textId="4E2B458F" w:rsidR="00C23C5B" w:rsidRPr="00062CE6" w:rsidRDefault="004B6955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48</w:t>
            </w:r>
          </w:p>
        </w:tc>
        <w:tc>
          <w:tcPr>
            <w:tcW w:w="2355" w:type="dxa"/>
            <w:vAlign w:val="center"/>
          </w:tcPr>
          <w:p w14:paraId="6D3BBA4C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Aktualizacje systemowe</w:t>
            </w:r>
          </w:p>
        </w:tc>
        <w:tc>
          <w:tcPr>
            <w:tcW w:w="4398" w:type="dxa"/>
            <w:vAlign w:val="center"/>
          </w:tcPr>
          <w:p w14:paraId="2766E1F5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Zapewnione przez producenta</w:t>
            </w:r>
          </w:p>
        </w:tc>
        <w:tc>
          <w:tcPr>
            <w:tcW w:w="2973" w:type="dxa"/>
          </w:tcPr>
          <w:p w14:paraId="30F740A8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23C5B" w:rsidRPr="009D4339" w14:paraId="562D074E" w14:textId="77777777" w:rsidTr="00C23C5B">
        <w:tc>
          <w:tcPr>
            <w:tcW w:w="475" w:type="dxa"/>
            <w:vAlign w:val="center"/>
          </w:tcPr>
          <w:p w14:paraId="583856B6" w14:textId="137FF585" w:rsidR="00C23C5B" w:rsidRPr="00062CE6" w:rsidRDefault="004B6955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49</w:t>
            </w:r>
          </w:p>
        </w:tc>
        <w:tc>
          <w:tcPr>
            <w:tcW w:w="2355" w:type="dxa"/>
            <w:vAlign w:val="center"/>
          </w:tcPr>
          <w:p w14:paraId="04635D23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Funkcje AI</w:t>
            </w:r>
          </w:p>
        </w:tc>
        <w:tc>
          <w:tcPr>
            <w:tcW w:w="4398" w:type="dxa"/>
            <w:vAlign w:val="center"/>
          </w:tcPr>
          <w:p w14:paraId="72F8B318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Obsługa lokalnych funkcji wspomagania pracy</w:t>
            </w:r>
          </w:p>
        </w:tc>
        <w:tc>
          <w:tcPr>
            <w:tcW w:w="2973" w:type="dxa"/>
          </w:tcPr>
          <w:p w14:paraId="49FBA671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23C5B" w:rsidRPr="009D4339" w14:paraId="61CB398B" w14:textId="77777777" w:rsidTr="00C23C5B">
        <w:tc>
          <w:tcPr>
            <w:tcW w:w="475" w:type="dxa"/>
            <w:vAlign w:val="center"/>
          </w:tcPr>
          <w:p w14:paraId="187E1567" w14:textId="6312B716" w:rsidR="00C23C5B" w:rsidRPr="00062CE6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5</w:t>
            </w:r>
            <w:r w:rsidR="004B6955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0</w:t>
            </w:r>
          </w:p>
        </w:tc>
        <w:tc>
          <w:tcPr>
            <w:tcW w:w="2355" w:type="dxa"/>
            <w:vAlign w:val="center"/>
          </w:tcPr>
          <w:p w14:paraId="3807D0A2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Zawartość zestawu</w:t>
            </w:r>
          </w:p>
        </w:tc>
        <w:tc>
          <w:tcPr>
            <w:tcW w:w="4398" w:type="dxa"/>
            <w:vAlign w:val="center"/>
          </w:tcPr>
          <w:p w14:paraId="1EDBA3E1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Komputer, zasilacz, przewód</w:t>
            </w:r>
          </w:p>
        </w:tc>
        <w:tc>
          <w:tcPr>
            <w:tcW w:w="2973" w:type="dxa"/>
          </w:tcPr>
          <w:p w14:paraId="6B2ABE16" w14:textId="77777777" w:rsidR="00C23C5B" w:rsidRPr="009D4339" w:rsidRDefault="00C23C5B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4951E3FA" w14:textId="77AD3582" w:rsidR="00E05E46" w:rsidRPr="005A0ECE" w:rsidRDefault="00E05E46" w:rsidP="00E05E46">
      <w:pPr>
        <w:pStyle w:val="Akapitzlist"/>
        <w:widowControl w:val="0"/>
        <w:shd w:val="clear" w:color="auto" w:fill="FFC000"/>
        <w:tabs>
          <w:tab w:val="left" w:pos="0"/>
        </w:tabs>
        <w:autoSpaceDE w:val="0"/>
        <w:spacing w:after="0" w:line="240" w:lineRule="auto"/>
        <w:ind w:hanging="720"/>
        <w:rPr>
          <w:rFonts w:asciiTheme="minorHAnsi" w:hAnsiTheme="minorHAnsi" w:cstheme="minorHAnsi"/>
          <w:b/>
          <w:color w:val="000000" w:themeColor="text1"/>
        </w:rPr>
      </w:pPr>
      <w:r w:rsidRPr="005A0ECE">
        <w:rPr>
          <w:rFonts w:asciiTheme="minorHAnsi" w:hAnsiTheme="minorHAnsi" w:cstheme="minorHAnsi"/>
          <w:b/>
          <w:color w:val="000000" w:themeColor="text1"/>
        </w:rPr>
        <w:lastRenderedPageBreak/>
        <w:t>4 - Rzutnik multimedialny z ekranem</w:t>
      </w:r>
      <w:r w:rsidR="00DC353F" w:rsidRPr="005A0ECE">
        <w:rPr>
          <w:rFonts w:asciiTheme="minorHAnsi" w:hAnsiTheme="minorHAnsi" w:cstheme="minorHAnsi"/>
          <w:b/>
          <w:color w:val="000000" w:themeColor="text1"/>
        </w:rPr>
        <w:t xml:space="preserve"> (1 szt.)</w:t>
      </w:r>
      <w:r w:rsidRPr="005A0ECE">
        <w:rPr>
          <w:rFonts w:asciiTheme="minorHAnsi" w:hAnsiTheme="minorHAnsi" w:cstheme="minorHAnsi"/>
          <w:b/>
          <w:color w:val="000000" w:themeColor="text1"/>
        </w:rPr>
        <w:t>:</w:t>
      </w:r>
    </w:p>
    <w:tbl>
      <w:tblPr>
        <w:tblStyle w:val="Tabela-Siatka"/>
        <w:tblW w:w="10122" w:type="dxa"/>
        <w:tblLook w:val="04A0" w:firstRow="1" w:lastRow="0" w:firstColumn="1" w:lastColumn="0" w:noHBand="0" w:noVBand="1"/>
        <w:tblCaption w:val="Zestawienie parametrów"/>
        <w:tblDescription w:val="Zestawienie parametrów"/>
      </w:tblPr>
      <w:tblGrid>
        <w:gridCol w:w="469"/>
        <w:gridCol w:w="2228"/>
        <w:gridCol w:w="4577"/>
        <w:gridCol w:w="2788"/>
        <w:gridCol w:w="10"/>
        <w:gridCol w:w="40"/>
        <w:gridCol w:w="10"/>
      </w:tblGrid>
      <w:tr w:rsidR="00E05E46" w:rsidRPr="004F4509" w14:paraId="0A0B53F2" w14:textId="77777777" w:rsidTr="006969C4">
        <w:trPr>
          <w:gridAfter w:val="1"/>
          <w:wAfter w:w="10" w:type="dxa"/>
        </w:trPr>
        <w:tc>
          <w:tcPr>
            <w:tcW w:w="469" w:type="dxa"/>
          </w:tcPr>
          <w:p w14:paraId="57D9086F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LP.</w:t>
            </w:r>
          </w:p>
        </w:tc>
        <w:tc>
          <w:tcPr>
            <w:tcW w:w="2228" w:type="dxa"/>
            <w:vAlign w:val="center"/>
          </w:tcPr>
          <w:p w14:paraId="6B5DC348" w14:textId="77777777" w:rsidR="00807530" w:rsidRDefault="00807530" w:rsidP="00807530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Przedmiot zamówienia</w:t>
            </w:r>
          </w:p>
          <w:p w14:paraId="3C257D1D" w14:textId="07199A52" w:rsidR="00E05E46" w:rsidRPr="004F4509" w:rsidRDefault="00807530" w:rsidP="00807530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Wyszczególnienie:</w:t>
            </w:r>
          </w:p>
        </w:tc>
        <w:tc>
          <w:tcPr>
            <w:tcW w:w="4577" w:type="dxa"/>
            <w:vAlign w:val="center"/>
          </w:tcPr>
          <w:p w14:paraId="0A26E94F" w14:textId="77777777" w:rsidR="007A1186" w:rsidRPr="007A1186" w:rsidRDefault="007A1186" w:rsidP="007A1186">
            <w:pPr>
              <w:suppressAutoHyphens w:val="0"/>
              <w:spacing w:after="0" w:line="240" w:lineRule="auto"/>
              <w:ind w:right="62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</w:pPr>
            <w:r w:rsidRPr="007A1186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PODSTAWOWE minimalne/maksymalne</w:t>
            </w:r>
          </w:p>
          <w:p w14:paraId="11D12105" w14:textId="77777777" w:rsidR="007A1186" w:rsidRPr="007A1186" w:rsidRDefault="007A1186" w:rsidP="007A1186">
            <w:pPr>
              <w:suppressAutoHyphens w:val="0"/>
              <w:spacing w:after="0" w:line="240" w:lineRule="auto"/>
              <w:ind w:right="62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</w:pPr>
            <w:r w:rsidRPr="007A1186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WYMAGANIA</w:t>
            </w:r>
          </w:p>
          <w:p w14:paraId="053DA5DE" w14:textId="1EEC7275" w:rsidR="00E05E46" w:rsidRPr="004F4509" w:rsidRDefault="007A1186" w:rsidP="007A1186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A1186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ZAMAWIAJĄCEGO, JAKIE POWINIEN SPEŁNIAĆ OFEROWANY                                       PRZEDMIOT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7A1186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ZAMÓWIENIA</w:t>
            </w:r>
          </w:p>
        </w:tc>
        <w:tc>
          <w:tcPr>
            <w:tcW w:w="2838" w:type="dxa"/>
            <w:gridSpan w:val="3"/>
          </w:tcPr>
          <w:p w14:paraId="7793F84A" w14:textId="77777777" w:rsidR="00493D06" w:rsidRPr="00FB6680" w:rsidRDefault="00493D06" w:rsidP="00493D06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</w:pPr>
            <w:r w:rsidRPr="00FB6680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  <w:t>Potwierdzenie spełnienia wymagań</w:t>
            </w:r>
          </w:p>
          <w:p w14:paraId="02A92619" w14:textId="77777777" w:rsidR="00493D06" w:rsidRDefault="00493D06" w:rsidP="00493D0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</w:pPr>
            <w:r w:rsidRPr="00FB6680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  <w:t>(wypełnia Wykonawca)</w:t>
            </w:r>
          </w:p>
          <w:p w14:paraId="2910F171" w14:textId="2E274042" w:rsidR="00E05E46" w:rsidRPr="004F4509" w:rsidRDefault="00493D06" w:rsidP="00493D06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Parametry oferowane</w:t>
            </w: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:</w:t>
            </w:r>
          </w:p>
        </w:tc>
      </w:tr>
      <w:tr w:rsidR="00E05E46" w:rsidRPr="004F4509" w14:paraId="6D198FBB" w14:textId="77777777" w:rsidTr="006969C4">
        <w:tc>
          <w:tcPr>
            <w:tcW w:w="10122" w:type="dxa"/>
            <w:gridSpan w:val="7"/>
            <w:shd w:val="clear" w:color="auto" w:fill="FDE9D9" w:themeFill="accent6" w:themeFillTint="33"/>
          </w:tcPr>
          <w:p w14:paraId="6FA020DC" w14:textId="77777777" w:rsidR="00E05E46" w:rsidRPr="004F4509" w:rsidRDefault="00E05E46" w:rsidP="00E14AE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Rzutnik/projektor</w:t>
            </w:r>
          </w:p>
        </w:tc>
      </w:tr>
      <w:tr w:rsidR="00E05E46" w:rsidRPr="004F4509" w14:paraId="0CB52CAF" w14:textId="77777777" w:rsidTr="006969C4">
        <w:trPr>
          <w:gridAfter w:val="1"/>
          <w:wAfter w:w="10" w:type="dxa"/>
        </w:trPr>
        <w:tc>
          <w:tcPr>
            <w:tcW w:w="469" w:type="dxa"/>
          </w:tcPr>
          <w:p w14:paraId="08ABE3DC" w14:textId="77777777" w:rsidR="00E05E46" w:rsidRPr="00062CE6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1</w:t>
            </w:r>
          </w:p>
        </w:tc>
        <w:tc>
          <w:tcPr>
            <w:tcW w:w="2228" w:type="dxa"/>
            <w:vAlign w:val="center"/>
          </w:tcPr>
          <w:p w14:paraId="45512A31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Typ urządzenia</w:t>
            </w:r>
          </w:p>
        </w:tc>
        <w:tc>
          <w:tcPr>
            <w:tcW w:w="4577" w:type="dxa"/>
            <w:vAlign w:val="center"/>
          </w:tcPr>
          <w:p w14:paraId="55CC6747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Projektor multimedialny / kina domowego</w:t>
            </w:r>
          </w:p>
        </w:tc>
        <w:tc>
          <w:tcPr>
            <w:tcW w:w="2838" w:type="dxa"/>
            <w:gridSpan w:val="3"/>
          </w:tcPr>
          <w:p w14:paraId="1DA2E197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05E46" w:rsidRPr="004F4509" w14:paraId="304AD18C" w14:textId="77777777" w:rsidTr="006969C4">
        <w:trPr>
          <w:gridAfter w:val="1"/>
          <w:wAfter w:w="10" w:type="dxa"/>
        </w:trPr>
        <w:tc>
          <w:tcPr>
            <w:tcW w:w="469" w:type="dxa"/>
          </w:tcPr>
          <w:p w14:paraId="1D7FEC59" w14:textId="77777777" w:rsidR="00E05E46" w:rsidRPr="00062CE6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2</w:t>
            </w:r>
          </w:p>
        </w:tc>
        <w:tc>
          <w:tcPr>
            <w:tcW w:w="2228" w:type="dxa"/>
            <w:vAlign w:val="center"/>
          </w:tcPr>
          <w:p w14:paraId="4F9AE3B4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Technologia projekcji</w:t>
            </w:r>
          </w:p>
        </w:tc>
        <w:tc>
          <w:tcPr>
            <w:tcW w:w="4577" w:type="dxa"/>
            <w:vAlign w:val="center"/>
          </w:tcPr>
          <w:p w14:paraId="041E5446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3LCD</w:t>
            </w:r>
          </w:p>
        </w:tc>
        <w:tc>
          <w:tcPr>
            <w:tcW w:w="2838" w:type="dxa"/>
            <w:gridSpan w:val="3"/>
          </w:tcPr>
          <w:p w14:paraId="1A93B9C7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05E46" w:rsidRPr="004F4509" w14:paraId="6408FCF1" w14:textId="77777777" w:rsidTr="006969C4">
        <w:trPr>
          <w:gridAfter w:val="1"/>
          <w:wAfter w:w="10" w:type="dxa"/>
        </w:trPr>
        <w:tc>
          <w:tcPr>
            <w:tcW w:w="469" w:type="dxa"/>
          </w:tcPr>
          <w:p w14:paraId="4155C1EC" w14:textId="77777777" w:rsidR="00E05E46" w:rsidRPr="00062CE6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3</w:t>
            </w:r>
          </w:p>
        </w:tc>
        <w:tc>
          <w:tcPr>
            <w:tcW w:w="2228" w:type="dxa"/>
            <w:vAlign w:val="center"/>
          </w:tcPr>
          <w:p w14:paraId="11FD6150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Rozdzielczość natywna</w:t>
            </w:r>
          </w:p>
        </w:tc>
        <w:tc>
          <w:tcPr>
            <w:tcW w:w="4577" w:type="dxa"/>
            <w:vAlign w:val="center"/>
          </w:tcPr>
          <w:p w14:paraId="408B0717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4K PRO-UHD</w:t>
            </w:r>
          </w:p>
        </w:tc>
        <w:tc>
          <w:tcPr>
            <w:tcW w:w="2838" w:type="dxa"/>
            <w:gridSpan w:val="3"/>
          </w:tcPr>
          <w:p w14:paraId="309BCCB5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05E46" w:rsidRPr="004F4509" w14:paraId="5F877660" w14:textId="77777777" w:rsidTr="006969C4">
        <w:trPr>
          <w:gridAfter w:val="1"/>
          <w:wAfter w:w="10" w:type="dxa"/>
        </w:trPr>
        <w:tc>
          <w:tcPr>
            <w:tcW w:w="469" w:type="dxa"/>
          </w:tcPr>
          <w:p w14:paraId="47DC8470" w14:textId="77777777" w:rsidR="00E05E46" w:rsidRPr="00062CE6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4</w:t>
            </w:r>
          </w:p>
        </w:tc>
        <w:tc>
          <w:tcPr>
            <w:tcW w:w="2228" w:type="dxa"/>
            <w:vAlign w:val="center"/>
          </w:tcPr>
          <w:p w14:paraId="71D1A330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Obsługa HDR</w:t>
            </w:r>
          </w:p>
        </w:tc>
        <w:tc>
          <w:tcPr>
            <w:tcW w:w="4577" w:type="dxa"/>
            <w:vAlign w:val="center"/>
          </w:tcPr>
          <w:p w14:paraId="126E54DD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HDR10, HLG</w:t>
            </w:r>
          </w:p>
        </w:tc>
        <w:tc>
          <w:tcPr>
            <w:tcW w:w="2838" w:type="dxa"/>
            <w:gridSpan w:val="3"/>
          </w:tcPr>
          <w:p w14:paraId="2DBA4F78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05E46" w:rsidRPr="004F4509" w14:paraId="1833CB51" w14:textId="77777777" w:rsidTr="006969C4">
        <w:trPr>
          <w:gridAfter w:val="1"/>
          <w:wAfter w:w="10" w:type="dxa"/>
        </w:trPr>
        <w:tc>
          <w:tcPr>
            <w:tcW w:w="469" w:type="dxa"/>
          </w:tcPr>
          <w:p w14:paraId="6AD51B29" w14:textId="77777777" w:rsidR="00E05E46" w:rsidRPr="00062CE6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5</w:t>
            </w:r>
          </w:p>
        </w:tc>
        <w:tc>
          <w:tcPr>
            <w:tcW w:w="2228" w:type="dxa"/>
            <w:vAlign w:val="center"/>
          </w:tcPr>
          <w:p w14:paraId="0C7FEF61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 xml:space="preserve">Jasność (White </w:t>
            </w:r>
            <w:proofErr w:type="spellStart"/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Light</w:t>
            </w:r>
            <w:proofErr w:type="spellEnd"/>
            <w:r w:rsidRPr="004F4509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Output</w:t>
            </w:r>
            <w:proofErr w:type="spellEnd"/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)</w:t>
            </w:r>
          </w:p>
        </w:tc>
        <w:tc>
          <w:tcPr>
            <w:tcW w:w="4577" w:type="dxa"/>
            <w:vAlign w:val="center"/>
          </w:tcPr>
          <w:p w14:paraId="230F1CE7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 xml:space="preserve">minimum </w:t>
            </w:r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2800 lumenów</w:t>
            </w:r>
          </w:p>
        </w:tc>
        <w:tc>
          <w:tcPr>
            <w:tcW w:w="2838" w:type="dxa"/>
            <w:gridSpan w:val="3"/>
          </w:tcPr>
          <w:p w14:paraId="15D49A65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05E46" w:rsidRPr="004F4509" w14:paraId="254CD2E3" w14:textId="77777777" w:rsidTr="006969C4">
        <w:trPr>
          <w:gridAfter w:val="1"/>
          <w:wAfter w:w="10" w:type="dxa"/>
        </w:trPr>
        <w:tc>
          <w:tcPr>
            <w:tcW w:w="469" w:type="dxa"/>
          </w:tcPr>
          <w:p w14:paraId="160BA5DD" w14:textId="77777777" w:rsidR="00E05E46" w:rsidRPr="00062CE6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6</w:t>
            </w:r>
          </w:p>
        </w:tc>
        <w:tc>
          <w:tcPr>
            <w:tcW w:w="2228" w:type="dxa"/>
            <w:vAlign w:val="center"/>
          </w:tcPr>
          <w:p w14:paraId="57E6D50B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proofErr w:type="spellStart"/>
            <w:r w:rsidRPr="004F4509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Jasność</w:t>
            </w:r>
            <w:proofErr w:type="spellEnd"/>
            <w:r w:rsidRPr="004F4509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4F4509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barwna</w:t>
            </w:r>
            <w:proofErr w:type="spellEnd"/>
            <w:r w:rsidRPr="004F4509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4F4509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Colour</w:t>
            </w:r>
            <w:proofErr w:type="spellEnd"/>
            <w:r w:rsidRPr="004F4509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 xml:space="preserve"> Light Output)</w:t>
            </w:r>
          </w:p>
        </w:tc>
        <w:tc>
          <w:tcPr>
            <w:tcW w:w="4577" w:type="dxa"/>
            <w:vAlign w:val="center"/>
          </w:tcPr>
          <w:p w14:paraId="4D87E4F5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 xml:space="preserve">minimum </w:t>
            </w:r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2800 lumenów</w:t>
            </w:r>
          </w:p>
        </w:tc>
        <w:tc>
          <w:tcPr>
            <w:tcW w:w="2838" w:type="dxa"/>
            <w:gridSpan w:val="3"/>
          </w:tcPr>
          <w:p w14:paraId="71675C4C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</w:p>
        </w:tc>
      </w:tr>
      <w:tr w:rsidR="00E05E46" w:rsidRPr="004F4509" w14:paraId="75D5CFBA" w14:textId="77777777" w:rsidTr="006969C4">
        <w:trPr>
          <w:gridAfter w:val="1"/>
          <w:wAfter w:w="10" w:type="dxa"/>
        </w:trPr>
        <w:tc>
          <w:tcPr>
            <w:tcW w:w="469" w:type="dxa"/>
          </w:tcPr>
          <w:p w14:paraId="0F430AEF" w14:textId="77777777" w:rsidR="00E05E46" w:rsidRPr="00062CE6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  <w:lang w:val="en-US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  <w:lang w:val="en-US"/>
              </w:rPr>
              <w:t>7</w:t>
            </w:r>
          </w:p>
        </w:tc>
        <w:tc>
          <w:tcPr>
            <w:tcW w:w="2228" w:type="dxa"/>
            <w:vAlign w:val="center"/>
          </w:tcPr>
          <w:p w14:paraId="1A073CB5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Kontrast</w:t>
            </w:r>
          </w:p>
        </w:tc>
        <w:tc>
          <w:tcPr>
            <w:tcW w:w="4577" w:type="dxa"/>
            <w:vAlign w:val="center"/>
          </w:tcPr>
          <w:p w14:paraId="22B0A2FA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 xml:space="preserve">minimum </w:t>
            </w:r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35 000 : 1</w:t>
            </w:r>
          </w:p>
        </w:tc>
        <w:tc>
          <w:tcPr>
            <w:tcW w:w="2838" w:type="dxa"/>
            <w:gridSpan w:val="3"/>
          </w:tcPr>
          <w:p w14:paraId="6D6925A3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05E46" w:rsidRPr="004F4509" w14:paraId="770D600B" w14:textId="77777777" w:rsidTr="006969C4">
        <w:trPr>
          <w:gridAfter w:val="1"/>
          <w:wAfter w:w="10" w:type="dxa"/>
        </w:trPr>
        <w:tc>
          <w:tcPr>
            <w:tcW w:w="469" w:type="dxa"/>
          </w:tcPr>
          <w:p w14:paraId="268F19F8" w14:textId="77777777" w:rsidR="00E05E46" w:rsidRPr="00062CE6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8</w:t>
            </w:r>
          </w:p>
        </w:tc>
        <w:tc>
          <w:tcPr>
            <w:tcW w:w="2228" w:type="dxa"/>
            <w:vAlign w:val="center"/>
          </w:tcPr>
          <w:p w14:paraId="5AE3FB43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Źródło światła</w:t>
            </w:r>
          </w:p>
        </w:tc>
        <w:tc>
          <w:tcPr>
            <w:tcW w:w="4577" w:type="dxa"/>
            <w:vAlign w:val="center"/>
          </w:tcPr>
          <w:p w14:paraId="772B0DB5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Lampa UHE</w:t>
            </w:r>
          </w:p>
        </w:tc>
        <w:tc>
          <w:tcPr>
            <w:tcW w:w="2838" w:type="dxa"/>
            <w:gridSpan w:val="3"/>
          </w:tcPr>
          <w:p w14:paraId="49B9C6D3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05E46" w:rsidRPr="004F4509" w14:paraId="4151E5B3" w14:textId="77777777" w:rsidTr="006969C4">
        <w:trPr>
          <w:gridAfter w:val="1"/>
          <w:wAfter w:w="10" w:type="dxa"/>
        </w:trPr>
        <w:tc>
          <w:tcPr>
            <w:tcW w:w="469" w:type="dxa"/>
          </w:tcPr>
          <w:p w14:paraId="572A8C91" w14:textId="77777777" w:rsidR="00E05E46" w:rsidRPr="00062CE6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9</w:t>
            </w:r>
          </w:p>
        </w:tc>
        <w:tc>
          <w:tcPr>
            <w:tcW w:w="2228" w:type="dxa"/>
            <w:vAlign w:val="center"/>
          </w:tcPr>
          <w:p w14:paraId="165F7936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Moc lampy</w:t>
            </w:r>
          </w:p>
        </w:tc>
        <w:tc>
          <w:tcPr>
            <w:tcW w:w="4577" w:type="dxa"/>
            <w:vAlign w:val="center"/>
          </w:tcPr>
          <w:p w14:paraId="67B9BA9F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200 W</w:t>
            </w:r>
          </w:p>
        </w:tc>
        <w:tc>
          <w:tcPr>
            <w:tcW w:w="2838" w:type="dxa"/>
            <w:gridSpan w:val="3"/>
          </w:tcPr>
          <w:p w14:paraId="5B3953D4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05E46" w:rsidRPr="004F4509" w14:paraId="078BBBA5" w14:textId="77777777" w:rsidTr="006969C4">
        <w:trPr>
          <w:gridAfter w:val="1"/>
          <w:wAfter w:w="10" w:type="dxa"/>
        </w:trPr>
        <w:tc>
          <w:tcPr>
            <w:tcW w:w="469" w:type="dxa"/>
          </w:tcPr>
          <w:p w14:paraId="7DE5DD43" w14:textId="77777777" w:rsidR="00E05E46" w:rsidRPr="00062CE6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10</w:t>
            </w:r>
          </w:p>
        </w:tc>
        <w:tc>
          <w:tcPr>
            <w:tcW w:w="2228" w:type="dxa"/>
            <w:vAlign w:val="center"/>
          </w:tcPr>
          <w:p w14:paraId="7666605A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Żywotność lampy</w:t>
            </w:r>
          </w:p>
        </w:tc>
        <w:tc>
          <w:tcPr>
            <w:tcW w:w="4577" w:type="dxa"/>
            <w:vAlign w:val="center"/>
          </w:tcPr>
          <w:p w14:paraId="508B5734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 xml:space="preserve">minimum </w:t>
            </w:r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4500 h</w:t>
            </w: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 xml:space="preserve"> (tryb normalny), </w:t>
            </w:r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7500 h</w:t>
            </w: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 xml:space="preserve"> (tryb ekonomiczny)</w:t>
            </w:r>
          </w:p>
        </w:tc>
        <w:tc>
          <w:tcPr>
            <w:tcW w:w="2838" w:type="dxa"/>
            <w:gridSpan w:val="3"/>
          </w:tcPr>
          <w:p w14:paraId="0C9D3F22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05E46" w:rsidRPr="004F4509" w14:paraId="72773045" w14:textId="77777777" w:rsidTr="006969C4">
        <w:trPr>
          <w:gridAfter w:val="1"/>
          <w:wAfter w:w="10" w:type="dxa"/>
        </w:trPr>
        <w:tc>
          <w:tcPr>
            <w:tcW w:w="469" w:type="dxa"/>
          </w:tcPr>
          <w:p w14:paraId="16AA5693" w14:textId="77777777" w:rsidR="00E05E46" w:rsidRPr="00062CE6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11</w:t>
            </w:r>
          </w:p>
        </w:tc>
        <w:tc>
          <w:tcPr>
            <w:tcW w:w="2228" w:type="dxa"/>
            <w:vAlign w:val="center"/>
          </w:tcPr>
          <w:p w14:paraId="1FC810A2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Przekątna obrazu</w:t>
            </w:r>
          </w:p>
        </w:tc>
        <w:tc>
          <w:tcPr>
            <w:tcW w:w="4577" w:type="dxa"/>
            <w:vAlign w:val="center"/>
          </w:tcPr>
          <w:p w14:paraId="5932D86A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 xml:space="preserve">od </w:t>
            </w:r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40" do 500"</w:t>
            </w:r>
          </w:p>
        </w:tc>
        <w:tc>
          <w:tcPr>
            <w:tcW w:w="2838" w:type="dxa"/>
            <w:gridSpan w:val="3"/>
          </w:tcPr>
          <w:p w14:paraId="0EA531E1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05E46" w:rsidRPr="004F4509" w14:paraId="150DAFD8" w14:textId="77777777" w:rsidTr="006969C4">
        <w:trPr>
          <w:gridAfter w:val="1"/>
          <w:wAfter w:w="10" w:type="dxa"/>
        </w:trPr>
        <w:tc>
          <w:tcPr>
            <w:tcW w:w="469" w:type="dxa"/>
          </w:tcPr>
          <w:p w14:paraId="6183B55C" w14:textId="77777777" w:rsidR="00E05E46" w:rsidRPr="00062CE6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12</w:t>
            </w:r>
          </w:p>
        </w:tc>
        <w:tc>
          <w:tcPr>
            <w:tcW w:w="2228" w:type="dxa"/>
            <w:vAlign w:val="center"/>
          </w:tcPr>
          <w:p w14:paraId="14D172A6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Współczynnik projekcji (</w:t>
            </w:r>
            <w:proofErr w:type="spellStart"/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Throw</w:t>
            </w:r>
            <w:proofErr w:type="spellEnd"/>
            <w:r w:rsidRPr="004F4509">
              <w:rPr>
                <w:rFonts w:asciiTheme="minorHAnsi" w:hAnsiTheme="minorHAnsi" w:cstheme="minorHAnsi"/>
                <w:sz w:val="18"/>
                <w:szCs w:val="18"/>
              </w:rPr>
              <w:t xml:space="preserve"> Ratio)</w:t>
            </w:r>
          </w:p>
        </w:tc>
        <w:tc>
          <w:tcPr>
            <w:tcW w:w="4577" w:type="dxa"/>
            <w:vAlign w:val="center"/>
          </w:tcPr>
          <w:p w14:paraId="4228172E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1.32 – 2.15 : 1</w:t>
            </w:r>
          </w:p>
        </w:tc>
        <w:tc>
          <w:tcPr>
            <w:tcW w:w="2838" w:type="dxa"/>
            <w:gridSpan w:val="3"/>
          </w:tcPr>
          <w:p w14:paraId="170E277D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05E46" w:rsidRPr="004F4509" w14:paraId="704AB3BE" w14:textId="77777777" w:rsidTr="006969C4">
        <w:trPr>
          <w:gridAfter w:val="1"/>
          <w:wAfter w:w="10" w:type="dxa"/>
        </w:trPr>
        <w:tc>
          <w:tcPr>
            <w:tcW w:w="469" w:type="dxa"/>
          </w:tcPr>
          <w:p w14:paraId="491FA53E" w14:textId="77777777" w:rsidR="00E05E46" w:rsidRPr="00062CE6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13</w:t>
            </w:r>
          </w:p>
        </w:tc>
        <w:tc>
          <w:tcPr>
            <w:tcW w:w="2228" w:type="dxa"/>
            <w:vAlign w:val="center"/>
          </w:tcPr>
          <w:p w14:paraId="5E132911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Zoom</w:t>
            </w:r>
          </w:p>
        </w:tc>
        <w:tc>
          <w:tcPr>
            <w:tcW w:w="4577" w:type="dxa"/>
            <w:vAlign w:val="center"/>
          </w:tcPr>
          <w:p w14:paraId="201B6072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 xml:space="preserve">manualny, minimum </w:t>
            </w:r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1.6x</w:t>
            </w:r>
          </w:p>
        </w:tc>
        <w:tc>
          <w:tcPr>
            <w:tcW w:w="2838" w:type="dxa"/>
            <w:gridSpan w:val="3"/>
          </w:tcPr>
          <w:p w14:paraId="554FC523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05E46" w:rsidRPr="004F4509" w14:paraId="5EB8AAE8" w14:textId="77777777" w:rsidTr="006969C4">
        <w:trPr>
          <w:gridAfter w:val="1"/>
          <w:wAfter w:w="10" w:type="dxa"/>
        </w:trPr>
        <w:tc>
          <w:tcPr>
            <w:tcW w:w="469" w:type="dxa"/>
          </w:tcPr>
          <w:p w14:paraId="7CDE6CAB" w14:textId="77777777" w:rsidR="00E05E46" w:rsidRPr="00062CE6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14</w:t>
            </w:r>
          </w:p>
        </w:tc>
        <w:tc>
          <w:tcPr>
            <w:tcW w:w="2228" w:type="dxa"/>
            <w:vAlign w:val="center"/>
          </w:tcPr>
          <w:p w14:paraId="7BFBC4A5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Lens</w:t>
            </w:r>
            <w:proofErr w:type="spellEnd"/>
            <w:r w:rsidRPr="004F4509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Shift</w:t>
            </w:r>
            <w:proofErr w:type="spellEnd"/>
          </w:p>
        </w:tc>
        <w:tc>
          <w:tcPr>
            <w:tcW w:w="4577" w:type="dxa"/>
            <w:vAlign w:val="center"/>
          </w:tcPr>
          <w:p w14:paraId="04B3D6C5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manualny, pionowy ±60%</w:t>
            </w:r>
          </w:p>
        </w:tc>
        <w:tc>
          <w:tcPr>
            <w:tcW w:w="2838" w:type="dxa"/>
            <w:gridSpan w:val="3"/>
          </w:tcPr>
          <w:p w14:paraId="0242FB8B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05E46" w:rsidRPr="004F4509" w14:paraId="2574B9BB" w14:textId="77777777" w:rsidTr="006969C4">
        <w:trPr>
          <w:gridAfter w:val="1"/>
          <w:wAfter w:w="10" w:type="dxa"/>
        </w:trPr>
        <w:tc>
          <w:tcPr>
            <w:tcW w:w="469" w:type="dxa"/>
          </w:tcPr>
          <w:p w14:paraId="6D8174F3" w14:textId="77777777" w:rsidR="00E05E46" w:rsidRPr="00062CE6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15</w:t>
            </w:r>
          </w:p>
        </w:tc>
        <w:tc>
          <w:tcPr>
            <w:tcW w:w="2228" w:type="dxa"/>
            <w:vAlign w:val="center"/>
          </w:tcPr>
          <w:p w14:paraId="1A7089FD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Korekcja trapezu</w:t>
            </w:r>
          </w:p>
        </w:tc>
        <w:tc>
          <w:tcPr>
            <w:tcW w:w="4577" w:type="dxa"/>
            <w:vAlign w:val="center"/>
          </w:tcPr>
          <w:p w14:paraId="6A6A5E30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automatyczna pionowa ±30°, manualna pozioma ±30°</w:t>
            </w:r>
          </w:p>
        </w:tc>
        <w:tc>
          <w:tcPr>
            <w:tcW w:w="2838" w:type="dxa"/>
            <w:gridSpan w:val="3"/>
          </w:tcPr>
          <w:p w14:paraId="0DAC48E2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05E46" w:rsidRPr="004F4509" w14:paraId="0A18F8D6" w14:textId="77777777" w:rsidTr="006969C4">
        <w:trPr>
          <w:gridAfter w:val="1"/>
          <w:wAfter w:w="10" w:type="dxa"/>
        </w:trPr>
        <w:tc>
          <w:tcPr>
            <w:tcW w:w="469" w:type="dxa"/>
          </w:tcPr>
          <w:p w14:paraId="0A05F42F" w14:textId="77777777" w:rsidR="00E05E46" w:rsidRPr="00062CE6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16</w:t>
            </w:r>
          </w:p>
        </w:tc>
        <w:tc>
          <w:tcPr>
            <w:tcW w:w="2228" w:type="dxa"/>
            <w:vAlign w:val="center"/>
          </w:tcPr>
          <w:p w14:paraId="217559DC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Reprodukcja kolorów</w:t>
            </w:r>
          </w:p>
        </w:tc>
        <w:tc>
          <w:tcPr>
            <w:tcW w:w="4577" w:type="dxa"/>
            <w:vAlign w:val="center"/>
          </w:tcPr>
          <w:p w14:paraId="2E051BE6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 xml:space="preserve">do </w:t>
            </w:r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1.07 miliarda kolorów</w:t>
            </w:r>
          </w:p>
        </w:tc>
        <w:tc>
          <w:tcPr>
            <w:tcW w:w="2838" w:type="dxa"/>
            <w:gridSpan w:val="3"/>
          </w:tcPr>
          <w:p w14:paraId="150C0B44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05E46" w:rsidRPr="004F4509" w14:paraId="2C7E6A56" w14:textId="77777777" w:rsidTr="006969C4">
        <w:trPr>
          <w:gridAfter w:val="1"/>
          <w:wAfter w:w="10" w:type="dxa"/>
        </w:trPr>
        <w:tc>
          <w:tcPr>
            <w:tcW w:w="469" w:type="dxa"/>
          </w:tcPr>
          <w:p w14:paraId="7B0EE801" w14:textId="77777777" w:rsidR="00E05E46" w:rsidRPr="00062CE6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17</w:t>
            </w:r>
          </w:p>
        </w:tc>
        <w:tc>
          <w:tcPr>
            <w:tcW w:w="2228" w:type="dxa"/>
            <w:vAlign w:val="center"/>
          </w:tcPr>
          <w:p w14:paraId="05E76C66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Tryby obrazu</w:t>
            </w:r>
          </w:p>
        </w:tc>
        <w:tc>
          <w:tcPr>
            <w:tcW w:w="4577" w:type="dxa"/>
            <w:vAlign w:val="center"/>
          </w:tcPr>
          <w:p w14:paraId="1A362640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Dynamic</w:t>
            </w:r>
            <w:proofErr w:type="spellEnd"/>
            <w:r w:rsidRPr="004F4509">
              <w:rPr>
                <w:rFonts w:asciiTheme="minorHAnsi" w:hAnsiTheme="minorHAnsi" w:cstheme="minorHAnsi"/>
                <w:sz w:val="18"/>
                <w:szCs w:val="18"/>
              </w:rPr>
              <w:t xml:space="preserve">, Natural, Cinema, </w:t>
            </w:r>
            <w:proofErr w:type="spellStart"/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Vivid</w:t>
            </w:r>
            <w:proofErr w:type="spellEnd"/>
          </w:p>
        </w:tc>
        <w:tc>
          <w:tcPr>
            <w:tcW w:w="2838" w:type="dxa"/>
            <w:gridSpan w:val="3"/>
          </w:tcPr>
          <w:p w14:paraId="2A662AA3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05E46" w:rsidRPr="00184837" w14:paraId="3CE3F753" w14:textId="77777777" w:rsidTr="006969C4">
        <w:trPr>
          <w:gridAfter w:val="1"/>
          <w:wAfter w:w="10" w:type="dxa"/>
        </w:trPr>
        <w:tc>
          <w:tcPr>
            <w:tcW w:w="469" w:type="dxa"/>
          </w:tcPr>
          <w:p w14:paraId="08C224C9" w14:textId="77777777" w:rsidR="00E05E46" w:rsidRPr="00062CE6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18</w:t>
            </w:r>
          </w:p>
        </w:tc>
        <w:tc>
          <w:tcPr>
            <w:tcW w:w="2228" w:type="dxa"/>
            <w:vAlign w:val="center"/>
          </w:tcPr>
          <w:p w14:paraId="1B09E7B2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Wbudowane funkcje</w:t>
            </w:r>
          </w:p>
        </w:tc>
        <w:tc>
          <w:tcPr>
            <w:tcW w:w="4577" w:type="dxa"/>
            <w:vAlign w:val="center"/>
          </w:tcPr>
          <w:p w14:paraId="660A65BD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Android TV, Game Mode, Quick Corner</w:t>
            </w:r>
          </w:p>
        </w:tc>
        <w:tc>
          <w:tcPr>
            <w:tcW w:w="2838" w:type="dxa"/>
            <w:gridSpan w:val="3"/>
          </w:tcPr>
          <w:p w14:paraId="37EDE7D7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</w:p>
        </w:tc>
      </w:tr>
      <w:tr w:rsidR="00E05E46" w:rsidRPr="004F4509" w14:paraId="52B53F10" w14:textId="77777777" w:rsidTr="006969C4">
        <w:trPr>
          <w:gridAfter w:val="1"/>
          <w:wAfter w:w="10" w:type="dxa"/>
        </w:trPr>
        <w:tc>
          <w:tcPr>
            <w:tcW w:w="469" w:type="dxa"/>
          </w:tcPr>
          <w:p w14:paraId="10940B4A" w14:textId="77777777" w:rsidR="00E05E46" w:rsidRPr="00062CE6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  <w:lang w:val="en-US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  <w:lang w:val="en-US"/>
              </w:rPr>
              <w:t>19</w:t>
            </w:r>
          </w:p>
        </w:tc>
        <w:tc>
          <w:tcPr>
            <w:tcW w:w="2228" w:type="dxa"/>
            <w:vAlign w:val="center"/>
          </w:tcPr>
          <w:p w14:paraId="1A81CB16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Opóźnienie sygnału (</w:t>
            </w:r>
            <w:proofErr w:type="spellStart"/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input</w:t>
            </w:r>
            <w:proofErr w:type="spellEnd"/>
            <w:r w:rsidRPr="004F4509">
              <w:rPr>
                <w:rFonts w:asciiTheme="minorHAnsi" w:hAnsiTheme="minorHAnsi" w:cstheme="minorHAnsi"/>
                <w:sz w:val="18"/>
                <w:szCs w:val="18"/>
              </w:rPr>
              <w:t xml:space="preserve"> lag)</w:t>
            </w:r>
          </w:p>
        </w:tc>
        <w:tc>
          <w:tcPr>
            <w:tcW w:w="4577" w:type="dxa"/>
            <w:vAlign w:val="center"/>
          </w:tcPr>
          <w:p w14:paraId="0058BD20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 xml:space="preserve">poniżej </w:t>
            </w:r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20 ms</w:t>
            </w:r>
          </w:p>
        </w:tc>
        <w:tc>
          <w:tcPr>
            <w:tcW w:w="2838" w:type="dxa"/>
            <w:gridSpan w:val="3"/>
          </w:tcPr>
          <w:p w14:paraId="675C1597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05E46" w:rsidRPr="004F4509" w14:paraId="6986337B" w14:textId="77777777" w:rsidTr="006969C4">
        <w:trPr>
          <w:gridAfter w:val="1"/>
          <w:wAfter w:w="10" w:type="dxa"/>
        </w:trPr>
        <w:tc>
          <w:tcPr>
            <w:tcW w:w="469" w:type="dxa"/>
          </w:tcPr>
          <w:p w14:paraId="0E411EAF" w14:textId="77777777" w:rsidR="00E05E46" w:rsidRPr="00062CE6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20</w:t>
            </w:r>
          </w:p>
        </w:tc>
        <w:tc>
          <w:tcPr>
            <w:tcW w:w="2228" w:type="dxa"/>
            <w:vAlign w:val="center"/>
          </w:tcPr>
          <w:p w14:paraId="7342D931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Łączność bezprzewodowa</w:t>
            </w:r>
          </w:p>
        </w:tc>
        <w:tc>
          <w:tcPr>
            <w:tcW w:w="4577" w:type="dxa"/>
            <w:vAlign w:val="center"/>
          </w:tcPr>
          <w:p w14:paraId="669320CA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Wi-Fi IEEE 802.11 a/b/g/n/</w:t>
            </w:r>
            <w:proofErr w:type="spellStart"/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ac</w:t>
            </w:r>
            <w:proofErr w:type="spellEnd"/>
          </w:p>
        </w:tc>
        <w:tc>
          <w:tcPr>
            <w:tcW w:w="2838" w:type="dxa"/>
            <w:gridSpan w:val="3"/>
          </w:tcPr>
          <w:p w14:paraId="355DC61E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05E46" w:rsidRPr="00184837" w14:paraId="0D6B1307" w14:textId="77777777" w:rsidTr="006969C4">
        <w:trPr>
          <w:gridAfter w:val="1"/>
          <w:wAfter w:w="10" w:type="dxa"/>
        </w:trPr>
        <w:tc>
          <w:tcPr>
            <w:tcW w:w="469" w:type="dxa"/>
          </w:tcPr>
          <w:p w14:paraId="5C71D391" w14:textId="77777777" w:rsidR="00E05E46" w:rsidRPr="00062CE6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21</w:t>
            </w:r>
          </w:p>
        </w:tc>
        <w:tc>
          <w:tcPr>
            <w:tcW w:w="2228" w:type="dxa"/>
            <w:vAlign w:val="center"/>
          </w:tcPr>
          <w:p w14:paraId="15CE525F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Złącza</w:t>
            </w:r>
          </w:p>
        </w:tc>
        <w:tc>
          <w:tcPr>
            <w:tcW w:w="4577" w:type="dxa"/>
            <w:vAlign w:val="center"/>
          </w:tcPr>
          <w:p w14:paraId="273AC12F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HDMI (HDCP 2.3), Audio Out, USB 2.0 (</w:t>
            </w:r>
            <w:proofErr w:type="spellStart"/>
            <w:r w:rsidRPr="004F4509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serwisowe</w:t>
            </w:r>
            <w:proofErr w:type="spellEnd"/>
            <w:r w:rsidRPr="004F4509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)</w:t>
            </w:r>
          </w:p>
        </w:tc>
        <w:tc>
          <w:tcPr>
            <w:tcW w:w="2838" w:type="dxa"/>
            <w:gridSpan w:val="3"/>
          </w:tcPr>
          <w:p w14:paraId="1411E42B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</w:p>
        </w:tc>
      </w:tr>
      <w:tr w:rsidR="00E05E46" w:rsidRPr="004F4509" w14:paraId="5A875AC7" w14:textId="77777777" w:rsidTr="006969C4">
        <w:trPr>
          <w:gridAfter w:val="1"/>
          <w:wAfter w:w="10" w:type="dxa"/>
        </w:trPr>
        <w:tc>
          <w:tcPr>
            <w:tcW w:w="469" w:type="dxa"/>
          </w:tcPr>
          <w:p w14:paraId="5FC59901" w14:textId="77777777" w:rsidR="00E05E46" w:rsidRPr="00062CE6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  <w:lang w:val="en-US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  <w:lang w:val="en-US"/>
              </w:rPr>
              <w:t>22</w:t>
            </w:r>
          </w:p>
        </w:tc>
        <w:tc>
          <w:tcPr>
            <w:tcW w:w="2228" w:type="dxa"/>
            <w:vAlign w:val="center"/>
          </w:tcPr>
          <w:p w14:paraId="3A8BB4AC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Głośnik</w:t>
            </w:r>
          </w:p>
        </w:tc>
        <w:tc>
          <w:tcPr>
            <w:tcW w:w="4577" w:type="dxa"/>
            <w:vAlign w:val="center"/>
          </w:tcPr>
          <w:p w14:paraId="1C9F0740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wbudowany</w:t>
            </w:r>
          </w:p>
        </w:tc>
        <w:tc>
          <w:tcPr>
            <w:tcW w:w="2838" w:type="dxa"/>
            <w:gridSpan w:val="3"/>
          </w:tcPr>
          <w:p w14:paraId="1BE5D0C8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05E46" w:rsidRPr="004F4509" w14:paraId="29375D16" w14:textId="77777777" w:rsidTr="006969C4">
        <w:trPr>
          <w:gridAfter w:val="1"/>
          <w:wAfter w:w="10" w:type="dxa"/>
        </w:trPr>
        <w:tc>
          <w:tcPr>
            <w:tcW w:w="469" w:type="dxa"/>
          </w:tcPr>
          <w:p w14:paraId="15B26122" w14:textId="77777777" w:rsidR="00E05E46" w:rsidRPr="00062CE6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23</w:t>
            </w:r>
          </w:p>
        </w:tc>
        <w:tc>
          <w:tcPr>
            <w:tcW w:w="2228" w:type="dxa"/>
            <w:vAlign w:val="center"/>
          </w:tcPr>
          <w:p w14:paraId="77450AD9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Pobór mocy</w:t>
            </w:r>
          </w:p>
        </w:tc>
        <w:tc>
          <w:tcPr>
            <w:tcW w:w="4577" w:type="dxa"/>
            <w:vAlign w:val="center"/>
          </w:tcPr>
          <w:p w14:paraId="2EBE1B32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 xml:space="preserve">maks. </w:t>
            </w:r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301 W</w:t>
            </w: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 xml:space="preserve">, tryb ECO </w:t>
            </w:r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231 W</w:t>
            </w:r>
          </w:p>
        </w:tc>
        <w:tc>
          <w:tcPr>
            <w:tcW w:w="2838" w:type="dxa"/>
            <w:gridSpan w:val="3"/>
          </w:tcPr>
          <w:p w14:paraId="4E262A73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05E46" w:rsidRPr="004F4509" w14:paraId="7A800E64" w14:textId="77777777" w:rsidTr="006969C4">
        <w:trPr>
          <w:gridAfter w:val="1"/>
          <w:wAfter w:w="10" w:type="dxa"/>
        </w:trPr>
        <w:tc>
          <w:tcPr>
            <w:tcW w:w="469" w:type="dxa"/>
          </w:tcPr>
          <w:p w14:paraId="4BFAF0A1" w14:textId="77777777" w:rsidR="00E05E46" w:rsidRPr="00062CE6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24</w:t>
            </w:r>
          </w:p>
        </w:tc>
        <w:tc>
          <w:tcPr>
            <w:tcW w:w="2228" w:type="dxa"/>
            <w:vAlign w:val="center"/>
          </w:tcPr>
          <w:p w14:paraId="74EE2FF2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Tryb czuwania</w:t>
            </w:r>
          </w:p>
        </w:tc>
        <w:tc>
          <w:tcPr>
            <w:tcW w:w="4577" w:type="dxa"/>
            <w:vAlign w:val="center"/>
          </w:tcPr>
          <w:p w14:paraId="70B2407C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 xml:space="preserve">maks. </w:t>
            </w:r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0,4 W</w:t>
            </w:r>
          </w:p>
        </w:tc>
        <w:tc>
          <w:tcPr>
            <w:tcW w:w="2838" w:type="dxa"/>
            <w:gridSpan w:val="3"/>
          </w:tcPr>
          <w:p w14:paraId="0160D2B5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05E46" w:rsidRPr="004F4509" w14:paraId="3158D861" w14:textId="77777777" w:rsidTr="006969C4">
        <w:trPr>
          <w:gridAfter w:val="1"/>
          <w:wAfter w:w="10" w:type="dxa"/>
        </w:trPr>
        <w:tc>
          <w:tcPr>
            <w:tcW w:w="469" w:type="dxa"/>
          </w:tcPr>
          <w:p w14:paraId="1DB50BB7" w14:textId="77777777" w:rsidR="00E05E46" w:rsidRPr="00062CE6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25</w:t>
            </w:r>
          </w:p>
        </w:tc>
        <w:tc>
          <w:tcPr>
            <w:tcW w:w="2228" w:type="dxa"/>
            <w:vAlign w:val="center"/>
          </w:tcPr>
          <w:p w14:paraId="458F3463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Gwarancja</w:t>
            </w:r>
          </w:p>
        </w:tc>
        <w:tc>
          <w:tcPr>
            <w:tcW w:w="4577" w:type="dxa"/>
            <w:vAlign w:val="center"/>
          </w:tcPr>
          <w:p w14:paraId="21D989B1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 xml:space="preserve">minimum </w:t>
            </w:r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 lata gwarancji on-</w:t>
            </w:r>
            <w:proofErr w:type="spellStart"/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site</w:t>
            </w:r>
            <w:proofErr w:type="spellEnd"/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na projektor</w:t>
            </w:r>
          </w:p>
        </w:tc>
        <w:tc>
          <w:tcPr>
            <w:tcW w:w="2838" w:type="dxa"/>
            <w:gridSpan w:val="3"/>
          </w:tcPr>
          <w:p w14:paraId="318408F8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05E46" w:rsidRPr="004F4509" w14:paraId="15248E8F" w14:textId="77777777" w:rsidTr="006969C4">
        <w:trPr>
          <w:gridAfter w:val="1"/>
          <w:wAfter w:w="10" w:type="dxa"/>
        </w:trPr>
        <w:tc>
          <w:tcPr>
            <w:tcW w:w="469" w:type="dxa"/>
          </w:tcPr>
          <w:p w14:paraId="3871C340" w14:textId="77777777" w:rsidR="00E05E46" w:rsidRPr="00062CE6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26</w:t>
            </w:r>
          </w:p>
        </w:tc>
        <w:tc>
          <w:tcPr>
            <w:tcW w:w="2228" w:type="dxa"/>
            <w:vAlign w:val="center"/>
          </w:tcPr>
          <w:p w14:paraId="7F5C490F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Gwarancja na lampę</w:t>
            </w:r>
          </w:p>
        </w:tc>
        <w:tc>
          <w:tcPr>
            <w:tcW w:w="4577" w:type="dxa"/>
            <w:vAlign w:val="center"/>
          </w:tcPr>
          <w:p w14:paraId="126BCA59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 xml:space="preserve">minimum </w:t>
            </w:r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 rok lub 1000 godzin</w:t>
            </w: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 xml:space="preserve"> (w zależności co nastąpi wcześniej)</w:t>
            </w:r>
          </w:p>
        </w:tc>
        <w:tc>
          <w:tcPr>
            <w:tcW w:w="2838" w:type="dxa"/>
            <w:gridSpan w:val="3"/>
          </w:tcPr>
          <w:p w14:paraId="4C3E8296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05E46" w:rsidRPr="004F4509" w14:paraId="74B2EE6A" w14:textId="77777777" w:rsidTr="006969C4">
        <w:trPr>
          <w:gridAfter w:val="1"/>
          <w:wAfter w:w="10" w:type="dxa"/>
        </w:trPr>
        <w:tc>
          <w:tcPr>
            <w:tcW w:w="469" w:type="dxa"/>
          </w:tcPr>
          <w:p w14:paraId="367DC42A" w14:textId="77777777" w:rsidR="00E05E46" w:rsidRPr="00062CE6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27</w:t>
            </w:r>
          </w:p>
        </w:tc>
        <w:tc>
          <w:tcPr>
            <w:tcW w:w="2228" w:type="dxa"/>
            <w:vAlign w:val="center"/>
          </w:tcPr>
          <w:p w14:paraId="11DB4C4A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Wyposażenie</w:t>
            </w:r>
          </w:p>
        </w:tc>
        <w:tc>
          <w:tcPr>
            <w:tcW w:w="4577" w:type="dxa"/>
            <w:vAlign w:val="center"/>
          </w:tcPr>
          <w:p w14:paraId="250A5BDF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pilot z bateriami, przewód zasilający, instrukcja, karta gwarancyjna</w:t>
            </w:r>
          </w:p>
        </w:tc>
        <w:tc>
          <w:tcPr>
            <w:tcW w:w="2838" w:type="dxa"/>
            <w:gridSpan w:val="3"/>
          </w:tcPr>
          <w:p w14:paraId="19733B34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05E46" w:rsidRPr="004F4509" w14:paraId="76CE65B7" w14:textId="77777777" w:rsidTr="006969C4">
        <w:trPr>
          <w:gridAfter w:val="1"/>
          <w:wAfter w:w="10" w:type="dxa"/>
        </w:trPr>
        <w:tc>
          <w:tcPr>
            <w:tcW w:w="469" w:type="dxa"/>
          </w:tcPr>
          <w:p w14:paraId="0F713F03" w14:textId="77777777" w:rsidR="00E05E46" w:rsidRPr="00062CE6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28</w:t>
            </w:r>
          </w:p>
        </w:tc>
        <w:tc>
          <w:tcPr>
            <w:tcW w:w="2228" w:type="dxa"/>
            <w:vAlign w:val="center"/>
          </w:tcPr>
          <w:p w14:paraId="068B1C27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Kolor obudowy</w:t>
            </w:r>
          </w:p>
        </w:tc>
        <w:tc>
          <w:tcPr>
            <w:tcW w:w="4577" w:type="dxa"/>
            <w:vAlign w:val="center"/>
          </w:tcPr>
          <w:p w14:paraId="21C3B147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biały</w:t>
            </w:r>
          </w:p>
        </w:tc>
        <w:tc>
          <w:tcPr>
            <w:tcW w:w="2838" w:type="dxa"/>
            <w:gridSpan w:val="3"/>
          </w:tcPr>
          <w:p w14:paraId="6B74B19B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05E46" w:rsidRPr="004F4509" w14:paraId="7BB91D1D" w14:textId="77777777" w:rsidTr="006969C4">
        <w:trPr>
          <w:gridAfter w:val="2"/>
          <w:wAfter w:w="50" w:type="dxa"/>
        </w:trPr>
        <w:tc>
          <w:tcPr>
            <w:tcW w:w="10072" w:type="dxa"/>
            <w:gridSpan w:val="5"/>
            <w:shd w:val="clear" w:color="auto" w:fill="FDE9D9" w:themeFill="accent6" w:themeFillTint="33"/>
            <w:vAlign w:val="center"/>
          </w:tcPr>
          <w:p w14:paraId="69670016" w14:textId="77777777" w:rsidR="0091192D" w:rsidRDefault="00E05E46" w:rsidP="00E14AED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EKRAN</w:t>
            </w:r>
            <w:r w:rsidR="0091192D" w:rsidRPr="004F4509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14:paraId="67211896" w14:textId="2DBA915A" w:rsidR="00E05E46" w:rsidRPr="004F4509" w:rsidRDefault="0091192D" w:rsidP="00E14AED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przenośny ekran projekcyjny na trójnogu (statywie), przeznaczony do użytku w salach konferencyjnych, szkoleniowych, dydaktycznych oraz podczas prezentacji mobilnych.</w:t>
            </w:r>
          </w:p>
        </w:tc>
      </w:tr>
      <w:tr w:rsidR="00E05E46" w:rsidRPr="004F4509" w14:paraId="7F0B6091" w14:textId="77777777" w:rsidTr="006969C4">
        <w:trPr>
          <w:gridAfter w:val="3"/>
          <w:wAfter w:w="60" w:type="dxa"/>
        </w:trPr>
        <w:tc>
          <w:tcPr>
            <w:tcW w:w="469" w:type="dxa"/>
            <w:vAlign w:val="center"/>
          </w:tcPr>
          <w:p w14:paraId="5B09F1D0" w14:textId="24E27179" w:rsidR="00E05E46" w:rsidRPr="00062CE6" w:rsidRDefault="0091192D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1</w:t>
            </w:r>
          </w:p>
        </w:tc>
        <w:tc>
          <w:tcPr>
            <w:tcW w:w="2228" w:type="dxa"/>
            <w:vAlign w:val="center"/>
          </w:tcPr>
          <w:p w14:paraId="278EA01D" w14:textId="77777777" w:rsidR="00E05E46" w:rsidRPr="004F4509" w:rsidRDefault="00E05E46" w:rsidP="00E14AED">
            <w:pPr>
              <w:suppressAutoHyphens w:val="0"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Rodzaj ekranu:</w:t>
            </w:r>
          </w:p>
          <w:p w14:paraId="25A1536D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</w:p>
        </w:tc>
        <w:tc>
          <w:tcPr>
            <w:tcW w:w="4577" w:type="dxa"/>
            <w:vAlign w:val="center"/>
          </w:tcPr>
          <w:p w14:paraId="390A3CBD" w14:textId="77777777" w:rsidR="00E05E46" w:rsidRPr="002758D4" w:rsidRDefault="00E05E46" w:rsidP="006969C4">
            <w:pPr>
              <w:pStyle w:val="Akapitzlist"/>
              <w:numPr>
                <w:ilvl w:val="0"/>
                <w:numId w:val="88"/>
              </w:numPr>
              <w:suppressAutoHyphens w:val="0"/>
              <w:spacing w:after="0" w:line="240" w:lineRule="auto"/>
              <w:ind w:left="173" w:hanging="173"/>
              <w:rPr>
                <w:rFonts w:asciiTheme="minorHAnsi" w:hAnsiTheme="minorHAnsi" w:cstheme="minorHAnsi"/>
                <w:sz w:val="18"/>
                <w:szCs w:val="18"/>
              </w:rPr>
            </w:pPr>
            <w:r w:rsidRPr="002758D4">
              <w:rPr>
                <w:rFonts w:asciiTheme="minorHAnsi" w:hAnsiTheme="minorHAnsi" w:cstheme="minorHAnsi"/>
                <w:sz w:val="18"/>
                <w:szCs w:val="18"/>
              </w:rPr>
              <w:t>ekran projekcyjny rozwijany ręcznie,</w:t>
            </w:r>
          </w:p>
          <w:p w14:paraId="2DFB3A51" w14:textId="3FADAC95" w:rsidR="00E05E46" w:rsidRPr="002758D4" w:rsidRDefault="00E05E46" w:rsidP="006969C4">
            <w:pPr>
              <w:pStyle w:val="Akapitzlist"/>
              <w:numPr>
                <w:ilvl w:val="0"/>
                <w:numId w:val="88"/>
              </w:numPr>
              <w:tabs>
                <w:tab w:val="num" w:pos="226"/>
              </w:tabs>
              <w:suppressAutoHyphens w:val="0"/>
              <w:spacing w:after="0" w:line="240" w:lineRule="auto"/>
              <w:ind w:left="173" w:hanging="173"/>
              <w:rPr>
                <w:rFonts w:asciiTheme="minorHAnsi" w:hAnsiTheme="minorHAnsi" w:cstheme="minorHAnsi"/>
                <w:sz w:val="18"/>
                <w:szCs w:val="18"/>
              </w:rPr>
            </w:pPr>
            <w:r w:rsidRPr="002758D4">
              <w:rPr>
                <w:rFonts w:asciiTheme="minorHAnsi" w:hAnsiTheme="minorHAnsi" w:cstheme="minorHAnsi"/>
                <w:sz w:val="18"/>
                <w:szCs w:val="18"/>
              </w:rPr>
              <w:t>konstrukcja przenośna, wyposażona w stabilny trójnóg (statyw).</w:t>
            </w:r>
          </w:p>
        </w:tc>
        <w:tc>
          <w:tcPr>
            <w:tcW w:w="2788" w:type="dxa"/>
            <w:vAlign w:val="center"/>
          </w:tcPr>
          <w:p w14:paraId="19F8F63E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05E46" w:rsidRPr="004F4509" w14:paraId="3E1AB708" w14:textId="77777777" w:rsidTr="006969C4">
        <w:trPr>
          <w:gridAfter w:val="3"/>
          <w:wAfter w:w="60" w:type="dxa"/>
        </w:trPr>
        <w:tc>
          <w:tcPr>
            <w:tcW w:w="469" w:type="dxa"/>
            <w:vAlign w:val="center"/>
          </w:tcPr>
          <w:p w14:paraId="728495C8" w14:textId="7C939D91" w:rsidR="00E05E46" w:rsidRPr="00062CE6" w:rsidRDefault="0091192D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2</w:t>
            </w:r>
          </w:p>
        </w:tc>
        <w:tc>
          <w:tcPr>
            <w:tcW w:w="2228" w:type="dxa"/>
            <w:vAlign w:val="center"/>
          </w:tcPr>
          <w:p w14:paraId="58B3E568" w14:textId="77777777" w:rsidR="0056021B" w:rsidRDefault="00E05E46" w:rsidP="00E14AED">
            <w:pPr>
              <w:suppressAutoHyphens w:val="0"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Wymiary powierzchni </w:t>
            </w:r>
          </w:p>
          <w:p w14:paraId="63730447" w14:textId="6379F4DE" w:rsidR="00E05E46" w:rsidRPr="004F4509" w:rsidRDefault="00E05E46" w:rsidP="00E14AED">
            <w:pPr>
              <w:suppressAutoHyphens w:val="0"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projekcyjnej:</w:t>
            </w:r>
          </w:p>
          <w:p w14:paraId="4E7803EA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</w:p>
        </w:tc>
        <w:tc>
          <w:tcPr>
            <w:tcW w:w="4577" w:type="dxa"/>
            <w:vAlign w:val="center"/>
          </w:tcPr>
          <w:p w14:paraId="6D3B05F7" w14:textId="77777777" w:rsidR="00E05E46" w:rsidRPr="002758D4" w:rsidRDefault="00E05E46" w:rsidP="006969C4">
            <w:pPr>
              <w:numPr>
                <w:ilvl w:val="1"/>
                <w:numId w:val="89"/>
              </w:numPr>
              <w:suppressAutoHyphens w:val="0"/>
              <w:spacing w:after="0" w:line="240" w:lineRule="auto"/>
              <w:ind w:left="173" w:right="0" w:hanging="142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2758D4">
              <w:rPr>
                <w:rFonts w:asciiTheme="minorHAnsi" w:hAnsiTheme="minorHAnsi" w:cstheme="minorHAnsi"/>
                <w:sz w:val="18"/>
                <w:szCs w:val="18"/>
              </w:rPr>
              <w:t>szerokość: minimum 200 cm,</w:t>
            </w:r>
          </w:p>
          <w:p w14:paraId="0C60CC65" w14:textId="77777777" w:rsidR="00E05E46" w:rsidRPr="002758D4" w:rsidRDefault="00E05E46" w:rsidP="006969C4">
            <w:pPr>
              <w:numPr>
                <w:ilvl w:val="1"/>
                <w:numId w:val="89"/>
              </w:numPr>
              <w:suppressAutoHyphens w:val="0"/>
              <w:spacing w:after="0" w:line="240" w:lineRule="auto"/>
              <w:ind w:left="173" w:right="0" w:hanging="142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2758D4">
              <w:rPr>
                <w:rFonts w:asciiTheme="minorHAnsi" w:hAnsiTheme="minorHAnsi" w:cstheme="minorHAnsi"/>
                <w:sz w:val="18"/>
                <w:szCs w:val="18"/>
              </w:rPr>
              <w:t>wysokość: minimum 200 cm,</w:t>
            </w:r>
          </w:p>
          <w:p w14:paraId="7908E7DC" w14:textId="7FFE5949" w:rsidR="00E05E46" w:rsidRPr="002758D4" w:rsidRDefault="00E05E46" w:rsidP="006969C4">
            <w:pPr>
              <w:numPr>
                <w:ilvl w:val="1"/>
                <w:numId w:val="89"/>
              </w:numPr>
              <w:tabs>
                <w:tab w:val="num" w:pos="226"/>
              </w:tabs>
              <w:suppressAutoHyphens w:val="0"/>
              <w:spacing w:after="0" w:line="240" w:lineRule="auto"/>
              <w:ind w:left="173" w:right="0" w:hanging="142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2758D4">
              <w:rPr>
                <w:rFonts w:asciiTheme="minorHAnsi" w:hAnsiTheme="minorHAnsi" w:cstheme="minorHAnsi"/>
                <w:sz w:val="18"/>
                <w:szCs w:val="18"/>
              </w:rPr>
              <w:t>dopuszcza się większe wymiary przy zachowaniu proporcji umożliwiających pełne wykorzystanie powierzchni projekcyjnej.</w:t>
            </w:r>
          </w:p>
        </w:tc>
        <w:tc>
          <w:tcPr>
            <w:tcW w:w="2788" w:type="dxa"/>
            <w:vAlign w:val="center"/>
          </w:tcPr>
          <w:p w14:paraId="65B3CF0B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05E46" w:rsidRPr="004F4509" w14:paraId="36B8B7CA" w14:textId="77777777" w:rsidTr="006969C4">
        <w:trPr>
          <w:gridAfter w:val="3"/>
          <w:wAfter w:w="60" w:type="dxa"/>
        </w:trPr>
        <w:tc>
          <w:tcPr>
            <w:tcW w:w="469" w:type="dxa"/>
            <w:vAlign w:val="center"/>
          </w:tcPr>
          <w:p w14:paraId="21EC862D" w14:textId="0E342986" w:rsidR="00E05E46" w:rsidRPr="00062CE6" w:rsidRDefault="0091192D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3</w:t>
            </w:r>
          </w:p>
        </w:tc>
        <w:tc>
          <w:tcPr>
            <w:tcW w:w="2228" w:type="dxa"/>
            <w:vAlign w:val="center"/>
          </w:tcPr>
          <w:p w14:paraId="09E41EC7" w14:textId="77777777" w:rsidR="00E05E46" w:rsidRPr="004F4509" w:rsidRDefault="00E05E46" w:rsidP="00E14AED">
            <w:pPr>
              <w:suppressAutoHyphens w:val="0"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Powierzchnia projekcyjna:</w:t>
            </w:r>
          </w:p>
          <w:p w14:paraId="0F7D7523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</w:p>
        </w:tc>
        <w:tc>
          <w:tcPr>
            <w:tcW w:w="4577" w:type="dxa"/>
            <w:vAlign w:val="center"/>
          </w:tcPr>
          <w:p w14:paraId="5B038612" w14:textId="77777777" w:rsidR="00E05E46" w:rsidRPr="002758D4" w:rsidRDefault="00E05E46" w:rsidP="006969C4">
            <w:pPr>
              <w:numPr>
                <w:ilvl w:val="1"/>
                <w:numId w:val="90"/>
              </w:numPr>
              <w:suppressAutoHyphens w:val="0"/>
              <w:spacing w:after="0" w:line="240" w:lineRule="auto"/>
              <w:ind w:left="173" w:right="0" w:hanging="173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2758D4">
              <w:rPr>
                <w:rFonts w:asciiTheme="minorHAnsi" w:hAnsiTheme="minorHAnsi" w:cstheme="minorHAnsi"/>
                <w:sz w:val="18"/>
                <w:szCs w:val="18"/>
              </w:rPr>
              <w:t>matowa, biała, przystosowana do projekcji przedniej,</w:t>
            </w:r>
          </w:p>
          <w:p w14:paraId="313B4FE2" w14:textId="77777777" w:rsidR="00E05E46" w:rsidRPr="002758D4" w:rsidRDefault="00E05E46" w:rsidP="006969C4">
            <w:pPr>
              <w:numPr>
                <w:ilvl w:val="1"/>
                <w:numId w:val="90"/>
              </w:numPr>
              <w:suppressAutoHyphens w:val="0"/>
              <w:spacing w:after="0" w:line="240" w:lineRule="auto"/>
              <w:ind w:left="173" w:right="0" w:hanging="173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2758D4">
              <w:rPr>
                <w:rFonts w:asciiTheme="minorHAnsi" w:hAnsiTheme="minorHAnsi" w:cstheme="minorHAnsi"/>
                <w:sz w:val="18"/>
                <w:szCs w:val="18"/>
              </w:rPr>
              <w:t>zapewniająca równomierne rozproszenie światła,</w:t>
            </w:r>
          </w:p>
          <w:p w14:paraId="4B7467CB" w14:textId="77777777" w:rsidR="00E05E46" w:rsidRPr="002758D4" w:rsidRDefault="00E05E46" w:rsidP="006969C4">
            <w:pPr>
              <w:numPr>
                <w:ilvl w:val="1"/>
                <w:numId w:val="90"/>
              </w:numPr>
              <w:suppressAutoHyphens w:val="0"/>
              <w:spacing w:after="0" w:line="240" w:lineRule="auto"/>
              <w:ind w:left="173" w:right="0" w:hanging="173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2758D4">
              <w:rPr>
                <w:rFonts w:asciiTheme="minorHAnsi" w:hAnsiTheme="minorHAnsi" w:cstheme="minorHAnsi"/>
                <w:sz w:val="18"/>
                <w:szCs w:val="18"/>
              </w:rPr>
              <w:t>współczynnik odbicia (</w:t>
            </w:r>
            <w:proofErr w:type="spellStart"/>
            <w:r w:rsidRPr="002758D4">
              <w:rPr>
                <w:rFonts w:asciiTheme="minorHAnsi" w:hAnsiTheme="minorHAnsi" w:cstheme="minorHAnsi"/>
                <w:sz w:val="18"/>
                <w:szCs w:val="18"/>
              </w:rPr>
              <w:t>gain</w:t>
            </w:r>
            <w:proofErr w:type="spellEnd"/>
            <w:r w:rsidRPr="002758D4">
              <w:rPr>
                <w:rFonts w:asciiTheme="minorHAnsi" w:hAnsiTheme="minorHAnsi" w:cstheme="minorHAnsi"/>
                <w:sz w:val="18"/>
                <w:szCs w:val="18"/>
              </w:rPr>
              <w:t>) w zakresie 1,0 ± 0,2,</w:t>
            </w:r>
          </w:p>
          <w:p w14:paraId="4BBEB6A7" w14:textId="77777777" w:rsidR="00E05E46" w:rsidRPr="002758D4" w:rsidRDefault="00E05E46" w:rsidP="006969C4">
            <w:pPr>
              <w:numPr>
                <w:ilvl w:val="1"/>
                <w:numId w:val="90"/>
              </w:numPr>
              <w:suppressAutoHyphens w:val="0"/>
              <w:spacing w:after="0" w:line="240" w:lineRule="auto"/>
              <w:ind w:left="173" w:right="0" w:hanging="173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2758D4">
              <w:rPr>
                <w:rFonts w:asciiTheme="minorHAnsi" w:hAnsiTheme="minorHAnsi" w:cstheme="minorHAnsi"/>
                <w:sz w:val="18"/>
                <w:szCs w:val="18"/>
              </w:rPr>
              <w:t>możliwość czyszczenia wilgotną ściereczką,</w:t>
            </w:r>
          </w:p>
          <w:p w14:paraId="291D71CB" w14:textId="4AB1368F" w:rsidR="00E05E46" w:rsidRPr="002758D4" w:rsidRDefault="00E05E46" w:rsidP="006969C4">
            <w:pPr>
              <w:numPr>
                <w:ilvl w:val="1"/>
                <w:numId w:val="90"/>
              </w:numPr>
              <w:tabs>
                <w:tab w:val="num" w:pos="226"/>
              </w:tabs>
              <w:suppressAutoHyphens w:val="0"/>
              <w:spacing w:after="0" w:line="240" w:lineRule="auto"/>
              <w:ind w:left="173" w:right="0" w:hanging="173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2758D4">
              <w:rPr>
                <w:rFonts w:asciiTheme="minorHAnsi" w:hAnsiTheme="minorHAnsi" w:cstheme="minorHAnsi"/>
                <w:sz w:val="18"/>
                <w:szCs w:val="18"/>
              </w:rPr>
              <w:t>czarne ramki boczne zwiększające kontrast obrazu.</w:t>
            </w:r>
          </w:p>
        </w:tc>
        <w:tc>
          <w:tcPr>
            <w:tcW w:w="2788" w:type="dxa"/>
            <w:vAlign w:val="center"/>
          </w:tcPr>
          <w:p w14:paraId="69A33F1A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05E46" w:rsidRPr="004F4509" w14:paraId="339D0C63" w14:textId="77777777" w:rsidTr="006969C4">
        <w:trPr>
          <w:gridAfter w:val="3"/>
          <w:wAfter w:w="60" w:type="dxa"/>
        </w:trPr>
        <w:tc>
          <w:tcPr>
            <w:tcW w:w="469" w:type="dxa"/>
            <w:vAlign w:val="center"/>
          </w:tcPr>
          <w:p w14:paraId="676F9713" w14:textId="13BF4AE3" w:rsidR="00E05E46" w:rsidRPr="00062CE6" w:rsidRDefault="0091192D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4</w:t>
            </w:r>
          </w:p>
        </w:tc>
        <w:tc>
          <w:tcPr>
            <w:tcW w:w="2228" w:type="dxa"/>
            <w:vAlign w:val="center"/>
          </w:tcPr>
          <w:p w14:paraId="074A5939" w14:textId="56B38681" w:rsidR="00E05E46" w:rsidRPr="00686BD7" w:rsidRDefault="00E05E46" w:rsidP="00686BD7">
            <w:pPr>
              <w:suppressAutoHyphens w:val="0"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Mechanizm rozwijania i blokady:</w:t>
            </w:r>
          </w:p>
        </w:tc>
        <w:tc>
          <w:tcPr>
            <w:tcW w:w="4577" w:type="dxa"/>
            <w:vAlign w:val="center"/>
          </w:tcPr>
          <w:p w14:paraId="4A4D9E32" w14:textId="77777777" w:rsidR="00E05E46" w:rsidRPr="002758D4" w:rsidRDefault="00E05E46" w:rsidP="006969C4">
            <w:pPr>
              <w:numPr>
                <w:ilvl w:val="1"/>
                <w:numId w:val="91"/>
              </w:numPr>
              <w:suppressAutoHyphens w:val="0"/>
              <w:spacing w:after="0" w:line="240" w:lineRule="auto"/>
              <w:ind w:left="173" w:right="0" w:hanging="173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2758D4">
              <w:rPr>
                <w:rFonts w:asciiTheme="minorHAnsi" w:hAnsiTheme="minorHAnsi" w:cstheme="minorHAnsi"/>
                <w:sz w:val="18"/>
                <w:szCs w:val="18"/>
              </w:rPr>
              <w:t>płynny, ręczny mechanizm rozwijania i zwijania,</w:t>
            </w:r>
          </w:p>
          <w:p w14:paraId="7FE69DB3" w14:textId="39CBB38A" w:rsidR="00E05E46" w:rsidRPr="002758D4" w:rsidRDefault="00E05E46" w:rsidP="006969C4">
            <w:pPr>
              <w:numPr>
                <w:ilvl w:val="1"/>
                <w:numId w:val="91"/>
              </w:numPr>
              <w:tabs>
                <w:tab w:val="num" w:pos="226"/>
              </w:tabs>
              <w:suppressAutoHyphens w:val="0"/>
              <w:spacing w:after="0" w:line="240" w:lineRule="auto"/>
              <w:ind w:left="173" w:right="0" w:hanging="173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2758D4">
              <w:rPr>
                <w:rFonts w:asciiTheme="minorHAnsi" w:hAnsiTheme="minorHAnsi" w:cstheme="minorHAnsi"/>
                <w:sz w:val="18"/>
                <w:szCs w:val="18"/>
              </w:rPr>
              <w:t>możliwość blokady ekranu na różnych wysokościach.</w:t>
            </w:r>
          </w:p>
        </w:tc>
        <w:tc>
          <w:tcPr>
            <w:tcW w:w="2788" w:type="dxa"/>
            <w:vAlign w:val="center"/>
          </w:tcPr>
          <w:p w14:paraId="4D3CE153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05E46" w:rsidRPr="004F4509" w14:paraId="48ADEF8B" w14:textId="77777777" w:rsidTr="006969C4">
        <w:trPr>
          <w:gridAfter w:val="3"/>
          <w:wAfter w:w="60" w:type="dxa"/>
        </w:trPr>
        <w:tc>
          <w:tcPr>
            <w:tcW w:w="469" w:type="dxa"/>
            <w:vAlign w:val="center"/>
          </w:tcPr>
          <w:p w14:paraId="2AF106A3" w14:textId="5D5CE1BF" w:rsidR="00E05E46" w:rsidRPr="00062CE6" w:rsidRDefault="0091192D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5</w:t>
            </w:r>
          </w:p>
        </w:tc>
        <w:tc>
          <w:tcPr>
            <w:tcW w:w="2228" w:type="dxa"/>
            <w:vAlign w:val="center"/>
          </w:tcPr>
          <w:p w14:paraId="7B98586E" w14:textId="77777777" w:rsidR="00E05E46" w:rsidRPr="004F4509" w:rsidRDefault="00E05E46" w:rsidP="00E14AED">
            <w:pPr>
              <w:suppressAutoHyphens w:val="0"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Obudowa:</w:t>
            </w:r>
          </w:p>
          <w:p w14:paraId="1E855D2A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</w:p>
        </w:tc>
        <w:tc>
          <w:tcPr>
            <w:tcW w:w="4577" w:type="dxa"/>
            <w:vAlign w:val="center"/>
          </w:tcPr>
          <w:p w14:paraId="7D53C8A1" w14:textId="77777777" w:rsidR="00E05E46" w:rsidRPr="002758D4" w:rsidRDefault="00E05E46" w:rsidP="006969C4">
            <w:pPr>
              <w:numPr>
                <w:ilvl w:val="1"/>
                <w:numId w:val="92"/>
              </w:numPr>
              <w:suppressAutoHyphens w:val="0"/>
              <w:spacing w:after="0" w:line="240" w:lineRule="auto"/>
              <w:ind w:left="173" w:right="0" w:hanging="173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2758D4">
              <w:rPr>
                <w:rFonts w:asciiTheme="minorHAnsi" w:hAnsiTheme="minorHAnsi" w:cstheme="minorHAnsi"/>
                <w:sz w:val="18"/>
                <w:szCs w:val="18"/>
              </w:rPr>
              <w:t>metalowa, odporna na uszkodzenia mechaniczne,</w:t>
            </w:r>
          </w:p>
          <w:p w14:paraId="73A32251" w14:textId="608A3528" w:rsidR="00E05E46" w:rsidRPr="002758D4" w:rsidRDefault="00E05E46" w:rsidP="006969C4">
            <w:pPr>
              <w:numPr>
                <w:ilvl w:val="1"/>
                <w:numId w:val="92"/>
              </w:numPr>
              <w:tabs>
                <w:tab w:val="num" w:pos="226"/>
              </w:tabs>
              <w:suppressAutoHyphens w:val="0"/>
              <w:spacing w:after="0" w:line="240" w:lineRule="auto"/>
              <w:ind w:left="173" w:right="0" w:hanging="173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2758D4">
              <w:rPr>
                <w:rFonts w:asciiTheme="minorHAnsi" w:hAnsiTheme="minorHAnsi" w:cstheme="minorHAnsi"/>
                <w:sz w:val="18"/>
                <w:szCs w:val="18"/>
              </w:rPr>
              <w:t>wyposażona w uchwyt transportowy.</w:t>
            </w:r>
          </w:p>
        </w:tc>
        <w:tc>
          <w:tcPr>
            <w:tcW w:w="2788" w:type="dxa"/>
            <w:vAlign w:val="center"/>
          </w:tcPr>
          <w:p w14:paraId="54688472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05E46" w:rsidRPr="004F4509" w14:paraId="104EE162" w14:textId="77777777" w:rsidTr="006969C4">
        <w:trPr>
          <w:gridAfter w:val="3"/>
          <w:wAfter w:w="60" w:type="dxa"/>
        </w:trPr>
        <w:tc>
          <w:tcPr>
            <w:tcW w:w="469" w:type="dxa"/>
            <w:vAlign w:val="center"/>
          </w:tcPr>
          <w:p w14:paraId="53CB7113" w14:textId="638A39AF" w:rsidR="00E05E46" w:rsidRPr="00062CE6" w:rsidRDefault="0091192D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lastRenderedPageBreak/>
              <w:t>6</w:t>
            </w:r>
          </w:p>
        </w:tc>
        <w:tc>
          <w:tcPr>
            <w:tcW w:w="2228" w:type="dxa"/>
            <w:vAlign w:val="center"/>
          </w:tcPr>
          <w:p w14:paraId="3EBDCDFA" w14:textId="77777777" w:rsidR="00E05E46" w:rsidRPr="004F4509" w:rsidRDefault="00E05E46" w:rsidP="00E14AED">
            <w:pPr>
              <w:suppressAutoHyphens w:val="0"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Statyw (trójnóg):</w:t>
            </w:r>
          </w:p>
          <w:p w14:paraId="1293D520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</w:p>
        </w:tc>
        <w:tc>
          <w:tcPr>
            <w:tcW w:w="4577" w:type="dxa"/>
            <w:vAlign w:val="center"/>
          </w:tcPr>
          <w:p w14:paraId="4C63F647" w14:textId="77777777" w:rsidR="00E05E46" w:rsidRPr="002758D4" w:rsidRDefault="00E05E46" w:rsidP="006969C4">
            <w:pPr>
              <w:numPr>
                <w:ilvl w:val="1"/>
                <w:numId w:val="93"/>
              </w:numPr>
              <w:suppressAutoHyphens w:val="0"/>
              <w:spacing w:after="0" w:line="240" w:lineRule="auto"/>
              <w:ind w:left="173" w:right="0" w:hanging="142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2758D4">
              <w:rPr>
                <w:rFonts w:asciiTheme="minorHAnsi" w:hAnsiTheme="minorHAnsi" w:cstheme="minorHAnsi"/>
                <w:sz w:val="18"/>
                <w:szCs w:val="18"/>
              </w:rPr>
              <w:t>stabilna, składana konstrukcja,</w:t>
            </w:r>
          </w:p>
          <w:p w14:paraId="31EBF0D6" w14:textId="77777777" w:rsidR="00E05E46" w:rsidRPr="002758D4" w:rsidRDefault="00E05E46" w:rsidP="006969C4">
            <w:pPr>
              <w:numPr>
                <w:ilvl w:val="1"/>
                <w:numId w:val="93"/>
              </w:numPr>
              <w:suppressAutoHyphens w:val="0"/>
              <w:spacing w:after="0" w:line="240" w:lineRule="auto"/>
              <w:ind w:left="173" w:right="0" w:hanging="142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2758D4">
              <w:rPr>
                <w:rFonts w:asciiTheme="minorHAnsi" w:hAnsiTheme="minorHAnsi" w:cstheme="minorHAnsi"/>
                <w:sz w:val="18"/>
                <w:szCs w:val="18"/>
              </w:rPr>
              <w:t>regulowana wysokość,</w:t>
            </w:r>
          </w:p>
          <w:p w14:paraId="18DFA821" w14:textId="0CF3C4A5" w:rsidR="00E05E46" w:rsidRPr="002758D4" w:rsidRDefault="00E05E46" w:rsidP="006969C4">
            <w:pPr>
              <w:numPr>
                <w:ilvl w:val="1"/>
                <w:numId w:val="93"/>
              </w:numPr>
              <w:tabs>
                <w:tab w:val="num" w:pos="226"/>
              </w:tabs>
              <w:suppressAutoHyphens w:val="0"/>
              <w:spacing w:after="0" w:line="240" w:lineRule="auto"/>
              <w:ind w:left="173" w:right="0" w:hanging="142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2758D4">
              <w:rPr>
                <w:rFonts w:asciiTheme="minorHAnsi" w:hAnsiTheme="minorHAnsi" w:cstheme="minorHAnsi"/>
                <w:sz w:val="18"/>
                <w:szCs w:val="18"/>
              </w:rPr>
              <w:t>zabezpieczenia przed przypadkowym złożeniem.</w:t>
            </w:r>
          </w:p>
        </w:tc>
        <w:tc>
          <w:tcPr>
            <w:tcW w:w="2788" w:type="dxa"/>
            <w:vAlign w:val="center"/>
          </w:tcPr>
          <w:p w14:paraId="5741BF25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</w:p>
        </w:tc>
      </w:tr>
      <w:tr w:rsidR="00E05E46" w:rsidRPr="004F4509" w14:paraId="6D1F174A" w14:textId="77777777" w:rsidTr="006969C4">
        <w:trPr>
          <w:gridAfter w:val="3"/>
          <w:wAfter w:w="60" w:type="dxa"/>
        </w:trPr>
        <w:tc>
          <w:tcPr>
            <w:tcW w:w="469" w:type="dxa"/>
            <w:vAlign w:val="center"/>
          </w:tcPr>
          <w:p w14:paraId="3D293881" w14:textId="02E137F9" w:rsidR="00E05E46" w:rsidRPr="00062CE6" w:rsidRDefault="0091192D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7</w:t>
            </w:r>
          </w:p>
        </w:tc>
        <w:tc>
          <w:tcPr>
            <w:tcW w:w="2228" w:type="dxa"/>
            <w:vAlign w:val="center"/>
          </w:tcPr>
          <w:p w14:paraId="716986C6" w14:textId="77777777" w:rsidR="00E05E46" w:rsidRPr="004F4509" w:rsidRDefault="00E05E46" w:rsidP="00E14AED">
            <w:pPr>
              <w:suppressAutoHyphens w:val="0"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Mobilność:</w:t>
            </w:r>
          </w:p>
          <w:p w14:paraId="786458EE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</w:p>
        </w:tc>
        <w:tc>
          <w:tcPr>
            <w:tcW w:w="4577" w:type="dxa"/>
            <w:vAlign w:val="center"/>
          </w:tcPr>
          <w:p w14:paraId="3CB49E2B" w14:textId="77777777" w:rsidR="00E05E46" w:rsidRPr="002758D4" w:rsidRDefault="00E05E46" w:rsidP="006969C4">
            <w:pPr>
              <w:numPr>
                <w:ilvl w:val="1"/>
                <w:numId w:val="94"/>
              </w:numPr>
              <w:suppressAutoHyphens w:val="0"/>
              <w:spacing w:after="0" w:line="240" w:lineRule="auto"/>
              <w:ind w:left="173" w:right="0" w:hanging="173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2758D4">
              <w:rPr>
                <w:rFonts w:asciiTheme="minorHAnsi" w:hAnsiTheme="minorHAnsi" w:cstheme="minorHAnsi"/>
                <w:sz w:val="18"/>
                <w:szCs w:val="18"/>
              </w:rPr>
              <w:t>konstrukcja umożliwiająca łatwy montaż, demontaż oraz transport,</w:t>
            </w:r>
          </w:p>
          <w:p w14:paraId="3217D4C8" w14:textId="36772B0C" w:rsidR="00E05E46" w:rsidRPr="002758D4" w:rsidRDefault="00E05E46" w:rsidP="006969C4">
            <w:pPr>
              <w:numPr>
                <w:ilvl w:val="1"/>
                <w:numId w:val="94"/>
              </w:numPr>
              <w:suppressAutoHyphens w:val="0"/>
              <w:spacing w:after="0" w:line="240" w:lineRule="auto"/>
              <w:ind w:left="173" w:right="0" w:hanging="173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2758D4">
              <w:rPr>
                <w:rFonts w:asciiTheme="minorHAnsi" w:hAnsiTheme="minorHAnsi" w:cstheme="minorHAnsi"/>
                <w:sz w:val="18"/>
                <w:szCs w:val="18"/>
              </w:rPr>
              <w:t>waga umożliwiająca przenoszenie przez jedną osobę.</w:t>
            </w:r>
          </w:p>
        </w:tc>
        <w:tc>
          <w:tcPr>
            <w:tcW w:w="2788" w:type="dxa"/>
            <w:vAlign w:val="center"/>
          </w:tcPr>
          <w:p w14:paraId="574AD6CB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05E46" w:rsidRPr="004F4509" w14:paraId="253D6ABF" w14:textId="77777777" w:rsidTr="006969C4">
        <w:trPr>
          <w:gridAfter w:val="3"/>
          <w:wAfter w:w="60" w:type="dxa"/>
          <w:trHeight w:val="760"/>
        </w:trPr>
        <w:tc>
          <w:tcPr>
            <w:tcW w:w="469" w:type="dxa"/>
            <w:vAlign w:val="center"/>
          </w:tcPr>
          <w:p w14:paraId="5CCD6126" w14:textId="79B8AE72" w:rsidR="00E05E46" w:rsidRPr="00062CE6" w:rsidRDefault="0091192D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8</w:t>
            </w:r>
          </w:p>
        </w:tc>
        <w:tc>
          <w:tcPr>
            <w:tcW w:w="2228" w:type="dxa"/>
            <w:vAlign w:val="center"/>
          </w:tcPr>
          <w:p w14:paraId="12A0C2BB" w14:textId="731965D1" w:rsidR="00E05E46" w:rsidRPr="00E05E46" w:rsidRDefault="00E05E46" w:rsidP="00E05E46">
            <w:pPr>
              <w:suppressAutoHyphens w:val="0"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Stan i gwarancja:</w:t>
            </w:r>
          </w:p>
        </w:tc>
        <w:tc>
          <w:tcPr>
            <w:tcW w:w="4577" w:type="dxa"/>
            <w:vAlign w:val="center"/>
          </w:tcPr>
          <w:p w14:paraId="3C5B4219" w14:textId="77777777" w:rsidR="00E05E46" w:rsidRPr="002758D4" w:rsidRDefault="00E05E46" w:rsidP="006969C4">
            <w:pPr>
              <w:numPr>
                <w:ilvl w:val="1"/>
                <w:numId w:val="95"/>
              </w:numPr>
              <w:suppressAutoHyphens w:val="0"/>
              <w:spacing w:after="0" w:line="240" w:lineRule="auto"/>
              <w:ind w:left="173" w:right="0" w:hanging="173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2758D4">
              <w:rPr>
                <w:rFonts w:asciiTheme="minorHAnsi" w:hAnsiTheme="minorHAnsi" w:cstheme="minorHAnsi"/>
                <w:sz w:val="18"/>
                <w:szCs w:val="18"/>
              </w:rPr>
              <w:t>sprzęt fabrycznie nowy, nieużywany, wolny od wad fizycznych i prawnych,</w:t>
            </w:r>
          </w:p>
          <w:p w14:paraId="64A481E2" w14:textId="2515025C" w:rsidR="00E05E46" w:rsidRPr="002758D4" w:rsidRDefault="00E05E46" w:rsidP="006969C4">
            <w:pPr>
              <w:numPr>
                <w:ilvl w:val="1"/>
                <w:numId w:val="95"/>
              </w:numPr>
              <w:suppressAutoHyphens w:val="0"/>
              <w:spacing w:after="0" w:line="240" w:lineRule="auto"/>
              <w:ind w:left="173" w:right="0" w:hanging="173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2758D4">
              <w:rPr>
                <w:rFonts w:asciiTheme="minorHAnsi" w:hAnsiTheme="minorHAnsi" w:cstheme="minorHAnsi"/>
                <w:sz w:val="18"/>
                <w:szCs w:val="18"/>
              </w:rPr>
              <w:t>minimalny okres gwarancji: 24 miesiące.</w:t>
            </w:r>
          </w:p>
        </w:tc>
        <w:tc>
          <w:tcPr>
            <w:tcW w:w="2788" w:type="dxa"/>
            <w:vAlign w:val="center"/>
          </w:tcPr>
          <w:p w14:paraId="1617AC65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</w:p>
        </w:tc>
      </w:tr>
      <w:tr w:rsidR="00E05E46" w:rsidRPr="004F4509" w14:paraId="1735775C" w14:textId="77777777" w:rsidTr="006969C4">
        <w:trPr>
          <w:gridAfter w:val="3"/>
          <w:wAfter w:w="60" w:type="dxa"/>
        </w:trPr>
        <w:tc>
          <w:tcPr>
            <w:tcW w:w="469" w:type="dxa"/>
            <w:vAlign w:val="center"/>
          </w:tcPr>
          <w:p w14:paraId="4034E2E0" w14:textId="4F92A205" w:rsidR="00E05E46" w:rsidRPr="00062CE6" w:rsidRDefault="0091192D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9</w:t>
            </w:r>
          </w:p>
        </w:tc>
        <w:tc>
          <w:tcPr>
            <w:tcW w:w="2228" w:type="dxa"/>
            <w:vAlign w:val="center"/>
          </w:tcPr>
          <w:p w14:paraId="47F07BC6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Wymagania dodatkowe</w:t>
            </w:r>
          </w:p>
        </w:tc>
        <w:tc>
          <w:tcPr>
            <w:tcW w:w="4577" w:type="dxa"/>
            <w:vAlign w:val="center"/>
          </w:tcPr>
          <w:p w14:paraId="6FC930F2" w14:textId="77777777" w:rsidR="00E05E46" w:rsidRPr="002758D4" w:rsidRDefault="00E05E46" w:rsidP="006969C4">
            <w:pPr>
              <w:numPr>
                <w:ilvl w:val="0"/>
                <w:numId w:val="96"/>
              </w:numPr>
              <w:tabs>
                <w:tab w:val="clear" w:pos="720"/>
                <w:tab w:val="num" w:pos="173"/>
              </w:tabs>
              <w:suppressAutoHyphens w:val="0"/>
              <w:spacing w:after="0" w:line="240" w:lineRule="auto"/>
              <w:ind w:left="173" w:right="0" w:hanging="173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2758D4">
              <w:rPr>
                <w:rFonts w:asciiTheme="minorHAnsi" w:hAnsiTheme="minorHAnsi" w:cstheme="minorHAnsi"/>
                <w:sz w:val="18"/>
                <w:szCs w:val="18"/>
              </w:rPr>
              <w:t>Do ekranu należy dołączyć instrukcję obsługi w języku polskim.</w:t>
            </w:r>
          </w:p>
          <w:p w14:paraId="1467A1D6" w14:textId="77777777" w:rsidR="00E05E46" w:rsidRPr="002758D4" w:rsidRDefault="00E05E46" w:rsidP="006969C4">
            <w:pPr>
              <w:numPr>
                <w:ilvl w:val="0"/>
                <w:numId w:val="96"/>
              </w:numPr>
              <w:tabs>
                <w:tab w:val="clear" w:pos="720"/>
                <w:tab w:val="num" w:pos="173"/>
              </w:tabs>
              <w:suppressAutoHyphens w:val="0"/>
              <w:spacing w:after="0" w:line="240" w:lineRule="auto"/>
              <w:ind w:left="173" w:right="0" w:hanging="173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2758D4">
              <w:rPr>
                <w:rFonts w:asciiTheme="minorHAnsi" w:hAnsiTheme="minorHAnsi" w:cstheme="minorHAnsi"/>
                <w:sz w:val="18"/>
                <w:szCs w:val="18"/>
              </w:rPr>
              <w:t>Wykonawca zapewni dostawę do siedziby Zamawiającego.</w:t>
            </w:r>
          </w:p>
          <w:p w14:paraId="488310FA" w14:textId="1D53DE40" w:rsidR="00E05E46" w:rsidRPr="002758D4" w:rsidRDefault="00E05E46" w:rsidP="006969C4">
            <w:pPr>
              <w:numPr>
                <w:ilvl w:val="0"/>
                <w:numId w:val="96"/>
              </w:numPr>
              <w:tabs>
                <w:tab w:val="clear" w:pos="720"/>
                <w:tab w:val="num" w:pos="173"/>
              </w:tabs>
              <w:suppressAutoHyphens w:val="0"/>
              <w:spacing w:after="0" w:line="240" w:lineRule="auto"/>
              <w:ind w:left="173" w:right="0" w:hanging="173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2758D4">
              <w:rPr>
                <w:rFonts w:asciiTheme="minorHAnsi" w:hAnsiTheme="minorHAnsi" w:cstheme="minorHAnsi"/>
                <w:sz w:val="18"/>
                <w:szCs w:val="18"/>
              </w:rPr>
              <w:t>Ekran musi spełniać obowiązujące normy bezpieczeństwa i być oznakowany znakiem CE.</w:t>
            </w:r>
          </w:p>
        </w:tc>
        <w:tc>
          <w:tcPr>
            <w:tcW w:w="2788" w:type="dxa"/>
            <w:vAlign w:val="center"/>
          </w:tcPr>
          <w:p w14:paraId="672F289A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7FA0ACE2" w14:textId="77777777" w:rsidR="00E05E46" w:rsidRDefault="00E05E46" w:rsidP="009D4339">
      <w:pPr>
        <w:widowControl w:val="0"/>
        <w:tabs>
          <w:tab w:val="left" w:pos="0"/>
        </w:tabs>
        <w:autoSpaceDE w:val="0"/>
        <w:spacing w:after="0" w:line="240" w:lineRule="auto"/>
        <w:rPr>
          <w:rFonts w:asciiTheme="minorHAnsi" w:hAnsiTheme="minorHAnsi" w:cstheme="minorHAnsi"/>
          <w:b/>
          <w:color w:val="000000" w:themeColor="text1"/>
          <w:sz w:val="18"/>
          <w:szCs w:val="18"/>
          <w:u w:val="single"/>
        </w:rPr>
      </w:pPr>
    </w:p>
    <w:p w14:paraId="019B5B4E" w14:textId="77777777" w:rsidR="00686BD7" w:rsidRDefault="00686BD7" w:rsidP="009D4339">
      <w:pPr>
        <w:widowControl w:val="0"/>
        <w:tabs>
          <w:tab w:val="left" w:pos="0"/>
        </w:tabs>
        <w:autoSpaceDE w:val="0"/>
        <w:spacing w:after="0" w:line="240" w:lineRule="auto"/>
        <w:rPr>
          <w:rFonts w:asciiTheme="minorHAnsi" w:hAnsiTheme="minorHAnsi" w:cstheme="minorHAnsi"/>
          <w:b/>
          <w:color w:val="000000" w:themeColor="text1"/>
          <w:sz w:val="18"/>
          <w:szCs w:val="18"/>
          <w:u w:val="single"/>
        </w:rPr>
      </w:pPr>
    </w:p>
    <w:p w14:paraId="06B5E637" w14:textId="35035757" w:rsidR="00E05E46" w:rsidRPr="005A0ECE" w:rsidRDefault="00E05E46" w:rsidP="00E05E46">
      <w:pPr>
        <w:pStyle w:val="Tekstpodstawowy"/>
        <w:shd w:val="clear" w:color="auto" w:fill="FFC000"/>
        <w:rPr>
          <w:rFonts w:asciiTheme="minorHAnsi" w:hAnsiTheme="minorHAnsi" w:cstheme="minorHAnsi"/>
          <w:b/>
          <w:bCs/>
          <w:sz w:val="22"/>
          <w:szCs w:val="22"/>
        </w:rPr>
      </w:pPr>
      <w:r w:rsidRPr="005A0ECE">
        <w:rPr>
          <w:rFonts w:asciiTheme="minorHAnsi" w:hAnsiTheme="minorHAnsi" w:cstheme="minorHAnsi"/>
          <w:b/>
          <w:bCs/>
          <w:sz w:val="22"/>
          <w:szCs w:val="22"/>
        </w:rPr>
        <w:t>5 – Tablet (10 szt.):</w:t>
      </w:r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Zestawienie parametrów"/>
        <w:tblDescription w:val="Zestawienie parametrów"/>
      </w:tblPr>
      <w:tblGrid>
        <w:gridCol w:w="593"/>
        <w:gridCol w:w="1954"/>
        <w:gridCol w:w="4961"/>
        <w:gridCol w:w="2604"/>
      </w:tblGrid>
      <w:tr w:rsidR="00ED224F" w:rsidRPr="004F4509" w14:paraId="44406C10" w14:textId="77777777" w:rsidTr="00FF3504">
        <w:trPr>
          <w:trHeight w:val="614"/>
        </w:trPr>
        <w:tc>
          <w:tcPr>
            <w:tcW w:w="593" w:type="dxa"/>
          </w:tcPr>
          <w:p w14:paraId="1311751D" w14:textId="77777777" w:rsidR="00ED224F" w:rsidRPr="004F4509" w:rsidRDefault="00ED224F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Lp</w:t>
            </w:r>
            <w:proofErr w:type="spellEnd"/>
          </w:p>
        </w:tc>
        <w:tc>
          <w:tcPr>
            <w:tcW w:w="1954" w:type="dxa"/>
          </w:tcPr>
          <w:p w14:paraId="3BAC9CD5" w14:textId="77777777" w:rsidR="00686BD7" w:rsidRDefault="00686BD7" w:rsidP="00686BD7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Przedmiot zamówienia</w:t>
            </w:r>
          </w:p>
          <w:p w14:paraId="18842663" w14:textId="68095AE3" w:rsidR="00ED224F" w:rsidRPr="004F4509" w:rsidRDefault="00686BD7" w:rsidP="00686BD7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Wyszczególnienie:</w:t>
            </w:r>
          </w:p>
        </w:tc>
        <w:tc>
          <w:tcPr>
            <w:tcW w:w="4961" w:type="dxa"/>
          </w:tcPr>
          <w:p w14:paraId="5B86A456" w14:textId="77777777" w:rsidR="007A1186" w:rsidRPr="007A1186" w:rsidRDefault="007A1186" w:rsidP="007A1186">
            <w:pPr>
              <w:suppressAutoHyphens w:val="0"/>
              <w:spacing w:after="0" w:line="240" w:lineRule="auto"/>
              <w:ind w:right="62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</w:pPr>
            <w:r w:rsidRPr="007A1186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PODSTAWOWE minimalne/maksymalne</w:t>
            </w:r>
          </w:p>
          <w:p w14:paraId="575B5E44" w14:textId="77777777" w:rsidR="007A1186" w:rsidRPr="007A1186" w:rsidRDefault="007A1186" w:rsidP="007A1186">
            <w:pPr>
              <w:suppressAutoHyphens w:val="0"/>
              <w:spacing w:after="0" w:line="240" w:lineRule="auto"/>
              <w:ind w:right="62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</w:pPr>
            <w:r w:rsidRPr="007A1186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WYMAGANIA</w:t>
            </w:r>
          </w:p>
          <w:p w14:paraId="1FC698C7" w14:textId="673C4D8A" w:rsidR="00ED224F" w:rsidRPr="004F4509" w:rsidRDefault="007A1186" w:rsidP="007A1186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A1186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ZAMAWIAJĄCEGO, JAKIE POWINIEN SPEŁNIAĆ OFEROWANY                                       PRZEDMIOT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7A1186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ZAMÓWIENIA</w:t>
            </w:r>
          </w:p>
        </w:tc>
        <w:tc>
          <w:tcPr>
            <w:tcW w:w="2604" w:type="dxa"/>
          </w:tcPr>
          <w:p w14:paraId="16F6CBF4" w14:textId="77777777" w:rsidR="00493D06" w:rsidRPr="00FB6680" w:rsidRDefault="00493D06" w:rsidP="00493D06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</w:pPr>
            <w:r w:rsidRPr="00FB6680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  <w:t>Potwierdzenie spełnienia wymagań</w:t>
            </w:r>
          </w:p>
          <w:p w14:paraId="14FB02AB" w14:textId="77777777" w:rsidR="00493D06" w:rsidRDefault="00493D06" w:rsidP="00493D0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</w:pPr>
            <w:r w:rsidRPr="00FB6680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  <w:t>(wypełnia Wykonawca)</w:t>
            </w:r>
          </w:p>
          <w:p w14:paraId="20DFC976" w14:textId="7CA22858" w:rsidR="00ED224F" w:rsidRPr="004F4509" w:rsidRDefault="00493D06" w:rsidP="00493D06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Parametry oferowane</w:t>
            </w: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:</w:t>
            </w:r>
          </w:p>
        </w:tc>
      </w:tr>
      <w:tr w:rsidR="00E05E46" w:rsidRPr="004F4509" w14:paraId="5276FD5E" w14:textId="77777777" w:rsidTr="00686BD7">
        <w:tc>
          <w:tcPr>
            <w:tcW w:w="593" w:type="dxa"/>
          </w:tcPr>
          <w:p w14:paraId="767E847D" w14:textId="0219B1F0" w:rsidR="00E05E46" w:rsidRPr="00062CE6" w:rsidRDefault="00ED224F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1.</w:t>
            </w:r>
          </w:p>
        </w:tc>
        <w:tc>
          <w:tcPr>
            <w:tcW w:w="1954" w:type="dxa"/>
          </w:tcPr>
          <w:p w14:paraId="6EADB814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Wyświetlacz</w:t>
            </w:r>
          </w:p>
          <w:p w14:paraId="197BBD19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961" w:type="dxa"/>
          </w:tcPr>
          <w:p w14:paraId="3B1215DD" w14:textId="4F161D2A" w:rsidR="00E05E46" w:rsidRPr="004F4509" w:rsidRDefault="00E05E46" w:rsidP="00E14AED">
            <w:pPr>
              <w:pStyle w:val="Akapitzlist"/>
              <w:numPr>
                <w:ilvl w:val="0"/>
                <w:numId w:val="66"/>
              </w:numPr>
              <w:suppressAutoHyphens w:val="0"/>
              <w:spacing w:after="0" w:line="240" w:lineRule="auto"/>
              <w:ind w:left="202" w:hanging="202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4F4509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 xml:space="preserve">Przekątna: </w:t>
            </w:r>
            <w:r w:rsidR="00CE0C27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min.</w:t>
            </w:r>
            <w:r w:rsidRPr="004F4509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pl-PL"/>
              </w:rPr>
              <w:t xml:space="preserve"> 1</w:t>
            </w:r>
            <w:r w:rsidR="00CE0C27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pl-PL"/>
              </w:rPr>
              <w:t>0</w:t>
            </w:r>
            <w:r w:rsidRPr="004F4509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pl-PL"/>
              </w:rPr>
              <w:t xml:space="preserve"> cali</w:t>
            </w:r>
            <w:r w:rsidR="00CE0C27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pl-PL"/>
              </w:rPr>
              <w:t xml:space="preserve"> </w:t>
            </w:r>
            <w:r w:rsidR="00CE0C27" w:rsidRPr="00CE0C27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– maks.</w:t>
            </w:r>
            <w:r w:rsidR="00CE0C27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pl-PL"/>
              </w:rPr>
              <w:t xml:space="preserve"> 13 cali</w:t>
            </w:r>
            <w:r w:rsidRPr="004F4509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 xml:space="preserve"> </w:t>
            </w:r>
          </w:p>
          <w:p w14:paraId="3FDD9873" w14:textId="77777777" w:rsidR="00E05E46" w:rsidRPr="004F4509" w:rsidRDefault="00E05E46" w:rsidP="00E14AED">
            <w:pPr>
              <w:pStyle w:val="Akapitzlist"/>
              <w:numPr>
                <w:ilvl w:val="0"/>
                <w:numId w:val="66"/>
              </w:numPr>
              <w:suppressAutoHyphens w:val="0"/>
              <w:spacing w:after="0" w:line="240" w:lineRule="auto"/>
              <w:ind w:left="202" w:hanging="202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4F4509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 xml:space="preserve">Technologia: wyświetlacz ciekłokrystaliczny z podświetleniem LED </w:t>
            </w:r>
          </w:p>
          <w:p w14:paraId="332E5376" w14:textId="77777777" w:rsidR="00E05E46" w:rsidRPr="004F4509" w:rsidRDefault="00E05E46" w:rsidP="00E14AED">
            <w:pPr>
              <w:pStyle w:val="Akapitzlist"/>
              <w:numPr>
                <w:ilvl w:val="0"/>
                <w:numId w:val="66"/>
              </w:numPr>
              <w:suppressAutoHyphens w:val="0"/>
              <w:spacing w:after="0" w:line="240" w:lineRule="auto"/>
              <w:ind w:left="202" w:hanging="202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4F4509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 xml:space="preserve">Rozdzielczość: </w:t>
            </w:r>
            <w:r w:rsidRPr="004F4509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pl-PL"/>
              </w:rPr>
              <w:t xml:space="preserve">co najmniej 2360 × 1640 </w:t>
            </w:r>
            <w:proofErr w:type="spellStart"/>
            <w:r w:rsidRPr="004F4509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pl-PL"/>
              </w:rPr>
              <w:t>px</w:t>
            </w:r>
            <w:proofErr w:type="spellEnd"/>
            <w:r w:rsidRPr="004F4509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 xml:space="preserve"> </w:t>
            </w:r>
          </w:p>
          <w:p w14:paraId="1344ADFC" w14:textId="77777777" w:rsidR="00E05E46" w:rsidRPr="004F4509" w:rsidRDefault="00E05E46" w:rsidP="00E14AED">
            <w:pPr>
              <w:pStyle w:val="Akapitzlist"/>
              <w:numPr>
                <w:ilvl w:val="0"/>
                <w:numId w:val="66"/>
              </w:numPr>
              <w:suppressAutoHyphens w:val="0"/>
              <w:spacing w:after="0" w:line="240" w:lineRule="auto"/>
              <w:ind w:left="202" w:hanging="202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4F4509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 xml:space="preserve">Gęstość pikseli: </w:t>
            </w:r>
            <w:r w:rsidRPr="004F4509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pl-PL"/>
              </w:rPr>
              <w:t xml:space="preserve">min. 260 </w:t>
            </w:r>
            <w:proofErr w:type="spellStart"/>
            <w:r w:rsidRPr="004F4509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pl-PL"/>
              </w:rPr>
              <w:t>ppi</w:t>
            </w:r>
            <w:proofErr w:type="spellEnd"/>
            <w:r w:rsidRPr="004F4509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 xml:space="preserve"> </w:t>
            </w:r>
          </w:p>
          <w:p w14:paraId="4CD36766" w14:textId="77777777" w:rsidR="00E05E46" w:rsidRPr="004F4509" w:rsidRDefault="00E05E46" w:rsidP="00E14AED">
            <w:pPr>
              <w:pStyle w:val="Akapitzlist"/>
              <w:numPr>
                <w:ilvl w:val="0"/>
                <w:numId w:val="66"/>
              </w:numPr>
              <w:suppressAutoHyphens w:val="0"/>
              <w:spacing w:after="0" w:line="240" w:lineRule="auto"/>
              <w:ind w:left="202" w:hanging="202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4F4509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 xml:space="preserve">Jasność: </w:t>
            </w:r>
            <w:r w:rsidRPr="004F4509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pl-PL"/>
              </w:rPr>
              <w:t>min. 500 nitów</w:t>
            </w:r>
            <w:r w:rsidRPr="004F4509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 xml:space="preserve"> </w:t>
            </w:r>
          </w:p>
          <w:p w14:paraId="65329F80" w14:textId="77777777" w:rsidR="00E05E46" w:rsidRPr="004F4509" w:rsidRDefault="00E05E46" w:rsidP="00E14AED">
            <w:pPr>
              <w:pStyle w:val="Akapitzlist"/>
              <w:numPr>
                <w:ilvl w:val="0"/>
                <w:numId w:val="66"/>
              </w:numPr>
              <w:suppressAutoHyphens w:val="0"/>
              <w:spacing w:after="0" w:line="240" w:lineRule="auto"/>
              <w:ind w:left="202" w:hanging="202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4F4509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 xml:space="preserve">Powłoka ograniczająca odciski palców </w:t>
            </w:r>
          </w:p>
          <w:p w14:paraId="2EC63AFB" w14:textId="6F3D25EA" w:rsidR="00E05E46" w:rsidRPr="00E05E46" w:rsidRDefault="00E05E46" w:rsidP="00E05E46">
            <w:pPr>
              <w:pStyle w:val="Akapitzlist"/>
              <w:numPr>
                <w:ilvl w:val="0"/>
                <w:numId w:val="66"/>
              </w:numPr>
              <w:suppressAutoHyphens w:val="0"/>
              <w:spacing w:after="0" w:line="240" w:lineRule="auto"/>
              <w:ind w:left="202" w:hanging="202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4F4509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Funkcja automatycznej regulacji barwy do oświetlenia otoczenia</w:t>
            </w:r>
          </w:p>
        </w:tc>
        <w:tc>
          <w:tcPr>
            <w:tcW w:w="2604" w:type="dxa"/>
          </w:tcPr>
          <w:p w14:paraId="05D188BA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05E46" w:rsidRPr="004F4509" w14:paraId="64CAD8EB" w14:textId="77777777" w:rsidTr="00686BD7">
        <w:tc>
          <w:tcPr>
            <w:tcW w:w="593" w:type="dxa"/>
          </w:tcPr>
          <w:p w14:paraId="39E2E906" w14:textId="639DF2C6" w:rsidR="00E05E46" w:rsidRPr="00062CE6" w:rsidRDefault="00ED224F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2.</w:t>
            </w:r>
          </w:p>
        </w:tc>
        <w:tc>
          <w:tcPr>
            <w:tcW w:w="1954" w:type="dxa"/>
          </w:tcPr>
          <w:p w14:paraId="511257E8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Procesor i podzespoły</w:t>
            </w:r>
          </w:p>
          <w:p w14:paraId="47C3391F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961" w:type="dxa"/>
          </w:tcPr>
          <w:p w14:paraId="27732BEF" w14:textId="77777777" w:rsidR="00E05E46" w:rsidRPr="004F4509" w:rsidRDefault="00E05E46" w:rsidP="00E14AED">
            <w:pPr>
              <w:spacing w:after="0" w:line="240" w:lineRule="auto"/>
              <w:ind w:left="202" w:hanging="202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 xml:space="preserve">Układ obliczeniowy klasy mobilnej, zawierający: </w:t>
            </w:r>
          </w:p>
          <w:p w14:paraId="08694938" w14:textId="77777777" w:rsidR="00E05E46" w:rsidRPr="004F4509" w:rsidRDefault="00E05E46" w:rsidP="00E14AED">
            <w:pPr>
              <w:numPr>
                <w:ilvl w:val="0"/>
                <w:numId w:val="60"/>
              </w:numPr>
              <w:suppressAutoHyphens w:val="0"/>
              <w:spacing w:after="0" w:line="240" w:lineRule="auto"/>
              <w:ind w:left="202" w:right="0" w:hanging="202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procesor min. 5</w:t>
            </w:r>
            <w:r w:rsidRPr="004F4509">
              <w:rPr>
                <w:rFonts w:asciiTheme="minorHAnsi" w:hAnsiTheme="minorHAnsi" w:cstheme="minorHAnsi"/>
                <w:sz w:val="18"/>
                <w:szCs w:val="18"/>
              </w:rPr>
              <w:noBreakHyphen/>
              <w:t>rdzeniowy</w:t>
            </w:r>
          </w:p>
          <w:p w14:paraId="4A2A9135" w14:textId="77777777" w:rsidR="00E05E46" w:rsidRPr="004F4509" w:rsidRDefault="00E05E46" w:rsidP="00E14AED">
            <w:pPr>
              <w:numPr>
                <w:ilvl w:val="0"/>
                <w:numId w:val="60"/>
              </w:numPr>
              <w:suppressAutoHyphens w:val="0"/>
              <w:spacing w:after="0" w:line="240" w:lineRule="auto"/>
              <w:ind w:left="202" w:right="0" w:hanging="202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układ graficzny min. 4</w:t>
            </w:r>
            <w:r w:rsidRPr="004F4509">
              <w:rPr>
                <w:rFonts w:asciiTheme="minorHAnsi" w:hAnsiTheme="minorHAnsi" w:cstheme="minorHAnsi"/>
                <w:sz w:val="18"/>
                <w:szCs w:val="18"/>
              </w:rPr>
              <w:noBreakHyphen/>
              <w:t>rdzeniowy</w:t>
            </w:r>
          </w:p>
          <w:p w14:paraId="5E116A01" w14:textId="77777777" w:rsidR="00E05E46" w:rsidRPr="004F4509" w:rsidRDefault="00E05E46" w:rsidP="00E14AED">
            <w:pPr>
              <w:numPr>
                <w:ilvl w:val="0"/>
                <w:numId w:val="60"/>
              </w:numPr>
              <w:suppressAutoHyphens w:val="0"/>
              <w:spacing w:after="0" w:line="240" w:lineRule="auto"/>
              <w:ind w:left="202" w:right="0" w:hanging="202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 xml:space="preserve">jednostkę przetwarzania </w:t>
            </w:r>
            <w:proofErr w:type="spellStart"/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neuralnego</w:t>
            </w:r>
            <w:proofErr w:type="spellEnd"/>
            <w:r w:rsidRPr="004F4509">
              <w:rPr>
                <w:rFonts w:asciiTheme="minorHAnsi" w:hAnsiTheme="minorHAnsi" w:cstheme="minorHAnsi"/>
                <w:sz w:val="18"/>
                <w:szCs w:val="18"/>
              </w:rPr>
              <w:t xml:space="preserve"> min. 16</w:t>
            </w:r>
            <w:r w:rsidRPr="004F4509">
              <w:rPr>
                <w:rFonts w:asciiTheme="minorHAnsi" w:hAnsiTheme="minorHAnsi" w:cstheme="minorHAnsi"/>
                <w:sz w:val="18"/>
                <w:szCs w:val="18"/>
              </w:rPr>
              <w:noBreakHyphen/>
              <w:t>rdzeniową</w:t>
            </w:r>
          </w:p>
          <w:p w14:paraId="2D67CC46" w14:textId="4A16BC48" w:rsidR="00E05E46" w:rsidRPr="00E05E46" w:rsidRDefault="00E05E46" w:rsidP="00E05E46">
            <w:pPr>
              <w:pStyle w:val="Akapitzlist"/>
              <w:numPr>
                <w:ilvl w:val="0"/>
                <w:numId w:val="60"/>
              </w:numPr>
              <w:suppressAutoHyphens w:val="0"/>
              <w:spacing w:after="0" w:line="240" w:lineRule="auto"/>
              <w:ind w:left="202" w:hanging="202"/>
              <w:rPr>
                <w:rFonts w:asciiTheme="minorHAnsi" w:hAnsiTheme="minorHAnsi" w:cstheme="minorHAnsi"/>
                <w:sz w:val="18"/>
                <w:szCs w:val="18"/>
                <w:lang w:eastAsia="pl-PL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 xml:space="preserve">Pamięć wewnętrzna: </w:t>
            </w:r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pl-PL"/>
              </w:rPr>
              <w:t>min. 128 GB</w:t>
            </w:r>
            <w:r w:rsidRPr="004F4509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>, bez możliwości rozszerzenia kartą pamięci</w:t>
            </w:r>
          </w:p>
        </w:tc>
        <w:tc>
          <w:tcPr>
            <w:tcW w:w="2604" w:type="dxa"/>
          </w:tcPr>
          <w:p w14:paraId="02146DF4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05E46" w:rsidRPr="004F4509" w14:paraId="47A9F4FD" w14:textId="77777777" w:rsidTr="00686BD7">
        <w:tc>
          <w:tcPr>
            <w:tcW w:w="593" w:type="dxa"/>
          </w:tcPr>
          <w:p w14:paraId="54F0A0D0" w14:textId="2B85F90A" w:rsidR="00E05E46" w:rsidRPr="00062CE6" w:rsidRDefault="00ED224F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3.</w:t>
            </w:r>
          </w:p>
        </w:tc>
        <w:tc>
          <w:tcPr>
            <w:tcW w:w="1954" w:type="dxa"/>
          </w:tcPr>
          <w:p w14:paraId="2E563C8E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Aparaty</w:t>
            </w:r>
          </w:p>
          <w:p w14:paraId="3D5DEA21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961" w:type="dxa"/>
          </w:tcPr>
          <w:p w14:paraId="56EBC5F5" w14:textId="77777777" w:rsidR="00E05E46" w:rsidRPr="004F4509" w:rsidRDefault="00E05E46" w:rsidP="00E14AED">
            <w:pPr>
              <w:spacing w:after="0" w:line="240" w:lineRule="auto"/>
              <w:ind w:left="202" w:hanging="202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Tylny aparat:</w:t>
            </w:r>
          </w:p>
          <w:p w14:paraId="2E163D45" w14:textId="77777777" w:rsidR="00E05E46" w:rsidRPr="004F4509" w:rsidRDefault="00E05E46" w:rsidP="00E14AED">
            <w:pPr>
              <w:numPr>
                <w:ilvl w:val="0"/>
                <w:numId w:val="61"/>
              </w:numPr>
              <w:suppressAutoHyphens w:val="0"/>
              <w:spacing w:after="0" w:line="240" w:lineRule="auto"/>
              <w:ind w:left="202" w:right="0" w:hanging="202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 xml:space="preserve">Rozdzielczość: </w:t>
            </w:r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min. 12 MP</w:t>
            </w:r>
          </w:p>
          <w:p w14:paraId="26393DCF" w14:textId="77777777" w:rsidR="00E05E46" w:rsidRPr="004F4509" w:rsidRDefault="00E05E46" w:rsidP="00E14AED">
            <w:pPr>
              <w:numPr>
                <w:ilvl w:val="0"/>
                <w:numId w:val="61"/>
              </w:numPr>
              <w:suppressAutoHyphens w:val="0"/>
              <w:spacing w:after="0" w:line="240" w:lineRule="auto"/>
              <w:ind w:left="202" w:right="0" w:hanging="202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 xml:space="preserve">Nagrywanie wideo: </w:t>
            </w:r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4K do 60 kl./s</w:t>
            </w:r>
          </w:p>
          <w:p w14:paraId="7D04FB72" w14:textId="77777777" w:rsidR="00E05E46" w:rsidRPr="004F4509" w:rsidRDefault="00E05E46" w:rsidP="00E14AED">
            <w:pPr>
              <w:numPr>
                <w:ilvl w:val="0"/>
                <w:numId w:val="61"/>
              </w:numPr>
              <w:suppressAutoHyphens w:val="0"/>
              <w:spacing w:after="0" w:line="240" w:lineRule="auto"/>
              <w:ind w:left="202" w:right="0" w:hanging="202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Autofokus</w:t>
            </w:r>
            <w:proofErr w:type="spellEnd"/>
          </w:p>
          <w:p w14:paraId="432F4F08" w14:textId="77777777" w:rsidR="00E05E46" w:rsidRPr="004F4509" w:rsidRDefault="00E05E46" w:rsidP="00E14AED">
            <w:pPr>
              <w:spacing w:after="0" w:line="240" w:lineRule="auto"/>
              <w:ind w:left="202" w:hanging="202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Przedni aparat:</w:t>
            </w:r>
          </w:p>
          <w:p w14:paraId="08F7C13F" w14:textId="77777777" w:rsidR="00E05E46" w:rsidRPr="004F4509" w:rsidRDefault="00E05E46" w:rsidP="00E14AED">
            <w:pPr>
              <w:numPr>
                <w:ilvl w:val="0"/>
                <w:numId w:val="62"/>
              </w:numPr>
              <w:suppressAutoHyphens w:val="0"/>
              <w:spacing w:after="0" w:line="240" w:lineRule="auto"/>
              <w:ind w:left="202" w:right="0" w:hanging="202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 xml:space="preserve">Rozdzielczość: </w:t>
            </w:r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min. 12 MP</w:t>
            </w:r>
          </w:p>
          <w:p w14:paraId="23BD5179" w14:textId="77777777" w:rsidR="00E05E46" w:rsidRPr="004F4509" w:rsidRDefault="00E05E46" w:rsidP="00E14AED">
            <w:pPr>
              <w:numPr>
                <w:ilvl w:val="0"/>
                <w:numId w:val="62"/>
              </w:numPr>
              <w:suppressAutoHyphens w:val="0"/>
              <w:spacing w:after="0" w:line="240" w:lineRule="auto"/>
              <w:ind w:left="202" w:right="0" w:hanging="202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Kąt widzenia: szeroki</w:t>
            </w:r>
          </w:p>
          <w:p w14:paraId="30EB62A7" w14:textId="77777777" w:rsidR="00E05E46" w:rsidRPr="004F4509" w:rsidRDefault="00E05E46" w:rsidP="00E14AED">
            <w:pPr>
              <w:numPr>
                <w:ilvl w:val="0"/>
                <w:numId w:val="62"/>
              </w:numPr>
              <w:suppressAutoHyphens w:val="0"/>
              <w:spacing w:after="0" w:line="240" w:lineRule="auto"/>
              <w:ind w:left="202" w:right="0" w:hanging="202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 xml:space="preserve">Nagrywanie: </w:t>
            </w:r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1080p do 60 kl./s</w:t>
            </w:r>
          </w:p>
          <w:p w14:paraId="64AE8602" w14:textId="344CB41E" w:rsidR="00E05E46" w:rsidRPr="00E05E46" w:rsidRDefault="00E05E46" w:rsidP="00E05E46">
            <w:pPr>
              <w:numPr>
                <w:ilvl w:val="0"/>
                <w:numId w:val="62"/>
              </w:numPr>
              <w:suppressAutoHyphens w:val="0"/>
              <w:spacing w:after="0" w:line="240" w:lineRule="auto"/>
              <w:ind w:left="202" w:right="0" w:hanging="202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Funkcja automatycznego śledzenia użytkownika w kadrze</w:t>
            </w:r>
          </w:p>
        </w:tc>
        <w:tc>
          <w:tcPr>
            <w:tcW w:w="2604" w:type="dxa"/>
          </w:tcPr>
          <w:p w14:paraId="1657F6F6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05E46" w:rsidRPr="004F4509" w14:paraId="6049D5B0" w14:textId="77777777" w:rsidTr="00686BD7">
        <w:tc>
          <w:tcPr>
            <w:tcW w:w="593" w:type="dxa"/>
          </w:tcPr>
          <w:p w14:paraId="5E285B89" w14:textId="6AD8FD6A" w:rsidR="00E05E46" w:rsidRPr="00062CE6" w:rsidRDefault="00ED224F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4.</w:t>
            </w:r>
          </w:p>
        </w:tc>
        <w:tc>
          <w:tcPr>
            <w:tcW w:w="1954" w:type="dxa"/>
          </w:tcPr>
          <w:p w14:paraId="4D4C7780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Audio i mikrofony</w:t>
            </w:r>
          </w:p>
          <w:p w14:paraId="09915673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961" w:type="dxa"/>
          </w:tcPr>
          <w:p w14:paraId="27AE314D" w14:textId="77777777" w:rsidR="00E05E46" w:rsidRPr="004F4509" w:rsidRDefault="00E05E46" w:rsidP="00E14AED">
            <w:pPr>
              <w:pStyle w:val="Akapitzlist"/>
              <w:numPr>
                <w:ilvl w:val="0"/>
                <w:numId w:val="62"/>
              </w:numPr>
              <w:suppressAutoHyphens w:val="0"/>
              <w:spacing w:after="0" w:line="240" w:lineRule="auto"/>
              <w:ind w:left="202" w:hanging="202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4F4509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 xml:space="preserve">Podwójne głośniki z efektem stereo w orientacji poziomej </w:t>
            </w:r>
          </w:p>
          <w:p w14:paraId="60586801" w14:textId="21AA38BC" w:rsidR="00E05E46" w:rsidRPr="00E05E46" w:rsidRDefault="00E05E46" w:rsidP="00E05E46">
            <w:pPr>
              <w:pStyle w:val="Akapitzlist"/>
              <w:numPr>
                <w:ilvl w:val="0"/>
                <w:numId w:val="62"/>
              </w:numPr>
              <w:suppressAutoHyphens w:val="0"/>
              <w:spacing w:after="0" w:line="240" w:lineRule="auto"/>
              <w:ind w:left="202" w:hanging="202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4F4509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Dwa mikrofony do rozmów i nagrań</w:t>
            </w:r>
          </w:p>
        </w:tc>
        <w:tc>
          <w:tcPr>
            <w:tcW w:w="2604" w:type="dxa"/>
          </w:tcPr>
          <w:p w14:paraId="3A9AD0D2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05E46" w:rsidRPr="004F4509" w14:paraId="40DEE32C" w14:textId="77777777" w:rsidTr="00686BD7">
        <w:tc>
          <w:tcPr>
            <w:tcW w:w="593" w:type="dxa"/>
          </w:tcPr>
          <w:p w14:paraId="0B97B322" w14:textId="1509DCF1" w:rsidR="00E05E46" w:rsidRPr="00062CE6" w:rsidRDefault="00ED224F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5.</w:t>
            </w:r>
          </w:p>
        </w:tc>
        <w:tc>
          <w:tcPr>
            <w:tcW w:w="1954" w:type="dxa"/>
          </w:tcPr>
          <w:p w14:paraId="55BFCBEF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Łączność</w:t>
            </w:r>
          </w:p>
          <w:p w14:paraId="39FF6C96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961" w:type="dxa"/>
          </w:tcPr>
          <w:p w14:paraId="16F58B64" w14:textId="77777777" w:rsidR="00E05E46" w:rsidRPr="004F4509" w:rsidRDefault="00E05E46" w:rsidP="00E14AED">
            <w:pPr>
              <w:spacing w:after="0" w:line="240" w:lineRule="auto"/>
              <w:ind w:left="202" w:hanging="202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Wersja podstawowa:</w:t>
            </w:r>
          </w:p>
          <w:p w14:paraId="64F12716" w14:textId="77777777" w:rsidR="00E05E46" w:rsidRPr="004F4509" w:rsidRDefault="00E05E46" w:rsidP="00E14AED">
            <w:pPr>
              <w:numPr>
                <w:ilvl w:val="0"/>
                <w:numId w:val="63"/>
              </w:numPr>
              <w:suppressAutoHyphens w:val="0"/>
              <w:spacing w:after="0" w:line="240" w:lineRule="auto"/>
              <w:ind w:left="202" w:right="0" w:hanging="202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Wi</w:t>
            </w:r>
            <w:r w:rsidRPr="004F4509">
              <w:rPr>
                <w:rFonts w:asciiTheme="minorHAnsi" w:hAnsiTheme="minorHAnsi" w:cstheme="minorHAnsi"/>
                <w:sz w:val="18"/>
                <w:szCs w:val="18"/>
              </w:rPr>
              <w:noBreakHyphen/>
              <w:t xml:space="preserve">Fi w standardzie co najmniej </w:t>
            </w:r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Wi</w:t>
            </w:r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noBreakHyphen/>
              <w:t>Fi 6</w:t>
            </w:r>
          </w:p>
          <w:p w14:paraId="127553D5" w14:textId="77777777" w:rsidR="00E05E46" w:rsidRPr="004F4509" w:rsidRDefault="00E05E46" w:rsidP="00E14AED">
            <w:pPr>
              <w:numPr>
                <w:ilvl w:val="0"/>
                <w:numId w:val="63"/>
              </w:numPr>
              <w:suppressAutoHyphens w:val="0"/>
              <w:spacing w:after="0" w:line="240" w:lineRule="auto"/>
              <w:ind w:left="202" w:right="0" w:hanging="202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 xml:space="preserve">Bluetooth </w:t>
            </w:r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min. 5.3</w:t>
            </w:r>
          </w:p>
          <w:p w14:paraId="3A1DC7E1" w14:textId="77777777" w:rsidR="00E05E46" w:rsidRPr="004F4509" w:rsidRDefault="00E05E46" w:rsidP="00E14AED">
            <w:pPr>
              <w:spacing w:after="0" w:line="240" w:lineRule="auto"/>
              <w:ind w:left="202" w:hanging="202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Wersja rozszerzona (opcjonalna):</w:t>
            </w:r>
          </w:p>
          <w:p w14:paraId="2389D0BE" w14:textId="77777777" w:rsidR="00E05E46" w:rsidRPr="004F4509" w:rsidRDefault="00E05E46" w:rsidP="00E14AED">
            <w:pPr>
              <w:numPr>
                <w:ilvl w:val="0"/>
                <w:numId w:val="64"/>
              </w:numPr>
              <w:suppressAutoHyphens w:val="0"/>
              <w:spacing w:after="0" w:line="240" w:lineRule="auto"/>
              <w:ind w:left="202" w:right="0" w:hanging="202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 xml:space="preserve">Obsługa usług komórkowych w technologii </w:t>
            </w:r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5G (sub</w:t>
            </w:r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noBreakHyphen/>
              <w:t>6)</w:t>
            </w:r>
          </w:p>
          <w:p w14:paraId="6BE2A65A" w14:textId="7489630B" w:rsidR="00E05E46" w:rsidRPr="00E05E46" w:rsidRDefault="00E05E46" w:rsidP="00E05E46">
            <w:pPr>
              <w:numPr>
                <w:ilvl w:val="0"/>
                <w:numId w:val="64"/>
              </w:numPr>
              <w:suppressAutoHyphens w:val="0"/>
              <w:spacing w:after="0" w:line="240" w:lineRule="auto"/>
              <w:ind w:left="202" w:right="0" w:hanging="202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Obsługa wirtualnej karty SIM (</w:t>
            </w:r>
            <w:proofErr w:type="spellStart"/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eSIM</w:t>
            </w:r>
            <w:proofErr w:type="spellEnd"/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)</w:t>
            </w:r>
          </w:p>
        </w:tc>
        <w:tc>
          <w:tcPr>
            <w:tcW w:w="2604" w:type="dxa"/>
          </w:tcPr>
          <w:p w14:paraId="7114AA87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05E46" w:rsidRPr="004F4509" w14:paraId="763764BC" w14:textId="77777777" w:rsidTr="00686BD7">
        <w:tc>
          <w:tcPr>
            <w:tcW w:w="593" w:type="dxa"/>
          </w:tcPr>
          <w:p w14:paraId="41BDD8A4" w14:textId="2EDEFA57" w:rsidR="00E05E46" w:rsidRPr="00062CE6" w:rsidRDefault="00ED224F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6.</w:t>
            </w:r>
          </w:p>
        </w:tc>
        <w:tc>
          <w:tcPr>
            <w:tcW w:w="1954" w:type="dxa"/>
          </w:tcPr>
          <w:p w14:paraId="2B2CD443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Złącza i akcesoria</w:t>
            </w:r>
          </w:p>
          <w:p w14:paraId="71D7C928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961" w:type="dxa"/>
          </w:tcPr>
          <w:p w14:paraId="7E4CF3EC" w14:textId="77777777" w:rsidR="00E05E46" w:rsidRPr="004F4509" w:rsidRDefault="00E05E46" w:rsidP="00E14AED">
            <w:pPr>
              <w:pStyle w:val="Akapitzlist"/>
              <w:numPr>
                <w:ilvl w:val="0"/>
                <w:numId w:val="64"/>
              </w:numPr>
              <w:suppressAutoHyphens w:val="0"/>
              <w:spacing w:after="0" w:line="240" w:lineRule="auto"/>
              <w:ind w:left="202" w:hanging="202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4F4509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Port komunikacyjno</w:t>
            </w:r>
            <w:r w:rsidRPr="004F4509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noBreakHyphen/>
              <w:t xml:space="preserve">zasilający typu </w:t>
            </w:r>
            <w:r w:rsidRPr="004F4509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pl-PL"/>
              </w:rPr>
              <w:t>USB</w:t>
            </w:r>
            <w:r w:rsidRPr="004F4509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pl-PL"/>
              </w:rPr>
              <w:noBreakHyphen/>
              <w:t>C</w:t>
            </w:r>
            <w:r w:rsidRPr="004F4509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 xml:space="preserve"> </w:t>
            </w:r>
          </w:p>
          <w:p w14:paraId="69369041" w14:textId="77777777" w:rsidR="00E05E46" w:rsidRPr="004F4509" w:rsidRDefault="00E05E46" w:rsidP="00E14AED">
            <w:pPr>
              <w:pStyle w:val="Akapitzlist"/>
              <w:numPr>
                <w:ilvl w:val="0"/>
                <w:numId w:val="64"/>
              </w:numPr>
              <w:suppressAutoHyphens w:val="0"/>
              <w:spacing w:after="0" w:line="240" w:lineRule="auto"/>
              <w:ind w:left="202" w:hanging="202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4F4509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 xml:space="preserve">Wsparcie dla rysika aktywnego z ładowaniem przewodowym </w:t>
            </w:r>
          </w:p>
          <w:p w14:paraId="24A9F35C" w14:textId="04F8728A" w:rsidR="00E05E46" w:rsidRPr="00E05E46" w:rsidRDefault="00E05E46" w:rsidP="00E05E46">
            <w:pPr>
              <w:pStyle w:val="Akapitzlist"/>
              <w:numPr>
                <w:ilvl w:val="0"/>
                <w:numId w:val="64"/>
              </w:numPr>
              <w:suppressAutoHyphens w:val="0"/>
              <w:spacing w:after="0" w:line="240" w:lineRule="auto"/>
              <w:ind w:left="202" w:hanging="202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4F4509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Złącze magnetyczne dla klawiatury zewnętrznej</w:t>
            </w:r>
          </w:p>
        </w:tc>
        <w:tc>
          <w:tcPr>
            <w:tcW w:w="2604" w:type="dxa"/>
          </w:tcPr>
          <w:p w14:paraId="26E9E65E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05E46" w:rsidRPr="004F4509" w14:paraId="71FDB6D2" w14:textId="77777777" w:rsidTr="00686BD7">
        <w:tc>
          <w:tcPr>
            <w:tcW w:w="593" w:type="dxa"/>
          </w:tcPr>
          <w:p w14:paraId="4620702A" w14:textId="3B351B19" w:rsidR="00E05E46" w:rsidRPr="00062CE6" w:rsidRDefault="00ED224F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7.</w:t>
            </w:r>
          </w:p>
        </w:tc>
        <w:tc>
          <w:tcPr>
            <w:tcW w:w="1954" w:type="dxa"/>
          </w:tcPr>
          <w:p w14:paraId="657BDC70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Zasilanie i czas pracy</w:t>
            </w:r>
          </w:p>
          <w:p w14:paraId="5BC4A514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961" w:type="dxa"/>
          </w:tcPr>
          <w:p w14:paraId="21FDDBCA" w14:textId="77777777" w:rsidR="00E05E46" w:rsidRPr="004F4509" w:rsidRDefault="00E05E46" w:rsidP="00E14AED">
            <w:pPr>
              <w:pStyle w:val="Akapitzlist"/>
              <w:numPr>
                <w:ilvl w:val="0"/>
                <w:numId w:val="64"/>
              </w:numPr>
              <w:suppressAutoHyphens w:val="0"/>
              <w:spacing w:after="0" w:line="240" w:lineRule="auto"/>
              <w:ind w:left="202" w:hanging="202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4F4509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 xml:space="preserve">Czas pracy na baterii: </w:t>
            </w:r>
            <w:r w:rsidRPr="004F4509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pl-PL"/>
              </w:rPr>
              <w:t>do 10 godzin</w:t>
            </w:r>
            <w:r w:rsidRPr="004F4509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 xml:space="preserve"> przeglądania </w:t>
            </w:r>
            <w:proofErr w:type="spellStart"/>
            <w:r w:rsidRPr="004F4509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internetu</w:t>
            </w:r>
            <w:proofErr w:type="spellEnd"/>
            <w:r w:rsidRPr="004F4509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 xml:space="preserve"> lub odtwarzania materiałów wideo </w:t>
            </w:r>
          </w:p>
          <w:p w14:paraId="5E5CC945" w14:textId="1D02430D" w:rsidR="00E05E46" w:rsidRPr="00E05E46" w:rsidRDefault="00E05E46" w:rsidP="00E05E46">
            <w:pPr>
              <w:pStyle w:val="Akapitzlist"/>
              <w:numPr>
                <w:ilvl w:val="0"/>
                <w:numId w:val="64"/>
              </w:numPr>
              <w:suppressAutoHyphens w:val="0"/>
              <w:spacing w:after="0" w:line="240" w:lineRule="auto"/>
              <w:ind w:left="202" w:hanging="202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4F4509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lastRenderedPageBreak/>
              <w:t>Możliwość ładowania przewodowego ładowarką sieciową</w:t>
            </w:r>
          </w:p>
        </w:tc>
        <w:tc>
          <w:tcPr>
            <w:tcW w:w="2604" w:type="dxa"/>
          </w:tcPr>
          <w:p w14:paraId="28A235FB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05E46" w:rsidRPr="004F4509" w14:paraId="25B21F39" w14:textId="77777777" w:rsidTr="00686BD7">
        <w:tc>
          <w:tcPr>
            <w:tcW w:w="593" w:type="dxa"/>
          </w:tcPr>
          <w:p w14:paraId="2D5B91EC" w14:textId="3C23C905" w:rsidR="00E05E46" w:rsidRPr="00062CE6" w:rsidRDefault="00ED224F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8.</w:t>
            </w:r>
          </w:p>
        </w:tc>
        <w:tc>
          <w:tcPr>
            <w:tcW w:w="1954" w:type="dxa"/>
          </w:tcPr>
          <w:p w14:paraId="2CF9D97C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Wymiary i masa</w:t>
            </w:r>
          </w:p>
          <w:p w14:paraId="08194038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961" w:type="dxa"/>
          </w:tcPr>
          <w:p w14:paraId="4BC15379" w14:textId="3CFEB305" w:rsidR="00E05E46" w:rsidRPr="004F4509" w:rsidRDefault="00E05E46" w:rsidP="00E14AED">
            <w:pPr>
              <w:pStyle w:val="Akapitzlist"/>
              <w:numPr>
                <w:ilvl w:val="0"/>
                <w:numId w:val="64"/>
              </w:numPr>
              <w:suppressAutoHyphens w:val="0"/>
              <w:spacing w:after="0" w:line="240" w:lineRule="auto"/>
              <w:ind w:left="202" w:hanging="202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4F4509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 xml:space="preserve">Wysokość: </w:t>
            </w:r>
            <w:r w:rsidR="0056021B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min.</w:t>
            </w:r>
            <w:r w:rsidRPr="004F4509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 xml:space="preserve"> </w:t>
            </w:r>
            <w:r w:rsidRPr="004F4509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pl-PL"/>
              </w:rPr>
              <w:t>24</w:t>
            </w:r>
            <w:r w:rsidR="0056021B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pl-PL"/>
              </w:rPr>
              <w:t>5</w:t>
            </w:r>
            <w:r w:rsidRPr="004F4509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pl-PL"/>
              </w:rPr>
              <w:t xml:space="preserve"> mm</w:t>
            </w:r>
            <w:r w:rsidRPr="004F4509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 xml:space="preserve"> </w:t>
            </w:r>
            <w:r w:rsidR="0056021B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 xml:space="preserve">– maks. </w:t>
            </w:r>
            <w:r w:rsidR="0056021B" w:rsidRPr="0056021B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pl-PL"/>
              </w:rPr>
              <w:t>250 mm</w:t>
            </w:r>
          </w:p>
          <w:p w14:paraId="52AC2C76" w14:textId="525E93B4" w:rsidR="00E05E46" w:rsidRPr="004F4509" w:rsidRDefault="00E05E46" w:rsidP="00E14AED">
            <w:pPr>
              <w:pStyle w:val="Akapitzlist"/>
              <w:numPr>
                <w:ilvl w:val="0"/>
                <w:numId w:val="64"/>
              </w:numPr>
              <w:suppressAutoHyphens w:val="0"/>
              <w:spacing w:after="0" w:line="240" w:lineRule="auto"/>
              <w:ind w:left="202" w:hanging="202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4F4509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 xml:space="preserve">Szerokość: </w:t>
            </w:r>
            <w:r w:rsidR="0056021B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 xml:space="preserve">min. </w:t>
            </w:r>
            <w:r w:rsidRPr="004F4509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pl-PL"/>
              </w:rPr>
              <w:t>1</w:t>
            </w:r>
            <w:r w:rsidR="0056021B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pl-PL"/>
              </w:rPr>
              <w:t>75</w:t>
            </w:r>
            <w:r w:rsidRPr="004F4509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pl-PL"/>
              </w:rPr>
              <w:t xml:space="preserve"> mm</w:t>
            </w:r>
            <w:r w:rsidR="0056021B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pl-PL"/>
              </w:rPr>
              <w:t xml:space="preserve"> – maks.  185 mm</w:t>
            </w:r>
            <w:r w:rsidRPr="004F4509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 xml:space="preserve"> </w:t>
            </w:r>
          </w:p>
          <w:p w14:paraId="32328D19" w14:textId="77777777" w:rsidR="00E05E46" w:rsidRPr="004F4509" w:rsidRDefault="00E05E46" w:rsidP="00E14AED">
            <w:pPr>
              <w:pStyle w:val="Akapitzlist"/>
              <w:numPr>
                <w:ilvl w:val="0"/>
                <w:numId w:val="64"/>
              </w:numPr>
              <w:suppressAutoHyphens w:val="0"/>
              <w:spacing w:after="0" w:line="240" w:lineRule="auto"/>
              <w:ind w:left="202" w:hanging="202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4F4509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 xml:space="preserve">Grubość: </w:t>
            </w:r>
            <w:r w:rsidRPr="004F4509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pl-PL"/>
              </w:rPr>
              <w:t>max 7 mm</w:t>
            </w:r>
            <w:r w:rsidRPr="004F4509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 xml:space="preserve"> </w:t>
            </w:r>
          </w:p>
          <w:p w14:paraId="585BD6F1" w14:textId="77777777" w:rsidR="00E05E46" w:rsidRPr="00DD3EBB" w:rsidRDefault="00E05E46" w:rsidP="00DD3EBB">
            <w:pPr>
              <w:suppressAutoHyphens w:val="0"/>
              <w:spacing w:after="0" w:line="240" w:lineRule="auto"/>
              <w:ind w:left="0" w:firstLine="0"/>
              <w:rPr>
                <w:rFonts w:asciiTheme="minorHAnsi" w:hAnsiTheme="minorHAnsi" w:cstheme="minorHAnsi"/>
                <w:sz w:val="18"/>
                <w:szCs w:val="18"/>
              </w:rPr>
            </w:pPr>
            <w:r w:rsidRPr="00DD3EBB">
              <w:rPr>
                <w:rFonts w:asciiTheme="minorHAnsi" w:hAnsiTheme="minorHAnsi" w:cstheme="minorHAnsi"/>
                <w:sz w:val="18"/>
                <w:szCs w:val="18"/>
              </w:rPr>
              <w:t xml:space="preserve">Masa: </w:t>
            </w:r>
          </w:p>
          <w:p w14:paraId="5651B3BE" w14:textId="26CF1C28" w:rsidR="00E05E46" w:rsidRPr="004F4509" w:rsidRDefault="00E05E46" w:rsidP="00E14AED">
            <w:pPr>
              <w:numPr>
                <w:ilvl w:val="0"/>
                <w:numId w:val="67"/>
              </w:numPr>
              <w:suppressAutoHyphens w:val="0"/>
              <w:spacing w:after="0" w:line="240" w:lineRule="auto"/>
              <w:ind w:left="202" w:right="0" w:hanging="202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 xml:space="preserve">wersja bez modemu: </w:t>
            </w:r>
            <w:r w:rsidR="0056021B">
              <w:rPr>
                <w:rFonts w:asciiTheme="minorHAnsi" w:hAnsiTheme="minorHAnsi" w:cstheme="minorHAnsi"/>
                <w:sz w:val="18"/>
                <w:szCs w:val="18"/>
              </w:rPr>
              <w:t>min.</w:t>
            </w:r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47</w:t>
            </w:r>
            <w:r w:rsidR="0056021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0</w:t>
            </w:r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g</w:t>
            </w:r>
            <w:r w:rsidR="0056021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– maks. 480 g</w:t>
            </w:r>
          </w:p>
          <w:p w14:paraId="3E75B2CC" w14:textId="4C1A3711" w:rsidR="00E05E46" w:rsidRPr="00E05E46" w:rsidRDefault="00E05E46" w:rsidP="00E05E46">
            <w:pPr>
              <w:numPr>
                <w:ilvl w:val="0"/>
                <w:numId w:val="67"/>
              </w:numPr>
              <w:suppressAutoHyphens w:val="0"/>
              <w:spacing w:after="0" w:line="240" w:lineRule="auto"/>
              <w:ind w:left="202" w:right="0" w:hanging="202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 xml:space="preserve">wersja z modemem: </w:t>
            </w:r>
            <w:r w:rsidR="0056021B">
              <w:rPr>
                <w:rFonts w:asciiTheme="minorHAnsi" w:hAnsiTheme="minorHAnsi" w:cstheme="minorHAnsi"/>
                <w:sz w:val="18"/>
                <w:szCs w:val="18"/>
              </w:rPr>
              <w:t xml:space="preserve">min. </w:t>
            </w:r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4</w:t>
            </w:r>
            <w:r w:rsidR="0056021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75</w:t>
            </w:r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g</w:t>
            </w:r>
            <w:r w:rsidR="0056021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– maks. 485 g</w:t>
            </w:r>
          </w:p>
        </w:tc>
        <w:tc>
          <w:tcPr>
            <w:tcW w:w="2604" w:type="dxa"/>
          </w:tcPr>
          <w:p w14:paraId="44590218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05E46" w:rsidRPr="004F4509" w14:paraId="1E23D1F4" w14:textId="77777777" w:rsidTr="00686BD7">
        <w:tc>
          <w:tcPr>
            <w:tcW w:w="593" w:type="dxa"/>
          </w:tcPr>
          <w:p w14:paraId="3D6492A4" w14:textId="0F081C2C" w:rsidR="00E05E46" w:rsidRPr="00062CE6" w:rsidRDefault="00ED224F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9.</w:t>
            </w:r>
          </w:p>
        </w:tc>
        <w:tc>
          <w:tcPr>
            <w:tcW w:w="1954" w:type="dxa"/>
          </w:tcPr>
          <w:p w14:paraId="565A7B9D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Wyposażenie</w:t>
            </w:r>
          </w:p>
          <w:p w14:paraId="68450E4C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961" w:type="dxa"/>
          </w:tcPr>
          <w:p w14:paraId="3C4278C3" w14:textId="77777777" w:rsidR="00E05E46" w:rsidRPr="004F4509" w:rsidRDefault="00E05E46" w:rsidP="00E14AED">
            <w:pPr>
              <w:pStyle w:val="Akapitzlist"/>
              <w:numPr>
                <w:ilvl w:val="0"/>
                <w:numId w:val="67"/>
              </w:numPr>
              <w:suppressAutoHyphens w:val="0"/>
              <w:spacing w:after="0" w:line="240" w:lineRule="auto"/>
              <w:ind w:left="202" w:hanging="202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4F4509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 xml:space="preserve">Tablet – 1 szt. </w:t>
            </w:r>
          </w:p>
          <w:p w14:paraId="5D1FB40B" w14:textId="77777777" w:rsidR="00E05E46" w:rsidRPr="004F4509" w:rsidRDefault="00E05E46" w:rsidP="00E14AED">
            <w:pPr>
              <w:pStyle w:val="Akapitzlist"/>
              <w:numPr>
                <w:ilvl w:val="0"/>
                <w:numId w:val="67"/>
              </w:numPr>
              <w:suppressAutoHyphens w:val="0"/>
              <w:spacing w:after="0" w:line="240" w:lineRule="auto"/>
              <w:ind w:left="202" w:hanging="202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4F4509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Przewód zasilająco</w:t>
            </w:r>
            <w:r w:rsidRPr="004F4509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noBreakHyphen/>
              <w:t>komunikacyjny USB</w:t>
            </w:r>
            <w:r w:rsidRPr="004F4509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noBreakHyphen/>
              <w:t xml:space="preserve">C </w:t>
            </w:r>
          </w:p>
          <w:p w14:paraId="6AE7B9D2" w14:textId="0C43A768" w:rsidR="00E05E46" w:rsidRPr="00E05E46" w:rsidRDefault="00E05E46" w:rsidP="00E05E46">
            <w:pPr>
              <w:pStyle w:val="Akapitzlist"/>
              <w:numPr>
                <w:ilvl w:val="0"/>
                <w:numId w:val="67"/>
              </w:numPr>
              <w:suppressAutoHyphens w:val="0"/>
              <w:spacing w:after="0" w:line="240" w:lineRule="auto"/>
              <w:ind w:left="202" w:hanging="202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4F4509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Ładowarka sieciowa 20 W</w:t>
            </w:r>
          </w:p>
        </w:tc>
        <w:tc>
          <w:tcPr>
            <w:tcW w:w="2604" w:type="dxa"/>
          </w:tcPr>
          <w:p w14:paraId="56D0AA58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05E46" w:rsidRPr="004F4509" w14:paraId="503D352E" w14:textId="77777777" w:rsidTr="00686BD7">
        <w:tc>
          <w:tcPr>
            <w:tcW w:w="593" w:type="dxa"/>
          </w:tcPr>
          <w:p w14:paraId="5F3A4B44" w14:textId="4075F435" w:rsidR="00E05E46" w:rsidRPr="00062CE6" w:rsidRDefault="00ED224F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10.</w:t>
            </w:r>
          </w:p>
        </w:tc>
        <w:tc>
          <w:tcPr>
            <w:tcW w:w="1954" w:type="dxa"/>
          </w:tcPr>
          <w:p w14:paraId="5A66506F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Gwarancja</w:t>
            </w:r>
          </w:p>
          <w:p w14:paraId="22289F46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961" w:type="dxa"/>
          </w:tcPr>
          <w:p w14:paraId="0B72F7F5" w14:textId="77777777" w:rsidR="00E05E46" w:rsidRPr="004F4509" w:rsidRDefault="00E05E46" w:rsidP="00E14AED">
            <w:pPr>
              <w:pStyle w:val="Akapitzlist"/>
              <w:numPr>
                <w:ilvl w:val="0"/>
                <w:numId w:val="67"/>
              </w:numPr>
              <w:suppressAutoHyphens w:val="0"/>
              <w:spacing w:after="0" w:line="240" w:lineRule="auto"/>
              <w:ind w:left="202" w:hanging="202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4F4509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 xml:space="preserve">Minimum </w:t>
            </w:r>
            <w:r w:rsidRPr="004F4509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pl-PL"/>
              </w:rPr>
              <w:t>24 miesiące</w:t>
            </w:r>
            <w:r w:rsidRPr="004F4509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 xml:space="preserve"> </w:t>
            </w:r>
          </w:p>
          <w:p w14:paraId="761AAC1F" w14:textId="71029A3E" w:rsidR="00E05E46" w:rsidRPr="00E05E46" w:rsidRDefault="00E05E46" w:rsidP="00E05E46">
            <w:pPr>
              <w:pStyle w:val="Akapitzlist"/>
              <w:numPr>
                <w:ilvl w:val="0"/>
                <w:numId w:val="67"/>
              </w:numPr>
              <w:suppressAutoHyphens w:val="0"/>
              <w:spacing w:after="0" w:line="240" w:lineRule="auto"/>
              <w:ind w:left="202" w:hanging="202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4F4509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Serwis realizowany na terenie UE</w:t>
            </w:r>
          </w:p>
        </w:tc>
        <w:tc>
          <w:tcPr>
            <w:tcW w:w="2604" w:type="dxa"/>
          </w:tcPr>
          <w:p w14:paraId="784A2A14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572DFF8D" w14:textId="77777777" w:rsidR="00E05E46" w:rsidRPr="008E125A" w:rsidRDefault="00E05E46" w:rsidP="00E05E46">
      <w:pPr>
        <w:widowControl w:val="0"/>
        <w:tabs>
          <w:tab w:val="left" w:pos="0"/>
        </w:tabs>
        <w:autoSpaceDE w:val="0"/>
        <w:spacing w:after="0" w:line="240" w:lineRule="auto"/>
        <w:rPr>
          <w:rFonts w:asciiTheme="minorHAnsi" w:hAnsiTheme="minorHAnsi" w:cstheme="minorHAnsi"/>
          <w:b/>
          <w:color w:val="000000" w:themeColor="text1"/>
          <w:sz w:val="18"/>
          <w:szCs w:val="18"/>
          <w:u w:val="single"/>
        </w:rPr>
      </w:pPr>
    </w:p>
    <w:p w14:paraId="1AB195E6" w14:textId="77777777" w:rsidR="00E05E46" w:rsidRDefault="00E05E46" w:rsidP="00E05E46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color w:val="000000" w:themeColor="text1"/>
          <w:sz w:val="18"/>
          <w:szCs w:val="18"/>
          <w:highlight w:val="white"/>
        </w:rPr>
      </w:pPr>
    </w:p>
    <w:p w14:paraId="29D04B95" w14:textId="354A6B6F" w:rsidR="00E05E46" w:rsidRPr="005A0ECE" w:rsidRDefault="00E05E46" w:rsidP="00E05E46">
      <w:pPr>
        <w:shd w:val="clear" w:color="auto" w:fill="FFC000"/>
        <w:spacing w:after="0" w:line="240" w:lineRule="auto"/>
        <w:rPr>
          <w:rFonts w:asciiTheme="minorHAnsi" w:hAnsiTheme="minorHAnsi" w:cstheme="minorHAnsi"/>
          <w:sz w:val="22"/>
        </w:rPr>
      </w:pPr>
      <w:r w:rsidRPr="005A0ECE">
        <w:rPr>
          <w:rFonts w:asciiTheme="minorHAnsi" w:hAnsiTheme="minorHAnsi" w:cstheme="minorHAnsi"/>
          <w:b/>
          <w:bCs/>
          <w:sz w:val="22"/>
        </w:rPr>
        <w:t xml:space="preserve">6 - Kamera cyfrowa (1 szt.): </w:t>
      </w:r>
    </w:p>
    <w:tbl>
      <w:tblPr>
        <w:tblStyle w:val="Tabela-Siatka"/>
        <w:tblW w:w="10060" w:type="dxa"/>
        <w:tblLook w:val="04A0" w:firstRow="1" w:lastRow="0" w:firstColumn="1" w:lastColumn="0" w:noHBand="0" w:noVBand="1"/>
        <w:tblCaption w:val="Zestawienie parametrów"/>
        <w:tblDescription w:val="Zestawienie parametrów"/>
      </w:tblPr>
      <w:tblGrid>
        <w:gridCol w:w="562"/>
        <w:gridCol w:w="2268"/>
        <w:gridCol w:w="4536"/>
        <w:gridCol w:w="2694"/>
      </w:tblGrid>
      <w:tr w:rsidR="00E05E46" w:rsidRPr="004F4509" w14:paraId="0E12A6FA" w14:textId="77777777" w:rsidTr="00E05E46">
        <w:tc>
          <w:tcPr>
            <w:tcW w:w="562" w:type="dxa"/>
          </w:tcPr>
          <w:p w14:paraId="36F0615B" w14:textId="77777777" w:rsidR="00E05E46" w:rsidRPr="00062CE6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LP</w:t>
            </w:r>
          </w:p>
        </w:tc>
        <w:tc>
          <w:tcPr>
            <w:tcW w:w="2268" w:type="dxa"/>
            <w:vAlign w:val="center"/>
          </w:tcPr>
          <w:p w14:paraId="06E12843" w14:textId="77777777" w:rsidR="00807530" w:rsidRDefault="00807530" w:rsidP="00807530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Przedmiot zamówienia</w:t>
            </w:r>
          </w:p>
          <w:p w14:paraId="3ED3ABD0" w14:textId="06D2393B" w:rsidR="00E05E46" w:rsidRPr="004F4509" w:rsidRDefault="00807530" w:rsidP="00807530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Wyszczególnienie:</w:t>
            </w:r>
          </w:p>
        </w:tc>
        <w:tc>
          <w:tcPr>
            <w:tcW w:w="4536" w:type="dxa"/>
            <w:vAlign w:val="center"/>
          </w:tcPr>
          <w:p w14:paraId="77145CB2" w14:textId="77777777" w:rsidR="007A1186" w:rsidRPr="007A1186" w:rsidRDefault="007A1186" w:rsidP="007A1186">
            <w:pPr>
              <w:suppressAutoHyphens w:val="0"/>
              <w:spacing w:after="0" w:line="240" w:lineRule="auto"/>
              <w:ind w:right="62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</w:pPr>
            <w:r w:rsidRPr="007A1186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PODSTAWOWE minimalne/maksymalne</w:t>
            </w:r>
          </w:p>
          <w:p w14:paraId="633504C9" w14:textId="77777777" w:rsidR="007A1186" w:rsidRPr="007A1186" w:rsidRDefault="007A1186" w:rsidP="007A1186">
            <w:pPr>
              <w:suppressAutoHyphens w:val="0"/>
              <w:spacing w:after="0" w:line="240" w:lineRule="auto"/>
              <w:ind w:right="62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</w:pPr>
            <w:r w:rsidRPr="007A1186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WYMAGANIA</w:t>
            </w:r>
          </w:p>
          <w:p w14:paraId="5973168A" w14:textId="0405710F" w:rsidR="00E05E46" w:rsidRPr="004F4509" w:rsidRDefault="007A1186" w:rsidP="007A1186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A1186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ZAMAWIAJĄCEGO, JAKIE POWINIEN SPEŁNIAĆ OFEROWANY                                       PRZEDMIOT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7A1186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ZAMÓWIENIA</w:t>
            </w:r>
          </w:p>
        </w:tc>
        <w:tc>
          <w:tcPr>
            <w:tcW w:w="2694" w:type="dxa"/>
          </w:tcPr>
          <w:p w14:paraId="3F73DA0B" w14:textId="77777777" w:rsidR="00493D06" w:rsidRPr="00FB6680" w:rsidRDefault="00493D06" w:rsidP="00493D06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</w:pPr>
            <w:r w:rsidRPr="00FB6680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  <w:t>Potwierdzenie spełnienia wymagań</w:t>
            </w:r>
          </w:p>
          <w:p w14:paraId="5A80BFEC" w14:textId="77777777" w:rsidR="00493D06" w:rsidRDefault="00493D06" w:rsidP="00493D0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</w:pPr>
            <w:r w:rsidRPr="00FB6680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  <w:t>(wypełnia Wykonawca)</w:t>
            </w:r>
          </w:p>
          <w:p w14:paraId="2F348D04" w14:textId="184F981A" w:rsidR="00E05E46" w:rsidRPr="004F4509" w:rsidRDefault="00493D06" w:rsidP="00493D06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Parametry oferowane</w:t>
            </w: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:</w:t>
            </w:r>
          </w:p>
        </w:tc>
      </w:tr>
      <w:tr w:rsidR="00E05E46" w:rsidRPr="004F4509" w14:paraId="0956CFDE" w14:textId="77777777" w:rsidTr="00E05E46">
        <w:tc>
          <w:tcPr>
            <w:tcW w:w="562" w:type="dxa"/>
          </w:tcPr>
          <w:p w14:paraId="7C9C7419" w14:textId="797CDCD7" w:rsidR="00E05E46" w:rsidRPr="00062CE6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1.</w:t>
            </w:r>
          </w:p>
        </w:tc>
        <w:tc>
          <w:tcPr>
            <w:tcW w:w="2268" w:type="dxa"/>
            <w:vAlign w:val="center"/>
          </w:tcPr>
          <w:p w14:paraId="191ED487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Typ urządzenia</w:t>
            </w:r>
          </w:p>
        </w:tc>
        <w:tc>
          <w:tcPr>
            <w:tcW w:w="4536" w:type="dxa"/>
            <w:vAlign w:val="center"/>
          </w:tcPr>
          <w:p w14:paraId="4ECBF2D1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Kamera wideo do nagrywania materiałów 4K i Full HD</w:t>
            </w:r>
          </w:p>
        </w:tc>
        <w:tc>
          <w:tcPr>
            <w:tcW w:w="2694" w:type="dxa"/>
          </w:tcPr>
          <w:p w14:paraId="012F297A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05E46" w:rsidRPr="004F4509" w14:paraId="6DA61D13" w14:textId="77777777" w:rsidTr="00E05E46">
        <w:tc>
          <w:tcPr>
            <w:tcW w:w="562" w:type="dxa"/>
          </w:tcPr>
          <w:p w14:paraId="62712102" w14:textId="65C0C2A7" w:rsidR="00E05E46" w:rsidRPr="00062CE6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2.</w:t>
            </w:r>
          </w:p>
        </w:tc>
        <w:tc>
          <w:tcPr>
            <w:tcW w:w="2268" w:type="dxa"/>
            <w:vAlign w:val="center"/>
          </w:tcPr>
          <w:p w14:paraId="290C3942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Sensor obrazu</w:t>
            </w:r>
          </w:p>
        </w:tc>
        <w:tc>
          <w:tcPr>
            <w:tcW w:w="4536" w:type="dxa"/>
            <w:vAlign w:val="center"/>
          </w:tcPr>
          <w:p w14:paraId="54FD6DF2" w14:textId="43899990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1/2.5</w:t>
            </w:r>
            <w:r w:rsidRPr="00BC1061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lub </w:t>
            </w: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równoważny</w:t>
            </w:r>
          </w:p>
        </w:tc>
        <w:tc>
          <w:tcPr>
            <w:tcW w:w="2694" w:type="dxa"/>
          </w:tcPr>
          <w:p w14:paraId="196FB602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05E46" w:rsidRPr="004F4509" w14:paraId="5EFA7FC0" w14:textId="77777777" w:rsidTr="00E05E46">
        <w:tc>
          <w:tcPr>
            <w:tcW w:w="562" w:type="dxa"/>
          </w:tcPr>
          <w:p w14:paraId="18B66481" w14:textId="0A95094E" w:rsidR="00E05E46" w:rsidRPr="00062CE6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3.</w:t>
            </w:r>
          </w:p>
        </w:tc>
        <w:tc>
          <w:tcPr>
            <w:tcW w:w="2268" w:type="dxa"/>
            <w:vAlign w:val="center"/>
          </w:tcPr>
          <w:p w14:paraId="283A736B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Całkowita liczba pikseli</w:t>
            </w:r>
          </w:p>
        </w:tc>
        <w:tc>
          <w:tcPr>
            <w:tcW w:w="4536" w:type="dxa"/>
            <w:vAlign w:val="center"/>
          </w:tcPr>
          <w:p w14:paraId="656A9F71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minimum 8,57 megapiksela</w:t>
            </w:r>
          </w:p>
        </w:tc>
        <w:tc>
          <w:tcPr>
            <w:tcW w:w="2694" w:type="dxa"/>
          </w:tcPr>
          <w:p w14:paraId="4673AE82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05E46" w:rsidRPr="004F4509" w14:paraId="6BAE98BD" w14:textId="77777777" w:rsidTr="00E05E46">
        <w:tc>
          <w:tcPr>
            <w:tcW w:w="562" w:type="dxa"/>
          </w:tcPr>
          <w:p w14:paraId="4B03D060" w14:textId="1FAAE201" w:rsidR="00E05E46" w:rsidRPr="00062CE6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4.</w:t>
            </w:r>
          </w:p>
        </w:tc>
        <w:tc>
          <w:tcPr>
            <w:tcW w:w="2268" w:type="dxa"/>
            <w:vAlign w:val="center"/>
          </w:tcPr>
          <w:p w14:paraId="6C5DD4BB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Efektywna liczba pikseli – wideo</w:t>
            </w:r>
          </w:p>
        </w:tc>
        <w:tc>
          <w:tcPr>
            <w:tcW w:w="4536" w:type="dxa"/>
            <w:vAlign w:val="center"/>
          </w:tcPr>
          <w:p w14:paraId="66B6EC50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minimum 8,29 megapiksela dla 4K</w:t>
            </w: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 xml:space="preserve">, </w:t>
            </w:r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6,17 megapiksela dla Full HD</w:t>
            </w:r>
          </w:p>
        </w:tc>
        <w:tc>
          <w:tcPr>
            <w:tcW w:w="2694" w:type="dxa"/>
          </w:tcPr>
          <w:p w14:paraId="1294A5F0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05E46" w:rsidRPr="00184837" w14:paraId="3B9CC7FB" w14:textId="77777777" w:rsidTr="00E05E46">
        <w:tc>
          <w:tcPr>
            <w:tcW w:w="562" w:type="dxa"/>
          </w:tcPr>
          <w:p w14:paraId="24267F7A" w14:textId="7CD0DCBA" w:rsidR="00E05E46" w:rsidRPr="00062CE6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5.</w:t>
            </w:r>
          </w:p>
        </w:tc>
        <w:tc>
          <w:tcPr>
            <w:tcW w:w="2268" w:type="dxa"/>
            <w:vAlign w:val="center"/>
          </w:tcPr>
          <w:p w14:paraId="73F525B0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Rozdzielczość nagrywania – wideo</w:t>
            </w:r>
          </w:p>
        </w:tc>
        <w:tc>
          <w:tcPr>
            <w:tcW w:w="4536" w:type="dxa"/>
            <w:vAlign w:val="center"/>
          </w:tcPr>
          <w:p w14:paraId="1EB3BDE3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  <w:lang w:val="en-US"/>
              </w:rPr>
              <w:t>UHD 4K (3840×2160)</w:t>
            </w:r>
            <w:r w:rsidRPr="004F4509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 xml:space="preserve"> minimum, </w:t>
            </w:r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  <w:lang w:val="en-US"/>
              </w:rPr>
              <w:t>Full HD (1920×1080)</w:t>
            </w:r>
          </w:p>
        </w:tc>
        <w:tc>
          <w:tcPr>
            <w:tcW w:w="2694" w:type="dxa"/>
          </w:tcPr>
          <w:p w14:paraId="70886522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</w:p>
        </w:tc>
      </w:tr>
      <w:tr w:rsidR="00E05E46" w:rsidRPr="004F4509" w14:paraId="5AEBE70A" w14:textId="77777777" w:rsidTr="00E05E46">
        <w:tc>
          <w:tcPr>
            <w:tcW w:w="562" w:type="dxa"/>
          </w:tcPr>
          <w:p w14:paraId="08B0C121" w14:textId="627A662C" w:rsidR="00E05E46" w:rsidRPr="00062CE6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  <w:lang w:val="en-US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  <w:lang w:val="en-US"/>
              </w:rPr>
              <w:t>6.</w:t>
            </w:r>
          </w:p>
        </w:tc>
        <w:tc>
          <w:tcPr>
            <w:tcW w:w="2268" w:type="dxa"/>
            <w:vAlign w:val="center"/>
          </w:tcPr>
          <w:p w14:paraId="7FEDB366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Liczba klatek na sekundę</w:t>
            </w:r>
          </w:p>
        </w:tc>
        <w:tc>
          <w:tcPr>
            <w:tcW w:w="4536" w:type="dxa"/>
            <w:vAlign w:val="center"/>
          </w:tcPr>
          <w:p w14:paraId="5D085AE5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4K do 30 </w:t>
            </w:r>
            <w:proofErr w:type="spellStart"/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fps</w:t>
            </w:r>
            <w:proofErr w:type="spellEnd"/>
            <w:r w:rsidRPr="004F4509">
              <w:rPr>
                <w:rFonts w:asciiTheme="minorHAnsi" w:hAnsiTheme="minorHAnsi" w:cstheme="minorHAnsi"/>
                <w:sz w:val="18"/>
                <w:szCs w:val="18"/>
              </w:rPr>
              <w:t xml:space="preserve">, </w:t>
            </w:r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Full HD do 60 </w:t>
            </w:r>
            <w:proofErr w:type="spellStart"/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fps</w:t>
            </w:r>
            <w:proofErr w:type="spellEnd"/>
          </w:p>
        </w:tc>
        <w:tc>
          <w:tcPr>
            <w:tcW w:w="2694" w:type="dxa"/>
          </w:tcPr>
          <w:p w14:paraId="2493F35C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05E46" w:rsidRPr="004F4509" w14:paraId="5D2CABED" w14:textId="77777777" w:rsidTr="00E05E46">
        <w:tc>
          <w:tcPr>
            <w:tcW w:w="562" w:type="dxa"/>
          </w:tcPr>
          <w:p w14:paraId="270B4393" w14:textId="202DB383" w:rsidR="00E05E46" w:rsidRPr="00062CE6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7.</w:t>
            </w:r>
          </w:p>
        </w:tc>
        <w:tc>
          <w:tcPr>
            <w:tcW w:w="2268" w:type="dxa"/>
            <w:vAlign w:val="center"/>
          </w:tcPr>
          <w:p w14:paraId="762C292E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Zoom optyczny</w:t>
            </w:r>
          </w:p>
        </w:tc>
        <w:tc>
          <w:tcPr>
            <w:tcW w:w="4536" w:type="dxa"/>
            <w:vAlign w:val="center"/>
          </w:tcPr>
          <w:p w14:paraId="1734AE31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minimum 24×</w:t>
            </w:r>
          </w:p>
        </w:tc>
        <w:tc>
          <w:tcPr>
            <w:tcW w:w="2694" w:type="dxa"/>
          </w:tcPr>
          <w:p w14:paraId="5B0B579B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05E46" w:rsidRPr="004F4509" w14:paraId="7900C634" w14:textId="77777777" w:rsidTr="00E05E46">
        <w:tc>
          <w:tcPr>
            <w:tcW w:w="562" w:type="dxa"/>
          </w:tcPr>
          <w:p w14:paraId="15CC7C0A" w14:textId="53B0A49A" w:rsidR="00E05E46" w:rsidRPr="00062CE6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8.</w:t>
            </w:r>
          </w:p>
        </w:tc>
        <w:tc>
          <w:tcPr>
            <w:tcW w:w="2268" w:type="dxa"/>
            <w:vAlign w:val="center"/>
          </w:tcPr>
          <w:p w14:paraId="60BF5669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Zoom inteligentny</w:t>
            </w:r>
          </w:p>
        </w:tc>
        <w:tc>
          <w:tcPr>
            <w:tcW w:w="4536" w:type="dxa"/>
            <w:vAlign w:val="center"/>
          </w:tcPr>
          <w:p w14:paraId="2762DEA0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 xml:space="preserve">minimum </w:t>
            </w:r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32× w 4K</w:t>
            </w: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 xml:space="preserve">, </w:t>
            </w:r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48× w Full HD</w:t>
            </w:r>
          </w:p>
        </w:tc>
        <w:tc>
          <w:tcPr>
            <w:tcW w:w="2694" w:type="dxa"/>
          </w:tcPr>
          <w:p w14:paraId="170369DB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05E46" w:rsidRPr="004F4509" w14:paraId="17C0E091" w14:textId="77777777" w:rsidTr="00E05E46">
        <w:tc>
          <w:tcPr>
            <w:tcW w:w="562" w:type="dxa"/>
          </w:tcPr>
          <w:p w14:paraId="2DC0BC51" w14:textId="47758A54" w:rsidR="00E05E46" w:rsidRPr="00062CE6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9.</w:t>
            </w:r>
          </w:p>
        </w:tc>
        <w:tc>
          <w:tcPr>
            <w:tcW w:w="2268" w:type="dxa"/>
            <w:vAlign w:val="center"/>
          </w:tcPr>
          <w:p w14:paraId="560539FA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Stabilizacja obrazu</w:t>
            </w:r>
          </w:p>
        </w:tc>
        <w:tc>
          <w:tcPr>
            <w:tcW w:w="4536" w:type="dxa"/>
            <w:vAlign w:val="center"/>
          </w:tcPr>
          <w:p w14:paraId="218E21C2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optyczna / hybrydowa stabilizacja obrazu</w:t>
            </w:r>
          </w:p>
        </w:tc>
        <w:tc>
          <w:tcPr>
            <w:tcW w:w="2694" w:type="dxa"/>
          </w:tcPr>
          <w:p w14:paraId="64B1E591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05E46" w:rsidRPr="004F4509" w14:paraId="47CC196F" w14:textId="77777777" w:rsidTr="00E05E46">
        <w:tc>
          <w:tcPr>
            <w:tcW w:w="562" w:type="dxa"/>
          </w:tcPr>
          <w:p w14:paraId="5D73DBF0" w14:textId="0A430265" w:rsidR="00E05E46" w:rsidRPr="00062CE6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10.</w:t>
            </w:r>
          </w:p>
        </w:tc>
        <w:tc>
          <w:tcPr>
            <w:tcW w:w="2268" w:type="dxa"/>
            <w:vAlign w:val="center"/>
          </w:tcPr>
          <w:p w14:paraId="40C9680B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Obiektyw – jasność</w:t>
            </w:r>
          </w:p>
        </w:tc>
        <w:tc>
          <w:tcPr>
            <w:tcW w:w="4536" w:type="dxa"/>
            <w:vAlign w:val="center"/>
          </w:tcPr>
          <w:p w14:paraId="09A95061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minimum F1.8 (szeroki kąt)</w:t>
            </w:r>
          </w:p>
        </w:tc>
        <w:tc>
          <w:tcPr>
            <w:tcW w:w="2694" w:type="dxa"/>
          </w:tcPr>
          <w:p w14:paraId="3F7D5FAC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05E46" w:rsidRPr="004F4509" w14:paraId="6E3F8715" w14:textId="77777777" w:rsidTr="00E05E46">
        <w:tc>
          <w:tcPr>
            <w:tcW w:w="562" w:type="dxa"/>
          </w:tcPr>
          <w:p w14:paraId="7BF889E4" w14:textId="4E436654" w:rsidR="00E05E46" w:rsidRPr="00062CE6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11.</w:t>
            </w:r>
          </w:p>
        </w:tc>
        <w:tc>
          <w:tcPr>
            <w:tcW w:w="2268" w:type="dxa"/>
            <w:vAlign w:val="center"/>
          </w:tcPr>
          <w:p w14:paraId="08CEF67A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Odpowiednik ogniskowej 35 mm</w:t>
            </w:r>
          </w:p>
        </w:tc>
        <w:tc>
          <w:tcPr>
            <w:tcW w:w="4536" w:type="dxa"/>
            <w:vAlign w:val="center"/>
          </w:tcPr>
          <w:p w14:paraId="06D26989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minimum 25–600 mm (16:9, 4K)</w:t>
            </w:r>
          </w:p>
        </w:tc>
        <w:tc>
          <w:tcPr>
            <w:tcW w:w="2694" w:type="dxa"/>
          </w:tcPr>
          <w:p w14:paraId="51275D9F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05E46" w:rsidRPr="004F4509" w14:paraId="7E5BF965" w14:textId="77777777" w:rsidTr="00E05E46">
        <w:tc>
          <w:tcPr>
            <w:tcW w:w="562" w:type="dxa"/>
          </w:tcPr>
          <w:p w14:paraId="162E272B" w14:textId="77BA97B6" w:rsidR="00E05E46" w:rsidRPr="00062CE6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12.</w:t>
            </w:r>
          </w:p>
        </w:tc>
        <w:tc>
          <w:tcPr>
            <w:tcW w:w="2268" w:type="dxa"/>
            <w:vAlign w:val="center"/>
          </w:tcPr>
          <w:p w14:paraId="03A15DE3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Autofokus</w:t>
            </w:r>
            <w:proofErr w:type="spellEnd"/>
          </w:p>
        </w:tc>
        <w:tc>
          <w:tcPr>
            <w:tcW w:w="4536" w:type="dxa"/>
            <w:vAlign w:val="center"/>
          </w:tcPr>
          <w:p w14:paraId="609B88F5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automatyczny i manualny</w:t>
            </w:r>
          </w:p>
        </w:tc>
        <w:tc>
          <w:tcPr>
            <w:tcW w:w="2694" w:type="dxa"/>
          </w:tcPr>
          <w:p w14:paraId="49E20162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05E46" w:rsidRPr="004F4509" w14:paraId="37D5B727" w14:textId="77777777" w:rsidTr="00E05E46">
        <w:tc>
          <w:tcPr>
            <w:tcW w:w="562" w:type="dxa"/>
          </w:tcPr>
          <w:p w14:paraId="297B8E01" w14:textId="55EC4308" w:rsidR="00E05E46" w:rsidRPr="00062CE6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13.</w:t>
            </w:r>
          </w:p>
        </w:tc>
        <w:tc>
          <w:tcPr>
            <w:tcW w:w="2268" w:type="dxa"/>
            <w:vAlign w:val="center"/>
          </w:tcPr>
          <w:p w14:paraId="04038F03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Minimalna czułość – nagrywanie</w:t>
            </w:r>
          </w:p>
        </w:tc>
        <w:tc>
          <w:tcPr>
            <w:tcW w:w="4536" w:type="dxa"/>
            <w:vAlign w:val="center"/>
          </w:tcPr>
          <w:p w14:paraId="179226FB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≤1,5 lx</w:t>
            </w: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 xml:space="preserve"> (w trybie niskiego światła)</w:t>
            </w:r>
          </w:p>
        </w:tc>
        <w:tc>
          <w:tcPr>
            <w:tcW w:w="2694" w:type="dxa"/>
          </w:tcPr>
          <w:p w14:paraId="5CEE2A32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05E46" w:rsidRPr="004F4509" w14:paraId="5C45EE89" w14:textId="77777777" w:rsidTr="00E05E46">
        <w:tc>
          <w:tcPr>
            <w:tcW w:w="562" w:type="dxa"/>
          </w:tcPr>
          <w:p w14:paraId="1CE017BB" w14:textId="4C8D7A5A" w:rsidR="00E05E46" w:rsidRPr="00062CE6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14.</w:t>
            </w:r>
          </w:p>
        </w:tc>
        <w:tc>
          <w:tcPr>
            <w:tcW w:w="2268" w:type="dxa"/>
            <w:vAlign w:val="center"/>
          </w:tcPr>
          <w:p w14:paraId="5BFB1C20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Ekran</w:t>
            </w:r>
          </w:p>
        </w:tc>
        <w:tc>
          <w:tcPr>
            <w:tcW w:w="4536" w:type="dxa"/>
            <w:vAlign w:val="center"/>
          </w:tcPr>
          <w:p w14:paraId="4B72E47F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 xml:space="preserve">kolorowy ekran LCD dotykowy o przekątnej co najmniej </w:t>
            </w:r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3,0″</w:t>
            </w:r>
          </w:p>
        </w:tc>
        <w:tc>
          <w:tcPr>
            <w:tcW w:w="2694" w:type="dxa"/>
          </w:tcPr>
          <w:p w14:paraId="11B4B30F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05E46" w:rsidRPr="004F4509" w14:paraId="407F2015" w14:textId="77777777" w:rsidTr="00E05E46">
        <w:tc>
          <w:tcPr>
            <w:tcW w:w="562" w:type="dxa"/>
          </w:tcPr>
          <w:p w14:paraId="01DCDE6E" w14:textId="19AA8FE6" w:rsidR="00E05E46" w:rsidRPr="00062CE6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15.</w:t>
            </w:r>
          </w:p>
        </w:tc>
        <w:tc>
          <w:tcPr>
            <w:tcW w:w="2268" w:type="dxa"/>
            <w:vAlign w:val="center"/>
          </w:tcPr>
          <w:p w14:paraId="114DE194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Format zapisu wideo</w:t>
            </w:r>
          </w:p>
        </w:tc>
        <w:tc>
          <w:tcPr>
            <w:tcW w:w="4536" w:type="dxa"/>
            <w:vAlign w:val="center"/>
          </w:tcPr>
          <w:p w14:paraId="73D3A668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MP4 i/lub równoważny akceptowany standard</w:t>
            </w:r>
          </w:p>
        </w:tc>
        <w:tc>
          <w:tcPr>
            <w:tcW w:w="2694" w:type="dxa"/>
          </w:tcPr>
          <w:p w14:paraId="19A3EB1B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05E46" w:rsidRPr="004F4509" w14:paraId="557CE057" w14:textId="77777777" w:rsidTr="00E05E46">
        <w:tc>
          <w:tcPr>
            <w:tcW w:w="562" w:type="dxa"/>
          </w:tcPr>
          <w:p w14:paraId="67FEA516" w14:textId="1576742A" w:rsidR="00E05E46" w:rsidRPr="00062CE6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16.</w:t>
            </w:r>
          </w:p>
        </w:tc>
        <w:tc>
          <w:tcPr>
            <w:tcW w:w="2268" w:type="dxa"/>
            <w:vAlign w:val="center"/>
          </w:tcPr>
          <w:p w14:paraId="2F102691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Format zapisu zdjęć</w:t>
            </w:r>
          </w:p>
        </w:tc>
        <w:tc>
          <w:tcPr>
            <w:tcW w:w="4536" w:type="dxa"/>
            <w:vAlign w:val="center"/>
          </w:tcPr>
          <w:p w14:paraId="19A45FE5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 xml:space="preserve">statyczne zdjęcia min. </w:t>
            </w:r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25,9 MP</w:t>
            </w:r>
          </w:p>
        </w:tc>
        <w:tc>
          <w:tcPr>
            <w:tcW w:w="2694" w:type="dxa"/>
          </w:tcPr>
          <w:p w14:paraId="51FF9827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05E46" w:rsidRPr="004F4509" w14:paraId="51AE59ED" w14:textId="77777777" w:rsidTr="00E05E46">
        <w:tc>
          <w:tcPr>
            <w:tcW w:w="562" w:type="dxa"/>
          </w:tcPr>
          <w:p w14:paraId="32B75115" w14:textId="209AD086" w:rsidR="00E05E46" w:rsidRPr="00062CE6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17.</w:t>
            </w:r>
          </w:p>
        </w:tc>
        <w:tc>
          <w:tcPr>
            <w:tcW w:w="2268" w:type="dxa"/>
            <w:vAlign w:val="center"/>
          </w:tcPr>
          <w:p w14:paraId="3DAE668D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Złącza</w:t>
            </w:r>
          </w:p>
        </w:tc>
        <w:tc>
          <w:tcPr>
            <w:tcW w:w="4536" w:type="dxa"/>
            <w:vAlign w:val="center"/>
          </w:tcPr>
          <w:p w14:paraId="66A0F37B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 xml:space="preserve">USB (min. USB-C), </w:t>
            </w:r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Micro HDMI</w:t>
            </w: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 xml:space="preserve"> lub równoważne</w:t>
            </w:r>
          </w:p>
        </w:tc>
        <w:tc>
          <w:tcPr>
            <w:tcW w:w="2694" w:type="dxa"/>
          </w:tcPr>
          <w:p w14:paraId="47A9A1BB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05E46" w:rsidRPr="004F4509" w14:paraId="1D4F51DE" w14:textId="77777777" w:rsidTr="00E05E46">
        <w:tc>
          <w:tcPr>
            <w:tcW w:w="562" w:type="dxa"/>
          </w:tcPr>
          <w:p w14:paraId="28BCAE85" w14:textId="3BF410EB" w:rsidR="00E05E46" w:rsidRPr="00062CE6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18.</w:t>
            </w:r>
          </w:p>
        </w:tc>
        <w:tc>
          <w:tcPr>
            <w:tcW w:w="2268" w:type="dxa"/>
            <w:vAlign w:val="center"/>
          </w:tcPr>
          <w:p w14:paraId="697FDA7D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Wejście audio</w:t>
            </w:r>
          </w:p>
        </w:tc>
        <w:tc>
          <w:tcPr>
            <w:tcW w:w="4536" w:type="dxa"/>
            <w:vAlign w:val="center"/>
          </w:tcPr>
          <w:p w14:paraId="68EDD3C3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 xml:space="preserve">minimum </w:t>
            </w:r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3,5 mm </w:t>
            </w:r>
            <w:proofErr w:type="spellStart"/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jack</w:t>
            </w:r>
            <w:proofErr w:type="spellEnd"/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audio IN</w:t>
            </w: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 xml:space="preserve"> lub równoważne</w:t>
            </w:r>
          </w:p>
        </w:tc>
        <w:tc>
          <w:tcPr>
            <w:tcW w:w="2694" w:type="dxa"/>
          </w:tcPr>
          <w:p w14:paraId="06E1BE54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05E46" w:rsidRPr="004F4509" w14:paraId="2D2813D1" w14:textId="77777777" w:rsidTr="00E05E46">
        <w:tc>
          <w:tcPr>
            <w:tcW w:w="562" w:type="dxa"/>
          </w:tcPr>
          <w:p w14:paraId="070471B7" w14:textId="69F8B9AB" w:rsidR="00E05E46" w:rsidRPr="00062CE6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19.</w:t>
            </w:r>
          </w:p>
        </w:tc>
        <w:tc>
          <w:tcPr>
            <w:tcW w:w="2268" w:type="dxa"/>
            <w:vAlign w:val="center"/>
          </w:tcPr>
          <w:p w14:paraId="508B3892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Łączność bezprzewodowa</w:t>
            </w:r>
          </w:p>
        </w:tc>
        <w:tc>
          <w:tcPr>
            <w:tcW w:w="4536" w:type="dxa"/>
            <w:vAlign w:val="center"/>
          </w:tcPr>
          <w:p w14:paraId="080610A2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Wi-Fi 2,4 GHz lub równoważna</w:t>
            </w:r>
          </w:p>
        </w:tc>
        <w:tc>
          <w:tcPr>
            <w:tcW w:w="2694" w:type="dxa"/>
          </w:tcPr>
          <w:p w14:paraId="6BB8D74A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05E46" w:rsidRPr="004F4509" w14:paraId="731A9051" w14:textId="77777777" w:rsidTr="00E05E46">
        <w:tc>
          <w:tcPr>
            <w:tcW w:w="562" w:type="dxa"/>
          </w:tcPr>
          <w:p w14:paraId="758CFBFC" w14:textId="308D2E05" w:rsidR="00E05E46" w:rsidRPr="00062CE6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20.</w:t>
            </w:r>
          </w:p>
        </w:tc>
        <w:tc>
          <w:tcPr>
            <w:tcW w:w="2268" w:type="dxa"/>
            <w:vAlign w:val="center"/>
          </w:tcPr>
          <w:p w14:paraId="3CABE231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Obsługa kart pamięci</w:t>
            </w:r>
          </w:p>
        </w:tc>
        <w:tc>
          <w:tcPr>
            <w:tcW w:w="4536" w:type="dxa"/>
            <w:vAlign w:val="center"/>
          </w:tcPr>
          <w:p w14:paraId="29113E28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SD / SDHC / SDXC lub równoważne</w:t>
            </w:r>
          </w:p>
        </w:tc>
        <w:tc>
          <w:tcPr>
            <w:tcW w:w="2694" w:type="dxa"/>
          </w:tcPr>
          <w:p w14:paraId="158A3B88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05E46" w:rsidRPr="004F4509" w14:paraId="5DAD67B3" w14:textId="77777777" w:rsidTr="00E05E46">
        <w:tc>
          <w:tcPr>
            <w:tcW w:w="562" w:type="dxa"/>
          </w:tcPr>
          <w:p w14:paraId="5D1F714E" w14:textId="1D94DEA7" w:rsidR="00E05E46" w:rsidRPr="00062CE6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21.</w:t>
            </w:r>
          </w:p>
        </w:tc>
        <w:tc>
          <w:tcPr>
            <w:tcW w:w="2268" w:type="dxa"/>
            <w:vAlign w:val="center"/>
          </w:tcPr>
          <w:p w14:paraId="1A4A9D2C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Gniazdo statywu</w:t>
            </w:r>
          </w:p>
        </w:tc>
        <w:tc>
          <w:tcPr>
            <w:tcW w:w="4536" w:type="dxa"/>
            <w:vAlign w:val="center"/>
          </w:tcPr>
          <w:p w14:paraId="3B7C60AD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standardowe mocowanie 1/4-20</w:t>
            </w:r>
          </w:p>
        </w:tc>
        <w:tc>
          <w:tcPr>
            <w:tcW w:w="2694" w:type="dxa"/>
          </w:tcPr>
          <w:p w14:paraId="2D958F76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05E46" w:rsidRPr="004F4509" w14:paraId="052E9F8E" w14:textId="77777777" w:rsidTr="00E05E46">
        <w:tc>
          <w:tcPr>
            <w:tcW w:w="562" w:type="dxa"/>
          </w:tcPr>
          <w:p w14:paraId="607022F4" w14:textId="60D08855" w:rsidR="00E05E46" w:rsidRPr="00062CE6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22.</w:t>
            </w:r>
          </w:p>
        </w:tc>
        <w:tc>
          <w:tcPr>
            <w:tcW w:w="2268" w:type="dxa"/>
            <w:vAlign w:val="center"/>
          </w:tcPr>
          <w:p w14:paraId="48F9DE2E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Zasilanie</w:t>
            </w:r>
          </w:p>
        </w:tc>
        <w:tc>
          <w:tcPr>
            <w:tcW w:w="4536" w:type="dxa"/>
            <w:vAlign w:val="center"/>
          </w:tcPr>
          <w:p w14:paraId="34CD67FF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akumulator + możliwość zasilania sieciowego</w:t>
            </w:r>
          </w:p>
        </w:tc>
        <w:tc>
          <w:tcPr>
            <w:tcW w:w="2694" w:type="dxa"/>
          </w:tcPr>
          <w:p w14:paraId="471B80F2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05E46" w:rsidRPr="004F4509" w14:paraId="6922026F" w14:textId="77777777" w:rsidTr="004765A9">
        <w:trPr>
          <w:trHeight w:val="77"/>
        </w:trPr>
        <w:tc>
          <w:tcPr>
            <w:tcW w:w="562" w:type="dxa"/>
          </w:tcPr>
          <w:p w14:paraId="68ABC3AE" w14:textId="42D7D8C7" w:rsidR="00E05E46" w:rsidRPr="00062CE6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23.</w:t>
            </w:r>
          </w:p>
        </w:tc>
        <w:tc>
          <w:tcPr>
            <w:tcW w:w="2268" w:type="dxa"/>
            <w:vAlign w:val="center"/>
          </w:tcPr>
          <w:p w14:paraId="207ED3CA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Waga</w:t>
            </w:r>
          </w:p>
        </w:tc>
        <w:tc>
          <w:tcPr>
            <w:tcW w:w="4536" w:type="dxa"/>
            <w:vAlign w:val="center"/>
          </w:tcPr>
          <w:p w14:paraId="3C8F9D3D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 xml:space="preserve">maks. </w:t>
            </w:r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500 g</w:t>
            </w: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 xml:space="preserve"> (kamera bez akcesoriów)</w:t>
            </w:r>
          </w:p>
        </w:tc>
        <w:tc>
          <w:tcPr>
            <w:tcW w:w="2694" w:type="dxa"/>
          </w:tcPr>
          <w:p w14:paraId="6C8FF11E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05E46" w:rsidRPr="004F4509" w14:paraId="182D18C1" w14:textId="77777777" w:rsidTr="00E05E46">
        <w:tc>
          <w:tcPr>
            <w:tcW w:w="562" w:type="dxa"/>
          </w:tcPr>
          <w:p w14:paraId="58C443F3" w14:textId="5EDBDBC9" w:rsidR="00E05E46" w:rsidRPr="00062CE6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24.</w:t>
            </w:r>
          </w:p>
        </w:tc>
        <w:tc>
          <w:tcPr>
            <w:tcW w:w="2268" w:type="dxa"/>
            <w:vAlign w:val="center"/>
          </w:tcPr>
          <w:p w14:paraId="7C6FA321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Gwarancja</w:t>
            </w:r>
          </w:p>
        </w:tc>
        <w:tc>
          <w:tcPr>
            <w:tcW w:w="4536" w:type="dxa"/>
            <w:vAlign w:val="center"/>
          </w:tcPr>
          <w:p w14:paraId="61D231BB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 xml:space="preserve">minimum </w:t>
            </w:r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 lata</w:t>
            </w:r>
          </w:p>
        </w:tc>
        <w:tc>
          <w:tcPr>
            <w:tcW w:w="2694" w:type="dxa"/>
          </w:tcPr>
          <w:p w14:paraId="57CABFCE" w14:textId="77777777" w:rsidR="00E05E46" w:rsidRPr="004F4509" w:rsidRDefault="00E05E46" w:rsidP="00E14A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1A135E9E" w14:textId="77777777" w:rsidR="00E05E46" w:rsidRDefault="00E05E46" w:rsidP="009D4339">
      <w:pPr>
        <w:widowControl w:val="0"/>
        <w:tabs>
          <w:tab w:val="left" w:pos="0"/>
        </w:tabs>
        <w:autoSpaceDE w:val="0"/>
        <w:spacing w:after="0" w:line="240" w:lineRule="auto"/>
        <w:rPr>
          <w:rFonts w:asciiTheme="minorHAnsi" w:hAnsiTheme="minorHAnsi" w:cstheme="minorHAnsi"/>
          <w:b/>
          <w:color w:val="000000" w:themeColor="text1"/>
          <w:sz w:val="18"/>
          <w:szCs w:val="18"/>
          <w:u w:val="single"/>
        </w:rPr>
      </w:pPr>
    </w:p>
    <w:p w14:paraId="32132641" w14:textId="77777777" w:rsidR="00C23C5B" w:rsidRDefault="00C23C5B" w:rsidP="009D4339">
      <w:pPr>
        <w:widowControl w:val="0"/>
        <w:tabs>
          <w:tab w:val="left" w:pos="0"/>
        </w:tabs>
        <w:autoSpaceDE w:val="0"/>
        <w:spacing w:after="0" w:line="240" w:lineRule="auto"/>
        <w:rPr>
          <w:rFonts w:asciiTheme="minorHAnsi" w:hAnsiTheme="minorHAnsi" w:cstheme="minorHAnsi"/>
          <w:b/>
          <w:color w:val="000000" w:themeColor="text1"/>
          <w:sz w:val="18"/>
          <w:szCs w:val="18"/>
          <w:u w:val="single"/>
        </w:rPr>
      </w:pPr>
    </w:p>
    <w:p w14:paraId="21903A00" w14:textId="4E5A40BA" w:rsidR="0002480E" w:rsidRPr="005A0ECE" w:rsidRDefault="00707794" w:rsidP="008E6F47">
      <w:pPr>
        <w:shd w:val="clear" w:color="auto" w:fill="FFC000"/>
        <w:tabs>
          <w:tab w:val="left" w:pos="1418"/>
        </w:tabs>
        <w:spacing w:after="0" w:line="240" w:lineRule="auto"/>
        <w:ind w:left="0" w:right="57"/>
        <w:rPr>
          <w:rFonts w:asciiTheme="minorHAnsi" w:hAnsiTheme="minorHAnsi" w:cstheme="minorHAnsi"/>
          <w:b/>
          <w:bCs/>
          <w:sz w:val="22"/>
        </w:rPr>
      </w:pPr>
      <w:r w:rsidRPr="005A0ECE">
        <w:rPr>
          <w:rFonts w:asciiTheme="minorHAnsi" w:hAnsiTheme="minorHAnsi" w:cstheme="minorHAnsi"/>
          <w:b/>
          <w:bCs/>
          <w:sz w:val="22"/>
        </w:rPr>
        <w:t>7</w:t>
      </w:r>
      <w:r w:rsidR="008E6F47" w:rsidRPr="005A0ECE">
        <w:rPr>
          <w:rFonts w:asciiTheme="minorHAnsi" w:hAnsiTheme="minorHAnsi" w:cstheme="minorHAnsi"/>
          <w:b/>
          <w:bCs/>
          <w:sz w:val="22"/>
        </w:rPr>
        <w:t xml:space="preserve"> - </w:t>
      </w:r>
      <w:r w:rsidRPr="005A0ECE">
        <w:rPr>
          <w:rFonts w:asciiTheme="minorHAnsi" w:hAnsiTheme="minorHAnsi" w:cstheme="minorHAnsi"/>
          <w:b/>
          <w:bCs/>
          <w:sz w:val="22"/>
        </w:rPr>
        <w:t>Aparat</w:t>
      </w:r>
      <w:r w:rsidR="00391892" w:rsidRPr="005A0ECE">
        <w:rPr>
          <w:rFonts w:asciiTheme="minorHAnsi" w:hAnsiTheme="minorHAnsi" w:cstheme="minorHAnsi"/>
          <w:b/>
          <w:bCs/>
          <w:sz w:val="22"/>
        </w:rPr>
        <w:t xml:space="preserve"> cyfrowy</w:t>
      </w:r>
      <w:r w:rsidR="008E6F47" w:rsidRPr="005A0ECE">
        <w:rPr>
          <w:rFonts w:asciiTheme="minorHAnsi" w:hAnsiTheme="minorHAnsi" w:cstheme="minorHAnsi"/>
          <w:b/>
          <w:bCs/>
          <w:sz w:val="22"/>
        </w:rPr>
        <w:t xml:space="preserve"> (1 szt.):</w:t>
      </w:r>
    </w:p>
    <w:tbl>
      <w:tblPr>
        <w:tblStyle w:val="Tabela-Siatka"/>
        <w:tblW w:w="10252" w:type="dxa"/>
        <w:tblLook w:val="04A0" w:firstRow="1" w:lastRow="0" w:firstColumn="1" w:lastColumn="0" w:noHBand="0" w:noVBand="1"/>
        <w:tblCaption w:val="Zestawienie parametrów"/>
        <w:tblDescription w:val="Zestawienie parametrów"/>
      </w:tblPr>
      <w:tblGrid>
        <w:gridCol w:w="475"/>
        <w:gridCol w:w="2544"/>
        <w:gridCol w:w="4347"/>
        <w:gridCol w:w="2820"/>
        <w:gridCol w:w="66"/>
      </w:tblGrid>
      <w:tr w:rsidR="0002480E" w:rsidRPr="009D4339" w14:paraId="07AA19FE" w14:textId="77777777" w:rsidTr="007A1186">
        <w:trPr>
          <w:gridAfter w:val="1"/>
          <w:wAfter w:w="66" w:type="dxa"/>
          <w:trHeight w:val="225"/>
        </w:trPr>
        <w:tc>
          <w:tcPr>
            <w:tcW w:w="475" w:type="dxa"/>
            <w:vAlign w:val="center"/>
          </w:tcPr>
          <w:p w14:paraId="6DAB1BFD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544" w:type="dxa"/>
            <w:vAlign w:val="center"/>
          </w:tcPr>
          <w:p w14:paraId="3C322D57" w14:textId="77777777" w:rsidR="00807530" w:rsidRDefault="00807530" w:rsidP="00807530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Przedmiot zamówienia</w:t>
            </w:r>
          </w:p>
          <w:p w14:paraId="585DA6FB" w14:textId="6C023E9D" w:rsidR="0002480E" w:rsidRPr="009D4339" w:rsidRDefault="00807530" w:rsidP="00807530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Wyszczególnienie:</w:t>
            </w:r>
          </w:p>
        </w:tc>
        <w:tc>
          <w:tcPr>
            <w:tcW w:w="4347" w:type="dxa"/>
            <w:vAlign w:val="center"/>
          </w:tcPr>
          <w:p w14:paraId="23009B7D" w14:textId="77777777" w:rsidR="007A1186" w:rsidRPr="007A1186" w:rsidRDefault="007A1186" w:rsidP="007A1186">
            <w:pPr>
              <w:suppressAutoHyphens w:val="0"/>
              <w:spacing w:after="0" w:line="240" w:lineRule="auto"/>
              <w:ind w:right="62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</w:pPr>
            <w:r w:rsidRPr="007A1186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PODSTAWOWE minimalne/maksymalne</w:t>
            </w:r>
          </w:p>
          <w:p w14:paraId="6959C740" w14:textId="77777777" w:rsidR="007A1186" w:rsidRPr="007A1186" w:rsidRDefault="007A1186" w:rsidP="007A1186">
            <w:pPr>
              <w:suppressAutoHyphens w:val="0"/>
              <w:spacing w:after="0" w:line="240" w:lineRule="auto"/>
              <w:ind w:right="62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</w:pPr>
            <w:r w:rsidRPr="007A1186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WYMAGANIA</w:t>
            </w:r>
          </w:p>
          <w:p w14:paraId="1BDBBE95" w14:textId="343DCEF9" w:rsidR="0002480E" w:rsidRPr="009D4339" w:rsidRDefault="007A1186" w:rsidP="007A1186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A1186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ZAMAWIAJĄCEGO, JAKIE POWINIEN SPEŁNIAĆ OFEROWANY                                       PRZEDMIOT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7A1186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ZAMÓWIENIA</w:t>
            </w:r>
          </w:p>
        </w:tc>
        <w:tc>
          <w:tcPr>
            <w:tcW w:w="2820" w:type="dxa"/>
          </w:tcPr>
          <w:p w14:paraId="2D0CCAE7" w14:textId="77777777" w:rsidR="00493D06" w:rsidRPr="00FB6680" w:rsidRDefault="00493D06" w:rsidP="00493D06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</w:pPr>
            <w:r w:rsidRPr="00FB6680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  <w:t>Potwierdzenie spełnienia wymagań</w:t>
            </w:r>
          </w:p>
          <w:p w14:paraId="5ED0C1C7" w14:textId="77777777" w:rsidR="00493D06" w:rsidRDefault="00493D06" w:rsidP="00493D0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</w:pPr>
            <w:r w:rsidRPr="00FB6680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  <w:t>(wypełnia Wykonawca)</w:t>
            </w:r>
          </w:p>
          <w:p w14:paraId="582B13F9" w14:textId="09A6E289" w:rsidR="0002480E" w:rsidRPr="009D4339" w:rsidRDefault="00493D06" w:rsidP="00493D06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Parametry oferowane</w:t>
            </w: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:</w:t>
            </w:r>
          </w:p>
        </w:tc>
      </w:tr>
      <w:tr w:rsidR="00391892" w:rsidRPr="009D4339" w14:paraId="04EBA3FC" w14:textId="77777777" w:rsidTr="008E6F47">
        <w:trPr>
          <w:gridAfter w:val="1"/>
          <w:wAfter w:w="66" w:type="dxa"/>
          <w:trHeight w:val="464"/>
        </w:trPr>
        <w:tc>
          <w:tcPr>
            <w:tcW w:w="10186" w:type="dxa"/>
            <w:gridSpan w:val="4"/>
            <w:shd w:val="clear" w:color="auto" w:fill="FDE9D9" w:themeFill="accent6" w:themeFillTint="33"/>
            <w:vAlign w:val="center"/>
          </w:tcPr>
          <w:p w14:paraId="04AD3C36" w14:textId="0D9426B7" w:rsidR="00391892" w:rsidRPr="00391892" w:rsidRDefault="00391892" w:rsidP="0039189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9189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obiektyw zmiennoogniskowy</w:t>
            </w:r>
          </w:p>
        </w:tc>
      </w:tr>
      <w:tr w:rsidR="0002480E" w:rsidRPr="009D4339" w14:paraId="36801983" w14:textId="77777777" w:rsidTr="007A1186">
        <w:trPr>
          <w:gridAfter w:val="1"/>
          <w:wAfter w:w="66" w:type="dxa"/>
          <w:trHeight w:val="464"/>
        </w:trPr>
        <w:tc>
          <w:tcPr>
            <w:tcW w:w="475" w:type="dxa"/>
            <w:vAlign w:val="center"/>
          </w:tcPr>
          <w:p w14:paraId="23B3D348" w14:textId="77777777" w:rsidR="0002480E" w:rsidRPr="00062CE6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1</w:t>
            </w:r>
          </w:p>
        </w:tc>
        <w:tc>
          <w:tcPr>
            <w:tcW w:w="2544" w:type="dxa"/>
            <w:vAlign w:val="center"/>
          </w:tcPr>
          <w:p w14:paraId="44BD38DD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Typ obiektywu</w:t>
            </w:r>
          </w:p>
        </w:tc>
        <w:tc>
          <w:tcPr>
            <w:tcW w:w="4347" w:type="dxa"/>
            <w:vAlign w:val="center"/>
          </w:tcPr>
          <w:p w14:paraId="2A3B499B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 xml:space="preserve">Obiektyw zmiennoogniskowy do aparatów </w:t>
            </w:r>
            <w:proofErr w:type="spellStart"/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pełnoklatkowych</w:t>
            </w:r>
            <w:proofErr w:type="spellEnd"/>
          </w:p>
        </w:tc>
        <w:tc>
          <w:tcPr>
            <w:tcW w:w="2820" w:type="dxa"/>
          </w:tcPr>
          <w:p w14:paraId="3F83988C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2480E" w:rsidRPr="009D4339" w14:paraId="4C33DBB9" w14:textId="77777777" w:rsidTr="007A1186">
        <w:trPr>
          <w:gridAfter w:val="1"/>
          <w:wAfter w:w="66" w:type="dxa"/>
          <w:trHeight w:val="238"/>
        </w:trPr>
        <w:tc>
          <w:tcPr>
            <w:tcW w:w="475" w:type="dxa"/>
            <w:vAlign w:val="center"/>
          </w:tcPr>
          <w:p w14:paraId="6B5F8A95" w14:textId="77777777" w:rsidR="0002480E" w:rsidRPr="00062CE6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lastRenderedPageBreak/>
              <w:t>2</w:t>
            </w:r>
          </w:p>
        </w:tc>
        <w:tc>
          <w:tcPr>
            <w:tcW w:w="2544" w:type="dxa"/>
            <w:vAlign w:val="center"/>
          </w:tcPr>
          <w:p w14:paraId="4B5467B8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Zakres ogniskowych</w:t>
            </w:r>
          </w:p>
        </w:tc>
        <w:tc>
          <w:tcPr>
            <w:tcW w:w="4347" w:type="dxa"/>
            <w:vAlign w:val="center"/>
          </w:tcPr>
          <w:p w14:paraId="001BE5C6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24–105 mm</w:t>
            </w:r>
          </w:p>
        </w:tc>
        <w:tc>
          <w:tcPr>
            <w:tcW w:w="2820" w:type="dxa"/>
          </w:tcPr>
          <w:p w14:paraId="494A8DEF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2480E" w:rsidRPr="009D4339" w14:paraId="58B2D981" w14:textId="77777777" w:rsidTr="007A1186">
        <w:trPr>
          <w:gridAfter w:val="1"/>
          <w:wAfter w:w="66" w:type="dxa"/>
          <w:trHeight w:val="225"/>
        </w:trPr>
        <w:tc>
          <w:tcPr>
            <w:tcW w:w="475" w:type="dxa"/>
            <w:vAlign w:val="center"/>
          </w:tcPr>
          <w:p w14:paraId="7C811E85" w14:textId="77777777" w:rsidR="0002480E" w:rsidRPr="00062CE6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3</w:t>
            </w:r>
          </w:p>
        </w:tc>
        <w:tc>
          <w:tcPr>
            <w:tcW w:w="2544" w:type="dxa"/>
            <w:vAlign w:val="center"/>
          </w:tcPr>
          <w:p w14:paraId="007CDE1D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Format obrazu</w:t>
            </w:r>
          </w:p>
        </w:tc>
        <w:tc>
          <w:tcPr>
            <w:tcW w:w="4347" w:type="dxa"/>
            <w:vAlign w:val="center"/>
          </w:tcPr>
          <w:p w14:paraId="5161B382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 xml:space="preserve">Pełne pokrycie matrycy </w:t>
            </w:r>
            <w:proofErr w:type="spellStart"/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pełnoklatkowej</w:t>
            </w:r>
            <w:proofErr w:type="spellEnd"/>
          </w:p>
        </w:tc>
        <w:tc>
          <w:tcPr>
            <w:tcW w:w="2820" w:type="dxa"/>
          </w:tcPr>
          <w:p w14:paraId="2C306C2E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2480E" w:rsidRPr="009D4339" w14:paraId="4BBA33CD" w14:textId="77777777" w:rsidTr="007A1186">
        <w:trPr>
          <w:gridAfter w:val="1"/>
          <w:wAfter w:w="66" w:type="dxa"/>
          <w:trHeight w:val="225"/>
        </w:trPr>
        <w:tc>
          <w:tcPr>
            <w:tcW w:w="475" w:type="dxa"/>
            <w:vAlign w:val="center"/>
          </w:tcPr>
          <w:p w14:paraId="604F1DED" w14:textId="77777777" w:rsidR="0002480E" w:rsidRPr="00062CE6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4</w:t>
            </w:r>
          </w:p>
        </w:tc>
        <w:tc>
          <w:tcPr>
            <w:tcW w:w="2544" w:type="dxa"/>
            <w:vAlign w:val="center"/>
          </w:tcPr>
          <w:p w14:paraId="563BF4CC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Maksymalny otwór przysłony</w:t>
            </w:r>
          </w:p>
        </w:tc>
        <w:tc>
          <w:tcPr>
            <w:tcW w:w="4347" w:type="dxa"/>
            <w:vAlign w:val="center"/>
          </w:tcPr>
          <w:p w14:paraId="552B1EEF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f/4</w:t>
            </w:r>
          </w:p>
        </w:tc>
        <w:tc>
          <w:tcPr>
            <w:tcW w:w="2820" w:type="dxa"/>
          </w:tcPr>
          <w:p w14:paraId="724E9515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2480E" w:rsidRPr="009D4339" w14:paraId="2FC46955" w14:textId="77777777" w:rsidTr="007A1186">
        <w:trPr>
          <w:gridAfter w:val="1"/>
          <w:wAfter w:w="66" w:type="dxa"/>
          <w:trHeight w:val="238"/>
        </w:trPr>
        <w:tc>
          <w:tcPr>
            <w:tcW w:w="475" w:type="dxa"/>
            <w:vAlign w:val="center"/>
          </w:tcPr>
          <w:p w14:paraId="41620BFA" w14:textId="77777777" w:rsidR="0002480E" w:rsidRPr="00062CE6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5</w:t>
            </w:r>
          </w:p>
        </w:tc>
        <w:tc>
          <w:tcPr>
            <w:tcW w:w="2544" w:type="dxa"/>
            <w:vAlign w:val="center"/>
          </w:tcPr>
          <w:p w14:paraId="69723AC1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Minimalny otwór przysłony</w:t>
            </w:r>
          </w:p>
        </w:tc>
        <w:tc>
          <w:tcPr>
            <w:tcW w:w="4347" w:type="dxa"/>
            <w:vAlign w:val="center"/>
          </w:tcPr>
          <w:p w14:paraId="5E44DC26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f/22</w:t>
            </w:r>
          </w:p>
        </w:tc>
        <w:tc>
          <w:tcPr>
            <w:tcW w:w="2820" w:type="dxa"/>
          </w:tcPr>
          <w:p w14:paraId="12BE7613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2480E" w:rsidRPr="009D4339" w14:paraId="4DA8041D" w14:textId="77777777" w:rsidTr="007A1186">
        <w:trPr>
          <w:gridAfter w:val="1"/>
          <w:wAfter w:w="66" w:type="dxa"/>
          <w:trHeight w:val="225"/>
        </w:trPr>
        <w:tc>
          <w:tcPr>
            <w:tcW w:w="475" w:type="dxa"/>
            <w:vAlign w:val="center"/>
          </w:tcPr>
          <w:p w14:paraId="1D099EB9" w14:textId="77777777" w:rsidR="0002480E" w:rsidRPr="00062CE6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6</w:t>
            </w:r>
          </w:p>
        </w:tc>
        <w:tc>
          <w:tcPr>
            <w:tcW w:w="2544" w:type="dxa"/>
            <w:vAlign w:val="center"/>
          </w:tcPr>
          <w:p w14:paraId="151AE591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Liczba listków przysłony</w:t>
            </w:r>
          </w:p>
        </w:tc>
        <w:tc>
          <w:tcPr>
            <w:tcW w:w="4347" w:type="dxa"/>
            <w:vAlign w:val="center"/>
          </w:tcPr>
          <w:p w14:paraId="43E5B4A8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Min. 9</w:t>
            </w:r>
          </w:p>
        </w:tc>
        <w:tc>
          <w:tcPr>
            <w:tcW w:w="2820" w:type="dxa"/>
          </w:tcPr>
          <w:p w14:paraId="5E5067B9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2480E" w:rsidRPr="009D4339" w14:paraId="40F62D0A" w14:textId="77777777" w:rsidTr="007A1186">
        <w:trPr>
          <w:gridAfter w:val="1"/>
          <w:wAfter w:w="66" w:type="dxa"/>
          <w:trHeight w:val="225"/>
        </w:trPr>
        <w:tc>
          <w:tcPr>
            <w:tcW w:w="475" w:type="dxa"/>
            <w:vAlign w:val="center"/>
          </w:tcPr>
          <w:p w14:paraId="41B2B98E" w14:textId="77777777" w:rsidR="0002480E" w:rsidRPr="00062CE6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7</w:t>
            </w:r>
          </w:p>
        </w:tc>
        <w:tc>
          <w:tcPr>
            <w:tcW w:w="2544" w:type="dxa"/>
            <w:vAlign w:val="center"/>
          </w:tcPr>
          <w:p w14:paraId="00856172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Minimalna odległość ostrzenia</w:t>
            </w:r>
          </w:p>
        </w:tc>
        <w:tc>
          <w:tcPr>
            <w:tcW w:w="4347" w:type="dxa"/>
            <w:vAlign w:val="center"/>
          </w:tcPr>
          <w:p w14:paraId="17F7F243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≤ 0,45 m</w:t>
            </w:r>
          </w:p>
        </w:tc>
        <w:tc>
          <w:tcPr>
            <w:tcW w:w="2820" w:type="dxa"/>
          </w:tcPr>
          <w:p w14:paraId="1E15AF63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2480E" w:rsidRPr="009D4339" w14:paraId="26BA014C" w14:textId="77777777" w:rsidTr="007A1186">
        <w:trPr>
          <w:gridAfter w:val="1"/>
          <w:wAfter w:w="66" w:type="dxa"/>
          <w:trHeight w:val="238"/>
        </w:trPr>
        <w:tc>
          <w:tcPr>
            <w:tcW w:w="475" w:type="dxa"/>
            <w:vAlign w:val="center"/>
          </w:tcPr>
          <w:p w14:paraId="3F2AA014" w14:textId="77777777" w:rsidR="0002480E" w:rsidRPr="00062CE6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8</w:t>
            </w:r>
          </w:p>
        </w:tc>
        <w:tc>
          <w:tcPr>
            <w:tcW w:w="2544" w:type="dxa"/>
            <w:vAlign w:val="center"/>
          </w:tcPr>
          <w:p w14:paraId="614BED57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Maksymalne powiększenie</w:t>
            </w:r>
          </w:p>
        </w:tc>
        <w:tc>
          <w:tcPr>
            <w:tcW w:w="4347" w:type="dxa"/>
            <w:vAlign w:val="center"/>
          </w:tcPr>
          <w:p w14:paraId="38DD06C9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≥ 0,24×</w:t>
            </w:r>
          </w:p>
        </w:tc>
        <w:tc>
          <w:tcPr>
            <w:tcW w:w="2820" w:type="dxa"/>
          </w:tcPr>
          <w:p w14:paraId="125A213E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2480E" w:rsidRPr="009D4339" w14:paraId="276B5689" w14:textId="77777777" w:rsidTr="007A1186">
        <w:trPr>
          <w:gridAfter w:val="1"/>
          <w:wAfter w:w="66" w:type="dxa"/>
          <w:trHeight w:val="225"/>
        </w:trPr>
        <w:tc>
          <w:tcPr>
            <w:tcW w:w="475" w:type="dxa"/>
            <w:vAlign w:val="center"/>
          </w:tcPr>
          <w:p w14:paraId="48D075CF" w14:textId="77777777" w:rsidR="0002480E" w:rsidRPr="00062CE6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9</w:t>
            </w:r>
          </w:p>
        </w:tc>
        <w:tc>
          <w:tcPr>
            <w:tcW w:w="2544" w:type="dxa"/>
            <w:vAlign w:val="center"/>
          </w:tcPr>
          <w:p w14:paraId="00445EB2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Przekazywanie informacji o odległości</w:t>
            </w:r>
          </w:p>
        </w:tc>
        <w:tc>
          <w:tcPr>
            <w:tcW w:w="4347" w:type="dxa"/>
            <w:vAlign w:val="center"/>
          </w:tcPr>
          <w:p w14:paraId="59F173A2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2820" w:type="dxa"/>
          </w:tcPr>
          <w:p w14:paraId="1EEDE4B2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2480E" w:rsidRPr="009D4339" w14:paraId="79B7A089" w14:textId="77777777" w:rsidTr="007A1186">
        <w:trPr>
          <w:gridAfter w:val="1"/>
          <w:wAfter w:w="66" w:type="dxa"/>
          <w:trHeight w:val="225"/>
        </w:trPr>
        <w:tc>
          <w:tcPr>
            <w:tcW w:w="475" w:type="dxa"/>
            <w:vAlign w:val="center"/>
          </w:tcPr>
          <w:p w14:paraId="5BE37F63" w14:textId="77777777" w:rsidR="0002480E" w:rsidRPr="00062CE6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10</w:t>
            </w:r>
          </w:p>
        </w:tc>
        <w:tc>
          <w:tcPr>
            <w:tcW w:w="2544" w:type="dxa"/>
            <w:vAlign w:val="center"/>
          </w:tcPr>
          <w:p w14:paraId="419AECF4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Stabilizacja obrazu</w:t>
            </w:r>
          </w:p>
        </w:tc>
        <w:tc>
          <w:tcPr>
            <w:tcW w:w="4347" w:type="dxa"/>
            <w:vAlign w:val="center"/>
          </w:tcPr>
          <w:p w14:paraId="6F812D5F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Optyczna, skuteczność min. 5 stopni</w:t>
            </w:r>
          </w:p>
        </w:tc>
        <w:tc>
          <w:tcPr>
            <w:tcW w:w="2820" w:type="dxa"/>
          </w:tcPr>
          <w:p w14:paraId="49B68275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2480E" w:rsidRPr="009D4339" w14:paraId="5BF55561" w14:textId="77777777" w:rsidTr="007A1186">
        <w:trPr>
          <w:gridAfter w:val="1"/>
          <w:wAfter w:w="66" w:type="dxa"/>
          <w:trHeight w:val="238"/>
        </w:trPr>
        <w:tc>
          <w:tcPr>
            <w:tcW w:w="475" w:type="dxa"/>
            <w:vAlign w:val="center"/>
          </w:tcPr>
          <w:p w14:paraId="1496A667" w14:textId="77777777" w:rsidR="0002480E" w:rsidRPr="00062CE6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11</w:t>
            </w:r>
          </w:p>
        </w:tc>
        <w:tc>
          <w:tcPr>
            <w:tcW w:w="2544" w:type="dxa"/>
            <w:vAlign w:val="center"/>
          </w:tcPr>
          <w:p w14:paraId="727A6FFE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Napęd AF</w:t>
            </w:r>
          </w:p>
        </w:tc>
        <w:tc>
          <w:tcPr>
            <w:tcW w:w="4347" w:type="dxa"/>
            <w:vAlign w:val="center"/>
          </w:tcPr>
          <w:p w14:paraId="5E27546A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Szybki i cichy silnik AF odpowiedni do foto i wideo</w:t>
            </w:r>
          </w:p>
        </w:tc>
        <w:tc>
          <w:tcPr>
            <w:tcW w:w="2820" w:type="dxa"/>
          </w:tcPr>
          <w:p w14:paraId="25DE4B23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2480E" w:rsidRPr="009D4339" w14:paraId="08B8B72F" w14:textId="77777777" w:rsidTr="007A1186">
        <w:trPr>
          <w:gridAfter w:val="1"/>
          <w:wAfter w:w="66" w:type="dxa"/>
          <w:trHeight w:val="225"/>
        </w:trPr>
        <w:tc>
          <w:tcPr>
            <w:tcW w:w="475" w:type="dxa"/>
            <w:vAlign w:val="center"/>
          </w:tcPr>
          <w:p w14:paraId="6DD95801" w14:textId="77777777" w:rsidR="0002480E" w:rsidRPr="00062CE6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12</w:t>
            </w:r>
          </w:p>
        </w:tc>
        <w:tc>
          <w:tcPr>
            <w:tcW w:w="2544" w:type="dxa"/>
            <w:vAlign w:val="center"/>
          </w:tcPr>
          <w:p w14:paraId="46122289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Tryby ostrzenia</w:t>
            </w:r>
          </w:p>
        </w:tc>
        <w:tc>
          <w:tcPr>
            <w:tcW w:w="4347" w:type="dxa"/>
            <w:vAlign w:val="center"/>
          </w:tcPr>
          <w:p w14:paraId="40C3CB7E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AF + MF z pierścienia obiektywu</w:t>
            </w:r>
          </w:p>
        </w:tc>
        <w:tc>
          <w:tcPr>
            <w:tcW w:w="2820" w:type="dxa"/>
          </w:tcPr>
          <w:p w14:paraId="326285EE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2480E" w:rsidRPr="009D4339" w14:paraId="03DEE8E8" w14:textId="77777777" w:rsidTr="007A1186">
        <w:trPr>
          <w:gridAfter w:val="1"/>
          <w:wAfter w:w="66" w:type="dxa"/>
          <w:trHeight w:val="225"/>
        </w:trPr>
        <w:tc>
          <w:tcPr>
            <w:tcW w:w="475" w:type="dxa"/>
            <w:vAlign w:val="center"/>
          </w:tcPr>
          <w:p w14:paraId="315830A2" w14:textId="77777777" w:rsidR="0002480E" w:rsidRPr="00062CE6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13</w:t>
            </w:r>
          </w:p>
        </w:tc>
        <w:tc>
          <w:tcPr>
            <w:tcW w:w="2544" w:type="dxa"/>
            <w:vAlign w:val="center"/>
          </w:tcPr>
          <w:p w14:paraId="1F4E9749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Dodatkowy pierścień sterujący</w:t>
            </w:r>
          </w:p>
        </w:tc>
        <w:tc>
          <w:tcPr>
            <w:tcW w:w="4347" w:type="dxa"/>
            <w:vAlign w:val="center"/>
          </w:tcPr>
          <w:p w14:paraId="250E9C98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Tak, programowalny</w:t>
            </w:r>
          </w:p>
        </w:tc>
        <w:tc>
          <w:tcPr>
            <w:tcW w:w="2820" w:type="dxa"/>
          </w:tcPr>
          <w:p w14:paraId="3C9A3B3A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2480E" w:rsidRPr="009D4339" w14:paraId="050119F4" w14:textId="77777777" w:rsidTr="007A1186">
        <w:trPr>
          <w:gridAfter w:val="1"/>
          <w:wAfter w:w="66" w:type="dxa"/>
          <w:trHeight w:val="238"/>
        </w:trPr>
        <w:tc>
          <w:tcPr>
            <w:tcW w:w="475" w:type="dxa"/>
            <w:vAlign w:val="center"/>
          </w:tcPr>
          <w:p w14:paraId="1999AEAD" w14:textId="77777777" w:rsidR="0002480E" w:rsidRPr="00062CE6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14</w:t>
            </w:r>
          </w:p>
        </w:tc>
        <w:tc>
          <w:tcPr>
            <w:tcW w:w="2544" w:type="dxa"/>
            <w:vAlign w:val="center"/>
          </w:tcPr>
          <w:p w14:paraId="37CEE4A3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Liczba pierścieni regulacyjnych</w:t>
            </w:r>
          </w:p>
        </w:tc>
        <w:tc>
          <w:tcPr>
            <w:tcW w:w="4347" w:type="dxa"/>
            <w:vAlign w:val="center"/>
          </w:tcPr>
          <w:p w14:paraId="17260720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Zoom + ostrość + pierścień sterujący</w:t>
            </w:r>
          </w:p>
        </w:tc>
        <w:tc>
          <w:tcPr>
            <w:tcW w:w="2820" w:type="dxa"/>
          </w:tcPr>
          <w:p w14:paraId="28EC1C29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2480E" w:rsidRPr="009D4339" w14:paraId="49200A15" w14:textId="77777777" w:rsidTr="007A1186">
        <w:trPr>
          <w:gridAfter w:val="1"/>
          <w:wAfter w:w="66" w:type="dxa"/>
          <w:trHeight w:val="464"/>
        </w:trPr>
        <w:tc>
          <w:tcPr>
            <w:tcW w:w="475" w:type="dxa"/>
            <w:vAlign w:val="center"/>
          </w:tcPr>
          <w:p w14:paraId="164D5CF1" w14:textId="77777777" w:rsidR="0002480E" w:rsidRPr="00062CE6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15</w:t>
            </w:r>
          </w:p>
        </w:tc>
        <w:tc>
          <w:tcPr>
            <w:tcW w:w="2544" w:type="dxa"/>
            <w:vAlign w:val="center"/>
          </w:tcPr>
          <w:p w14:paraId="30F33EFA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Mocowanie</w:t>
            </w:r>
          </w:p>
        </w:tc>
        <w:tc>
          <w:tcPr>
            <w:tcW w:w="4347" w:type="dxa"/>
            <w:vAlign w:val="center"/>
          </w:tcPr>
          <w:p w14:paraId="7EC3C3D9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 xml:space="preserve">Zgodne z </w:t>
            </w:r>
            <w:proofErr w:type="spellStart"/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pełnoklatkowym</w:t>
            </w:r>
            <w:proofErr w:type="spellEnd"/>
            <w:r w:rsidRPr="009D4339">
              <w:rPr>
                <w:rFonts w:asciiTheme="minorHAnsi" w:hAnsiTheme="minorHAnsi" w:cstheme="minorHAnsi"/>
                <w:sz w:val="18"/>
                <w:szCs w:val="18"/>
              </w:rPr>
              <w:t xml:space="preserve"> systemem </w:t>
            </w:r>
            <w:proofErr w:type="spellStart"/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bezlusterkowym</w:t>
            </w:r>
            <w:proofErr w:type="spellEnd"/>
            <w:r w:rsidRPr="009D4339">
              <w:rPr>
                <w:rFonts w:asciiTheme="minorHAnsi" w:hAnsiTheme="minorHAnsi" w:cstheme="minorHAnsi"/>
                <w:sz w:val="18"/>
                <w:szCs w:val="18"/>
              </w:rPr>
              <w:t xml:space="preserve"> Zamawiającego</w:t>
            </w:r>
          </w:p>
        </w:tc>
        <w:tc>
          <w:tcPr>
            <w:tcW w:w="2820" w:type="dxa"/>
          </w:tcPr>
          <w:p w14:paraId="373D6387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2480E" w:rsidRPr="009D4339" w14:paraId="330D115E" w14:textId="77777777" w:rsidTr="007A1186">
        <w:trPr>
          <w:gridAfter w:val="1"/>
          <w:wAfter w:w="66" w:type="dxa"/>
          <w:trHeight w:val="225"/>
        </w:trPr>
        <w:tc>
          <w:tcPr>
            <w:tcW w:w="475" w:type="dxa"/>
            <w:vAlign w:val="center"/>
          </w:tcPr>
          <w:p w14:paraId="6D2FB1E0" w14:textId="77777777" w:rsidR="0002480E" w:rsidRPr="00062CE6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16</w:t>
            </w:r>
          </w:p>
        </w:tc>
        <w:tc>
          <w:tcPr>
            <w:tcW w:w="2544" w:type="dxa"/>
            <w:vAlign w:val="center"/>
          </w:tcPr>
          <w:p w14:paraId="59C7CDF1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Średnica filtra</w:t>
            </w:r>
          </w:p>
        </w:tc>
        <w:tc>
          <w:tcPr>
            <w:tcW w:w="4347" w:type="dxa"/>
            <w:vAlign w:val="center"/>
          </w:tcPr>
          <w:p w14:paraId="61348239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77 mm</w:t>
            </w:r>
          </w:p>
        </w:tc>
        <w:tc>
          <w:tcPr>
            <w:tcW w:w="2820" w:type="dxa"/>
          </w:tcPr>
          <w:p w14:paraId="36749F39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2480E" w:rsidRPr="009D4339" w14:paraId="007F0563" w14:textId="77777777" w:rsidTr="007A1186">
        <w:trPr>
          <w:gridAfter w:val="1"/>
          <w:wAfter w:w="66" w:type="dxa"/>
          <w:trHeight w:val="225"/>
        </w:trPr>
        <w:tc>
          <w:tcPr>
            <w:tcW w:w="475" w:type="dxa"/>
            <w:vAlign w:val="center"/>
          </w:tcPr>
          <w:p w14:paraId="17601DD1" w14:textId="77777777" w:rsidR="0002480E" w:rsidRPr="00062CE6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17</w:t>
            </w:r>
          </w:p>
        </w:tc>
        <w:tc>
          <w:tcPr>
            <w:tcW w:w="2544" w:type="dxa"/>
            <w:vAlign w:val="center"/>
          </w:tcPr>
          <w:p w14:paraId="5D648628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Wymiary obiektywu</w:t>
            </w:r>
          </w:p>
        </w:tc>
        <w:tc>
          <w:tcPr>
            <w:tcW w:w="4347" w:type="dxa"/>
            <w:vAlign w:val="center"/>
          </w:tcPr>
          <w:p w14:paraId="747BA550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≤ 83,5 mm (średnica), ≤ 107,3 mm (długość)</w:t>
            </w:r>
          </w:p>
        </w:tc>
        <w:tc>
          <w:tcPr>
            <w:tcW w:w="2820" w:type="dxa"/>
          </w:tcPr>
          <w:p w14:paraId="4681E6C6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2480E" w:rsidRPr="009D4339" w14:paraId="6CF3AE7F" w14:textId="77777777" w:rsidTr="007A1186">
        <w:trPr>
          <w:gridAfter w:val="1"/>
          <w:wAfter w:w="66" w:type="dxa"/>
          <w:trHeight w:val="238"/>
        </w:trPr>
        <w:tc>
          <w:tcPr>
            <w:tcW w:w="475" w:type="dxa"/>
            <w:vAlign w:val="center"/>
          </w:tcPr>
          <w:p w14:paraId="23FE5712" w14:textId="77777777" w:rsidR="0002480E" w:rsidRPr="00062CE6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18</w:t>
            </w:r>
          </w:p>
        </w:tc>
        <w:tc>
          <w:tcPr>
            <w:tcW w:w="2544" w:type="dxa"/>
            <w:vAlign w:val="center"/>
          </w:tcPr>
          <w:p w14:paraId="6F5F188A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Masa</w:t>
            </w:r>
          </w:p>
        </w:tc>
        <w:tc>
          <w:tcPr>
            <w:tcW w:w="4347" w:type="dxa"/>
            <w:vAlign w:val="center"/>
          </w:tcPr>
          <w:p w14:paraId="2E3D6B05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≤ 700 g</w:t>
            </w:r>
          </w:p>
        </w:tc>
        <w:tc>
          <w:tcPr>
            <w:tcW w:w="2820" w:type="dxa"/>
          </w:tcPr>
          <w:p w14:paraId="053F6ADF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2480E" w:rsidRPr="009D4339" w14:paraId="5CB8846F" w14:textId="77777777" w:rsidTr="007A1186">
        <w:trPr>
          <w:gridAfter w:val="1"/>
          <w:wAfter w:w="66" w:type="dxa"/>
          <w:trHeight w:val="225"/>
        </w:trPr>
        <w:tc>
          <w:tcPr>
            <w:tcW w:w="475" w:type="dxa"/>
            <w:vAlign w:val="center"/>
          </w:tcPr>
          <w:p w14:paraId="5B7A34E6" w14:textId="77777777" w:rsidR="0002480E" w:rsidRPr="00062CE6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19</w:t>
            </w:r>
          </w:p>
        </w:tc>
        <w:tc>
          <w:tcPr>
            <w:tcW w:w="2544" w:type="dxa"/>
            <w:vAlign w:val="center"/>
          </w:tcPr>
          <w:p w14:paraId="7A4C31A5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Dekiel przedni i tylny</w:t>
            </w:r>
          </w:p>
        </w:tc>
        <w:tc>
          <w:tcPr>
            <w:tcW w:w="4347" w:type="dxa"/>
            <w:vAlign w:val="center"/>
          </w:tcPr>
          <w:p w14:paraId="58197BD4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W zestawie</w:t>
            </w:r>
          </w:p>
        </w:tc>
        <w:tc>
          <w:tcPr>
            <w:tcW w:w="2820" w:type="dxa"/>
          </w:tcPr>
          <w:p w14:paraId="64B05BA4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2480E" w:rsidRPr="009D4339" w14:paraId="2DFDAF0E" w14:textId="77777777" w:rsidTr="007A1186">
        <w:trPr>
          <w:gridAfter w:val="1"/>
          <w:wAfter w:w="66" w:type="dxa"/>
          <w:trHeight w:val="225"/>
        </w:trPr>
        <w:tc>
          <w:tcPr>
            <w:tcW w:w="475" w:type="dxa"/>
            <w:vAlign w:val="center"/>
          </w:tcPr>
          <w:p w14:paraId="2DBD78B5" w14:textId="77777777" w:rsidR="0002480E" w:rsidRPr="00062CE6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20</w:t>
            </w:r>
          </w:p>
        </w:tc>
        <w:tc>
          <w:tcPr>
            <w:tcW w:w="2544" w:type="dxa"/>
            <w:vAlign w:val="center"/>
          </w:tcPr>
          <w:p w14:paraId="58CC7E2F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Osłona przeciwsłoneczna</w:t>
            </w:r>
          </w:p>
        </w:tc>
        <w:tc>
          <w:tcPr>
            <w:tcW w:w="4347" w:type="dxa"/>
            <w:vAlign w:val="center"/>
          </w:tcPr>
          <w:p w14:paraId="3811C763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W zestawie</w:t>
            </w:r>
          </w:p>
        </w:tc>
        <w:tc>
          <w:tcPr>
            <w:tcW w:w="2820" w:type="dxa"/>
          </w:tcPr>
          <w:p w14:paraId="1D1AF38A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2480E" w:rsidRPr="009D4339" w14:paraId="2FAC8146" w14:textId="77777777" w:rsidTr="007A1186">
        <w:trPr>
          <w:gridAfter w:val="1"/>
          <w:wAfter w:w="66" w:type="dxa"/>
          <w:trHeight w:val="238"/>
        </w:trPr>
        <w:tc>
          <w:tcPr>
            <w:tcW w:w="475" w:type="dxa"/>
            <w:vAlign w:val="center"/>
          </w:tcPr>
          <w:p w14:paraId="78316F38" w14:textId="77777777" w:rsidR="0002480E" w:rsidRPr="00062CE6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21</w:t>
            </w:r>
          </w:p>
        </w:tc>
        <w:tc>
          <w:tcPr>
            <w:tcW w:w="2544" w:type="dxa"/>
            <w:vAlign w:val="center"/>
          </w:tcPr>
          <w:p w14:paraId="1B84ADF5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Pokrowiec / etui</w:t>
            </w:r>
          </w:p>
        </w:tc>
        <w:tc>
          <w:tcPr>
            <w:tcW w:w="4347" w:type="dxa"/>
            <w:vAlign w:val="center"/>
          </w:tcPr>
          <w:p w14:paraId="4C125829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W zestawie</w:t>
            </w:r>
          </w:p>
        </w:tc>
        <w:tc>
          <w:tcPr>
            <w:tcW w:w="2820" w:type="dxa"/>
          </w:tcPr>
          <w:p w14:paraId="76CCF3A9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91892" w:rsidRPr="009D4339" w14:paraId="30CC5B68" w14:textId="77777777" w:rsidTr="008E6F47">
        <w:tc>
          <w:tcPr>
            <w:tcW w:w="10252" w:type="dxa"/>
            <w:gridSpan w:val="5"/>
            <w:shd w:val="clear" w:color="auto" w:fill="FDE9D9" w:themeFill="accent6" w:themeFillTint="33"/>
            <w:vAlign w:val="center"/>
          </w:tcPr>
          <w:p w14:paraId="3D884BAF" w14:textId="6D367DB3" w:rsidR="00391892" w:rsidRPr="00062CE6" w:rsidRDefault="00391892" w:rsidP="0039189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 xml:space="preserve">Aparat (BODY) korpus aparatu </w:t>
            </w:r>
            <w:proofErr w:type="spellStart"/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bezlusterkowego</w:t>
            </w:r>
            <w:proofErr w:type="spellEnd"/>
          </w:p>
        </w:tc>
      </w:tr>
      <w:tr w:rsidR="0002480E" w:rsidRPr="009D4339" w14:paraId="750575E8" w14:textId="77777777" w:rsidTr="007A1186">
        <w:tc>
          <w:tcPr>
            <w:tcW w:w="475" w:type="dxa"/>
            <w:vAlign w:val="center"/>
          </w:tcPr>
          <w:p w14:paraId="2ADB6EAA" w14:textId="77777777" w:rsidR="0002480E" w:rsidRPr="00062CE6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1</w:t>
            </w:r>
          </w:p>
        </w:tc>
        <w:tc>
          <w:tcPr>
            <w:tcW w:w="2544" w:type="dxa"/>
            <w:vAlign w:val="center"/>
          </w:tcPr>
          <w:p w14:paraId="3F3126FB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Typ urządzenia</w:t>
            </w:r>
          </w:p>
        </w:tc>
        <w:tc>
          <w:tcPr>
            <w:tcW w:w="4347" w:type="dxa"/>
            <w:vAlign w:val="center"/>
          </w:tcPr>
          <w:p w14:paraId="5BB14000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 xml:space="preserve">Cyfrowy aparat fotograficzny </w:t>
            </w:r>
            <w:proofErr w:type="spellStart"/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bezlusterkowy</w:t>
            </w:r>
            <w:proofErr w:type="spellEnd"/>
            <w:r w:rsidRPr="009D4339">
              <w:rPr>
                <w:rFonts w:asciiTheme="minorHAnsi" w:hAnsiTheme="minorHAnsi" w:cstheme="minorHAnsi"/>
                <w:sz w:val="18"/>
                <w:szCs w:val="18"/>
              </w:rPr>
              <w:t xml:space="preserve"> z matrycą </w:t>
            </w:r>
            <w:proofErr w:type="spellStart"/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pełnoklatkową</w:t>
            </w:r>
            <w:proofErr w:type="spellEnd"/>
          </w:p>
        </w:tc>
        <w:tc>
          <w:tcPr>
            <w:tcW w:w="2886" w:type="dxa"/>
            <w:gridSpan w:val="2"/>
          </w:tcPr>
          <w:p w14:paraId="39F13184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2480E" w:rsidRPr="009D4339" w14:paraId="59402924" w14:textId="77777777" w:rsidTr="007A1186">
        <w:tc>
          <w:tcPr>
            <w:tcW w:w="475" w:type="dxa"/>
            <w:vAlign w:val="center"/>
          </w:tcPr>
          <w:p w14:paraId="6D894721" w14:textId="77777777" w:rsidR="0002480E" w:rsidRPr="00062CE6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2</w:t>
            </w:r>
          </w:p>
        </w:tc>
        <w:tc>
          <w:tcPr>
            <w:tcW w:w="2544" w:type="dxa"/>
            <w:vAlign w:val="center"/>
          </w:tcPr>
          <w:p w14:paraId="467AB4F3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Matryca – typ i rozmiar</w:t>
            </w:r>
          </w:p>
        </w:tc>
        <w:tc>
          <w:tcPr>
            <w:tcW w:w="4347" w:type="dxa"/>
            <w:vAlign w:val="center"/>
          </w:tcPr>
          <w:p w14:paraId="6C7CA0C5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Matryca CMOS, ok. 35,9 × 23,9 mm (pełna klatka)</w:t>
            </w:r>
          </w:p>
        </w:tc>
        <w:tc>
          <w:tcPr>
            <w:tcW w:w="2886" w:type="dxa"/>
            <w:gridSpan w:val="2"/>
          </w:tcPr>
          <w:p w14:paraId="0430A540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2480E" w:rsidRPr="009D4339" w14:paraId="590B0767" w14:textId="77777777" w:rsidTr="007A1186">
        <w:tc>
          <w:tcPr>
            <w:tcW w:w="475" w:type="dxa"/>
            <w:vAlign w:val="center"/>
          </w:tcPr>
          <w:p w14:paraId="0D774052" w14:textId="77777777" w:rsidR="0002480E" w:rsidRPr="00062CE6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3</w:t>
            </w:r>
          </w:p>
        </w:tc>
        <w:tc>
          <w:tcPr>
            <w:tcW w:w="2544" w:type="dxa"/>
            <w:vAlign w:val="center"/>
          </w:tcPr>
          <w:p w14:paraId="32EB2F08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Matryca – efektywna liczba pikseli</w:t>
            </w:r>
          </w:p>
        </w:tc>
        <w:tc>
          <w:tcPr>
            <w:tcW w:w="4347" w:type="dxa"/>
            <w:vAlign w:val="center"/>
          </w:tcPr>
          <w:p w14:paraId="037803F3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 xml:space="preserve">Min. 24,2 </w:t>
            </w:r>
            <w:proofErr w:type="spellStart"/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Mpix</w:t>
            </w:r>
            <w:proofErr w:type="spellEnd"/>
            <w:r w:rsidRPr="009D4339">
              <w:rPr>
                <w:rFonts w:asciiTheme="minorHAnsi" w:hAnsiTheme="minorHAnsi" w:cstheme="minorHAnsi"/>
                <w:sz w:val="18"/>
                <w:szCs w:val="18"/>
              </w:rPr>
              <w:t xml:space="preserve"> (efektywnie)</w:t>
            </w:r>
          </w:p>
        </w:tc>
        <w:tc>
          <w:tcPr>
            <w:tcW w:w="2886" w:type="dxa"/>
            <w:gridSpan w:val="2"/>
          </w:tcPr>
          <w:p w14:paraId="2E3C440A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2480E" w:rsidRPr="009D4339" w14:paraId="6361FE8C" w14:textId="77777777" w:rsidTr="007A1186">
        <w:tc>
          <w:tcPr>
            <w:tcW w:w="475" w:type="dxa"/>
            <w:vAlign w:val="center"/>
          </w:tcPr>
          <w:p w14:paraId="1727D71B" w14:textId="77777777" w:rsidR="0002480E" w:rsidRPr="00062CE6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4</w:t>
            </w:r>
          </w:p>
        </w:tc>
        <w:tc>
          <w:tcPr>
            <w:tcW w:w="2544" w:type="dxa"/>
            <w:vAlign w:val="center"/>
          </w:tcPr>
          <w:p w14:paraId="6E73F4BB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Matryca – łączna liczba pikseli</w:t>
            </w:r>
          </w:p>
        </w:tc>
        <w:tc>
          <w:tcPr>
            <w:tcW w:w="4347" w:type="dxa"/>
            <w:vAlign w:val="center"/>
          </w:tcPr>
          <w:p w14:paraId="7180A689" w14:textId="3548964F" w:rsidR="0002480E" w:rsidRPr="009D4339" w:rsidRDefault="00CE0C27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Min.</w:t>
            </w:r>
            <w:r w:rsidR="0002480E" w:rsidRPr="009D4339">
              <w:rPr>
                <w:rFonts w:asciiTheme="minorHAnsi" w:hAnsiTheme="minorHAnsi" w:cstheme="minorHAnsi"/>
                <w:sz w:val="18"/>
                <w:szCs w:val="18"/>
              </w:rPr>
              <w:t xml:space="preserve">. 25 </w:t>
            </w:r>
            <w:proofErr w:type="spellStart"/>
            <w:r w:rsidR="0002480E" w:rsidRPr="009D4339">
              <w:rPr>
                <w:rFonts w:asciiTheme="minorHAnsi" w:hAnsiTheme="minorHAnsi" w:cstheme="minorHAnsi"/>
                <w:sz w:val="18"/>
                <w:szCs w:val="18"/>
              </w:rPr>
              <w:t>Mpix</w:t>
            </w:r>
            <w:proofErr w:type="spellEnd"/>
          </w:p>
        </w:tc>
        <w:tc>
          <w:tcPr>
            <w:tcW w:w="2886" w:type="dxa"/>
            <w:gridSpan w:val="2"/>
          </w:tcPr>
          <w:p w14:paraId="6F81D8AB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2480E" w:rsidRPr="009D4339" w14:paraId="41AA5D66" w14:textId="77777777" w:rsidTr="007A1186">
        <w:tc>
          <w:tcPr>
            <w:tcW w:w="475" w:type="dxa"/>
            <w:vAlign w:val="center"/>
          </w:tcPr>
          <w:p w14:paraId="416F2663" w14:textId="77777777" w:rsidR="0002480E" w:rsidRPr="00062CE6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5</w:t>
            </w:r>
          </w:p>
        </w:tc>
        <w:tc>
          <w:tcPr>
            <w:tcW w:w="2544" w:type="dxa"/>
            <w:vAlign w:val="center"/>
          </w:tcPr>
          <w:p w14:paraId="60208286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Format obrazu matrycy</w:t>
            </w:r>
          </w:p>
        </w:tc>
        <w:tc>
          <w:tcPr>
            <w:tcW w:w="4347" w:type="dxa"/>
            <w:vAlign w:val="center"/>
          </w:tcPr>
          <w:p w14:paraId="5A3C315C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Format natywny 3:2</w:t>
            </w:r>
          </w:p>
        </w:tc>
        <w:tc>
          <w:tcPr>
            <w:tcW w:w="2886" w:type="dxa"/>
            <w:gridSpan w:val="2"/>
          </w:tcPr>
          <w:p w14:paraId="523E78BA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2480E" w:rsidRPr="009D4339" w14:paraId="7A1A403D" w14:textId="77777777" w:rsidTr="007A1186">
        <w:tc>
          <w:tcPr>
            <w:tcW w:w="475" w:type="dxa"/>
            <w:vAlign w:val="center"/>
          </w:tcPr>
          <w:p w14:paraId="3FCDE620" w14:textId="77777777" w:rsidR="0002480E" w:rsidRPr="00062CE6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6</w:t>
            </w:r>
          </w:p>
        </w:tc>
        <w:tc>
          <w:tcPr>
            <w:tcW w:w="2544" w:type="dxa"/>
            <w:vAlign w:val="center"/>
          </w:tcPr>
          <w:p w14:paraId="59022BD2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Filtr dolnoprzepustowy</w:t>
            </w:r>
          </w:p>
        </w:tc>
        <w:tc>
          <w:tcPr>
            <w:tcW w:w="4347" w:type="dxa"/>
            <w:vAlign w:val="center"/>
          </w:tcPr>
          <w:p w14:paraId="4357FB18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Filtr dolnoprzepustowy wbudowany, stały</w:t>
            </w:r>
          </w:p>
        </w:tc>
        <w:tc>
          <w:tcPr>
            <w:tcW w:w="2886" w:type="dxa"/>
            <w:gridSpan w:val="2"/>
          </w:tcPr>
          <w:p w14:paraId="21489F76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2480E" w:rsidRPr="009D4339" w14:paraId="5F814B16" w14:textId="77777777" w:rsidTr="007A1186">
        <w:tc>
          <w:tcPr>
            <w:tcW w:w="475" w:type="dxa"/>
            <w:vAlign w:val="center"/>
          </w:tcPr>
          <w:p w14:paraId="5C1F6436" w14:textId="77777777" w:rsidR="0002480E" w:rsidRPr="00062CE6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7</w:t>
            </w:r>
          </w:p>
        </w:tc>
        <w:tc>
          <w:tcPr>
            <w:tcW w:w="2544" w:type="dxa"/>
            <w:vAlign w:val="center"/>
          </w:tcPr>
          <w:p w14:paraId="3B5455CB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Czyszczenie matrycy</w:t>
            </w:r>
          </w:p>
        </w:tc>
        <w:tc>
          <w:tcPr>
            <w:tcW w:w="4347" w:type="dxa"/>
            <w:vAlign w:val="center"/>
          </w:tcPr>
          <w:p w14:paraId="2D6C0EFC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Wbudowany system czyszczenia matrycy</w:t>
            </w:r>
          </w:p>
        </w:tc>
        <w:tc>
          <w:tcPr>
            <w:tcW w:w="2886" w:type="dxa"/>
            <w:gridSpan w:val="2"/>
          </w:tcPr>
          <w:p w14:paraId="2587A2E7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2480E" w:rsidRPr="009D4339" w14:paraId="686DDAEE" w14:textId="77777777" w:rsidTr="007A1186">
        <w:tc>
          <w:tcPr>
            <w:tcW w:w="475" w:type="dxa"/>
            <w:vAlign w:val="center"/>
          </w:tcPr>
          <w:p w14:paraId="7E2A7CA8" w14:textId="77777777" w:rsidR="0002480E" w:rsidRPr="00062CE6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8</w:t>
            </w:r>
          </w:p>
        </w:tc>
        <w:tc>
          <w:tcPr>
            <w:tcW w:w="2544" w:type="dxa"/>
            <w:vAlign w:val="center"/>
          </w:tcPr>
          <w:p w14:paraId="3EFD27ED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Stabilizacja obrazu w korpusie</w:t>
            </w:r>
          </w:p>
        </w:tc>
        <w:tc>
          <w:tcPr>
            <w:tcW w:w="4347" w:type="dxa"/>
            <w:vAlign w:val="center"/>
          </w:tcPr>
          <w:p w14:paraId="10F18259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Matrycowy stabilizator obrazu, skuteczność do 8 EV (w zależności od obiektywu)</w:t>
            </w:r>
          </w:p>
        </w:tc>
        <w:tc>
          <w:tcPr>
            <w:tcW w:w="2886" w:type="dxa"/>
            <w:gridSpan w:val="2"/>
          </w:tcPr>
          <w:p w14:paraId="1C223C3E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2480E" w:rsidRPr="009D4339" w14:paraId="61A4C79A" w14:textId="77777777" w:rsidTr="007A1186">
        <w:tc>
          <w:tcPr>
            <w:tcW w:w="475" w:type="dxa"/>
            <w:vAlign w:val="center"/>
          </w:tcPr>
          <w:p w14:paraId="5974D671" w14:textId="77777777" w:rsidR="0002480E" w:rsidRPr="00062CE6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9</w:t>
            </w:r>
          </w:p>
        </w:tc>
        <w:tc>
          <w:tcPr>
            <w:tcW w:w="2544" w:type="dxa"/>
            <w:vAlign w:val="center"/>
          </w:tcPr>
          <w:p w14:paraId="7253A229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Procesor obrazu</w:t>
            </w:r>
          </w:p>
        </w:tc>
        <w:tc>
          <w:tcPr>
            <w:tcW w:w="4347" w:type="dxa"/>
            <w:vAlign w:val="center"/>
          </w:tcPr>
          <w:p w14:paraId="0D80FB6E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Procesor obrazu najnowszej generacji zapewniający szybkie przetwarzanie i redukcję szumów</w:t>
            </w:r>
          </w:p>
        </w:tc>
        <w:tc>
          <w:tcPr>
            <w:tcW w:w="2886" w:type="dxa"/>
            <w:gridSpan w:val="2"/>
          </w:tcPr>
          <w:p w14:paraId="283A5A3E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2480E" w:rsidRPr="009D4339" w14:paraId="69E73888" w14:textId="77777777" w:rsidTr="007A1186">
        <w:tc>
          <w:tcPr>
            <w:tcW w:w="475" w:type="dxa"/>
            <w:vAlign w:val="center"/>
          </w:tcPr>
          <w:p w14:paraId="098A38F0" w14:textId="77777777" w:rsidR="0002480E" w:rsidRPr="00062CE6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10</w:t>
            </w:r>
          </w:p>
        </w:tc>
        <w:tc>
          <w:tcPr>
            <w:tcW w:w="2544" w:type="dxa"/>
            <w:vAlign w:val="center"/>
          </w:tcPr>
          <w:p w14:paraId="16B70870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Mocowanie obiektywu</w:t>
            </w:r>
          </w:p>
        </w:tc>
        <w:tc>
          <w:tcPr>
            <w:tcW w:w="4347" w:type="dxa"/>
            <w:vAlign w:val="center"/>
          </w:tcPr>
          <w:p w14:paraId="06CB5B7A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 xml:space="preserve">Bagnet </w:t>
            </w:r>
            <w:proofErr w:type="spellStart"/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pełnoklatkowego</w:t>
            </w:r>
            <w:proofErr w:type="spellEnd"/>
            <w:r w:rsidRPr="009D4339">
              <w:rPr>
                <w:rFonts w:asciiTheme="minorHAnsi" w:hAnsiTheme="minorHAnsi" w:cstheme="minorHAnsi"/>
                <w:sz w:val="18"/>
                <w:szCs w:val="18"/>
              </w:rPr>
              <w:t xml:space="preserve"> systemu </w:t>
            </w:r>
            <w:proofErr w:type="spellStart"/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bezlusterkowego</w:t>
            </w:r>
            <w:proofErr w:type="spellEnd"/>
            <w:r w:rsidRPr="009D4339">
              <w:rPr>
                <w:rFonts w:asciiTheme="minorHAnsi" w:hAnsiTheme="minorHAnsi" w:cstheme="minorHAnsi"/>
                <w:sz w:val="18"/>
                <w:szCs w:val="18"/>
              </w:rPr>
              <w:t xml:space="preserve"> producenta, z możliwością stosowania obiektywów z wcześniejszych systemów przez adapter</w:t>
            </w:r>
          </w:p>
        </w:tc>
        <w:tc>
          <w:tcPr>
            <w:tcW w:w="2886" w:type="dxa"/>
            <w:gridSpan w:val="2"/>
          </w:tcPr>
          <w:p w14:paraId="4280FFEE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2480E" w:rsidRPr="009D4339" w14:paraId="786DFFD8" w14:textId="77777777" w:rsidTr="007A1186">
        <w:tc>
          <w:tcPr>
            <w:tcW w:w="475" w:type="dxa"/>
            <w:vAlign w:val="center"/>
          </w:tcPr>
          <w:p w14:paraId="6670A8E6" w14:textId="77777777" w:rsidR="0002480E" w:rsidRPr="00062CE6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11</w:t>
            </w:r>
          </w:p>
        </w:tc>
        <w:tc>
          <w:tcPr>
            <w:tcW w:w="2544" w:type="dxa"/>
            <w:vAlign w:val="center"/>
          </w:tcPr>
          <w:p w14:paraId="0B0C6430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Obsługiwane obiektywy</w:t>
            </w:r>
          </w:p>
        </w:tc>
        <w:tc>
          <w:tcPr>
            <w:tcW w:w="4347" w:type="dxa"/>
            <w:vAlign w:val="center"/>
          </w:tcPr>
          <w:p w14:paraId="756C36BD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Obiektywy natywne systemowe oraz obiektywy z poprzednich systemów producenta przez adapter (z zachowaniem automatyki)</w:t>
            </w:r>
          </w:p>
        </w:tc>
        <w:tc>
          <w:tcPr>
            <w:tcW w:w="2886" w:type="dxa"/>
            <w:gridSpan w:val="2"/>
          </w:tcPr>
          <w:p w14:paraId="537CDE6E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2480E" w:rsidRPr="009D4339" w14:paraId="1800BAD1" w14:textId="77777777" w:rsidTr="007A1186">
        <w:tc>
          <w:tcPr>
            <w:tcW w:w="475" w:type="dxa"/>
            <w:vAlign w:val="center"/>
          </w:tcPr>
          <w:p w14:paraId="2EFCF22A" w14:textId="77777777" w:rsidR="0002480E" w:rsidRPr="00062CE6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12</w:t>
            </w:r>
          </w:p>
        </w:tc>
        <w:tc>
          <w:tcPr>
            <w:tcW w:w="2544" w:type="dxa"/>
            <w:vAlign w:val="center"/>
          </w:tcPr>
          <w:p w14:paraId="38E2EFED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Przelicznik ogniskowej</w:t>
            </w:r>
          </w:p>
        </w:tc>
        <w:tc>
          <w:tcPr>
            <w:tcW w:w="4347" w:type="dxa"/>
            <w:vAlign w:val="center"/>
          </w:tcPr>
          <w:p w14:paraId="751B398D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 xml:space="preserve">1,0× dla obiektywów </w:t>
            </w:r>
            <w:proofErr w:type="spellStart"/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pełnoklatkowych</w:t>
            </w:r>
            <w:proofErr w:type="spellEnd"/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, ok. 1,6× dla obiektywów formatu APS-C producenta</w:t>
            </w:r>
          </w:p>
        </w:tc>
        <w:tc>
          <w:tcPr>
            <w:tcW w:w="2886" w:type="dxa"/>
            <w:gridSpan w:val="2"/>
          </w:tcPr>
          <w:p w14:paraId="307BC9FD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2480E" w:rsidRPr="009D4339" w14:paraId="2FFC9C33" w14:textId="77777777" w:rsidTr="007A1186">
        <w:tc>
          <w:tcPr>
            <w:tcW w:w="475" w:type="dxa"/>
            <w:vAlign w:val="center"/>
          </w:tcPr>
          <w:p w14:paraId="6F0B9779" w14:textId="77777777" w:rsidR="0002480E" w:rsidRPr="00062CE6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13</w:t>
            </w:r>
          </w:p>
        </w:tc>
        <w:tc>
          <w:tcPr>
            <w:tcW w:w="2544" w:type="dxa"/>
            <w:vAlign w:val="center"/>
          </w:tcPr>
          <w:p w14:paraId="2ABEFBF6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System AF – typ</w:t>
            </w:r>
          </w:p>
        </w:tc>
        <w:tc>
          <w:tcPr>
            <w:tcW w:w="4347" w:type="dxa"/>
            <w:vAlign w:val="center"/>
          </w:tcPr>
          <w:p w14:paraId="7BD4E1B5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Autofokus</w:t>
            </w:r>
            <w:proofErr w:type="spellEnd"/>
            <w:r w:rsidRPr="009D4339">
              <w:rPr>
                <w:rFonts w:asciiTheme="minorHAnsi" w:hAnsiTheme="minorHAnsi" w:cstheme="minorHAnsi"/>
                <w:sz w:val="18"/>
                <w:szCs w:val="18"/>
              </w:rPr>
              <w:t xml:space="preserve"> z detekcją fazową na matrycy (pokrycie całej klatki)</w:t>
            </w:r>
          </w:p>
        </w:tc>
        <w:tc>
          <w:tcPr>
            <w:tcW w:w="2886" w:type="dxa"/>
            <w:gridSpan w:val="2"/>
          </w:tcPr>
          <w:p w14:paraId="30E3D8B0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2480E" w:rsidRPr="009D4339" w14:paraId="4611692E" w14:textId="77777777" w:rsidTr="007A1186">
        <w:tc>
          <w:tcPr>
            <w:tcW w:w="475" w:type="dxa"/>
            <w:vAlign w:val="center"/>
          </w:tcPr>
          <w:p w14:paraId="09011637" w14:textId="77777777" w:rsidR="0002480E" w:rsidRPr="00062CE6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14</w:t>
            </w:r>
          </w:p>
        </w:tc>
        <w:tc>
          <w:tcPr>
            <w:tcW w:w="2544" w:type="dxa"/>
            <w:vAlign w:val="center"/>
          </w:tcPr>
          <w:p w14:paraId="09BDEC9D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System AF – pokrycie kadru</w:t>
            </w:r>
          </w:p>
        </w:tc>
        <w:tc>
          <w:tcPr>
            <w:tcW w:w="4347" w:type="dxa"/>
            <w:vAlign w:val="center"/>
          </w:tcPr>
          <w:p w14:paraId="562AF217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Pokrycie do 100% w poziomie i pionie (w trybie śledzenia, wybór automatyczny)</w:t>
            </w:r>
          </w:p>
        </w:tc>
        <w:tc>
          <w:tcPr>
            <w:tcW w:w="2886" w:type="dxa"/>
            <w:gridSpan w:val="2"/>
          </w:tcPr>
          <w:p w14:paraId="489638E4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2480E" w:rsidRPr="009D4339" w14:paraId="1D6BF8B1" w14:textId="77777777" w:rsidTr="007A1186">
        <w:tc>
          <w:tcPr>
            <w:tcW w:w="475" w:type="dxa"/>
            <w:vAlign w:val="center"/>
          </w:tcPr>
          <w:p w14:paraId="24FCE833" w14:textId="77777777" w:rsidR="0002480E" w:rsidRPr="00062CE6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15</w:t>
            </w:r>
          </w:p>
        </w:tc>
        <w:tc>
          <w:tcPr>
            <w:tcW w:w="2544" w:type="dxa"/>
            <w:vAlign w:val="center"/>
          </w:tcPr>
          <w:p w14:paraId="1564A1E1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System AF – liczba pozycji</w:t>
            </w:r>
          </w:p>
        </w:tc>
        <w:tc>
          <w:tcPr>
            <w:tcW w:w="4347" w:type="dxa"/>
            <w:vAlign w:val="center"/>
          </w:tcPr>
          <w:p w14:paraId="50A2F4CD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Min. 4897 dostępnych pozycji AF (zdjęcia)</w:t>
            </w:r>
          </w:p>
        </w:tc>
        <w:tc>
          <w:tcPr>
            <w:tcW w:w="2886" w:type="dxa"/>
            <w:gridSpan w:val="2"/>
          </w:tcPr>
          <w:p w14:paraId="169641EE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2480E" w:rsidRPr="009D4339" w14:paraId="69BFAE12" w14:textId="77777777" w:rsidTr="007A1186">
        <w:tc>
          <w:tcPr>
            <w:tcW w:w="475" w:type="dxa"/>
            <w:vAlign w:val="center"/>
          </w:tcPr>
          <w:p w14:paraId="52305EBD" w14:textId="77777777" w:rsidR="0002480E" w:rsidRPr="00062CE6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16</w:t>
            </w:r>
          </w:p>
        </w:tc>
        <w:tc>
          <w:tcPr>
            <w:tcW w:w="2544" w:type="dxa"/>
            <w:vAlign w:val="center"/>
          </w:tcPr>
          <w:p w14:paraId="24AF5A98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AF – zakres działania</w:t>
            </w:r>
          </w:p>
        </w:tc>
        <w:tc>
          <w:tcPr>
            <w:tcW w:w="4347" w:type="dxa"/>
            <w:vAlign w:val="center"/>
          </w:tcPr>
          <w:p w14:paraId="76333C34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Od ok. –6,5 do 21 EV (przy 23°C, ISO 100)</w:t>
            </w:r>
          </w:p>
        </w:tc>
        <w:tc>
          <w:tcPr>
            <w:tcW w:w="2886" w:type="dxa"/>
            <w:gridSpan w:val="2"/>
          </w:tcPr>
          <w:p w14:paraId="26997F91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2480E" w:rsidRPr="009D4339" w14:paraId="1A4745E4" w14:textId="77777777" w:rsidTr="007A1186">
        <w:tc>
          <w:tcPr>
            <w:tcW w:w="475" w:type="dxa"/>
            <w:vAlign w:val="center"/>
          </w:tcPr>
          <w:p w14:paraId="7985E4EB" w14:textId="77777777" w:rsidR="0002480E" w:rsidRPr="00062CE6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17</w:t>
            </w:r>
          </w:p>
        </w:tc>
        <w:tc>
          <w:tcPr>
            <w:tcW w:w="2544" w:type="dxa"/>
            <w:vAlign w:val="center"/>
          </w:tcPr>
          <w:p w14:paraId="20ABF94B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Tryby AF</w:t>
            </w:r>
          </w:p>
        </w:tc>
        <w:tc>
          <w:tcPr>
            <w:tcW w:w="4347" w:type="dxa"/>
            <w:vAlign w:val="center"/>
          </w:tcPr>
          <w:p w14:paraId="008777B5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 xml:space="preserve">One </w:t>
            </w:r>
            <w:proofErr w:type="spellStart"/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Shot</w:t>
            </w:r>
            <w:proofErr w:type="spellEnd"/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, ciągły (</w:t>
            </w:r>
            <w:proofErr w:type="spellStart"/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Servo</w:t>
            </w:r>
            <w:proofErr w:type="spellEnd"/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), tryb łączony (AI Focus)</w:t>
            </w:r>
          </w:p>
        </w:tc>
        <w:tc>
          <w:tcPr>
            <w:tcW w:w="2886" w:type="dxa"/>
            <w:gridSpan w:val="2"/>
          </w:tcPr>
          <w:p w14:paraId="68081CD7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2480E" w:rsidRPr="009D4339" w14:paraId="7FC27194" w14:textId="77777777" w:rsidTr="007A1186">
        <w:tc>
          <w:tcPr>
            <w:tcW w:w="475" w:type="dxa"/>
            <w:vAlign w:val="center"/>
          </w:tcPr>
          <w:p w14:paraId="3B50FC58" w14:textId="77777777" w:rsidR="0002480E" w:rsidRPr="00062CE6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18</w:t>
            </w:r>
          </w:p>
        </w:tc>
        <w:tc>
          <w:tcPr>
            <w:tcW w:w="2544" w:type="dxa"/>
            <w:vAlign w:val="center"/>
          </w:tcPr>
          <w:p w14:paraId="2CED7E82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AF – tryby wyboru pola</w:t>
            </w:r>
          </w:p>
        </w:tc>
        <w:tc>
          <w:tcPr>
            <w:tcW w:w="4347" w:type="dxa"/>
            <w:vAlign w:val="center"/>
          </w:tcPr>
          <w:p w14:paraId="2E1B0018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Punktowy (z możliwością zmiany rozmiaru), rozszerzony, wielostrefowy, automatyczny</w:t>
            </w:r>
          </w:p>
        </w:tc>
        <w:tc>
          <w:tcPr>
            <w:tcW w:w="2886" w:type="dxa"/>
            <w:gridSpan w:val="2"/>
          </w:tcPr>
          <w:p w14:paraId="5CDF5B67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2480E" w:rsidRPr="009D4339" w14:paraId="32F8787C" w14:textId="77777777" w:rsidTr="007A1186">
        <w:tc>
          <w:tcPr>
            <w:tcW w:w="475" w:type="dxa"/>
            <w:vAlign w:val="center"/>
          </w:tcPr>
          <w:p w14:paraId="618C41EF" w14:textId="77777777" w:rsidR="0002480E" w:rsidRPr="00062CE6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19</w:t>
            </w:r>
          </w:p>
        </w:tc>
        <w:tc>
          <w:tcPr>
            <w:tcW w:w="2544" w:type="dxa"/>
            <w:vAlign w:val="center"/>
          </w:tcPr>
          <w:p w14:paraId="5CCA61BD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AF – śledzenie obiektów</w:t>
            </w:r>
          </w:p>
        </w:tc>
        <w:tc>
          <w:tcPr>
            <w:tcW w:w="4347" w:type="dxa"/>
            <w:vAlign w:val="center"/>
          </w:tcPr>
          <w:p w14:paraId="5B14696C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Rozpoznawanie i śledzenie ludzi, zwierząt oraz pojazdów</w:t>
            </w:r>
          </w:p>
        </w:tc>
        <w:tc>
          <w:tcPr>
            <w:tcW w:w="2886" w:type="dxa"/>
            <w:gridSpan w:val="2"/>
          </w:tcPr>
          <w:p w14:paraId="391D454D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2480E" w:rsidRPr="009D4339" w14:paraId="15D4E422" w14:textId="77777777" w:rsidTr="007A1186">
        <w:tc>
          <w:tcPr>
            <w:tcW w:w="475" w:type="dxa"/>
            <w:vAlign w:val="center"/>
          </w:tcPr>
          <w:p w14:paraId="0132FAE7" w14:textId="77777777" w:rsidR="0002480E" w:rsidRPr="00062CE6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20</w:t>
            </w:r>
          </w:p>
        </w:tc>
        <w:tc>
          <w:tcPr>
            <w:tcW w:w="2544" w:type="dxa"/>
            <w:vAlign w:val="center"/>
          </w:tcPr>
          <w:p w14:paraId="1BD018D5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Blokada AF</w:t>
            </w:r>
          </w:p>
        </w:tc>
        <w:tc>
          <w:tcPr>
            <w:tcW w:w="4347" w:type="dxa"/>
            <w:vAlign w:val="center"/>
          </w:tcPr>
          <w:p w14:paraId="19555D9A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Możliwość blokady AF spustem migawki do połowy lub przyciskiem AF-ON</w:t>
            </w:r>
          </w:p>
        </w:tc>
        <w:tc>
          <w:tcPr>
            <w:tcW w:w="2886" w:type="dxa"/>
            <w:gridSpan w:val="2"/>
          </w:tcPr>
          <w:p w14:paraId="7AF4A117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2480E" w:rsidRPr="009D4339" w14:paraId="7EA32836" w14:textId="77777777" w:rsidTr="007A1186">
        <w:tc>
          <w:tcPr>
            <w:tcW w:w="475" w:type="dxa"/>
            <w:vAlign w:val="center"/>
          </w:tcPr>
          <w:p w14:paraId="2340B675" w14:textId="77777777" w:rsidR="0002480E" w:rsidRPr="00062CE6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21</w:t>
            </w:r>
          </w:p>
        </w:tc>
        <w:tc>
          <w:tcPr>
            <w:tcW w:w="2544" w:type="dxa"/>
            <w:vAlign w:val="center"/>
          </w:tcPr>
          <w:p w14:paraId="04A472A3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Pomiar światła – tryby</w:t>
            </w:r>
          </w:p>
        </w:tc>
        <w:tc>
          <w:tcPr>
            <w:tcW w:w="4347" w:type="dxa"/>
            <w:vAlign w:val="center"/>
          </w:tcPr>
          <w:p w14:paraId="33CE794F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Wielosegmentowy, skupiony, punktowy centralny, centralnie ważony uśredniony</w:t>
            </w:r>
          </w:p>
        </w:tc>
        <w:tc>
          <w:tcPr>
            <w:tcW w:w="2886" w:type="dxa"/>
            <w:gridSpan w:val="2"/>
          </w:tcPr>
          <w:p w14:paraId="131097FB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2480E" w:rsidRPr="009D4339" w14:paraId="01F976C5" w14:textId="77777777" w:rsidTr="007A1186">
        <w:tc>
          <w:tcPr>
            <w:tcW w:w="475" w:type="dxa"/>
            <w:vAlign w:val="center"/>
          </w:tcPr>
          <w:p w14:paraId="544A8A04" w14:textId="77777777" w:rsidR="0002480E" w:rsidRPr="00062CE6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22</w:t>
            </w:r>
          </w:p>
        </w:tc>
        <w:tc>
          <w:tcPr>
            <w:tcW w:w="2544" w:type="dxa"/>
            <w:vAlign w:val="center"/>
          </w:tcPr>
          <w:p w14:paraId="4A9D9298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Pomiar światła – zakres</w:t>
            </w:r>
          </w:p>
        </w:tc>
        <w:tc>
          <w:tcPr>
            <w:tcW w:w="4347" w:type="dxa"/>
            <w:vAlign w:val="center"/>
          </w:tcPr>
          <w:p w14:paraId="1A0DB494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Od ok. –3 do 20 EV (ISO 100, pomiar wielosegmentowy)</w:t>
            </w:r>
          </w:p>
        </w:tc>
        <w:tc>
          <w:tcPr>
            <w:tcW w:w="2886" w:type="dxa"/>
            <w:gridSpan w:val="2"/>
          </w:tcPr>
          <w:p w14:paraId="1AD53FB3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2480E" w:rsidRPr="009D4339" w14:paraId="1E90A7CE" w14:textId="77777777" w:rsidTr="007A1186">
        <w:tc>
          <w:tcPr>
            <w:tcW w:w="475" w:type="dxa"/>
            <w:vAlign w:val="center"/>
          </w:tcPr>
          <w:p w14:paraId="5A4E14A5" w14:textId="77777777" w:rsidR="0002480E" w:rsidRPr="00062CE6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lastRenderedPageBreak/>
              <w:t>23</w:t>
            </w:r>
          </w:p>
        </w:tc>
        <w:tc>
          <w:tcPr>
            <w:tcW w:w="2544" w:type="dxa"/>
            <w:vAlign w:val="center"/>
          </w:tcPr>
          <w:p w14:paraId="007AD6D0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Korekta ekspozycji</w:t>
            </w:r>
          </w:p>
        </w:tc>
        <w:tc>
          <w:tcPr>
            <w:tcW w:w="4347" w:type="dxa"/>
            <w:vAlign w:val="center"/>
          </w:tcPr>
          <w:p w14:paraId="038F9E04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Zakres min. ±3 EV, krok 1/3 lub 1/2 EV, z możliwością AEB (</w:t>
            </w:r>
            <w:proofErr w:type="spellStart"/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bracketingu</w:t>
            </w:r>
            <w:proofErr w:type="spellEnd"/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)</w:t>
            </w:r>
          </w:p>
        </w:tc>
        <w:tc>
          <w:tcPr>
            <w:tcW w:w="2886" w:type="dxa"/>
            <w:gridSpan w:val="2"/>
          </w:tcPr>
          <w:p w14:paraId="37ADB8A0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2480E" w:rsidRPr="009D4339" w14:paraId="6BD6EA7C" w14:textId="77777777" w:rsidTr="007A1186">
        <w:tc>
          <w:tcPr>
            <w:tcW w:w="475" w:type="dxa"/>
            <w:vAlign w:val="center"/>
          </w:tcPr>
          <w:p w14:paraId="2E823D9D" w14:textId="77777777" w:rsidR="0002480E" w:rsidRPr="00062CE6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24</w:t>
            </w:r>
          </w:p>
        </w:tc>
        <w:tc>
          <w:tcPr>
            <w:tcW w:w="2544" w:type="dxa"/>
            <w:vAlign w:val="center"/>
          </w:tcPr>
          <w:p w14:paraId="55827737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Bracketing</w:t>
            </w:r>
            <w:proofErr w:type="spellEnd"/>
            <w:r w:rsidRPr="009D4339">
              <w:rPr>
                <w:rFonts w:asciiTheme="minorHAnsi" w:hAnsiTheme="minorHAnsi" w:cstheme="minorHAnsi"/>
                <w:sz w:val="18"/>
                <w:szCs w:val="18"/>
              </w:rPr>
              <w:t xml:space="preserve"> ekspozycji</w:t>
            </w:r>
          </w:p>
        </w:tc>
        <w:tc>
          <w:tcPr>
            <w:tcW w:w="4347" w:type="dxa"/>
            <w:vAlign w:val="center"/>
          </w:tcPr>
          <w:p w14:paraId="09246841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Sekwencja naświetlania min. ±3 EV, krok 1/3 lub 1/2 EV</w:t>
            </w:r>
          </w:p>
        </w:tc>
        <w:tc>
          <w:tcPr>
            <w:tcW w:w="2886" w:type="dxa"/>
            <w:gridSpan w:val="2"/>
          </w:tcPr>
          <w:p w14:paraId="54C02EF9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2480E" w:rsidRPr="009D4339" w14:paraId="3C95971F" w14:textId="77777777" w:rsidTr="007A1186">
        <w:tc>
          <w:tcPr>
            <w:tcW w:w="475" w:type="dxa"/>
            <w:vAlign w:val="center"/>
          </w:tcPr>
          <w:p w14:paraId="2EEE83B2" w14:textId="77777777" w:rsidR="0002480E" w:rsidRPr="00062CE6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25</w:t>
            </w:r>
          </w:p>
        </w:tc>
        <w:tc>
          <w:tcPr>
            <w:tcW w:w="2544" w:type="dxa"/>
            <w:vAlign w:val="center"/>
          </w:tcPr>
          <w:p w14:paraId="0F3F05D4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 xml:space="preserve">Funkcje </w:t>
            </w:r>
            <w:proofErr w:type="spellStart"/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przeciwmigotaniowe</w:t>
            </w:r>
            <w:proofErr w:type="spellEnd"/>
          </w:p>
        </w:tc>
        <w:tc>
          <w:tcPr>
            <w:tcW w:w="4347" w:type="dxa"/>
            <w:vAlign w:val="center"/>
          </w:tcPr>
          <w:p w14:paraId="7FCF5866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 xml:space="preserve">Wykrywanie migotania przy 100/120 </w:t>
            </w:r>
            <w:proofErr w:type="spellStart"/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Hz</w:t>
            </w:r>
            <w:proofErr w:type="spellEnd"/>
            <w:r w:rsidRPr="009D4339">
              <w:rPr>
                <w:rFonts w:asciiTheme="minorHAnsi" w:hAnsiTheme="minorHAnsi" w:cstheme="minorHAnsi"/>
                <w:sz w:val="18"/>
                <w:szCs w:val="18"/>
              </w:rPr>
              <w:t xml:space="preserve">, fotografowanie z zapobieganiem migotaniu (migawka mech. i </w:t>
            </w:r>
            <w:proofErr w:type="spellStart"/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elektr</w:t>
            </w:r>
            <w:proofErr w:type="spellEnd"/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.)</w:t>
            </w:r>
          </w:p>
        </w:tc>
        <w:tc>
          <w:tcPr>
            <w:tcW w:w="2886" w:type="dxa"/>
            <w:gridSpan w:val="2"/>
          </w:tcPr>
          <w:p w14:paraId="507F3EB5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2480E" w:rsidRPr="009D4339" w14:paraId="5C34C558" w14:textId="77777777" w:rsidTr="007A1186">
        <w:tc>
          <w:tcPr>
            <w:tcW w:w="475" w:type="dxa"/>
            <w:vAlign w:val="center"/>
          </w:tcPr>
          <w:p w14:paraId="51D35348" w14:textId="77777777" w:rsidR="0002480E" w:rsidRPr="00062CE6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26</w:t>
            </w:r>
          </w:p>
        </w:tc>
        <w:tc>
          <w:tcPr>
            <w:tcW w:w="2544" w:type="dxa"/>
            <w:vAlign w:val="center"/>
          </w:tcPr>
          <w:p w14:paraId="332ED4E3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Czułość ISO – zdjęcia (AUTO)</w:t>
            </w:r>
          </w:p>
        </w:tc>
        <w:tc>
          <w:tcPr>
            <w:tcW w:w="4347" w:type="dxa"/>
            <w:vAlign w:val="center"/>
          </w:tcPr>
          <w:p w14:paraId="26A9D93D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Automatyczne ISO w zakresie min. 100–102400</w:t>
            </w:r>
          </w:p>
        </w:tc>
        <w:tc>
          <w:tcPr>
            <w:tcW w:w="2886" w:type="dxa"/>
            <w:gridSpan w:val="2"/>
          </w:tcPr>
          <w:p w14:paraId="5CFFCBA8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2480E" w:rsidRPr="009D4339" w14:paraId="79D9E7E3" w14:textId="77777777" w:rsidTr="007A1186">
        <w:tc>
          <w:tcPr>
            <w:tcW w:w="475" w:type="dxa"/>
            <w:vAlign w:val="center"/>
          </w:tcPr>
          <w:p w14:paraId="6F83AE96" w14:textId="77777777" w:rsidR="0002480E" w:rsidRPr="00062CE6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27</w:t>
            </w:r>
          </w:p>
        </w:tc>
        <w:tc>
          <w:tcPr>
            <w:tcW w:w="2544" w:type="dxa"/>
            <w:vAlign w:val="center"/>
          </w:tcPr>
          <w:p w14:paraId="29CDA6BB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Czułość ISO – zdjęcia (rozszerzona)</w:t>
            </w:r>
          </w:p>
        </w:tc>
        <w:tc>
          <w:tcPr>
            <w:tcW w:w="4347" w:type="dxa"/>
            <w:vAlign w:val="center"/>
          </w:tcPr>
          <w:p w14:paraId="51821FAF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Rozszerzenie co najmniej do ISO 50 (L) i do ISO 204800 (H)</w:t>
            </w:r>
          </w:p>
        </w:tc>
        <w:tc>
          <w:tcPr>
            <w:tcW w:w="2886" w:type="dxa"/>
            <w:gridSpan w:val="2"/>
          </w:tcPr>
          <w:p w14:paraId="08066EEB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2480E" w:rsidRPr="009D4339" w14:paraId="2F3B0B1B" w14:textId="77777777" w:rsidTr="007A1186">
        <w:tc>
          <w:tcPr>
            <w:tcW w:w="475" w:type="dxa"/>
            <w:vAlign w:val="center"/>
          </w:tcPr>
          <w:p w14:paraId="37A1EA59" w14:textId="77777777" w:rsidR="0002480E" w:rsidRPr="00062CE6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28</w:t>
            </w:r>
          </w:p>
        </w:tc>
        <w:tc>
          <w:tcPr>
            <w:tcW w:w="2544" w:type="dxa"/>
            <w:vAlign w:val="center"/>
          </w:tcPr>
          <w:p w14:paraId="59A82DF9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Typ migawki</w:t>
            </w:r>
          </w:p>
        </w:tc>
        <w:tc>
          <w:tcPr>
            <w:tcW w:w="4347" w:type="dxa"/>
            <w:vAlign w:val="center"/>
          </w:tcPr>
          <w:p w14:paraId="23F89AE7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Migawka szczelinowa sterowana elektronicznie + pełna migawka elektroniczna z odczytem z matrycy</w:t>
            </w:r>
          </w:p>
        </w:tc>
        <w:tc>
          <w:tcPr>
            <w:tcW w:w="2886" w:type="dxa"/>
            <w:gridSpan w:val="2"/>
          </w:tcPr>
          <w:p w14:paraId="135B438C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2480E" w:rsidRPr="009D4339" w14:paraId="2C212D6B" w14:textId="77777777" w:rsidTr="007A1186">
        <w:tc>
          <w:tcPr>
            <w:tcW w:w="475" w:type="dxa"/>
            <w:vAlign w:val="center"/>
          </w:tcPr>
          <w:p w14:paraId="0725DBF6" w14:textId="77777777" w:rsidR="0002480E" w:rsidRPr="00062CE6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29</w:t>
            </w:r>
          </w:p>
        </w:tc>
        <w:tc>
          <w:tcPr>
            <w:tcW w:w="2544" w:type="dxa"/>
            <w:vAlign w:val="center"/>
          </w:tcPr>
          <w:p w14:paraId="527414FA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Czas naświetlania – migawka mech.</w:t>
            </w:r>
          </w:p>
        </w:tc>
        <w:tc>
          <w:tcPr>
            <w:tcW w:w="4347" w:type="dxa"/>
            <w:vAlign w:val="center"/>
          </w:tcPr>
          <w:p w14:paraId="4A55A5E4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Zakres min. 30–1/8000 s + tryb Bulb (krok 1/2 lub 1/3 EV)</w:t>
            </w:r>
          </w:p>
        </w:tc>
        <w:tc>
          <w:tcPr>
            <w:tcW w:w="2886" w:type="dxa"/>
            <w:gridSpan w:val="2"/>
          </w:tcPr>
          <w:p w14:paraId="52CA0B52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2480E" w:rsidRPr="009D4339" w14:paraId="316AE296" w14:textId="77777777" w:rsidTr="007A1186">
        <w:tc>
          <w:tcPr>
            <w:tcW w:w="475" w:type="dxa"/>
            <w:vAlign w:val="center"/>
          </w:tcPr>
          <w:p w14:paraId="0FD8398A" w14:textId="77777777" w:rsidR="0002480E" w:rsidRPr="00062CE6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30</w:t>
            </w:r>
          </w:p>
        </w:tc>
        <w:tc>
          <w:tcPr>
            <w:tcW w:w="2544" w:type="dxa"/>
            <w:vAlign w:val="center"/>
          </w:tcPr>
          <w:p w14:paraId="75242A89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 xml:space="preserve">Czas naświetlania – migawka </w:t>
            </w:r>
            <w:proofErr w:type="spellStart"/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elektr</w:t>
            </w:r>
            <w:proofErr w:type="spellEnd"/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4347" w:type="dxa"/>
            <w:vAlign w:val="center"/>
          </w:tcPr>
          <w:p w14:paraId="0780CDF2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Zakres min. 30–1/16000 s (z krokiem 1/2 lub 1/3 EV do 1/8000, dalej krok 1 EV)</w:t>
            </w:r>
          </w:p>
        </w:tc>
        <w:tc>
          <w:tcPr>
            <w:tcW w:w="2886" w:type="dxa"/>
            <w:gridSpan w:val="2"/>
          </w:tcPr>
          <w:p w14:paraId="73698046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2480E" w:rsidRPr="009D4339" w14:paraId="0761E547" w14:textId="77777777" w:rsidTr="007A1186">
        <w:tc>
          <w:tcPr>
            <w:tcW w:w="475" w:type="dxa"/>
            <w:vAlign w:val="center"/>
          </w:tcPr>
          <w:p w14:paraId="6C83505C" w14:textId="77777777" w:rsidR="0002480E" w:rsidRPr="00062CE6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31</w:t>
            </w:r>
          </w:p>
        </w:tc>
        <w:tc>
          <w:tcPr>
            <w:tcW w:w="2544" w:type="dxa"/>
            <w:vAlign w:val="center"/>
          </w:tcPr>
          <w:p w14:paraId="04AEB849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Balans bieli – tryby</w:t>
            </w:r>
          </w:p>
        </w:tc>
        <w:tc>
          <w:tcPr>
            <w:tcW w:w="4347" w:type="dxa"/>
            <w:vAlign w:val="center"/>
          </w:tcPr>
          <w:p w14:paraId="3DE07A7F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 xml:space="preserve">Auto (2 tryby), światło dzienne, cień, </w:t>
            </w:r>
            <w:proofErr w:type="spellStart"/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pochmurno</w:t>
            </w:r>
            <w:proofErr w:type="spellEnd"/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, żarowe, świetlówka, lampa błyskowa, ręczny, temp. barwowa</w:t>
            </w:r>
          </w:p>
        </w:tc>
        <w:tc>
          <w:tcPr>
            <w:tcW w:w="2886" w:type="dxa"/>
            <w:gridSpan w:val="2"/>
          </w:tcPr>
          <w:p w14:paraId="67C839E5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2480E" w:rsidRPr="009D4339" w14:paraId="2CE487DD" w14:textId="77777777" w:rsidTr="007A1186">
        <w:tc>
          <w:tcPr>
            <w:tcW w:w="475" w:type="dxa"/>
            <w:vAlign w:val="center"/>
          </w:tcPr>
          <w:p w14:paraId="51A59B86" w14:textId="77777777" w:rsidR="0002480E" w:rsidRPr="00062CE6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32</w:t>
            </w:r>
          </w:p>
        </w:tc>
        <w:tc>
          <w:tcPr>
            <w:tcW w:w="2544" w:type="dxa"/>
            <w:vAlign w:val="center"/>
          </w:tcPr>
          <w:p w14:paraId="594C4F80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Balans bieli – korekcja</w:t>
            </w:r>
          </w:p>
        </w:tc>
        <w:tc>
          <w:tcPr>
            <w:tcW w:w="4347" w:type="dxa"/>
            <w:vAlign w:val="center"/>
          </w:tcPr>
          <w:p w14:paraId="5F92C9F3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 xml:space="preserve">Korekcja w osiach B/A i G/M, min. ±10/±11 poziomów, możliwość </w:t>
            </w:r>
            <w:proofErr w:type="spellStart"/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bracketingu</w:t>
            </w:r>
            <w:proofErr w:type="spellEnd"/>
            <w:r w:rsidRPr="009D4339">
              <w:rPr>
                <w:rFonts w:asciiTheme="minorHAnsi" w:hAnsiTheme="minorHAnsi" w:cstheme="minorHAnsi"/>
                <w:sz w:val="18"/>
                <w:szCs w:val="18"/>
              </w:rPr>
              <w:t xml:space="preserve"> WB</w:t>
            </w:r>
          </w:p>
        </w:tc>
        <w:tc>
          <w:tcPr>
            <w:tcW w:w="2886" w:type="dxa"/>
            <w:gridSpan w:val="2"/>
          </w:tcPr>
          <w:p w14:paraId="1D5A5110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2480E" w:rsidRPr="009D4339" w14:paraId="403CFC6B" w14:textId="77777777" w:rsidTr="007A1186">
        <w:tc>
          <w:tcPr>
            <w:tcW w:w="475" w:type="dxa"/>
            <w:vAlign w:val="center"/>
          </w:tcPr>
          <w:p w14:paraId="563CF3D6" w14:textId="77777777" w:rsidR="0002480E" w:rsidRPr="00062CE6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33</w:t>
            </w:r>
          </w:p>
        </w:tc>
        <w:tc>
          <w:tcPr>
            <w:tcW w:w="2544" w:type="dxa"/>
            <w:vAlign w:val="center"/>
          </w:tcPr>
          <w:p w14:paraId="7B634EAD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Wizjer – typ</w:t>
            </w:r>
          </w:p>
        </w:tc>
        <w:tc>
          <w:tcPr>
            <w:tcW w:w="4347" w:type="dxa"/>
            <w:vAlign w:val="center"/>
          </w:tcPr>
          <w:p w14:paraId="2BCE3F4E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Wizjer elektroniczny OLED, ok. 0,5"</w:t>
            </w:r>
          </w:p>
        </w:tc>
        <w:tc>
          <w:tcPr>
            <w:tcW w:w="2886" w:type="dxa"/>
            <w:gridSpan w:val="2"/>
          </w:tcPr>
          <w:p w14:paraId="225F61F0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2480E" w:rsidRPr="009D4339" w14:paraId="629E7E40" w14:textId="77777777" w:rsidTr="007A1186">
        <w:tc>
          <w:tcPr>
            <w:tcW w:w="475" w:type="dxa"/>
            <w:vAlign w:val="center"/>
          </w:tcPr>
          <w:p w14:paraId="7EAC729A" w14:textId="77777777" w:rsidR="0002480E" w:rsidRPr="00062CE6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34</w:t>
            </w:r>
          </w:p>
        </w:tc>
        <w:tc>
          <w:tcPr>
            <w:tcW w:w="2544" w:type="dxa"/>
            <w:vAlign w:val="center"/>
          </w:tcPr>
          <w:p w14:paraId="38B58711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Wizjer – rozdzielczość</w:t>
            </w:r>
          </w:p>
        </w:tc>
        <w:tc>
          <w:tcPr>
            <w:tcW w:w="4347" w:type="dxa"/>
            <w:vAlign w:val="center"/>
          </w:tcPr>
          <w:p w14:paraId="270B5A3D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Min. 3,69 mln punktów</w:t>
            </w:r>
          </w:p>
        </w:tc>
        <w:tc>
          <w:tcPr>
            <w:tcW w:w="2886" w:type="dxa"/>
            <w:gridSpan w:val="2"/>
          </w:tcPr>
          <w:p w14:paraId="79919F70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2480E" w:rsidRPr="009D4339" w14:paraId="1FC42D7B" w14:textId="77777777" w:rsidTr="007A1186">
        <w:tc>
          <w:tcPr>
            <w:tcW w:w="475" w:type="dxa"/>
            <w:vAlign w:val="center"/>
          </w:tcPr>
          <w:p w14:paraId="755E531C" w14:textId="77777777" w:rsidR="0002480E" w:rsidRPr="00062CE6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35</w:t>
            </w:r>
          </w:p>
        </w:tc>
        <w:tc>
          <w:tcPr>
            <w:tcW w:w="2544" w:type="dxa"/>
            <w:vAlign w:val="center"/>
          </w:tcPr>
          <w:p w14:paraId="3EA74EA9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Wizjer – powiększenie</w:t>
            </w:r>
          </w:p>
        </w:tc>
        <w:tc>
          <w:tcPr>
            <w:tcW w:w="4347" w:type="dxa"/>
            <w:vAlign w:val="center"/>
          </w:tcPr>
          <w:p w14:paraId="33817C0B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Ok. 0,76×, pokrycie 100% kadru</w:t>
            </w:r>
          </w:p>
        </w:tc>
        <w:tc>
          <w:tcPr>
            <w:tcW w:w="2886" w:type="dxa"/>
            <w:gridSpan w:val="2"/>
          </w:tcPr>
          <w:p w14:paraId="098072E3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2480E" w:rsidRPr="009D4339" w14:paraId="1F345C87" w14:textId="77777777" w:rsidTr="007A1186">
        <w:tc>
          <w:tcPr>
            <w:tcW w:w="475" w:type="dxa"/>
            <w:vAlign w:val="center"/>
          </w:tcPr>
          <w:p w14:paraId="4411984E" w14:textId="77777777" w:rsidR="0002480E" w:rsidRPr="00062CE6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36</w:t>
            </w:r>
          </w:p>
        </w:tc>
        <w:tc>
          <w:tcPr>
            <w:tcW w:w="2544" w:type="dxa"/>
            <w:vAlign w:val="center"/>
          </w:tcPr>
          <w:p w14:paraId="720CD342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 xml:space="preserve">Wizjer – częstotliwość </w:t>
            </w:r>
            <w:proofErr w:type="spellStart"/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odśw</w:t>
            </w:r>
            <w:proofErr w:type="spellEnd"/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4347" w:type="dxa"/>
            <w:vAlign w:val="center"/>
          </w:tcPr>
          <w:p w14:paraId="71116C88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Tryb oszczędny ok. 60 kl./s, tryb płynny ok. 120 kl./s</w:t>
            </w:r>
          </w:p>
        </w:tc>
        <w:tc>
          <w:tcPr>
            <w:tcW w:w="2886" w:type="dxa"/>
            <w:gridSpan w:val="2"/>
          </w:tcPr>
          <w:p w14:paraId="447D8A6D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2480E" w:rsidRPr="009D4339" w14:paraId="51D847D8" w14:textId="77777777" w:rsidTr="007A1186">
        <w:tc>
          <w:tcPr>
            <w:tcW w:w="475" w:type="dxa"/>
            <w:vAlign w:val="center"/>
          </w:tcPr>
          <w:p w14:paraId="36CE7438" w14:textId="77777777" w:rsidR="0002480E" w:rsidRPr="00062CE6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37</w:t>
            </w:r>
          </w:p>
        </w:tc>
        <w:tc>
          <w:tcPr>
            <w:tcW w:w="2544" w:type="dxa"/>
            <w:vAlign w:val="center"/>
          </w:tcPr>
          <w:p w14:paraId="294D65A2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Monitor – typ</w:t>
            </w:r>
          </w:p>
        </w:tc>
        <w:tc>
          <w:tcPr>
            <w:tcW w:w="4347" w:type="dxa"/>
            <w:vAlign w:val="center"/>
          </w:tcPr>
          <w:p w14:paraId="1940B0CD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CE0C27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Ruchomy (odchylany, uchylny) ekran LCD typu </w:t>
            </w:r>
            <w:proofErr w:type="spellStart"/>
            <w:r w:rsidRPr="00CE0C27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Clear</w:t>
            </w:r>
            <w:proofErr w:type="spellEnd"/>
            <w:r w:rsidRPr="00CE0C27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CE0C27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View</w:t>
            </w:r>
            <w:proofErr w:type="spellEnd"/>
            <w:r w:rsidRPr="00CE0C27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 lub równoważny, dotykowy</w:t>
            </w:r>
          </w:p>
        </w:tc>
        <w:tc>
          <w:tcPr>
            <w:tcW w:w="2886" w:type="dxa"/>
            <w:gridSpan w:val="2"/>
          </w:tcPr>
          <w:p w14:paraId="61CB5DBF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2480E" w:rsidRPr="009D4339" w14:paraId="669576AE" w14:textId="77777777" w:rsidTr="007A1186">
        <w:tc>
          <w:tcPr>
            <w:tcW w:w="475" w:type="dxa"/>
            <w:vAlign w:val="center"/>
          </w:tcPr>
          <w:p w14:paraId="7149130A" w14:textId="77777777" w:rsidR="0002480E" w:rsidRPr="00062CE6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38</w:t>
            </w:r>
          </w:p>
        </w:tc>
        <w:tc>
          <w:tcPr>
            <w:tcW w:w="2544" w:type="dxa"/>
            <w:vAlign w:val="center"/>
          </w:tcPr>
          <w:p w14:paraId="1B6C6437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Monitor – rozmiar i rozdz.</w:t>
            </w:r>
          </w:p>
        </w:tc>
        <w:tc>
          <w:tcPr>
            <w:tcW w:w="4347" w:type="dxa"/>
            <w:vAlign w:val="center"/>
          </w:tcPr>
          <w:p w14:paraId="284D55F1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Przekątna ok. 3,0", rozdzielczość min. 1,62 mln punktów, pokrycie 100%</w:t>
            </w:r>
          </w:p>
        </w:tc>
        <w:tc>
          <w:tcPr>
            <w:tcW w:w="2886" w:type="dxa"/>
            <w:gridSpan w:val="2"/>
          </w:tcPr>
          <w:p w14:paraId="39E6CEBA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2480E" w:rsidRPr="009D4339" w14:paraId="79AE9615" w14:textId="77777777" w:rsidTr="007A1186">
        <w:tc>
          <w:tcPr>
            <w:tcW w:w="475" w:type="dxa"/>
            <w:vAlign w:val="center"/>
          </w:tcPr>
          <w:p w14:paraId="0EF6EB7F" w14:textId="77777777" w:rsidR="0002480E" w:rsidRPr="00062CE6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39</w:t>
            </w:r>
          </w:p>
        </w:tc>
        <w:tc>
          <w:tcPr>
            <w:tcW w:w="2544" w:type="dxa"/>
            <w:vAlign w:val="center"/>
          </w:tcPr>
          <w:p w14:paraId="31B52B66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Monitor – dotyk</w:t>
            </w:r>
          </w:p>
        </w:tc>
        <w:tc>
          <w:tcPr>
            <w:tcW w:w="4347" w:type="dxa"/>
            <w:vAlign w:val="center"/>
          </w:tcPr>
          <w:p w14:paraId="0E4EADBE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Ekran pojemnościowy, obsługa menu, odtwarzania, wyboru AF, migawka dotykowa</w:t>
            </w:r>
          </w:p>
        </w:tc>
        <w:tc>
          <w:tcPr>
            <w:tcW w:w="2886" w:type="dxa"/>
            <w:gridSpan w:val="2"/>
          </w:tcPr>
          <w:p w14:paraId="7B6C02A6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2480E" w:rsidRPr="009D4339" w14:paraId="178F5C15" w14:textId="77777777" w:rsidTr="007A1186">
        <w:tc>
          <w:tcPr>
            <w:tcW w:w="475" w:type="dxa"/>
            <w:vAlign w:val="center"/>
          </w:tcPr>
          <w:p w14:paraId="39C0A688" w14:textId="77777777" w:rsidR="0002480E" w:rsidRPr="00062CE6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40</w:t>
            </w:r>
          </w:p>
        </w:tc>
        <w:tc>
          <w:tcPr>
            <w:tcW w:w="2544" w:type="dxa"/>
            <w:vAlign w:val="center"/>
          </w:tcPr>
          <w:p w14:paraId="2EC16F79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Wbudowane przetwarzanie obrazu</w:t>
            </w:r>
          </w:p>
        </w:tc>
        <w:tc>
          <w:tcPr>
            <w:tcW w:w="4347" w:type="dxa"/>
            <w:vAlign w:val="center"/>
          </w:tcPr>
          <w:p w14:paraId="4DDE340C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Style obrazu, redukcja szumów, korekcja wad obiektywu, HDR, zdjęcia wielokrotne</w:t>
            </w:r>
          </w:p>
        </w:tc>
        <w:tc>
          <w:tcPr>
            <w:tcW w:w="2886" w:type="dxa"/>
            <w:gridSpan w:val="2"/>
          </w:tcPr>
          <w:p w14:paraId="607F87F3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2480E" w:rsidRPr="009D4339" w14:paraId="192E4660" w14:textId="77777777" w:rsidTr="007A1186">
        <w:tc>
          <w:tcPr>
            <w:tcW w:w="475" w:type="dxa"/>
            <w:vAlign w:val="center"/>
          </w:tcPr>
          <w:p w14:paraId="71CC4D32" w14:textId="77777777" w:rsidR="0002480E" w:rsidRPr="00062CE6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41</w:t>
            </w:r>
          </w:p>
        </w:tc>
        <w:tc>
          <w:tcPr>
            <w:tcW w:w="2544" w:type="dxa"/>
            <w:vAlign w:val="center"/>
          </w:tcPr>
          <w:p w14:paraId="45BA6083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Tryby fotografowania</w:t>
            </w:r>
          </w:p>
        </w:tc>
        <w:tc>
          <w:tcPr>
            <w:tcW w:w="4347" w:type="dxa"/>
            <w:vAlign w:val="center"/>
          </w:tcPr>
          <w:p w14:paraId="1A156A6B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Program AE, preselekcja czasu, preselekcja przysłony, tryb ręczny, tryby automatyczne i własne</w:t>
            </w:r>
          </w:p>
        </w:tc>
        <w:tc>
          <w:tcPr>
            <w:tcW w:w="2886" w:type="dxa"/>
            <w:gridSpan w:val="2"/>
          </w:tcPr>
          <w:p w14:paraId="42A042C5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2480E" w:rsidRPr="009D4339" w14:paraId="0E26B80E" w14:textId="77777777" w:rsidTr="007A1186">
        <w:tc>
          <w:tcPr>
            <w:tcW w:w="475" w:type="dxa"/>
            <w:vAlign w:val="center"/>
          </w:tcPr>
          <w:p w14:paraId="1F4E9D4E" w14:textId="77777777" w:rsidR="0002480E" w:rsidRPr="00062CE6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42</w:t>
            </w:r>
          </w:p>
        </w:tc>
        <w:tc>
          <w:tcPr>
            <w:tcW w:w="2544" w:type="dxa"/>
            <w:vAlign w:val="center"/>
          </w:tcPr>
          <w:p w14:paraId="25F5774E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Przestrzeń barw</w:t>
            </w:r>
          </w:p>
        </w:tc>
        <w:tc>
          <w:tcPr>
            <w:tcW w:w="4347" w:type="dxa"/>
            <w:vAlign w:val="center"/>
          </w:tcPr>
          <w:p w14:paraId="54EEA721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 xml:space="preserve">Obsługa </w:t>
            </w:r>
            <w:proofErr w:type="spellStart"/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sRGB</w:t>
            </w:r>
            <w:proofErr w:type="spellEnd"/>
            <w:r w:rsidRPr="009D4339">
              <w:rPr>
                <w:rFonts w:asciiTheme="minorHAnsi" w:hAnsiTheme="minorHAnsi" w:cstheme="minorHAnsi"/>
                <w:sz w:val="18"/>
                <w:szCs w:val="18"/>
              </w:rPr>
              <w:t xml:space="preserve"> i Adobe RGB</w:t>
            </w:r>
          </w:p>
        </w:tc>
        <w:tc>
          <w:tcPr>
            <w:tcW w:w="2886" w:type="dxa"/>
            <w:gridSpan w:val="2"/>
          </w:tcPr>
          <w:p w14:paraId="628E74E1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2480E" w:rsidRPr="009D4339" w14:paraId="14DE32B8" w14:textId="77777777" w:rsidTr="007A1186">
        <w:tc>
          <w:tcPr>
            <w:tcW w:w="475" w:type="dxa"/>
            <w:vAlign w:val="center"/>
          </w:tcPr>
          <w:p w14:paraId="7E6F9C2B" w14:textId="77777777" w:rsidR="0002480E" w:rsidRPr="00062CE6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43</w:t>
            </w:r>
          </w:p>
        </w:tc>
        <w:tc>
          <w:tcPr>
            <w:tcW w:w="2544" w:type="dxa"/>
            <w:vAlign w:val="center"/>
          </w:tcPr>
          <w:p w14:paraId="1AC70879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Serie zdjęć – migawka mech.</w:t>
            </w:r>
          </w:p>
        </w:tc>
        <w:tc>
          <w:tcPr>
            <w:tcW w:w="4347" w:type="dxa"/>
            <w:vAlign w:val="center"/>
          </w:tcPr>
          <w:p w14:paraId="609CBE55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Min. 12 kl./s, seria powyżej 1000 JPEG / ok. 110 RAW / ok. 1000 C-RAW</w:t>
            </w:r>
          </w:p>
        </w:tc>
        <w:tc>
          <w:tcPr>
            <w:tcW w:w="2886" w:type="dxa"/>
            <w:gridSpan w:val="2"/>
          </w:tcPr>
          <w:p w14:paraId="783E9B71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2480E" w:rsidRPr="009D4339" w14:paraId="2F1DEAF5" w14:textId="77777777" w:rsidTr="007A1186">
        <w:tc>
          <w:tcPr>
            <w:tcW w:w="475" w:type="dxa"/>
            <w:vAlign w:val="center"/>
          </w:tcPr>
          <w:p w14:paraId="2B4C6947" w14:textId="77777777" w:rsidR="0002480E" w:rsidRPr="00062CE6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44</w:t>
            </w:r>
          </w:p>
        </w:tc>
        <w:tc>
          <w:tcPr>
            <w:tcW w:w="2544" w:type="dxa"/>
            <w:vAlign w:val="center"/>
          </w:tcPr>
          <w:p w14:paraId="2D6F979E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 xml:space="preserve">Serie zdjęć – migawka </w:t>
            </w:r>
            <w:proofErr w:type="spellStart"/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elektr</w:t>
            </w:r>
            <w:proofErr w:type="spellEnd"/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4347" w:type="dxa"/>
            <w:vAlign w:val="center"/>
          </w:tcPr>
          <w:p w14:paraId="2D186589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Min. 40 kl./s, seria ok. 190 JPEG / 75 RAW / 140 C-RAW</w:t>
            </w:r>
          </w:p>
        </w:tc>
        <w:tc>
          <w:tcPr>
            <w:tcW w:w="2886" w:type="dxa"/>
            <w:gridSpan w:val="2"/>
          </w:tcPr>
          <w:p w14:paraId="1BFC0A25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2480E" w:rsidRPr="009D4339" w14:paraId="5D72DF07" w14:textId="77777777" w:rsidTr="007A1186">
        <w:tc>
          <w:tcPr>
            <w:tcW w:w="475" w:type="dxa"/>
            <w:vAlign w:val="center"/>
          </w:tcPr>
          <w:p w14:paraId="29CB97B7" w14:textId="77777777" w:rsidR="0002480E" w:rsidRPr="00062CE6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45</w:t>
            </w:r>
          </w:p>
        </w:tc>
        <w:tc>
          <w:tcPr>
            <w:tcW w:w="2544" w:type="dxa"/>
            <w:vAlign w:val="center"/>
          </w:tcPr>
          <w:p w14:paraId="028811BD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Zdjęcia seryjne RAW</w:t>
            </w:r>
          </w:p>
        </w:tc>
        <w:tc>
          <w:tcPr>
            <w:tcW w:w="4347" w:type="dxa"/>
            <w:vAlign w:val="center"/>
          </w:tcPr>
          <w:p w14:paraId="391D335D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 xml:space="preserve">Tryb szybkiej serii RAW ok. 30 kl./s z buforem </w:t>
            </w:r>
            <w:proofErr w:type="spellStart"/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przednagraniowym</w:t>
            </w:r>
            <w:proofErr w:type="spellEnd"/>
          </w:p>
        </w:tc>
        <w:tc>
          <w:tcPr>
            <w:tcW w:w="2886" w:type="dxa"/>
            <w:gridSpan w:val="2"/>
          </w:tcPr>
          <w:p w14:paraId="30483701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2480E" w:rsidRPr="009D4339" w14:paraId="6C6E6F52" w14:textId="77777777" w:rsidTr="007A1186">
        <w:tc>
          <w:tcPr>
            <w:tcW w:w="475" w:type="dxa"/>
            <w:vAlign w:val="center"/>
          </w:tcPr>
          <w:p w14:paraId="1AE2FC31" w14:textId="77777777" w:rsidR="0002480E" w:rsidRPr="00062CE6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46</w:t>
            </w:r>
          </w:p>
        </w:tc>
        <w:tc>
          <w:tcPr>
            <w:tcW w:w="2544" w:type="dxa"/>
            <w:vAlign w:val="center"/>
          </w:tcPr>
          <w:p w14:paraId="10F1A5D1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Format zdjęć</w:t>
            </w:r>
          </w:p>
        </w:tc>
        <w:tc>
          <w:tcPr>
            <w:tcW w:w="4347" w:type="dxa"/>
            <w:vAlign w:val="center"/>
          </w:tcPr>
          <w:p w14:paraId="2172F761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JPEG (2 stopnie kompresji), RAW 14-bit, skompresowany RAW, HEIF 10-bit</w:t>
            </w:r>
          </w:p>
        </w:tc>
        <w:tc>
          <w:tcPr>
            <w:tcW w:w="2886" w:type="dxa"/>
            <w:gridSpan w:val="2"/>
          </w:tcPr>
          <w:p w14:paraId="5288FD68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2480E" w:rsidRPr="009D4339" w14:paraId="18004510" w14:textId="77777777" w:rsidTr="007A1186">
        <w:tc>
          <w:tcPr>
            <w:tcW w:w="475" w:type="dxa"/>
            <w:vAlign w:val="center"/>
          </w:tcPr>
          <w:p w14:paraId="63B1963F" w14:textId="77777777" w:rsidR="0002480E" w:rsidRPr="00062CE6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47</w:t>
            </w:r>
          </w:p>
        </w:tc>
        <w:tc>
          <w:tcPr>
            <w:tcW w:w="2544" w:type="dxa"/>
            <w:vAlign w:val="center"/>
          </w:tcPr>
          <w:p w14:paraId="2EDDD9A9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Maks. rozdzielczość zdjęć</w:t>
            </w:r>
          </w:p>
        </w:tc>
        <w:tc>
          <w:tcPr>
            <w:tcW w:w="4347" w:type="dxa"/>
            <w:vAlign w:val="center"/>
          </w:tcPr>
          <w:p w14:paraId="0FF3FC05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Min. 6000 × 4000 pikseli (format 3:2)</w:t>
            </w:r>
          </w:p>
        </w:tc>
        <w:tc>
          <w:tcPr>
            <w:tcW w:w="2886" w:type="dxa"/>
            <w:gridSpan w:val="2"/>
          </w:tcPr>
          <w:p w14:paraId="1E17F435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2480E" w:rsidRPr="009D4339" w14:paraId="598FCFB5" w14:textId="77777777" w:rsidTr="007A1186">
        <w:tc>
          <w:tcPr>
            <w:tcW w:w="475" w:type="dxa"/>
            <w:vAlign w:val="center"/>
          </w:tcPr>
          <w:p w14:paraId="5D6625F1" w14:textId="77777777" w:rsidR="0002480E" w:rsidRPr="00062CE6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48</w:t>
            </w:r>
          </w:p>
        </w:tc>
        <w:tc>
          <w:tcPr>
            <w:tcW w:w="2544" w:type="dxa"/>
            <w:vAlign w:val="center"/>
          </w:tcPr>
          <w:p w14:paraId="32CA720F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Kadrowanie w aparacie</w:t>
            </w:r>
          </w:p>
        </w:tc>
        <w:tc>
          <w:tcPr>
            <w:tcW w:w="4347" w:type="dxa"/>
            <w:vAlign w:val="center"/>
          </w:tcPr>
          <w:p w14:paraId="1B866552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Kadrowanie 3:2, 4:3, 16:9, 1:1, wycinek 1,6×, możliwość prostowania</w:t>
            </w:r>
          </w:p>
        </w:tc>
        <w:tc>
          <w:tcPr>
            <w:tcW w:w="2886" w:type="dxa"/>
            <w:gridSpan w:val="2"/>
          </w:tcPr>
          <w:p w14:paraId="0DE9B34A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2480E" w:rsidRPr="009D4339" w14:paraId="43450120" w14:textId="77777777" w:rsidTr="007A1186">
        <w:tc>
          <w:tcPr>
            <w:tcW w:w="475" w:type="dxa"/>
            <w:vAlign w:val="center"/>
          </w:tcPr>
          <w:p w14:paraId="7D204AEF" w14:textId="77777777" w:rsidR="0002480E" w:rsidRPr="00062CE6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49</w:t>
            </w:r>
          </w:p>
        </w:tc>
        <w:tc>
          <w:tcPr>
            <w:tcW w:w="2544" w:type="dxa"/>
            <w:vAlign w:val="center"/>
          </w:tcPr>
          <w:p w14:paraId="5AE7C083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Format wideo – plik</w:t>
            </w:r>
          </w:p>
        </w:tc>
        <w:tc>
          <w:tcPr>
            <w:tcW w:w="4347" w:type="dxa"/>
            <w:vAlign w:val="center"/>
          </w:tcPr>
          <w:p w14:paraId="07D14E04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Filmy w formacie MP4 (H.264 / H.265)</w:t>
            </w:r>
          </w:p>
        </w:tc>
        <w:tc>
          <w:tcPr>
            <w:tcW w:w="2886" w:type="dxa"/>
            <w:gridSpan w:val="2"/>
          </w:tcPr>
          <w:p w14:paraId="03AA9C90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2480E" w:rsidRPr="00184837" w14:paraId="1BA0845D" w14:textId="77777777" w:rsidTr="007A1186">
        <w:tc>
          <w:tcPr>
            <w:tcW w:w="475" w:type="dxa"/>
            <w:vAlign w:val="center"/>
          </w:tcPr>
          <w:p w14:paraId="49490709" w14:textId="77777777" w:rsidR="0002480E" w:rsidRPr="00062CE6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50</w:t>
            </w:r>
          </w:p>
        </w:tc>
        <w:tc>
          <w:tcPr>
            <w:tcW w:w="2544" w:type="dxa"/>
            <w:vAlign w:val="center"/>
          </w:tcPr>
          <w:p w14:paraId="119FB904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Wideo – 4K UHD</w:t>
            </w:r>
          </w:p>
        </w:tc>
        <w:tc>
          <w:tcPr>
            <w:tcW w:w="4347" w:type="dxa"/>
            <w:vAlign w:val="center"/>
          </w:tcPr>
          <w:p w14:paraId="378992A4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 xml:space="preserve">3840 × 2160, do 60 kl./s, </w:t>
            </w:r>
            <w:proofErr w:type="spellStart"/>
            <w:r w:rsidRPr="009D4339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tryby</w:t>
            </w:r>
            <w:proofErr w:type="spellEnd"/>
            <w:r w:rsidRPr="009D4339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 xml:space="preserve"> IPB / IPB Light / ALL-I</w:t>
            </w:r>
          </w:p>
        </w:tc>
        <w:tc>
          <w:tcPr>
            <w:tcW w:w="2886" w:type="dxa"/>
            <w:gridSpan w:val="2"/>
          </w:tcPr>
          <w:p w14:paraId="33CB5C4B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</w:p>
        </w:tc>
      </w:tr>
      <w:tr w:rsidR="0002480E" w:rsidRPr="009D4339" w14:paraId="2B84BD90" w14:textId="77777777" w:rsidTr="007A1186">
        <w:tc>
          <w:tcPr>
            <w:tcW w:w="475" w:type="dxa"/>
            <w:vAlign w:val="center"/>
          </w:tcPr>
          <w:p w14:paraId="78029276" w14:textId="77777777" w:rsidR="0002480E" w:rsidRPr="00062CE6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51</w:t>
            </w:r>
          </w:p>
        </w:tc>
        <w:tc>
          <w:tcPr>
            <w:tcW w:w="2544" w:type="dxa"/>
            <w:vAlign w:val="center"/>
          </w:tcPr>
          <w:p w14:paraId="15B9BF4B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Wideo – Full HD</w:t>
            </w:r>
          </w:p>
        </w:tc>
        <w:tc>
          <w:tcPr>
            <w:tcW w:w="4347" w:type="dxa"/>
            <w:vAlign w:val="center"/>
          </w:tcPr>
          <w:p w14:paraId="11EC4EA1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1920 × 1080, do 180 kl./s (tryb dużej liczby klatek)</w:t>
            </w:r>
          </w:p>
        </w:tc>
        <w:tc>
          <w:tcPr>
            <w:tcW w:w="2886" w:type="dxa"/>
            <w:gridSpan w:val="2"/>
          </w:tcPr>
          <w:p w14:paraId="31913AAD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2480E" w:rsidRPr="009D4339" w14:paraId="4D7F33CF" w14:textId="77777777" w:rsidTr="007A1186">
        <w:tc>
          <w:tcPr>
            <w:tcW w:w="475" w:type="dxa"/>
            <w:vAlign w:val="center"/>
          </w:tcPr>
          <w:p w14:paraId="1E69186D" w14:textId="77777777" w:rsidR="0002480E" w:rsidRPr="00062CE6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52</w:t>
            </w:r>
          </w:p>
        </w:tc>
        <w:tc>
          <w:tcPr>
            <w:tcW w:w="2544" w:type="dxa"/>
            <w:vAlign w:val="center"/>
          </w:tcPr>
          <w:p w14:paraId="40DAE2A4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 xml:space="preserve">Wideo – </w:t>
            </w:r>
            <w:proofErr w:type="spellStart"/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slow</w:t>
            </w:r>
            <w:proofErr w:type="spellEnd"/>
            <w:r w:rsidRPr="009D4339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motion</w:t>
            </w:r>
            <w:proofErr w:type="spellEnd"/>
          </w:p>
        </w:tc>
        <w:tc>
          <w:tcPr>
            <w:tcW w:w="4347" w:type="dxa"/>
            <w:vAlign w:val="center"/>
          </w:tcPr>
          <w:p w14:paraId="28358DA3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Tryb filmów w zwolnionym tempie (min. 100/120/150/180 kl./s FHD)</w:t>
            </w:r>
          </w:p>
        </w:tc>
        <w:tc>
          <w:tcPr>
            <w:tcW w:w="2886" w:type="dxa"/>
            <w:gridSpan w:val="2"/>
          </w:tcPr>
          <w:p w14:paraId="29877AD0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2480E" w:rsidRPr="009D4339" w14:paraId="59B35ECD" w14:textId="77777777" w:rsidTr="007A1186">
        <w:tc>
          <w:tcPr>
            <w:tcW w:w="475" w:type="dxa"/>
            <w:vAlign w:val="center"/>
          </w:tcPr>
          <w:p w14:paraId="23F37986" w14:textId="77777777" w:rsidR="0002480E" w:rsidRPr="00062CE6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53</w:t>
            </w:r>
          </w:p>
        </w:tc>
        <w:tc>
          <w:tcPr>
            <w:tcW w:w="2544" w:type="dxa"/>
            <w:vAlign w:val="center"/>
          </w:tcPr>
          <w:p w14:paraId="4E89BDAE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Wideo – profil logarytmiczny</w:t>
            </w:r>
          </w:p>
        </w:tc>
        <w:tc>
          <w:tcPr>
            <w:tcW w:w="4347" w:type="dxa"/>
            <w:vAlign w:val="center"/>
          </w:tcPr>
          <w:p w14:paraId="153E984D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Dostępny profil logarytmiczny producenta do zaawansowanej korekcji kolorów</w:t>
            </w:r>
          </w:p>
        </w:tc>
        <w:tc>
          <w:tcPr>
            <w:tcW w:w="2886" w:type="dxa"/>
            <w:gridSpan w:val="2"/>
          </w:tcPr>
          <w:p w14:paraId="1D657E84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2480E" w:rsidRPr="009D4339" w14:paraId="4FB6C32A" w14:textId="77777777" w:rsidTr="007A1186">
        <w:tc>
          <w:tcPr>
            <w:tcW w:w="475" w:type="dxa"/>
            <w:vAlign w:val="center"/>
          </w:tcPr>
          <w:p w14:paraId="5148B7F0" w14:textId="77777777" w:rsidR="0002480E" w:rsidRPr="00062CE6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54</w:t>
            </w:r>
          </w:p>
        </w:tc>
        <w:tc>
          <w:tcPr>
            <w:tcW w:w="2544" w:type="dxa"/>
            <w:vAlign w:val="center"/>
          </w:tcPr>
          <w:p w14:paraId="6DC54761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Wideo – próbkowanie kolorów</w:t>
            </w:r>
          </w:p>
        </w:tc>
        <w:tc>
          <w:tcPr>
            <w:tcW w:w="4347" w:type="dxa"/>
            <w:vAlign w:val="center"/>
          </w:tcPr>
          <w:p w14:paraId="4450423C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Nagrywanie wewnętrzne min. 4:2:0 8-bit i 4:2:2 10-bit (w zależności od ustawień)</w:t>
            </w:r>
          </w:p>
        </w:tc>
        <w:tc>
          <w:tcPr>
            <w:tcW w:w="2886" w:type="dxa"/>
            <w:gridSpan w:val="2"/>
          </w:tcPr>
          <w:p w14:paraId="5609C426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2480E" w:rsidRPr="009D4339" w14:paraId="5034D583" w14:textId="77777777" w:rsidTr="007A1186">
        <w:tc>
          <w:tcPr>
            <w:tcW w:w="475" w:type="dxa"/>
            <w:vAlign w:val="center"/>
          </w:tcPr>
          <w:p w14:paraId="316A0889" w14:textId="77777777" w:rsidR="0002480E" w:rsidRPr="00062CE6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55</w:t>
            </w:r>
          </w:p>
        </w:tc>
        <w:tc>
          <w:tcPr>
            <w:tcW w:w="2544" w:type="dxa"/>
            <w:vAlign w:val="center"/>
          </w:tcPr>
          <w:p w14:paraId="4BD64749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Wideo – wyjście HDMI</w:t>
            </w:r>
          </w:p>
        </w:tc>
        <w:tc>
          <w:tcPr>
            <w:tcW w:w="4347" w:type="dxa"/>
            <w:vAlign w:val="center"/>
          </w:tcPr>
          <w:p w14:paraId="76799B5A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 xml:space="preserve">Nieskompresowany sygnał </w:t>
            </w:r>
            <w:proofErr w:type="spellStart"/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YCbCr</w:t>
            </w:r>
            <w:proofErr w:type="spellEnd"/>
            <w:r w:rsidRPr="009D4339">
              <w:rPr>
                <w:rFonts w:asciiTheme="minorHAnsi" w:hAnsiTheme="minorHAnsi" w:cstheme="minorHAnsi"/>
                <w:sz w:val="18"/>
                <w:szCs w:val="18"/>
              </w:rPr>
              <w:t xml:space="preserve"> 4:2:2 8/10-bit, 4K do 60p, możliwość nagrywania RAW na rejestrator zewnętrzny</w:t>
            </w:r>
          </w:p>
        </w:tc>
        <w:tc>
          <w:tcPr>
            <w:tcW w:w="2886" w:type="dxa"/>
            <w:gridSpan w:val="2"/>
          </w:tcPr>
          <w:p w14:paraId="3249B1C0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2480E" w:rsidRPr="009D4339" w14:paraId="06B3619E" w14:textId="77777777" w:rsidTr="007A1186">
        <w:tc>
          <w:tcPr>
            <w:tcW w:w="475" w:type="dxa"/>
            <w:vAlign w:val="center"/>
          </w:tcPr>
          <w:p w14:paraId="15EFD65D" w14:textId="77777777" w:rsidR="0002480E" w:rsidRPr="00062CE6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56</w:t>
            </w:r>
          </w:p>
        </w:tc>
        <w:tc>
          <w:tcPr>
            <w:tcW w:w="2544" w:type="dxa"/>
            <w:vAlign w:val="center"/>
          </w:tcPr>
          <w:p w14:paraId="2CFF641C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Dźwięk – mikrofon</w:t>
            </w:r>
          </w:p>
        </w:tc>
        <w:tc>
          <w:tcPr>
            <w:tcW w:w="4347" w:type="dxa"/>
            <w:vAlign w:val="center"/>
          </w:tcPr>
          <w:p w14:paraId="5CB05419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Wbudowany mikrofon stereo + wejście na mikrofon zewnętrzny (mini-</w:t>
            </w:r>
            <w:proofErr w:type="spellStart"/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jack</w:t>
            </w:r>
            <w:proofErr w:type="spellEnd"/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)</w:t>
            </w:r>
          </w:p>
        </w:tc>
        <w:tc>
          <w:tcPr>
            <w:tcW w:w="2886" w:type="dxa"/>
            <w:gridSpan w:val="2"/>
          </w:tcPr>
          <w:p w14:paraId="73971952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2480E" w:rsidRPr="009D4339" w14:paraId="4D11227D" w14:textId="77777777" w:rsidTr="007A1186">
        <w:tc>
          <w:tcPr>
            <w:tcW w:w="475" w:type="dxa"/>
            <w:vAlign w:val="center"/>
          </w:tcPr>
          <w:p w14:paraId="2AB4A392" w14:textId="77777777" w:rsidR="0002480E" w:rsidRPr="00062CE6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57</w:t>
            </w:r>
          </w:p>
        </w:tc>
        <w:tc>
          <w:tcPr>
            <w:tcW w:w="2544" w:type="dxa"/>
            <w:vAlign w:val="center"/>
          </w:tcPr>
          <w:p w14:paraId="6EF3E237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Dźwięk – słuchawki</w:t>
            </w:r>
          </w:p>
        </w:tc>
        <w:tc>
          <w:tcPr>
            <w:tcW w:w="4347" w:type="dxa"/>
            <w:vAlign w:val="center"/>
          </w:tcPr>
          <w:p w14:paraId="1D3A5171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Wyjście słuchawkowe (mini-</w:t>
            </w:r>
            <w:proofErr w:type="spellStart"/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jack</w:t>
            </w:r>
            <w:proofErr w:type="spellEnd"/>
            <w:r w:rsidRPr="009D4339">
              <w:rPr>
                <w:rFonts w:asciiTheme="minorHAnsi" w:hAnsiTheme="minorHAnsi" w:cstheme="minorHAnsi"/>
                <w:sz w:val="18"/>
                <w:szCs w:val="18"/>
              </w:rPr>
              <w:t xml:space="preserve"> stereo)</w:t>
            </w:r>
          </w:p>
        </w:tc>
        <w:tc>
          <w:tcPr>
            <w:tcW w:w="2886" w:type="dxa"/>
            <w:gridSpan w:val="2"/>
          </w:tcPr>
          <w:p w14:paraId="61532075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2480E" w:rsidRPr="009D4339" w14:paraId="7701DF55" w14:textId="77777777" w:rsidTr="007A1186">
        <w:tc>
          <w:tcPr>
            <w:tcW w:w="475" w:type="dxa"/>
            <w:vAlign w:val="center"/>
          </w:tcPr>
          <w:p w14:paraId="2564E429" w14:textId="77777777" w:rsidR="0002480E" w:rsidRPr="00062CE6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58</w:t>
            </w:r>
          </w:p>
        </w:tc>
        <w:tc>
          <w:tcPr>
            <w:tcW w:w="2544" w:type="dxa"/>
            <w:vAlign w:val="center"/>
          </w:tcPr>
          <w:p w14:paraId="2A91CF10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Gniazda kart pamięci</w:t>
            </w:r>
          </w:p>
        </w:tc>
        <w:tc>
          <w:tcPr>
            <w:tcW w:w="4347" w:type="dxa"/>
            <w:vAlign w:val="center"/>
          </w:tcPr>
          <w:p w14:paraId="36C16E4E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2× gniazdo kart SD/SDHC/SDXC z obsługą UHS-II</w:t>
            </w:r>
          </w:p>
        </w:tc>
        <w:tc>
          <w:tcPr>
            <w:tcW w:w="2886" w:type="dxa"/>
            <w:gridSpan w:val="2"/>
          </w:tcPr>
          <w:p w14:paraId="35B189D7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2480E" w:rsidRPr="009D4339" w14:paraId="21C150B7" w14:textId="77777777" w:rsidTr="007A1186">
        <w:tc>
          <w:tcPr>
            <w:tcW w:w="475" w:type="dxa"/>
            <w:vAlign w:val="center"/>
          </w:tcPr>
          <w:p w14:paraId="1DE1C51B" w14:textId="77777777" w:rsidR="0002480E" w:rsidRPr="00062CE6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59</w:t>
            </w:r>
          </w:p>
        </w:tc>
        <w:tc>
          <w:tcPr>
            <w:tcW w:w="2544" w:type="dxa"/>
            <w:vAlign w:val="center"/>
          </w:tcPr>
          <w:p w14:paraId="79534EC8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Interfejs USB</w:t>
            </w:r>
          </w:p>
        </w:tc>
        <w:tc>
          <w:tcPr>
            <w:tcW w:w="4347" w:type="dxa"/>
            <w:vAlign w:val="center"/>
          </w:tcPr>
          <w:p w14:paraId="0C0254C8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 xml:space="preserve">Złącze USB-C zgodne co najmniej z </w:t>
            </w:r>
            <w:proofErr w:type="spellStart"/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SuperSpeed</w:t>
            </w:r>
            <w:proofErr w:type="spellEnd"/>
            <w:r w:rsidRPr="009D4339">
              <w:rPr>
                <w:rFonts w:asciiTheme="minorHAnsi" w:hAnsiTheme="minorHAnsi" w:cstheme="minorHAnsi"/>
                <w:sz w:val="18"/>
                <w:szCs w:val="18"/>
              </w:rPr>
              <w:t xml:space="preserve"> USB 3.2 Gen 2, obsługa trybu kamery internetowej (UVC/UAC)</w:t>
            </w:r>
          </w:p>
        </w:tc>
        <w:tc>
          <w:tcPr>
            <w:tcW w:w="2886" w:type="dxa"/>
            <w:gridSpan w:val="2"/>
          </w:tcPr>
          <w:p w14:paraId="507B3587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2480E" w:rsidRPr="009D4339" w14:paraId="567666B0" w14:textId="77777777" w:rsidTr="007A1186">
        <w:tc>
          <w:tcPr>
            <w:tcW w:w="475" w:type="dxa"/>
            <w:vAlign w:val="center"/>
          </w:tcPr>
          <w:p w14:paraId="104239B3" w14:textId="77777777" w:rsidR="0002480E" w:rsidRPr="00062CE6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lastRenderedPageBreak/>
              <w:t>60</w:t>
            </w:r>
          </w:p>
        </w:tc>
        <w:tc>
          <w:tcPr>
            <w:tcW w:w="2544" w:type="dxa"/>
            <w:vAlign w:val="center"/>
          </w:tcPr>
          <w:p w14:paraId="57AC4ADD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Łączność bezprzewodowa</w:t>
            </w:r>
          </w:p>
        </w:tc>
        <w:tc>
          <w:tcPr>
            <w:tcW w:w="4347" w:type="dxa"/>
            <w:vAlign w:val="center"/>
          </w:tcPr>
          <w:p w14:paraId="07C0DB07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Wi-Fi (2,4/5 GHz) + Bluetooth (min. wersja 5.0)</w:t>
            </w:r>
          </w:p>
        </w:tc>
        <w:tc>
          <w:tcPr>
            <w:tcW w:w="2886" w:type="dxa"/>
            <w:gridSpan w:val="2"/>
          </w:tcPr>
          <w:p w14:paraId="0C9F4DC0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2480E" w:rsidRPr="009D4339" w14:paraId="34CE0D2F" w14:textId="77777777" w:rsidTr="007A1186">
        <w:tc>
          <w:tcPr>
            <w:tcW w:w="475" w:type="dxa"/>
            <w:vAlign w:val="center"/>
          </w:tcPr>
          <w:p w14:paraId="174E40A9" w14:textId="77777777" w:rsidR="0002480E" w:rsidRPr="00062CE6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61</w:t>
            </w:r>
          </w:p>
        </w:tc>
        <w:tc>
          <w:tcPr>
            <w:tcW w:w="2544" w:type="dxa"/>
            <w:vAlign w:val="center"/>
          </w:tcPr>
          <w:p w14:paraId="30135B41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Złącza dodatkowe</w:t>
            </w:r>
          </w:p>
        </w:tc>
        <w:tc>
          <w:tcPr>
            <w:tcW w:w="4347" w:type="dxa"/>
            <w:vAlign w:val="center"/>
          </w:tcPr>
          <w:p w14:paraId="71A08781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HDMI typu micro, złącze zdalnego wyzwalania, wielofunkcyjna stopka do akcesoriów</w:t>
            </w:r>
          </w:p>
        </w:tc>
        <w:tc>
          <w:tcPr>
            <w:tcW w:w="2886" w:type="dxa"/>
            <w:gridSpan w:val="2"/>
          </w:tcPr>
          <w:p w14:paraId="367B573A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2480E" w:rsidRPr="009D4339" w14:paraId="3D97EA96" w14:textId="77777777" w:rsidTr="007A1186">
        <w:tc>
          <w:tcPr>
            <w:tcW w:w="475" w:type="dxa"/>
            <w:vAlign w:val="center"/>
          </w:tcPr>
          <w:p w14:paraId="5FDC97FE" w14:textId="77777777" w:rsidR="0002480E" w:rsidRPr="00062CE6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62</w:t>
            </w:r>
          </w:p>
        </w:tc>
        <w:tc>
          <w:tcPr>
            <w:tcW w:w="2544" w:type="dxa"/>
            <w:vAlign w:val="center"/>
          </w:tcPr>
          <w:p w14:paraId="2CBFD5E6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Zasilanie – typ akumulatora</w:t>
            </w:r>
          </w:p>
        </w:tc>
        <w:tc>
          <w:tcPr>
            <w:tcW w:w="4347" w:type="dxa"/>
            <w:vAlign w:val="center"/>
          </w:tcPr>
          <w:p w14:paraId="567D9E3D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 xml:space="preserve">Akumulator </w:t>
            </w:r>
            <w:proofErr w:type="spellStart"/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litowo</w:t>
            </w:r>
            <w:proofErr w:type="spellEnd"/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-jonowy zgodny z systemem producenta (seria LP-E6 lub równoważna)</w:t>
            </w:r>
          </w:p>
        </w:tc>
        <w:tc>
          <w:tcPr>
            <w:tcW w:w="2886" w:type="dxa"/>
            <w:gridSpan w:val="2"/>
          </w:tcPr>
          <w:p w14:paraId="2C2C6127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2480E" w:rsidRPr="009D4339" w14:paraId="3C544660" w14:textId="77777777" w:rsidTr="007A1186">
        <w:tc>
          <w:tcPr>
            <w:tcW w:w="475" w:type="dxa"/>
            <w:vAlign w:val="center"/>
          </w:tcPr>
          <w:p w14:paraId="080F5908" w14:textId="77777777" w:rsidR="0002480E" w:rsidRPr="00062CE6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63</w:t>
            </w:r>
          </w:p>
        </w:tc>
        <w:tc>
          <w:tcPr>
            <w:tcW w:w="2544" w:type="dxa"/>
            <w:vAlign w:val="center"/>
          </w:tcPr>
          <w:p w14:paraId="4FD747E5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Zasilanie – wydajność</w:t>
            </w:r>
          </w:p>
        </w:tc>
        <w:tc>
          <w:tcPr>
            <w:tcW w:w="4347" w:type="dxa"/>
            <w:vAlign w:val="center"/>
          </w:tcPr>
          <w:p w14:paraId="10EDFAAE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Min. 450 zdjęć przez wizjer lub min. 700 zdjęć przy korzystaniu głównie z ekranu (23°C)</w:t>
            </w:r>
          </w:p>
        </w:tc>
        <w:tc>
          <w:tcPr>
            <w:tcW w:w="2886" w:type="dxa"/>
            <w:gridSpan w:val="2"/>
          </w:tcPr>
          <w:p w14:paraId="14B69A90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2480E" w:rsidRPr="009D4339" w14:paraId="262DB54C" w14:textId="77777777" w:rsidTr="007A1186">
        <w:tc>
          <w:tcPr>
            <w:tcW w:w="475" w:type="dxa"/>
            <w:vAlign w:val="center"/>
          </w:tcPr>
          <w:p w14:paraId="081CB655" w14:textId="77777777" w:rsidR="0002480E" w:rsidRPr="00062CE6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64</w:t>
            </w:r>
          </w:p>
        </w:tc>
        <w:tc>
          <w:tcPr>
            <w:tcW w:w="2544" w:type="dxa"/>
            <w:vAlign w:val="center"/>
          </w:tcPr>
          <w:p w14:paraId="508B8C1B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Zasilanie – ładowarka</w:t>
            </w:r>
          </w:p>
        </w:tc>
        <w:tc>
          <w:tcPr>
            <w:tcW w:w="4347" w:type="dxa"/>
            <w:vAlign w:val="center"/>
          </w:tcPr>
          <w:p w14:paraId="148ACE9D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W zestawie ładowarka sieciowa do akumulatora aparatu</w:t>
            </w:r>
          </w:p>
        </w:tc>
        <w:tc>
          <w:tcPr>
            <w:tcW w:w="2886" w:type="dxa"/>
            <w:gridSpan w:val="2"/>
          </w:tcPr>
          <w:p w14:paraId="2C25189B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2480E" w:rsidRPr="009D4339" w14:paraId="7DAC25DE" w14:textId="77777777" w:rsidTr="007A1186">
        <w:tc>
          <w:tcPr>
            <w:tcW w:w="475" w:type="dxa"/>
            <w:vAlign w:val="center"/>
          </w:tcPr>
          <w:p w14:paraId="4290E6EC" w14:textId="77777777" w:rsidR="0002480E" w:rsidRPr="00062CE6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65</w:t>
            </w:r>
          </w:p>
        </w:tc>
        <w:tc>
          <w:tcPr>
            <w:tcW w:w="2544" w:type="dxa"/>
            <w:vAlign w:val="center"/>
          </w:tcPr>
          <w:p w14:paraId="4BF7BC0F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Konstrukcja korpusu</w:t>
            </w:r>
          </w:p>
        </w:tc>
        <w:tc>
          <w:tcPr>
            <w:tcW w:w="4347" w:type="dxa"/>
            <w:vAlign w:val="center"/>
          </w:tcPr>
          <w:p w14:paraId="79F65A7F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Korpus ze stopu magnezu i tworzywa wzmacnianego włóknem szklanym</w:t>
            </w:r>
          </w:p>
        </w:tc>
        <w:tc>
          <w:tcPr>
            <w:tcW w:w="2886" w:type="dxa"/>
            <w:gridSpan w:val="2"/>
          </w:tcPr>
          <w:p w14:paraId="7AFAAC2D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2480E" w:rsidRPr="009D4339" w14:paraId="4550BAEF" w14:textId="77777777" w:rsidTr="007A1186">
        <w:tc>
          <w:tcPr>
            <w:tcW w:w="475" w:type="dxa"/>
            <w:vAlign w:val="center"/>
          </w:tcPr>
          <w:p w14:paraId="5035A8AA" w14:textId="77777777" w:rsidR="0002480E" w:rsidRPr="00062CE6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66</w:t>
            </w:r>
          </w:p>
        </w:tc>
        <w:tc>
          <w:tcPr>
            <w:tcW w:w="2544" w:type="dxa"/>
            <w:vAlign w:val="center"/>
          </w:tcPr>
          <w:p w14:paraId="359454B4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Odporność na warunki</w:t>
            </w:r>
          </w:p>
        </w:tc>
        <w:tc>
          <w:tcPr>
            <w:tcW w:w="4347" w:type="dxa"/>
            <w:vAlign w:val="center"/>
          </w:tcPr>
          <w:p w14:paraId="16825A28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Odporność na kurz i wilgoć (uszczelnienia korpusu)</w:t>
            </w:r>
          </w:p>
        </w:tc>
        <w:tc>
          <w:tcPr>
            <w:tcW w:w="2886" w:type="dxa"/>
            <w:gridSpan w:val="2"/>
          </w:tcPr>
          <w:p w14:paraId="21C95F10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2480E" w:rsidRPr="009D4339" w14:paraId="6B6FEDB5" w14:textId="77777777" w:rsidTr="007A1186">
        <w:tc>
          <w:tcPr>
            <w:tcW w:w="475" w:type="dxa"/>
            <w:vAlign w:val="center"/>
          </w:tcPr>
          <w:p w14:paraId="45203FA9" w14:textId="77777777" w:rsidR="0002480E" w:rsidRPr="00062CE6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67</w:t>
            </w:r>
          </w:p>
        </w:tc>
        <w:tc>
          <w:tcPr>
            <w:tcW w:w="2544" w:type="dxa"/>
            <w:vAlign w:val="center"/>
          </w:tcPr>
          <w:p w14:paraId="01371243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Zakres temperatur pracy</w:t>
            </w:r>
          </w:p>
        </w:tc>
        <w:tc>
          <w:tcPr>
            <w:tcW w:w="4347" w:type="dxa"/>
            <w:vAlign w:val="center"/>
          </w:tcPr>
          <w:p w14:paraId="38C43BFA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Od min. 2°C do 40°C, wilgotność do 85%</w:t>
            </w:r>
          </w:p>
        </w:tc>
        <w:tc>
          <w:tcPr>
            <w:tcW w:w="2886" w:type="dxa"/>
            <w:gridSpan w:val="2"/>
          </w:tcPr>
          <w:p w14:paraId="5B3DC308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2480E" w:rsidRPr="009D4339" w14:paraId="6A712396" w14:textId="77777777" w:rsidTr="007A1186">
        <w:tc>
          <w:tcPr>
            <w:tcW w:w="475" w:type="dxa"/>
            <w:vAlign w:val="center"/>
          </w:tcPr>
          <w:p w14:paraId="3FFF36DC" w14:textId="77777777" w:rsidR="0002480E" w:rsidRPr="00062CE6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68</w:t>
            </w:r>
          </w:p>
        </w:tc>
        <w:tc>
          <w:tcPr>
            <w:tcW w:w="2544" w:type="dxa"/>
            <w:vAlign w:val="center"/>
          </w:tcPr>
          <w:p w14:paraId="3CE8645F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Wymiary</w:t>
            </w:r>
          </w:p>
        </w:tc>
        <w:tc>
          <w:tcPr>
            <w:tcW w:w="4347" w:type="dxa"/>
            <w:vAlign w:val="center"/>
          </w:tcPr>
          <w:p w14:paraId="3A5F712B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Maks. 140 × 100 × 90 mm</w:t>
            </w:r>
          </w:p>
        </w:tc>
        <w:tc>
          <w:tcPr>
            <w:tcW w:w="2886" w:type="dxa"/>
            <w:gridSpan w:val="2"/>
          </w:tcPr>
          <w:p w14:paraId="7A856498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2480E" w:rsidRPr="009D4339" w14:paraId="5B2B04A9" w14:textId="77777777" w:rsidTr="00461AE6">
        <w:trPr>
          <w:trHeight w:val="65"/>
        </w:trPr>
        <w:tc>
          <w:tcPr>
            <w:tcW w:w="475" w:type="dxa"/>
            <w:vAlign w:val="center"/>
          </w:tcPr>
          <w:p w14:paraId="116F21D0" w14:textId="77777777" w:rsidR="0002480E" w:rsidRPr="00062CE6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69</w:t>
            </w:r>
          </w:p>
        </w:tc>
        <w:tc>
          <w:tcPr>
            <w:tcW w:w="2544" w:type="dxa"/>
            <w:vAlign w:val="center"/>
          </w:tcPr>
          <w:p w14:paraId="6F70E6C0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Masa (korpus)</w:t>
            </w:r>
          </w:p>
        </w:tc>
        <w:tc>
          <w:tcPr>
            <w:tcW w:w="4347" w:type="dxa"/>
            <w:vAlign w:val="center"/>
          </w:tcPr>
          <w:p w14:paraId="59514ACF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sz w:val="18"/>
                <w:szCs w:val="18"/>
              </w:rPr>
              <w:t>Maks. 700 g z akumulatorem i kartą pamięci</w:t>
            </w:r>
          </w:p>
        </w:tc>
        <w:tc>
          <w:tcPr>
            <w:tcW w:w="2886" w:type="dxa"/>
            <w:gridSpan w:val="2"/>
          </w:tcPr>
          <w:p w14:paraId="1EAFD92B" w14:textId="77777777" w:rsidR="0002480E" w:rsidRPr="009D4339" w:rsidRDefault="0002480E" w:rsidP="009D433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4F29DED5" w14:textId="77777777" w:rsidR="00461AE6" w:rsidRDefault="00461AE6" w:rsidP="00461AE6">
      <w:pPr>
        <w:shd w:val="clear" w:color="auto" w:fill="FFFFFF" w:themeFill="background1"/>
        <w:spacing w:after="0" w:line="240" w:lineRule="auto"/>
        <w:rPr>
          <w:rFonts w:asciiTheme="minorHAnsi" w:hAnsiTheme="minorHAnsi" w:cstheme="minorHAnsi"/>
          <w:b/>
          <w:color w:val="auto"/>
          <w:sz w:val="20"/>
          <w:szCs w:val="20"/>
          <w:u w:val="single"/>
        </w:rPr>
      </w:pPr>
    </w:p>
    <w:p w14:paraId="61D7A1EB" w14:textId="0DD76A78" w:rsidR="004F4509" w:rsidRPr="005A0ECE" w:rsidRDefault="00707794" w:rsidP="008E6F47">
      <w:pPr>
        <w:shd w:val="clear" w:color="auto" w:fill="FFC000"/>
        <w:spacing w:after="0" w:line="240" w:lineRule="auto"/>
        <w:rPr>
          <w:rFonts w:asciiTheme="minorHAnsi" w:hAnsiTheme="minorHAnsi" w:cstheme="minorHAnsi"/>
          <w:b/>
          <w:color w:val="auto"/>
          <w:sz w:val="22"/>
          <w:u w:val="single"/>
        </w:rPr>
      </w:pPr>
      <w:r w:rsidRPr="005A0ECE">
        <w:rPr>
          <w:rFonts w:asciiTheme="minorHAnsi" w:hAnsiTheme="minorHAnsi" w:cstheme="minorHAnsi"/>
          <w:b/>
          <w:color w:val="auto"/>
          <w:sz w:val="22"/>
          <w:u w:val="single"/>
        </w:rPr>
        <w:t xml:space="preserve">8 </w:t>
      </w:r>
      <w:r w:rsidR="008E6F47" w:rsidRPr="005A0ECE">
        <w:rPr>
          <w:rFonts w:asciiTheme="minorHAnsi" w:hAnsiTheme="minorHAnsi" w:cstheme="minorHAnsi"/>
          <w:b/>
          <w:color w:val="auto"/>
          <w:sz w:val="22"/>
          <w:u w:val="single"/>
        </w:rPr>
        <w:t>–</w:t>
      </w:r>
      <w:r w:rsidRPr="005A0ECE">
        <w:rPr>
          <w:rFonts w:asciiTheme="minorHAnsi" w:hAnsiTheme="minorHAnsi" w:cstheme="minorHAnsi"/>
          <w:b/>
          <w:color w:val="auto"/>
          <w:sz w:val="22"/>
          <w:u w:val="single"/>
        </w:rPr>
        <w:t xml:space="preserve"> </w:t>
      </w:r>
      <w:r w:rsidR="008E6F47" w:rsidRPr="005A0ECE">
        <w:rPr>
          <w:rFonts w:asciiTheme="minorHAnsi" w:hAnsiTheme="minorHAnsi" w:cstheme="minorHAnsi"/>
          <w:b/>
          <w:color w:val="auto"/>
          <w:sz w:val="22"/>
          <w:u w:val="single"/>
        </w:rPr>
        <w:t>M</w:t>
      </w:r>
      <w:r w:rsidRPr="005A0ECE">
        <w:rPr>
          <w:rFonts w:asciiTheme="minorHAnsi" w:hAnsiTheme="minorHAnsi" w:cstheme="minorHAnsi"/>
          <w:b/>
          <w:color w:val="auto"/>
          <w:sz w:val="22"/>
          <w:u w:val="single"/>
        </w:rPr>
        <w:t>ikser</w:t>
      </w:r>
      <w:r w:rsidR="008E6F47" w:rsidRPr="005A0ECE">
        <w:rPr>
          <w:rFonts w:asciiTheme="minorHAnsi" w:hAnsiTheme="minorHAnsi" w:cstheme="minorHAnsi"/>
          <w:b/>
          <w:color w:val="auto"/>
          <w:sz w:val="22"/>
          <w:u w:val="single"/>
        </w:rPr>
        <w:t xml:space="preserve"> do </w:t>
      </w:r>
      <w:proofErr w:type="spellStart"/>
      <w:r w:rsidR="008E6F47" w:rsidRPr="005A0ECE">
        <w:rPr>
          <w:rFonts w:asciiTheme="minorHAnsi" w:hAnsiTheme="minorHAnsi" w:cstheme="minorHAnsi"/>
          <w:b/>
          <w:color w:val="auto"/>
          <w:sz w:val="22"/>
          <w:u w:val="single"/>
        </w:rPr>
        <w:t>stremingu</w:t>
      </w:r>
      <w:proofErr w:type="spellEnd"/>
      <w:r w:rsidR="008E6F47" w:rsidRPr="005A0ECE">
        <w:rPr>
          <w:rFonts w:asciiTheme="minorHAnsi" w:hAnsiTheme="minorHAnsi" w:cstheme="minorHAnsi"/>
          <w:b/>
          <w:color w:val="auto"/>
          <w:sz w:val="22"/>
          <w:u w:val="single"/>
        </w:rPr>
        <w:t xml:space="preserve"> (1 szt.):</w:t>
      </w:r>
    </w:p>
    <w:p w14:paraId="58370DA5" w14:textId="531358D8" w:rsidR="00DC353F" w:rsidRPr="008E6F47" w:rsidRDefault="00DC353F" w:rsidP="008E6F47">
      <w:pPr>
        <w:shd w:val="clear" w:color="auto" w:fill="FFC000"/>
        <w:spacing w:after="0" w:line="240" w:lineRule="auto"/>
        <w:rPr>
          <w:rFonts w:asciiTheme="minorHAnsi" w:hAnsiTheme="minorHAnsi" w:cstheme="minorHAnsi"/>
          <w:color w:val="auto"/>
          <w:sz w:val="20"/>
          <w:szCs w:val="20"/>
        </w:rPr>
      </w:pPr>
      <w:r w:rsidRPr="00DC353F">
        <w:rPr>
          <w:rFonts w:asciiTheme="minorHAnsi" w:hAnsiTheme="minorHAnsi" w:cstheme="minorHAnsi"/>
          <w:sz w:val="18"/>
          <w:szCs w:val="18"/>
        </w:rPr>
        <w:t xml:space="preserve">Urządzenie typu </w:t>
      </w:r>
      <w:r w:rsidRPr="00DC353F">
        <w:rPr>
          <w:rFonts w:asciiTheme="minorHAnsi" w:hAnsiTheme="minorHAnsi" w:cstheme="minorHAnsi"/>
          <w:b/>
          <w:bCs/>
          <w:sz w:val="18"/>
          <w:szCs w:val="18"/>
        </w:rPr>
        <w:t>zintegrowana konsola produkcyjna audio-wideo</w:t>
      </w:r>
      <w:r w:rsidRPr="00DC353F">
        <w:rPr>
          <w:rFonts w:asciiTheme="minorHAnsi" w:hAnsiTheme="minorHAnsi" w:cstheme="minorHAnsi"/>
          <w:sz w:val="18"/>
          <w:szCs w:val="18"/>
        </w:rPr>
        <w:t>, przeznaczona do realizacji transmisji na żywo, nagrywania oraz miksowania sygnałów wideo i audio w jakości minimum Full HD</w:t>
      </w:r>
      <w:r w:rsidRPr="00364D43">
        <w:t>.</w:t>
      </w:r>
    </w:p>
    <w:tbl>
      <w:tblPr>
        <w:tblStyle w:val="Tabela-Siatka"/>
        <w:tblW w:w="10112" w:type="dxa"/>
        <w:tblLook w:val="04A0" w:firstRow="1" w:lastRow="0" w:firstColumn="1" w:lastColumn="0" w:noHBand="0" w:noVBand="1"/>
        <w:tblCaption w:val="Zestawienie parametrów"/>
        <w:tblDescription w:val="Zestawienie parametrów"/>
      </w:tblPr>
      <w:tblGrid>
        <w:gridCol w:w="437"/>
        <w:gridCol w:w="47"/>
        <w:gridCol w:w="2849"/>
        <w:gridCol w:w="75"/>
        <w:gridCol w:w="4384"/>
        <w:gridCol w:w="569"/>
        <w:gridCol w:w="1717"/>
        <w:gridCol w:w="34"/>
      </w:tblGrid>
      <w:tr w:rsidR="004F4509" w:rsidRPr="004F4509" w14:paraId="558FACE7" w14:textId="77777777" w:rsidTr="007A1186">
        <w:trPr>
          <w:gridAfter w:val="1"/>
          <w:wAfter w:w="34" w:type="dxa"/>
          <w:trHeight w:val="70"/>
        </w:trPr>
        <w:tc>
          <w:tcPr>
            <w:tcW w:w="484" w:type="dxa"/>
            <w:gridSpan w:val="2"/>
            <w:vAlign w:val="center"/>
          </w:tcPr>
          <w:p w14:paraId="4385E4E8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LP.</w:t>
            </w:r>
          </w:p>
        </w:tc>
        <w:tc>
          <w:tcPr>
            <w:tcW w:w="2849" w:type="dxa"/>
            <w:vAlign w:val="center"/>
          </w:tcPr>
          <w:p w14:paraId="1B3E2B4A" w14:textId="77777777" w:rsidR="00807530" w:rsidRDefault="00807530" w:rsidP="00807530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Przedmiot zamówienia</w:t>
            </w:r>
          </w:p>
          <w:p w14:paraId="02AB74F9" w14:textId="3B0F6F94" w:rsidR="004F4509" w:rsidRPr="004F4509" w:rsidRDefault="00807530" w:rsidP="00807530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Wyszczególnienie:</w:t>
            </w:r>
          </w:p>
        </w:tc>
        <w:tc>
          <w:tcPr>
            <w:tcW w:w="4459" w:type="dxa"/>
            <w:gridSpan w:val="2"/>
            <w:vAlign w:val="center"/>
          </w:tcPr>
          <w:p w14:paraId="6B8493AA" w14:textId="77777777" w:rsidR="007A1186" w:rsidRPr="007A1186" w:rsidRDefault="007A1186" w:rsidP="007A1186">
            <w:pPr>
              <w:suppressAutoHyphens w:val="0"/>
              <w:spacing w:after="0" w:line="240" w:lineRule="auto"/>
              <w:ind w:right="62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</w:pPr>
            <w:r w:rsidRPr="007A1186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PODSTAWOWE minimalne/maksymalne</w:t>
            </w:r>
          </w:p>
          <w:p w14:paraId="5821E382" w14:textId="77777777" w:rsidR="007A1186" w:rsidRPr="007A1186" w:rsidRDefault="007A1186" w:rsidP="007A1186">
            <w:pPr>
              <w:suppressAutoHyphens w:val="0"/>
              <w:spacing w:after="0" w:line="240" w:lineRule="auto"/>
              <w:ind w:right="62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</w:pPr>
            <w:r w:rsidRPr="007A1186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WYMAGANIA</w:t>
            </w:r>
          </w:p>
          <w:p w14:paraId="06B31C06" w14:textId="2721CAB8" w:rsidR="004F4509" w:rsidRPr="004F4509" w:rsidRDefault="007A1186" w:rsidP="007A1186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A1186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ZAMAWIAJĄCEGO, JAKIE POWINIEN SPEŁNIAĆ OFEROWANY                                       PRZEDMIOT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7A1186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ZAMÓWIENIA</w:t>
            </w:r>
          </w:p>
        </w:tc>
        <w:tc>
          <w:tcPr>
            <w:tcW w:w="2286" w:type="dxa"/>
            <w:gridSpan w:val="2"/>
          </w:tcPr>
          <w:p w14:paraId="4DE2CB81" w14:textId="77777777" w:rsidR="00493D06" w:rsidRPr="00FB6680" w:rsidRDefault="00493D06" w:rsidP="00493D06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</w:pPr>
            <w:r w:rsidRPr="00FB6680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  <w:t>Potwierdzenie spełnienia wymagań</w:t>
            </w:r>
          </w:p>
          <w:p w14:paraId="10A5EE01" w14:textId="77777777" w:rsidR="00493D06" w:rsidRDefault="00493D06" w:rsidP="00493D0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</w:pPr>
            <w:r w:rsidRPr="00FB6680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  <w:t>(wypełnia Wykonawca)</w:t>
            </w:r>
          </w:p>
          <w:p w14:paraId="2046C210" w14:textId="48A8638C" w:rsidR="004F4509" w:rsidRPr="004F4509" w:rsidRDefault="00493D06" w:rsidP="00493D06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D433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Parametry oferowane</w:t>
            </w: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:</w:t>
            </w:r>
          </w:p>
        </w:tc>
      </w:tr>
      <w:tr w:rsidR="000E1038" w:rsidRPr="004F4509" w14:paraId="15806AEC" w14:textId="77777777" w:rsidTr="000E1038">
        <w:trPr>
          <w:gridAfter w:val="1"/>
          <w:wAfter w:w="34" w:type="dxa"/>
          <w:trHeight w:val="332"/>
        </w:trPr>
        <w:tc>
          <w:tcPr>
            <w:tcW w:w="10078" w:type="dxa"/>
            <w:gridSpan w:val="7"/>
            <w:shd w:val="clear" w:color="auto" w:fill="FDE9D9" w:themeFill="accent6" w:themeFillTint="33"/>
            <w:vAlign w:val="center"/>
          </w:tcPr>
          <w:p w14:paraId="0013DFE1" w14:textId="7DD120A3" w:rsidR="000E1038" w:rsidRPr="004058DA" w:rsidRDefault="000E1038" w:rsidP="000E1038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4058DA">
              <w:rPr>
                <w:rFonts w:asciiTheme="minorHAnsi" w:hAnsiTheme="minorHAnsi" w:cstheme="minorHAnsi"/>
                <w:b/>
                <w:color w:val="auto"/>
                <w:sz w:val="18"/>
                <w:szCs w:val="18"/>
                <w:u w:val="single"/>
                <w:lang w:val="en-US"/>
              </w:rPr>
              <w:t>Mikser</w:t>
            </w:r>
            <w:proofErr w:type="spellEnd"/>
            <w:r w:rsidRPr="004058DA">
              <w:rPr>
                <w:rFonts w:asciiTheme="minorHAnsi" w:hAnsiTheme="minorHAnsi" w:cstheme="minorHAnsi"/>
                <w:b/>
                <w:color w:val="auto"/>
                <w:sz w:val="18"/>
                <w:szCs w:val="18"/>
                <w:u w:val="single"/>
                <w:lang w:val="en-US"/>
              </w:rPr>
              <w:t xml:space="preserve"> do </w:t>
            </w:r>
            <w:proofErr w:type="spellStart"/>
            <w:r w:rsidRPr="004058DA">
              <w:rPr>
                <w:rFonts w:asciiTheme="minorHAnsi" w:hAnsiTheme="minorHAnsi" w:cstheme="minorHAnsi"/>
                <w:b/>
                <w:color w:val="auto"/>
                <w:sz w:val="18"/>
                <w:szCs w:val="18"/>
                <w:u w:val="single"/>
                <w:lang w:val="en-US"/>
              </w:rPr>
              <w:t>stremingu</w:t>
            </w:r>
            <w:proofErr w:type="spellEnd"/>
          </w:p>
        </w:tc>
      </w:tr>
      <w:tr w:rsidR="004F4509" w:rsidRPr="004F4509" w14:paraId="1BC8852D" w14:textId="77777777" w:rsidTr="007A1186">
        <w:trPr>
          <w:gridAfter w:val="1"/>
          <w:wAfter w:w="34" w:type="dxa"/>
          <w:trHeight w:val="332"/>
        </w:trPr>
        <w:tc>
          <w:tcPr>
            <w:tcW w:w="484" w:type="dxa"/>
            <w:gridSpan w:val="2"/>
            <w:vAlign w:val="center"/>
          </w:tcPr>
          <w:p w14:paraId="03E9075B" w14:textId="77777777" w:rsidR="004F4509" w:rsidRPr="00062CE6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1</w:t>
            </w:r>
          </w:p>
        </w:tc>
        <w:tc>
          <w:tcPr>
            <w:tcW w:w="2849" w:type="dxa"/>
            <w:vAlign w:val="center"/>
          </w:tcPr>
          <w:p w14:paraId="1DCBD95F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Typ urządzenia</w:t>
            </w:r>
          </w:p>
        </w:tc>
        <w:tc>
          <w:tcPr>
            <w:tcW w:w="4459" w:type="dxa"/>
            <w:gridSpan w:val="2"/>
            <w:vAlign w:val="center"/>
          </w:tcPr>
          <w:p w14:paraId="305EC48A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Zintegrowana konsola do produkcji wideo i audio (przełączanie, miksowanie, streaming, nagrywanie)</w:t>
            </w:r>
          </w:p>
        </w:tc>
        <w:tc>
          <w:tcPr>
            <w:tcW w:w="2286" w:type="dxa"/>
            <w:gridSpan w:val="2"/>
          </w:tcPr>
          <w:p w14:paraId="3EA6B05C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F4509" w:rsidRPr="004F4509" w14:paraId="3FEBA562" w14:textId="77777777" w:rsidTr="007A1186">
        <w:trPr>
          <w:gridAfter w:val="1"/>
          <w:wAfter w:w="34" w:type="dxa"/>
          <w:trHeight w:val="53"/>
        </w:trPr>
        <w:tc>
          <w:tcPr>
            <w:tcW w:w="484" w:type="dxa"/>
            <w:gridSpan w:val="2"/>
            <w:vAlign w:val="center"/>
          </w:tcPr>
          <w:p w14:paraId="76A9DB52" w14:textId="77777777" w:rsidR="004F4509" w:rsidRPr="00062CE6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2</w:t>
            </w:r>
          </w:p>
        </w:tc>
        <w:tc>
          <w:tcPr>
            <w:tcW w:w="2849" w:type="dxa"/>
            <w:vAlign w:val="center"/>
          </w:tcPr>
          <w:p w14:paraId="6D4FE008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Liczba jednoczesnych źródeł wideo</w:t>
            </w:r>
          </w:p>
        </w:tc>
        <w:tc>
          <w:tcPr>
            <w:tcW w:w="4459" w:type="dxa"/>
            <w:gridSpan w:val="2"/>
            <w:vAlign w:val="center"/>
          </w:tcPr>
          <w:p w14:paraId="2C528DDD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 xml:space="preserve">Min. </w:t>
            </w:r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6</w:t>
            </w: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 xml:space="preserve"> jednoczesnych źródeł wideo</w:t>
            </w:r>
          </w:p>
        </w:tc>
        <w:tc>
          <w:tcPr>
            <w:tcW w:w="2286" w:type="dxa"/>
            <w:gridSpan w:val="2"/>
          </w:tcPr>
          <w:p w14:paraId="761933F8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F4509" w:rsidRPr="004F4509" w14:paraId="76E75A3D" w14:textId="77777777" w:rsidTr="007A1186">
        <w:trPr>
          <w:gridAfter w:val="1"/>
          <w:wAfter w:w="34" w:type="dxa"/>
          <w:trHeight w:val="129"/>
        </w:trPr>
        <w:tc>
          <w:tcPr>
            <w:tcW w:w="484" w:type="dxa"/>
            <w:gridSpan w:val="2"/>
            <w:vAlign w:val="center"/>
          </w:tcPr>
          <w:p w14:paraId="4E3476D8" w14:textId="77777777" w:rsidR="004F4509" w:rsidRPr="00062CE6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3</w:t>
            </w:r>
          </w:p>
        </w:tc>
        <w:tc>
          <w:tcPr>
            <w:tcW w:w="2849" w:type="dxa"/>
            <w:vAlign w:val="center"/>
          </w:tcPr>
          <w:p w14:paraId="4DC018EE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Wejścia HDMI</w:t>
            </w:r>
          </w:p>
        </w:tc>
        <w:tc>
          <w:tcPr>
            <w:tcW w:w="4459" w:type="dxa"/>
            <w:gridSpan w:val="2"/>
            <w:vAlign w:val="center"/>
          </w:tcPr>
          <w:p w14:paraId="5D8941D8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 xml:space="preserve">Min. </w:t>
            </w:r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4x HDMI typu A</w:t>
            </w: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 xml:space="preserve"> (HDMI </w:t>
            </w:r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1.4b</w:t>
            </w: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)</w:t>
            </w:r>
          </w:p>
        </w:tc>
        <w:tc>
          <w:tcPr>
            <w:tcW w:w="2286" w:type="dxa"/>
            <w:gridSpan w:val="2"/>
          </w:tcPr>
          <w:p w14:paraId="75AFDE12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F4509" w:rsidRPr="004F4509" w14:paraId="17C3069B" w14:textId="77777777" w:rsidTr="007A1186">
        <w:trPr>
          <w:gridAfter w:val="1"/>
          <w:wAfter w:w="34" w:type="dxa"/>
          <w:trHeight w:val="78"/>
        </w:trPr>
        <w:tc>
          <w:tcPr>
            <w:tcW w:w="484" w:type="dxa"/>
            <w:gridSpan w:val="2"/>
            <w:vAlign w:val="center"/>
          </w:tcPr>
          <w:p w14:paraId="247DC030" w14:textId="77777777" w:rsidR="004F4509" w:rsidRPr="00062CE6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4</w:t>
            </w:r>
          </w:p>
        </w:tc>
        <w:tc>
          <w:tcPr>
            <w:tcW w:w="2849" w:type="dxa"/>
            <w:vAlign w:val="center"/>
          </w:tcPr>
          <w:p w14:paraId="0742A5D1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Wejścia USB dla wideo (UVC)</w:t>
            </w:r>
          </w:p>
        </w:tc>
        <w:tc>
          <w:tcPr>
            <w:tcW w:w="4459" w:type="dxa"/>
            <w:gridSpan w:val="2"/>
            <w:vAlign w:val="center"/>
          </w:tcPr>
          <w:p w14:paraId="22DFF521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 xml:space="preserve">Min. </w:t>
            </w:r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2x USB-C</w:t>
            </w: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 xml:space="preserve"> obsługujące wejścia wideo w standardzie </w:t>
            </w:r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UVC</w:t>
            </w:r>
          </w:p>
        </w:tc>
        <w:tc>
          <w:tcPr>
            <w:tcW w:w="2286" w:type="dxa"/>
            <w:gridSpan w:val="2"/>
          </w:tcPr>
          <w:p w14:paraId="04CBC14B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F4509" w:rsidRPr="004F4509" w14:paraId="09D1911D" w14:textId="77777777" w:rsidTr="007A1186">
        <w:trPr>
          <w:gridAfter w:val="1"/>
          <w:wAfter w:w="34" w:type="dxa"/>
          <w:trHeight w:val="123"/>
        </w:trPr>
        <w:tc>
          <w:tcPr>
            <w:tcW w:w="484" w:type="dxa"/>
            <w:gridSpan w:val="2"/>
            <w:vAlign w:val="center"/>
          </w:tcPr>
          <w:p w14:paraId="2FE1302B" w14:textId="77777777" w:rsidR="004F4509" w:rsidRPr="00062CE6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5</w:t>
            </w:r>
          </w:p>
        </w:tc>
        <w:tc>
          <w:tcPr>
            <w:tcW w:w="2849" w:type="dxa"/>
            <w:vAlign w:val="center"/>
          </w:tcPr>
          <w:p w14:paraId="6D019C83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Wyjścia HDMI</w:t>
            </w:r>
          </w:p>
        </w:tc>
        <w:tc>
          <w:tcPr>
            <w:tcW w:w="4459" w:type="dxa"/>
            <w:gridSpan w:val="2"/>
            <w:vAlign w:val="center"/>
          </w:tcPr>
          <w:p w14:paraId="71DE44F3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 xml:space="preserve">Min. </w:t>
            </w:r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2x HDMI</w:t>
            </w: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 xml:space="preserve"> – konfigurowalne (podgląd / program / </w:t>
            </w:r>
            <w:proofErr w:type="spellStart"/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multiview</w:t>
            </w:r>
            <w:proofErr w:type="spellEnd"/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)</w:t>
            </w:r>
          </w:p>
        </w:tc>
        <w:tc>
          <w:tcPr>
            <w:tcW w:w="2286" w:type="dxa"/>
            <w:gridSpan w:val="2"/>
          </w:tcPr>
          <w:p w14:paraId="770805C0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F4509" w:rsidRPr="004F4509" w14:paraId="6490598F" w14:textId="77777777" w:rsidTr="007A1186">
        <w:trPr>
          <w:gridAfter w:val="1"/>
          <w:wAfter w:w="34" w:type="dxa"/>
          <w:trHeight w:val="109"/>
        </w:trPr>
        <w:tc>
          <w:tcPr>
            <w:tcW w:w="484" w:type="dxa"/>
            <w:gridSpan w:val="2"/>
            <w:vAlign w:val="center"/>
          </w:tcPr>
          <w:p w14:paraId="47B8AA7A" w14:textId="77777777" w:rsidR="004F4509" w:rsidRPr="00062CE6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6</w:t>
            </w:r>
          </w:p>
        </w:tc>
        <w:tc>
          <w:tcPr>
            <w:tcW w:w="2849" w:type="dxa"/>
            <w:vAlign w:val="center"/>
          </w:tcPr>
          <w:p w14:paraId="1270D2DB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Konwersja formatu/</w:t>
            </w:r>
            <w:proofErr w:type="spellStart"/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klatkażu</w:t>
            </w:r>
            <w:proofErr w:type="spellEnd"/>
          </w:p>
        </w:tc>
        <w:tc>
          <w:tcPr>
            <w:tcW w:w="4459" w:type="dxa"/>
            <w:gridSpan w:val="2"/>
            <w:vAlign w:val="center"/>
          </w:tcPr>
          <w:p w14:paraId="0D55C872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 xml:space="preserve">Konwertery formatu i </w:t>
            </w:r>
            <w:proofErr w:type="spellStart"/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klatkażu</w:t>
            </w:r>
            <w:proofErr w:type="spellEnd"/>
            <w:r w:rsidRPr="004F4509">
              <w:rPr>
                <w:rFonts w:asciiTheme="minorHAnsi" w:hAnsiTheme="minorHAnsi" w:cstheme="minorHAnsi"/>
                <w:sz w:val="18"/>
                <w:szCs w:val="18"/>
              </w:rPr>
              <w:t xml:space="preserve"> na </w:t>
            </w:r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wszystkich wejściach HDMI i USB</w:t>
            </w:r>
          </w:p>
        </w:tc>
        <w:tc>
          <w:tcPr>
            <w:tcW w:w="2286" w:type="dxa"/>
            <w:gridSpan w:val="2"/>
          </w:tcPr>
          <w:p w14:paraId="2EF76953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F4509" w:rsidRPr="004F4509" w14:paraId="14FA8CC7" w14:textId="77777777" w:rsidTr="007A1186">
        <w:trPr>
          <w:gridAfter w:val="1"/>
          <w:wAfter w:w="34" w:type="dxa"/>
          <w:trHeight w:val="73"/>
        </w:trPr>
        <w:tc>
          <w:tcPr>
            <w:tcW w:w="484" w:type="dxa"/>
            <w:gridSpan w:val="2"/>
            <w:vAlign w:val="center"/>
          </w:tcPr>
          <w:p w14:paraId="10C8BCF0" w14:textId="77777777" w:rsidR="004F4509" w:rsidRPr="00062CE6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7</w:t>
            </w:r>
          </w:p>
        </w:tc>
        <w:tc>
          <w:tcPr>
            <w:tcW w:w="2849" w:type="dxa"/>
            <w:vAlign w:val="center"/>
          </w:tcPr>
          <w:p w14:paraId="0004EB94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Rozdzielczość wejściowa (wideo)</w:t>
            </w:r>
          </w:p>
        </w:tc>
        <w:tc>
          <w:tcPr>
            <w:tcW w:w="4459" w:type="dxa"/>
            <w:gridSpan w:val="2"/>
            <w:vAlign w:val="center"/>
          </w:tcPr>
          <w:p w14:paraId="57CE3C92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1920×1080p</w:t>
            </w: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 xml:space="preserve"> oraz </w:t>
            </w:r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1920×1080i</w:t>
            </w:r>
          </w:p>
        </w:tc>
        <w:tc>
          <w:tcPr>
            <w:tcW w:w="2286" w:type="dxa"/>
            <w:gridSpan w:val="2"/>
          </w:tcPr>
          <w:p w14:paraId="1DF68289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F4509" w:rsidRPr="004F4509" w14:paraId="22DB3ED8" w14:textId="77777777" w:rsidTr="007A1186">
        <w:trPr>
          <w:gridAfter w:val="1"/>
          <w:wAfter w:w="34" w:type="dxa"/>
          <w:trHeight w:val="133"/>
        </w:trPr>
        <w:tc>
          <w:tcPr>
            <w:tcW w:w="484" w:type="dxa"/>
            <w:gridSpan w:val="2"/>
            <w:vAlign w:val="center"/>
          </w:tcPr>
          <w:p w14:paraId="6AF75AF3" w14:textId="77777777" w:rsidR="004F4509" w:rsidRPr="00062CE6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8</w:t>
            </w:r>
          </w:p>
        </w:tc>
        <w:tc>
          <w:tcPr>
            <w:tcW w:w="2849" w:type="dxa"/>
            <w:vAlign w:val="center"/>
          </w:tcPr>
          <w:p w14:paraId="2E690002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Obsługiwane częstotliwości klatek dla sygnału 1080p na wejściu HDMI</w:t>
            </w:r>
          </w:p>
        </w:tc>
        <w:tc>
          <w:tcPr>
            <w:tcW w:w="4459" w:type="dxa"/>
            <w:gridSpan w:val="2"/>
            <w:vAlign w:val="center"/>
          </w:tcPr>
          <w:p w14:paraId="0D321D94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23.97 / 24 / 25 / 29.97 / 30 / 50 / 59.94 / 60</w:t>
            </w:r>
          </w:p>
        </w:tc>
        <w:tc>
          <w:tcPr>
            <w:tcW w:w="2286" w:type="dxa"/>
            <w:gridSpan w:val="2"/>
          </w:tcPr>
          <w:p w14:paraId="56A569DE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F4509" w:rsidRPr="004F4509" w14:paraId="3B1B0788" w14:textId="77777777" w:rsidTr="007A1186">
        <w:trPr>
          <w:gridAfter w:val="1"/>
          <w:wAfter w:w="34" w:type="dxa"/>
          <w:trHeight w:val="111"/>
        </w:trPr>
        <w:tc>
          <w:tcPr>
            <w:tcW w:w="484" w:type="dxa"/>
            <w:gridSpan w:val="2"/>
            <w:vAlign w:val="center"/>
          </w:tcPr>
          <w:p w14:paraId="5006AC19" w14:textId="77777777" w:rsidR="004F4509" w:rsidRPr="00062CE6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9</w:t>
            </w:r>
          </w:p>
        </w:tc>
        <w:tc>
          <w:tcPr>
            <w:tcW w:w="2849" w:type="dxa"/>
            <w:vAlign w:val="center"/>
          </w:tcPr>
          <w:p w14:paraId="2B052DCD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Obsługiwane częstotliwości klatek dla sygnału 1080i na wejściu HDMI</w:t>
            </w:r>
          </w:p>
        </w:tc>
        <w:tc>
          <w:tcPr>
            <w:tcW w:w="4459" w:type="dxa"/>
            <w:gridSpan w:val="2"/>
            <w:vAlign w:val="center"/>
          </w:tcPr>
          <w:p w14:paraId="00BAC879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25 / 29.97 / 30</w:t>
            </w:r>
          </w:p>
        </w:tc>
        <w:tc>
          <w:tcPr>
            <w:tcW w:w="2286" w:type="dxa"/>
            <w:gridSpan w:val="2"/>
          </w:tcPr>
          <w:p w14:paraId="18A989E0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F4509" w:rsidRPr="004F4509" w14:paraId="73843CD6" w14:textId="77777777" w:rsidTr="007A1186">
        <w:trPr>
          <w:gridAfter w:val="1"/>
          <w:wAfter w:w="34" w:type="dxa"/>
          <w:trHeight w:val="75"/>
        </w:trPr>
        <w:tc>
          <w:tcPr>
            <w:tcW w:w="484" w:type="dxa"/>
            <w:gridSpan w:val="2"/>
            <w:vAlign w:val="center"/>
          </w:tcPr>
          <w:p w14:paraId="16FCB161" w14:textId="77777777" w:rsidR="004F4509" w:rsidRPr="00062CE6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10</w:t>
            </w:r>
          </w:p>
        </w:tc>
        <w:tc>
          <w:tcPr>
            <w:tcW w:w="2849" w:type="dxa"/>
            <w:vAlign w:val="center"/>
          </w:tcPr>
          <w:p w14:paraId="772DA49C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Rozdzielczość wyjściowa (wideo)</w:t>
            </w:r>
          </w:p>
        </w:tc>
        <w:tc>
          <w:tcPr>
            <w:tcW w:w="4459" w:type="dxa"/>
            <w:gridSpan w:val="2"/>
            <w:vAlign w:val="center"/>
          </w:tcPr>
          <w:p w14:paraId="2D10F4BA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1920×1080p</w:t>
            </w:r>
          </w:p>
        </w:tc>
        <w:tc>
          <w:tcPr>
            <w:tcW w:w="2286" w:type="dxa"/>
            <w:gridSpan w:val="2"/>
          </w:tcPr>
          <w:p w14:paraId="7E894760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F4509" w:rsidRPr="004F4509" w14:paraId="00271A4C" w14:textId="77777777" w:rsidTr="007A1186">
        <w:trPr>
          <w:gridAfter w:val="1"/>
          <w:wAfter w:w="34" w:type="dxa"/>
          <w:trHeight w:val="276"/>
        </w:trPr>
        <w:tc>
          <w:tcPr>
            <w:tcW w:w="484" w:type="dxa"/>
            <w:gridSpan w:val="2"/>
            <w:vAlign w:val="center"/>
          </w:tcPr>
          <w:p w14:paraId="331ECD76" w14:textId="77777777" w:rsidR="004F4509" w:rsidRPr="00062CE6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11</w:t>
            </w:r>
          </w:p>
        </w:tc>
        <w:tc>
          <w:tcPr>
            <w:tcW w:w="2849" w:type="dxa"/>
            <w:vAlign w:val="center"/>
          </w:tcPr>
          <w:p w14:paraId="3FBCFB1D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Obsługiwane częstotliwości klatek sygnału wyjściowego (wideo)</w:t>
            </w:r>
          </w:p>
        </w:tc>
        <w:tc>
          <w:tcPr>
            <w:tcW w:w="4459" w:type="dxa"/>
            <w:gridSpan w:val="2"/>
            <w:vAlign w:val="center"/>
          </w:tcPr>
          <w:p w14:paraId="4FFA59CE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24 / 25 / 30 / 50 / 60</w:t>
            </w:r>
          </w:p>
        </w:tc>
        <w:tc>
          <w:tcPr>
            <w:tcW w:w="2286" w:type="dxa"/>
            <w:gridSpan w:val="2"/>
          </w:tcPr>
          <w:p w14:paraId="52541E9C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F4509" w:rsidRPr="004F4509" w14:paraId="5526FC0E" w14:textId="77777777" w:rsidTr="007A1186">
        <w:trPr>
          <w:gridAfter w:val="1"/>
          <w:wAfter w:w="34" w:type="dxa"/>
          <w:trHeight w:val="53"/>
        </w:trPr>
        <w:tc>
          <w:tcPr>
            <w:tcW w:w="484" w:type="dxa"/>
            <w:gridSpan w:val="2"/>
            <w:vAlign w:val="center"/>
          </w:tcPr>
          <w:p w14:paraId="77287DFE" w14:textId="77777777" w:rsidR="004F4509" w:rsidRPr="00062CE6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12</w:t>
            </w:r>
          </w:p>
        </w:tc>
        <w:tc>
          <w:tcPr>
            <w:tcW w:w="2849" w:type="dxa"/>
            <w:vAlign w:val="center"/>
          </w:tcPr>
          <w:p w14:paraId="677675CE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Standardy streamingu (wideo)</w:t>
            </w:r>
          </w:p>
        </w:tc>
        <w:tc>
          <w:tcPr>
            <w:tcW w:w="4459" w:type="dxa"/>
            <w:gridSpan w:val="2"/>
            <w:vAlign w:val="center"/>
          </w:tcPr>
          <w:p w14:paraId="469243B7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1920×1080p</w:t>
            </w: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 xml:space="preserve">: </w:t>
            </w:r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23.97 / 24 / 25 / 29.97 / 30 / 50 / 59.94 / 60</w:t>
            </w:r>
          </w:p>
        </w:tc>
        <w:tc>
          <w:tcPr>
            <w:tcW w:w="2286" w:type="dxa"/>
            <w:gridSpan w:val="2"/>
          </w:tcPr>
          <w:p w14:paraId="743CA230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F4509" w:rsidRPr="004F4509" w14:paraId="2010A6AA" w14:textId="77777777" w:rsidTr="007A1186">
        <w:trPr>
          <w:gridAfter w:val="1"/>
          <w:wAfter w:w="34" w:type="dxa"/>
          <w:trHeight w:val="159"/>
        </w:trPr>
        <w:tc>
          <w:tcPr>
            <w:tcW w:w="484" w:type="dxa"/>
            <w:gridSpan w:val="2"/>
            <w:vAlign w:val="center"/>
          </w:tcPr>
          <w:p w14:paraId="53A07F39" w14:textId="77777777" w:rsidR="004F4509" w:rsidRPr="00062CE6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13</w:t>
            </w:r>
          </w:p>
        </w:tc>
        <w:tc>
          <w:tcPr>
            <w:tcW w:w="2849" w:type="dxa"/>
            <w:vAlign w:val="center"/>
          </w:tcPr>
          <w:p w14:paraId="4F3D9B40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Przestrzeń barw/bitowość silnika wideo</w:t>
            </w:r>
          </w:p>
        </w:tc>
        <w:tc>
          <w:tcPr>
            <w:tcW w:w="4459" w:type="dxa"/>
            <w:gridSpan w:val="2"/>
            <w:vAlign w:val="center"/>
          </w:tcPr>
          <w:p w14:paraId="0979D586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4:4:4 RGB / 8-bit</w:t>
            </w:r>
          </w:p>
        </w:tc>
        <w:tc>
          <w:tcPr>
            <w:tcW w:w="2286" w:type="dxa"/>
            <w:gridSpan w:val="2"/>
          </w:tcPr>
          <w:p w14:paraId="22011F0B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F4509" w:rsidRPr="004F4509" w14:paraId="4937384D" w14:textId="77777777" w:rsidTr="007A1186">
        <w:trPr>
          <w:gridAfter w:val="1"/>
          <w:wAfter w:w="34" w:type="dxa"/>
          <w:trHeight w:val="151"/>
        </w:trPr>
        <w:tc>
          <w:tcPr>
            <w:tcW w:w="484" w:type="dxa"/>
            <w:gridSpan w:val="2"/>
            <w:vAlign w:val="center"/>
          </w:tcPr>
          <w:p w14:paraId="39D68E0B" w14:textId="77777777" w:rsidR="004F4509" w:rsidRPr="00062CE6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14</w:t>
            </w:r>
          </w:p>
        </w:tc>
        <w:tc>
          <w:tcPr>
            <w:tcW w:w="2849" w:type="dxa"/>
            <w:vAlign w:val="center"/>
          </w:tcPr>
          <w:p w14:paraId="7713FE01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Wejścia HDMI – przestrzeń barw/bitowość</w:t>
            </w:r>
          </w:p>
        </w:tc>
        <w:tc>
          <w:tcPr>
            <w:tcW w:w="4459" w:type="dxa"/>
            <w:gridSpan w:val="2"/>
            <w:vAlign w:val="center"/>
          </w:tcPr>
          <w:p w14:paraId="55046D8A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4:4:4 RGB, 4:4:4 YUV, 4:2:2 YUV / 8, 10, 12-bit</w:t>
            </w:r>
          </w:p>
        </w:tc>
        <w:tc>
          <w:tcPr>
            <w:tcW w:w="2286" w:type="dxa"/>
            <w:gridSpan w:val="2"/>
          </w:tcPr>
          <w:p w14:paraId="25EB26AB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F4509" w:rsidRPr="004F4509" w14:paraId="02199C4E" w14:textId="77777777" w:rsidTr="007A1186">
        <w:trPr>
          <w:gridAfter w:val="1"/>
          <w:wAfter w:w="34" w:type="dxa"/>
          <w:trHeight w:val="53"/>
        </w:trPr>
        <w:tc>
          <w:tcPr>
            <w:tcW w:w="484" w:type="dxa"/>
            <w:gridSpan w:val="2"/>
            <w:vAlign w:val="center"/>
          </w:tcPr>
          <w:p w14:paraId="6677B511" w14:textId="77777777" w:rsidR="004F4509" w:rsidRPr="00062CE6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15</w:t>
            </w:r>
          </w:p>
        </w:tc>
        <w:tc>
          <w:tcPr>
            <w:tcW w:w="2849" w:type="dxa"/>
            <w:vAlign w:val="center"/>
          </w:tcPr>
          <w:p w14:paraId="196A37E0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Wejścia USB – przestrzeń barw</w:t>
            </w:r>
          </w:p>
        </w:tc>
        <w:tc>
          <w:tcPr>
            <w:tcW w:w="4459" w:type="dxa"/>
            <w:gridSpan w:val="2"/>
            <w:vAlign w:val="center"/>
          </w:tcPr>
          <w:p w14:paraId="1AEE5907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4:2:2 YUV</w:t>
            </w: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 xml:space="preserve"> oraz </w:t>
            </w:r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4:2:0 YUV (NV12)</w:t>
            </w:r>
          </w:p>
        </w:tc>
        <w:tc>
          <w:tcPr>
            <w:tcW w:w="2286" w:type="dxa"/>
            <w:gridSpan w:val="2"/>
          </w:tcPr>
          <w:p w14:paraId="44DA346A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F4509" w:rsidRPr="004F4509" w14:paraId="2F33A2E3" w14:textId="77777777" w:rsidTr="007A1186">
        <w:trPr>
          <w:gridAfter w:val="1"/>
          <w:wAfter w:w="34" w:type="dxa"/>
          <w:trHeight w:val="303"/>
        </w:trPr>
        <w:tc>
          <w:tcPr>
            <w:tcW w:w="484" w:type="dxa"/>
            <w:gridSpan w:val="2"/>
            <w:vAlign w:val="center"/>
          </w:tcPr>
          <w:p w14:paraId="2B8E0EFD" w14:textId="77777777" w:rsidR="004F4509" w:rsidRPr="00062CE6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16</w:t>
            </w:r>
          </w:p>
        </w:tc>
        <w:tc>
          <w:tcPr>
            <w:tcW w:w="2849" w:type="dxa"/>
            <w:vAlign w:val="center"/>
          </w:tcPr>
          <w:p w14:paraId="03E1D1AA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Wyjścia HDMI – przestrzeń barw/bitowość</w:t>
            </w:r>
          </w:p>
        </w:tc>
        <w:tc>
          <w:tcPr>
            <w:tcW w:w="4459" w:type="dxa"/>
            <w:gridSpan w:val="2"/>
            <w:vAlign w:val="center"/>
          </w:tcPr>
          <w:p w14:paraId="09351165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4:4:4 RGB, 4:4:4 YUV / 8-bit</w:t>
            </w:r>
          </w:p>
        </w:tc>
        <w:tc>
          <w:tcPr>
            <w:tcW w:w="2286" w:type="dxa"/>
            <w:gridSpan w:val="2"/>
          </w:tcPr>
          <w:p w14:paraId="53E910BA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F4509" w:rsidRPr="004F4509" w14:paraId="0D736D2B" w14:textId="77777777" w:rsidTr="007A1186">
        <w:trPr>
          <w:gridAfter w:val="1"/>
          <w:wAfter w:w="34" w:type="dxa"/>
          <w:trHeight w:val="153"/>
        </w:trPr>
        <w:tc>
          <w:tcPr>
            <w:tcW w:w="484" w:type="dxa"/>
            <w:gridSpan w:val="2"/>
            <w:vAlign w:val="center"/>
          </w:tcPr>
          <w:p w14:paraId="6AFCA6D8" w14:textId="77777777" w:rsidR="004F4509" w:rsidRPr="00062CE6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17</w:t>
            </w:r>
          </w:p>
        </w:tc>
        <w:tc>
          <w:tcPr>
            <w:tcW w:w="2849" w:type="dxa"/>
            <w:vAlign w:val="center"/>
          </w:tcPr>
          <w:p w14:paraId="79999823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Wyjścia USB – przestrzeń barw/bitowość</w:t>
            </w:r>
          </w:p>
        </w:tc>
        <w:tc>
          <w:tcPr>
            <w:tcW w:w="4459" w:type="dxa"/>
            <w:gridSpan w:val="2"/>
            <w:vAlign w:val="center"/>
          </w:tcPr>
          <w:p w14:paraId="146E77AB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4:2:2 YUV / 8-bit</w:t>
            </w:r>
          </w:p>
        </w:tc>
        <w:tc>
          <w:tcPr>
            <w:tcW w:w="2286" w:type="dxa"/>
            <w:gridSpan w:val="2"/>
          </w:tcPr>
          <w:p w14:paraId="6CF1A5D2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F4509" w:rsidRPr="004F4509" w14:paraId="1FE3F512" w14:textId="77777777" w:rsidTr="007A1186">
        <w:trPr>
          <w:gridAfter w:val="1"/>
          <w:wAfter w:w="34" w:type="dxa"/>
          <w:trHeight w:val="53"/>
        </w:trPr>
        <w:tc>
          <w:tcPr>
            <w:tcW w:w="484" w:type="dxa"/>
            <w:gridSpan w:val="2"/>
            <w:vAlign w:val="center"/>
          </w:tcPr>
          <w:p w14:paraId="202FB21C" w14:textId="77777777" w:rsidR="004F4509" w:rsidRPr="00062CE6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18</w:t>
            </w:r>
          </w:p>
        </w:tc>
        <w:tc>
          <w:tcPr>
            <w:tcW w:w="2849" w:type="dxa"/>
            <w:vAlign w:val="center"/>
          </w:tcPr>
          <w:p w14:paraId="60D0AB72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Warstwy (sceny)</w:t>
            </w:r>
          </w:p>
        </w:tc>
        <w:tc>
          <w:tcPr>
            <w:tcW w:w="4459" w:type="dxa"/>
            <w:gridSpan w:val="2"/>
            <w:vAlign w:val="center"/>
          </w:tcPr>
          <w:p w14:paraId="404E14FF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 xml:space="preserve">Min. </w:t>
            </w:r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9</w:t>
            </w: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 xml:space="preserve"> warstw jednocześnie (Preview i Program)</w:t>
            </w:r>
          </w:p>
        </w:tc>
        <w:tc>
          <w:tcPr>
            <w:tcW w:w="2286" w:type="dxa"/>
            <w:gridSpan w:val="2"/>
          </w:tcPr>
          <w:p w14:paraId="0E8859A6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F4509" w:rsidRPr="004F4509" w14:paraId="23C032D2" w14:textId="77777777" w:rsidTr="007A1186">
        <w:trPr>
          <w:gridAfter w:val="1"/>
          <w:wAfter w:w="34" w:type="dxa"/>
          <w:trHeight w:val="53"/>
        </w:trPr>
        <w:tc>
          <w:tcPr>
            <w:tcW w:w="484" w:type="dxa"/>
            <w:gridSpan w:val="2"/>
            <w:vAlign w:val="center"/>
          </w:tcPr>
          <w:p w14:paraId="073D7D1F" w14:textId="77777777" w:rsidR="004F4509" w:rsidRPr="00062CE6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19</w:t>
            </w:r>
          </w:p>
        </w:tc>
        <w:tc>
          <w:tcPr>
            <w:tcW w:w="2849" w:type="dxa"/>
            <w:vAlign w:val="center"/>
          </w:tcPr>
          <w:p w14:paraId="5CF5CFF9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Downstream</w:t>
            </w:r>
            <w:proofErr w:type="spellEnd"/>
            <w:r w:rsidRPr="004F4509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key</w:t>
            </w:r>
            <w:proofErr w:type="spellEnd"/>
          </w:p>
        </w:tc>
        <w:tc>
          <w:tcPr>
            <w:tcW w:w="4459" w:type="dxa"/>
            <w:gridSpan w:val="2"/>
            <w:vAlign w:val="center"/>
          </w:tcPr>
          <w:p w14:paraId="5D3868C2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 xml:space="preserve">Min. </w:t>
            </w:r>
            <w:r w:rsidRPr="00BC1061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  <w:t>2</w:t>
            </w:r>
            <w:r w:rsidRPr="00BC1061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(np. </w:t>
            </w:r>
            <w:proofErr w:type="spellStart"/>
            <w:r w:rsidRPr="00BC1061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overlay</w:t>
            </w:r>
            <w:proofErr w:type="spellEnd"/>
            <w:r w:rsidRPr="00BC1061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/logo)</w:t>
            </w:r>
          </w:p>
        </w:tc>
        <w:tc>
          <w:tcPr>
            <w:tcW w:w="2286" w:type="dxa"/>
            <w:gridSpan w:val="2"/>
          </w:tcPr>
          <w:p w14:paraId="5817CA7E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F4509" w:rsidRPr="004F4509" w14:paraId="12B8A1E1" w14:textId="77777777" w:rsidTr="007A1186">
        <w:trPr>
          <w:gridAfter w:val="1"/>
          <w:wAfter w:w="34" w:type="dxa"/>
          <w:trHeight w:val="81"/>
        </w:trPr>
        <w:tc>
          <w:tcPr>
            <w:tcW w:w="484" w:type="dxa"/>
            <w:gridSpan w:val="2"/>
            <w:vAlign w:val="center"/>
          </w:tcPr>
          <w:p w14:paraId="1F6A5D1C" w14:textId="77777777" w:rsidR="004F4509" w:rsidRPr="00062CE6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20</w:t>
            </w:r>
          </w:p>
        </w:tc>
        <w:tc>
          <w:tcPr>
            <w:tcW w:w="2849" w:type="dxa"/>
            <w:vAlign w:val="center"/>
          </w:tcPr>
          <w:p w14:paraId="4E82C533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 xml:space="preserve">Chroma </w:t>
            </w:r>
            <w:proofErr w:type="spellStart"/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key</w:t>
            </w:r>
            <w:proofErr w:type="spellEnd"/>
          </w:p>
        </w:tc>
        <w:tc>
          <w:tcPr>
            <w:tcW w:w="4459" w:type="dxa"/>
            <w:gridSpan w:val="2"/>
            <w:vAlign w:val="center"/>
          </w:tcPr>
          <w:p w14:paraId="09D4210E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 xml:space="preserve">Min. </w:t>
            </w:r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</w:t>
            </w: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 xml:space="preserve"> (</w:t>
            </w:r>
            <w:proofErr w:type="spellStart"/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green</w:t>
            </w:r>
            <w:proofErr w:type="spellEnd"/>
            <w:r w:rsidRPr="004F4509">
              <w:rPr>
                <w:rFonts w:asciiTheme="minorHAnsi" w:hAnsiTheme="minorHAnsi" w:cstheme="minorHAnsi"/>
                <w:sz w:val="18"/>
                <w:szCs w:val="18"/>
              </w:rPr>
              <w:t xml:space="preserve"> i </w:t>
            </w:r>
            <w:proofErr w:type="spellStart"/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blue</w:t>
            </w:r>
            <w:proofErr w:type="spellEnd"/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)</w:t>
            </w:r>
          </w:p>
        </w:tc>
        <w:tc>
          <w:tcPr>
            <w:tcW w:w="2286" w:type="dxa"/>
            <w:gridSpan w:val="2"/>
          </w:tcPr>
          <w:p w14:paraId="2A04BC4D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F4509" w:rsidRPr="004F4509" w14:paraId="088C9BB7" w14:textId="77777777" w:rsidTr="007A1186">
        <w:trPr>
          <w:gridAfter w:val="1"/>
          <w:wAfter w:w="34" w:type="dxa"/>
          <w:trHeight w:val="53"/>
        </w:trPr>
        <w:tc>
          <w:tcPr>
            <w:tcW w:w="484" w:type="dxa"/>
            <w:gridSpan w:val="2"/>
            <w:vAlign w:val="center"/>
          </w:tcPr>
          <w:p w14:paraId="5026E84A" w14:textId="77777777" w:rsidR="004F4509" w:rsidRPr="00062CE6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21</w:t>
            </w:r>
          </w:p>
        </w:tc>
        <w:tc>
          <w:tcPr>
            <w:tcW w:w="2849" w:type="dxa"/>
            <w:vAlign w:val="center"/>
          </w:tcPr>
          <w:p w14:paraId="7FAA3785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Odtwarzacze mediów</w:t>
            </w:r>
          </w:p>
        </w:tc>
        <w:tc>
          <w:tcPr>
            <w:tcW w:w="4459" w:type="dxa"/>
            <w:gridSpan w:val="2"/>
            <w:vAlign w:val="center"/>
          </w:tcPr>
          <w:p w14:paraId="4020E4F3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 xml:space="preserve">Min. </w:t>
            </w:r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</w:t>
            </w: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 xml:space="preserve"> jednocześnie</w:t>
            </w:r>
          </w:p>
        </w:tc>
        <w:tc>
          <w:tcPr>
            <w:tcW w:w="2286" w:type="dxa"/>
            <w:gridSpan w:val="2"/>
          </w:tcPr>
          <w:p w14:paraId="48FC0D07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F4509" w:rsidRPr="00184837" w14:paraId="67A0AC50" w14:textId="77777777" w:rsidTr="007A1186">
        <w:trPr>
          <w:gridAfter w:val="1"/>
          <w:wAfter w:w="34" w:type="dxa"/>
          <w:trHeight w:val="53"/>
        </w:trPr>
        <w:tc>
          <w:tcPr>
            <w:tcW w:w="484" w:type="dxa"/>
            <w:gridSpan w:val="2"/>
            <w:vAlign w:val="center"/>
          </w:tcPr>
          <w:p w14:paraId="153E6A9D" w14:textId="77777777" w:rsidR="004F4509" w:rsidRPr="00062CE6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22</w:t>
            </w:r>
          </w:p>
        </w:tc>
        <w:tc>
          <w:tcPr>
            <w:tcW w:w="2849" w:type="dxa"/>
            <w:vAlign w:val="center"/>
          </w:tcPr>
          <w:p w14:paraId="168CC62E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Przejścia</w:t>
            </w:r>
          </w:p>
        </w:tc>
        <w:tc>
          <w:tcPr>
            <w:tcW w:w="4459" w:type="dxa"/>
            <w:gridSpan w:val="2"/>
            <w:vAlign w:val="center"/>
          </w:tcPr>
          <w:p w14:paraId="319B8E94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proofErr w:type="spellStart"/>
            <w:r w:rsidRPr="004F4509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Obsługa</w:t>
            </w:r>
            <w:proofErr w:type="spellEnd"/>
            <w:r w:rsidRPr="004F4509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 xml:space="preserve">: </w:t>
            </w:r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  <w:lang w:val="en-US"/>
              </w:rPr>
              <w:t>SMPTE wipes</w:t>
            </w:r>
            <w:r w:rsidRPr="004F4509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 xml:space="preserve">, </w:t>
            </w:r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  <w:lang w:val="en-US"/>
              </w:rPr>
              <w:t>dip</w:t>
            </w:r>
            <w:r w:rsidRPr="004F4509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 xml:space="preserve">, </w:t>
            </w:r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  <w:lang w:val="en-US"/>
              </w:rPr>
              <w:t>fade</w:t>
            </w:r>
          </w:p>
        </w:tc>
        <w:tc>
          <w:tcPr>
            <w:tcW w:w="2286" w:type="dxa"/>
            <w:gridSpan w:val="2"/>
          </w:tcPr>
          <w:p w14:paraId="37B9A2A0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</w:p>
        </w:tc>
      </w:tr>
      <w:tr w:rsidR="004F4509" w:rsidRPr="004F4509" w14:paraId="08FC667A" w14:textId="77777777" w:rsidTr="007A1186">
        <w:trPr>
          <w:gridAfter w:val="1"/>
          <w:wAfter w:w="34" w:type="dxa"/>
          <w:trHeight w:val="389"/>
        </w:trPr>
        <w:tc>
          <w:tcPr>
            <w:tcW w:w="484" w:type="dxa"/>
            <w:gridSpan w:val="2"/>
            <w:vAlign w:val="center"/>
          </w:tcPr>
          <w:p w14:paraId="19FF7140" w14:textId="77777777" w:rsidR="004F4509" w:rsidRPr="00062CE6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23</w:t>
            </w:r>
          </w:p>
        </w:tc>
        <w:tc>
          <w:tcPr>
            <w:tcW w:w="2849" w:type="dxa"/>
            <w:vAlign w:val="center"/>
          </w:tcPr>
          <w:p w14:paraId="77A86536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Multiview</w:t>
            </w:r>
            <w:proofErr w:type="spellEnd"/>
          </w:p>
        </w:tc>
        <w:tc>
          <w:tcPr>
            <w:tcW w:w="4459" w:type="dxa"/>
            <w:gridSpan w:val="2"/>
            <w:vAlign w:val="center"/>
          </w:tcPr>
          <w:p w14:paraId="123FB4F7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Podgląd: program/</w:t>
            </w:r>
            <w:proofErr w:type="spellStart"/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preview</w:t>
            </w:r>
            <w:proofErr w:type="spellEnd"/>
            <w:r w:rsidRPr="004F4509">
              <w:rPr>
                <w:rFonts w:asciiTheme="minorHAnsi" w:hAnsiTheme="minorHAnsi" w:cstheme="minorHAnsi"/>
                <w:sz w:val="18"/>
                <w:szCs w:val="18"/>
              </w:rPr>
              <w:t xml:space="preserve">, miniatury wejść/scen/mediów, status audio, status nagrywania/sieci/nośnika, </w:t>
            </w:r>
            <w:proofErr w:type="spellStart"/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runtime</w:t>
            </w:r>
            <w:proofErr w:type="spellEnd"/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/data/czas</w:t>
            </w:r>
          </w:p>
        </w:tc>
        <w:tc>
          <w:tcPr>
            <w:tcW w:w="2286" w:type="dxa"/>
            <w:gridSpan w:val="2"/>
          </w:tcPr>
          <w:p w14:paraId="310E3462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F4509" w:rsidRPr="004F4509" w14:paraId="5613F451" w14:textId="77777777" w:rsidTr="007A1186">
        <w:trPr>
          <w:gridAfter w:val="1"/>
          <w:wAfter w:w="34" w:type="dxa"/>
          <w:trHeight w:val="157"/>
        </w:trPr>
        <w:tc>
          <w:tcPr>
            <w:tcW w:w="484" w:type="dxa"/>
            <w:gridSpan w:val="2"/>
            <w:vAlign w:val="center"/>
          </w:tcPr>
          <w:p w14:paraId="55F405C0" w14:textId="77777777" w:rsidR="004F4509" w:rsidRPr="00062CE6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24</w:t>
            </w:r>
          </w:p>
        </w:tc>
        <w:tc>
          <w:tcPr>
            <w:tcW w:w="2849" w:type="dxa"/>
            <w:vAlign w:val="center"/>
          </w:tcPr>
          <w:p w14:paraId="0D8D6FC5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Magazyn dla odtwarzacza mediów</w:t>
            </w:r>
          </w:p>
        </w:tc>
        <w:tc>
          <w:tcPr>
            <w:tcW w:w="4459" w:type="dxa"/>
            <w:gridSpan w:val="2"/>
            <w:vAlign w:val="center"/>
          </w:tcPr>
          <w:p w14:paraId="060583F4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microSD</w:t>
            </w:r>
            <w:proofErr w:type="spellEnd"/>
            <w:r w:rsidRPr="004F4509">
              <w:rPr>
                <w:rFonts w:asciiTheme="minorHAnsi" w:hAnsiTheme="minorHAnsi" w:cstheme="minorHAnsi"/>
                <w:sz w:val="18"/>
                <w:szCs w:val="18"/>
              </w:rPr>
              <w:t xml:space="preserve"> – pamięć rozszerzalna</w:t>
            </w:r>
          </w:p>
        </w:tc>
        <w:tc>
          <w:tcPr>
            <w:tcW w:w="2286" w:type="dxa"/>
            <w:gridSpan w:val="2"/>
          </w:tcPr>
          <w:p w14:paraId="1CA3E1A3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F4509" w:rsidRPr="004F4509" w14:paraId="2C7F1BB1" w14:textId="77777777" w:rsidTr="007A1186">
        <w:trPr>
          <w:gridAfter w:val="1"/>
          <w:wAfter w:w="34" w:type="dxa"/>
          <w:trHeight w:val="53"/>
        </w:trPr>
        <w:tc>
          <w:tcPr>
            <w:tcW w:w="484" w:type="dxa"/>
            <w:gridSpan w:val="2"/>
            <w:vAlign w:val="center"/>
          </w:tcPr>
          <w:p w14:paraId="5690B9EA" w14:textId="77777777" w:rsidR="004F4509" w:rsidRPr="00062CE6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lastRenderedPageBreak/>
              <w:t>25</w:t>
            </w:r>
          </w:p>
        </w:tc>
        <w:tc>
          <w:tcPr>
            <w:tcW w:w="2849" w:type="dxa"/>
            <w:vAlign w:val="center"/>
          </w:tcPr>
          <w:p w14:paraId="093934D5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Obsługiwane formaty mediów</w:t>
            </w:r>
          </w:p>
        </w:tc>
        <w:tc>
          <w:tcPr>
            <w:tcW w:w="4459" w:type="dxa"/>
            <w:gridSpan w:val="2"/>
            <w:vAlign w:val="center"/>
          </w:tcPr>
          <w:p w14:paraId="72AC754A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 xml:space="preserve">Wideo: </w:t>
            </w:r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MP4</w:t>
            </w: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 xml:space="preserve">; Obrazy: </w:t>
            </w:r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PNG, JPG</w:t>
            </w: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 xml:space="preserve">; Audio: </w:t>
            </w:r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WAV</w:t>
            </w:r>
          </w:p>
        </w:tc>
        <w:tc>
          <w:tcPr>
            <w:tcW w:w="2286" w:type="dxa"/>
            <w:gridSpan w:val="2"/>
          </w:tcPr>
          <w:p w14:paraId="5D1C94A3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F4509" w:rsidRPr="004F4509" w14:paraId="35497E32" w14:textId="77777777" w:rsidTr="007A1186">
        <w:trPr>
          <w:gridAfter w:val="1"/>
          <w:wAfter w:w="34" w:type="dxa"/>
          <w:trHeight w:val="53"/>
        </w:trPr>
        <w:tc>
          <w:tcPr>
            <w:tcW w:w="484" w:type="dxa"/>
            <w:gridSpan w:val="2"/>
            <w:vAlign w:val="center"/>
          </w:tcPr>
          <w:p w14:paraId="23560D0D" w14:textId="77777777" w:rsidR="004F4509" w:rsidRPr="00062CE6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26</w:t>
            </w:r>
          </w:p>
        </w:tc>
        <w:tc>
          <w:tcPr>
            <w:tcW w:w="2849" w:type="dxa"/>
            <w:vAlign w:val="center"/>
          </w:tcPr>
          <w:p w14:paraId="373F6498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Bluetooth</w:t>
            </w:r>
          </w:p>
        </w:tc>
        <w:tc>
          <w:tcPr>
            <w:tcW w:w="4459" w:type="dxa"/>
            <w:gridSpan w:val="2"/>
            <w:vAlign w:val="center"/>
          </w:tcPr>
          <w:p w14:paraId="1602EFE4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Bluetooth 5.3</w:t>
            </w: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 xml:space="preserve"> (wejście stereo audio lub połączenia telefoniczne)</w:t>
            </w:r>
          </w:p>
        </w:tc>
        <w:tc>
          <w:tcPr>
            <w:tcW w:w="2286" w:type="dxa"/>
            <w:gridSpan w:val="2"/>
          </w:tcPr>
          <w:p w14:paraId="09B9BB0C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F4509" w:rsidRPr="00184837" w14:paraId="45144CF1" w14:textId="77777777" w:rsidTr="007A1186">
        <w:trPr>
          <w:gridAfter w:val="1"/>
          <w:wAfter w:w="34" w:type="dxa"/>
          <w:trHeight w:val="53"/>
        </w:trPr>
        <w:tc>
          <w:tcPr>
            <w:tcW w:w="484" w:type="dxa"/>
            <w:gridSpan w:val="2"/>
            <w:vAlign w:val="center"/>
          </w:tcPr>
          <w:p w14:paraId="5F7B1EE7" w14:textId="77777777" w:rsidR="004F4509" w:rsidRPr="00062CE6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27</w:t>
            </w:r>
          </w:p>
        </w:tc>
        <w:tc>
          <w:tcPr>
            <w:tcW w:w="2849" w:type="dxa"/>
            <w:vAlign w:val="center"/>
          </w:tcPr>
          <w:p w14:paraId="115D5C7D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Wejścia analogowe audio</w:t>
            </w:r>
          </w:p>
        </w:tc>
        <w:tc>
          <w:tcPr>
            <w:tcW w:w="4459" w:type="dxa"/>
            <w:gridSpan w:val="2"/>
            <w:vAlign w:val="center"/>
          </w:tcPr>
          <w:p w14:paraId="45B1CF59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 xml:space="preserve">Min. </w:t>
            </w:r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  <w:lang w:val="en-US"/>
              </w:rPr>
              <w:t>2x combo</w:t>
            </w:r>
            <w:r w:rsidRPr="004F4509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4F4509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mikrofon</w:t>
            </w:r>
            <w:proofErr w:type="spellEnd"/>
            <w:r w:rsidRPr="004F4509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 xml:space="preserve"> / line / instrument)</w:t>
            </w:r>
          </w:p>
        </w:tc>
        <w:tc>
          <w:tcPr>
            <w:tcW w:w="2286" w:type="dxa"/>
            <w:gridSpan w:val="2"/>
          </w:tcPr>
          <w:p w14:paraId="516C5C0D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</w:p>
        </w:tc>
      </w:tr>
      <w:tr w:rsidR="004F4509" w:rsidRPr="004F4509" w14:paraId="192528DF" w14:textId="77777777" w:rsidTr="007A1186">
        <w:trPr>
          <w:gridAfter w:val="1"/>
          <w:wAfter w:w="34" w:type="dxa"/>
          <w:trHeight w:val="53"/>
        </w:trPr>
        <w:tc>
          <w:tcPr>
            <w:tcW w:w="484" w:type="dxa"/>
            <w:gridSpan w:val="2"/>
            <w:vAlign w:val="center"/>
          </w:tcPr>
          <w:p w14:paraId="36D89ACF" w14:textId="77777777" w:rsidR="004F4509" w:rsidRPr="00062CE6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28</w:t>
            </w:r>
          </w:p>
        </w:tc>
        <w:tc>
          <w:tcPr>
            <w:tcW w:w="2849" w:type="dxa"/>
            <w:vAlign w:val="center"/>
          </w:tcPr>
          <w:p w14:paraId="2EB7C833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Przedwzmacniacze – pasmo</w:t>
            </w:r>
          </w:p>
        </w:tc>
        <w:tc>
          <w:tcPr>
            <w:tcW w:w="4459" w:type="dxa"/>
            <w:gridSpan w:val="2"/>
            <w:vAlign w:val="center"/>
          </w:tcPr>
          <w:p w14:paraId="5B880D90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20 </w:t>
            </w:r>
            <w:proofErr w:type="spellStart"/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Hz</w:t>
            </w:r>
            <w:proofErr w:type="spellEnd"/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– 20 kHz</w:t>
            </w:r>
          </w:p>
        </w:tc>
        <w:tc>
          <w:tcPr>
            <w:tcW w:w="2286" w:type="dxa"/>
            <w:gridSpan w:val="2"/>
          </w:tcPr>
          <w:p w14:paraId="0D7D40A1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F4509" w:rsidRPr="004F4509" w14:paraId="0FADBFB9" w14:textId="77777777" w:rsidTr="007A1186">
        <w:trPr>
          <w:gridAfter w:val="1"/>
          <w:wAfter w:w="34" w:type="dxa"/>
          <w:trHeight w:val="53"/>
        </w:trPr>
        <w:tc>
          <w:tcPr>
            <w:tcW w:w="484" w:type="dxa"/>
            <w:gridSpan w:val="2"/>
            <w:vAlign w:val="center"/>
          </w:tcPr>
          <w:p w14:paraId="419DB852" w14:textId="77777777" w:rsidR="004F4509" w:rsidRPr="00062CE6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29</w:t>
            </w:r>
          </w:p>
        </w:tc>
        <w:tc>
          <w:tcPr>
            <w:tcW w:w="2849" w:type="dxa"/>
            <w:vAlign w:val="center"/>
          </w:tcPr>
          <w:p w14:paraId="5AB4FC4D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Wzmocnienie wejściowe</w:t>
            </w:r>
          </w:p>
        </w:tc>
        <w:tc>
          <w:tcPr>
            <w:tcW w:w="4459" w:type="dxa"/>
            <w:gridSpan w:val="2"/>
            <w:vAlign w:val="center"/>
          </w:tcPr>
          <w:p w14:paraId="6C3FFFFE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 xml:space="preserve">Do </w:t>
            </w:r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76 </w:t>
            </w:r>
            <w:proofErr w:type="spellStart"/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dB</w:t>
            </w:r>
            <w:proofErr w:type="spellEnd"/>
          </w:p>
        </w:tc>
        <w:tc>
          <w:tcPr>
            <w:tcW w:w="2286" w:type="dxa"/>
            <w:gridSpan w:val="2"/>
          </w:tcPr>
          <w:p w14:paraId="6E4CB44C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F4509" w:rsidRPr="004F4509" w14:paraId="1AD74E0B" w14:textId="77777777" w:rsidTr="007A1186">
        <w:trPr>
          <w:gridAfter w:val="1"/>
          <w:wAfter w:w="34" w:type="dxa"/>
          <w:trHeight w:val="53"/>
        </w:trPr>
        <w:tc>
          <w:tcPr>
            <w:tcW w:w="484" w:type="dxa"/>
            <w:gridSpan w:val="2"/>
            <w:vAlign w:val="center"/>
          </w:tcPr>
          <w:p w14:paraId="17A0D647" w14:textId="77777777" w:rsidR="004F4509" w:rsidRPr="00062CE6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30</w:t>
            </w:r>
          </w:p>
        </w:tc>
        <w:tc>
          <w:tcPr>
            <w:tcW w:w="2849" w:type="dxa"/>
            <w:vAlign w:val="center"/>
          </w:tcPr>
          <w:p w14:paraId="104932DE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Szum własny (EIN)</w:t>
            </w:r>
          </w:p>
        </w:tc>
        <w:tc>
          <w:tcPr>
            <w:tcW w:w="4459" w:type="dxa"/>
            <w:gridSpan w:val="2"/>
            <w:vAlign w:val="center"/>
          </w:tcPr>
          <w:p w14:paraId="633136A7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–131.5 </w:t>
            </w:r>
            <w:proofErr w:type="spellStart"/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dBV</w:t>
            </w:r>
            <w:proofErr w:type="spellEnd"/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(A-</w:t>
            </w:r>
            <w:proofErr w:type="spellStart"/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weighted</w:t>
            </w:r>
            <w:proofErr w:type="spellEnd"/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2286" w:type="dxa"/>
            <w:gridSpan w:val="2"/>
          </w:tcPr>
          <w:p w14:paraId="720A93DC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F4509" w:rsidRPr="004F4509" w14:paraId="33E7C655" w14:textId="77777777" w:rsidTr="007A1186">
        <w:trPr>
          <w:gridAfter w:val="1"/>
          <w:wAfter w:w="34" w:type="dxa"/>
          <w:trHeight w:val="53"/>
        </w:trPr>
        <w:tc>
          <w:tcPr>
            <w:tcW w:w="484" w:type="dxa"/>
            <w:gridSpan w:val="2"/>
            <w:vAlign w:val="center"/>
          </w:tcPr>
          <w:p w14:paraId="50D9BDDB" w14:textId="77777777" w:rsidR="004F4509" w:rsidRPr="00062CE6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31</w:t>
            </w:r>
          </w:p>
        </w:tc>
        <w:tc>
          <w:tcPr>
            <w:tcW w:w="2849" w:type="dxa"/>
            <w:vAlign w:val="center"/>
          </w:tcPr>
          <w:p w14:paraId="4C556DCC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Wejścia bezprzewodowe audio</w:t>
            </w:r>
          </w:p>
        </w:tc>
        <w:tc>
          <w:tcPr>
            <w:tcW w:w="4459" w:type="dxa"/>
            <w:gridSpan w:val="2"/>
            <w:vAlign w:val="center"/>
          </w:tcPr>
          <w:p w14:paraId="046212E4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 xml:space="preserve">Min. </w:t>
            </w:r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</w:t>
            </w: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 xml:space="preserve"> wejścia (2 odbiorniki)</w:t>
            </w:r>
          </w:p>
        </w:tc>
        <w:tc>
          <w:tcPr>
            <w:tcW w:w="2286" w:type="dxa"/>
            <w:gridSpan w:val="2"/>
          </w:tcPr>
          <w:p w14:paraId="417B57E5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F4509" w:rsidRPr="004F4509" w14:paraId="63653609" w14:textId="77777777" w:rsidTr="007A1186">
        <w:trPr>
          <w:gridAfter w:val="1"/>
          <w:wAfter w:w="34" w:type="dxa"/>
          <w:trHeight w:val="53"/>
        </w:trPr>
        <w:tc>
          <w:tcPr>
            <w:tcW w:w="484" w:type="dxa"/>
            <w:gridSpan w:val="2"/>
            <w:vAlign w:val="center"/>
          </w:tcPr>
          <w:p w14:paraId="5DB0720F" w14:textId="77777777" w:rsidR="004F4509" w:rsidRPr="00062CE6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32</w:t>
            </w:r>
          </w:p>
        </w:tc>
        <w:tc>
          <w:tcPr>
            <w:tcW w:w="2849" w:type="dxa"/>
            <w:vAlign w:val="center"/>
          </w:tcPr>
          <w:p w14:paraId="551498B7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Wyjścia słuchawkowe</w:t>
            </w:r>
          </w:p>
        </w:tc>
        <w:tc>
          <w:tcPr>
            <w:tcW w:w="4459" w:type="dxa"/>
            <w:gridSpan w:val="2"/>
            <w:vAlign w:val="center"/>
          </w:tcPr>
          <w:p w14:paraId="12339A92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 xml:space="preserve">Min. </w:t>
            </w:r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2x</w:t>
            </w: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 xml:space="preserve"> (1/4”)</w:t>
            </w:r>
          </w:p>
        </w:tc>
        <w:tc>
          <w:tcPr>
            <w:tcW w:w="2286" w:type="dxa"/>
            <w:gridSpan w:val="2"/>
          </w:tcPr>
          <w:p w14:paraId="60BD90B4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F4509" w:rsidRPr="004F4509" w14:paraId="113A8025" w14:textId="77777777" w:rsidTr="007A1186">
        <w:trPr>
          <w:gridAfter w:val="1"/>
          <w:wAfter w:w="34" w:type="dxa"/>
          <w:trHeight w:val="59"/>
        </w:trPr>
        <w:tc>
          <w:tcPr>
            <w:tcW w:w="484" w:type="dxa"/>
            <w:gridSpan w:val="2"/>
            <w:vAlign w:val="center"/>
          </w:tcPr>
          <w:p w14:paraId="3CD6DFA5" w14:textId="77777777" w:rsidR="004F4509" w:rsidRPr="00062CE6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33</w:t>
            </w:r>
          </w:p>
        </w:tc>
        <w:tc>
          <w:tcPr>
            <w:tcW w:w="2849" w:type="dxa"/>
            <w:vAlign w:val="center"/>
          </w:tcPr>
          <w:p w14:paraId="1A4E97C2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Wyjścia liniowe</w:t>
            </w:r>
          </w:p>
        </w:tc>
        <w:tc>
          <w:tcPr>
            <w:tcW w:w="4459" w:type="dxa"/>
            <w:gridSpan w:val="2"/>
            <w:vAlign w:val="center"/>
          </w:tcPr>
          <w:p w14:paraId="5420A6A5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 xml:space="preserve">Min. </w:t>
            </w:r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2x symetryczne</w:t>
            </w: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 xml:space="preserve"> (1/4”, L/R)</w:t>
            </w:r>
          </w:p>
        </w:tc>
        <w:tc>
          <w:tcPr>
            <w:tcW w:w="2286" w:type="dxa"/>
            <w:gridSpan w:val="2"/>
          </w:tcPr>
          <w:p w14:paraId="03A5F87D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F4509" w:rsidRPr="004F4509" w14:paraId="28F00394" w14:textId="77777777" w:rsidTr="007A1186">
        <w:trPr>
          <w:gridAfter w:val="1"/>
          <w:wAfter w:w="34" w:type="dxa"/>
          <w:trHeight w:val="53"/>
        </w:trPr>
        <w:tc>
          <w:tcPr>
            <w:tcW w:w="484" w:type="dxa"/>
            <w:gridSpan w:val="2"/>
            <w:vAlign w:val="center"/>
          </w:tcPr>
          <w:p w14:paraId="0C52CFC8" w14:textId="77777777" w:rsidR="004F4509" w:rsidRPr="00062CE6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34</w:t>
            </w:r>
          </w:p>
        </w:tc>
        <w:tc>
          <w:tcPr>
            <w:tcW w:w="2849" w:type="dxa"/>
            <w:vAlign w:val="center"/>
          </w:tcPr>
          <w:p w14:paraId="5FF9D1F1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Liczba możliwych źródeł audio</w:t>
            </w:r>
          </w:p>
        </w:tc>
        <w:tc>
          <w:tcPr>
            <w:tcW w:w="4459" w:type="dxa"/>
            <w:gridSpan w:val="2"/>
            <w:vAlign w:val="center"/>
          </w:tcPr>
          <w:p w14:paraId="0DF803CA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 xml:space="preserve">Do </w:t>
            </w:r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20</w:t>
            </w: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 xml:space="preserve"> źródeł audio</w:t>
            </w:r>
          </w:p>
        </w:tc>
        <w:tc>
          <w:tcPr>
            <w:tcW w:w="2286" w:type="dxa"/>
            <w:gridSpan w:val="2"/>
          </w:tcPr>
          <w:p w14:paraId="7EB60BCF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F4509" w:rsidRPr="004F4509" w14:paraId="0F68CC64" w14:textId="77777777" w:rsidTr="007A1186">
        <w:trPr>
          <w:gridAfter w:val="1"/>
          <w:wAfter w:w="34" w:type="dxa"/>
          <w:trHeight w:val="165"/>
        </w:trPr>
        <w:tc>
          <w:tcPr>
            <w:tcW w:w="484" w:type="dxa"/>
            <w:gridSpan w:val="2"/>
            <w:vAlign w:val="center"/>
          </w:tcPr>
          <w:p w14:paraId="1AC61684" w14:textId="77777777" w:rsidR="004F4509" w:rsidRPr="00062CE6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35</w:t>
            </w:r>
          </w:p>
        </w:tc>
        <w:tc>
          <w:tcPr>
            <w:tcW w:w="2849" w:type="dxa"/>
            <w:vAlign w:val="center"/>
          </w:tcPr>
          <w:p w14:paraId="3C5A7FF3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 xml:space="preserve">Jednoczesne kanały </w:t>
            </w:r>
            <w:proofErr w:type="spellStart"/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miksu</w:t>
            </w:r>
            <w:proofErr w:type="spellEnd"/>
          </w:p>
        </w:tc>
        <w:tc>
          <w:tcPr>
            <w:tcW w:w="4459" w:type="dxa"/>
            <w:gridSpan w:val="2"/>
            <w:vAlign w:val="center"/>
          </w:tcPr>
          <w:p w14:paraId="76EB5761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 xml:space="preserve">Min. </w:t>
            </w:r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9</w:t>
            </w: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 xml:space="preserve"> kanałów stereo jednocześnie</w:t>
            </w:r>
          </w:p>
        </w:tc>
        <w:tc>
          <w:tcPr>
            <w:tcW w:w="2286" w:type="dxa"/>
            <w:gridSpan w:val="2"/>
          </w:tcPr>
          <w:p w14:paraId="3D8416BB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F4509" w:rsidRPr="004F4509" w14:paraId="0A360B05" w14:textId="77777777" w:rsidTr="007A1186">
        <w:trPr>
          <w:gridAfter w:val="1"/>
          <w:wAfter w:w="34" w:type="dxa"/>
          <w:trHeight w:val="53"/>
        </w:trPr>
        <w:tc>
          <w:tcPr>
            <w:tcW w:w="484" w:type="dxa"/>
            <w:gridSpan w:val="2"/>
            <w:vAlign w:val="center"/>
          </w:tcPr>
          <w:p w14:paraId="4275E49B" w14:textId="77777777" w:rsidR="004F4509" w:rsidRPr="00062CE6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36</w:t>
            </w:r>
          </w:p>
        </w:tc>
        <w:tc>
          <w:tcPr>
            <w:tcW w:w="2849" w:type="dxa"/>
            <w:vAlign w:val="center"/>
          </w:tcPr>
          <w:p w14:paraId="3FCFE4B4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Liczba wyjść z routingiem</w:t>
            </w:r>
          </w:p>
        </w:tc>
        <w:tc>
          <w:tcPr>
            <w:tcW w:w="4459" w:type="dxa"/>
            <w:gridSpan w:val="2"/>
            <w:vAlign w:val="center"/>
          </w:tcPr>
          <w:p w14:paraId="2585916D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 xml:space="preserve">Min. </w:t>
            </w:r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12</w:t>
            </w: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 xml:space="preserve"> wyjść z możliwością routingu</w:t>
            </w:r>
          </w:p>
        </w:tc>
        <w:tc>
          <w:tcPr>
            <w:tcW w:w="2286" w:type="dxa"/>
            <w:gridSpan w:val="2"/>
          </w:tcPr>
          <w:p w14:paraId="1028D9BE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F4509" w:rsidRPr="004F4509" w14:paraId="6A30899F" w14:textId="77777777" w:rsidTr="007A1186">
        <w:trPr>
          <w:gridAfter w:val="1"/>
          <w:wAfter w:w="34" w:type="dxa"/>
          <w:trHeight w:val="53"/>
        </w:trPr>
        <w:tc>
          <w:tcPr>
            <w:tcW w:w="484" w:type="dxa"/>
            <w:gridSpan w:val="2"/>
            <w:vAlign w:val="center"/>
          </w:tcPr>
          <w:p w14:paraId="56516CBF" w14:textId="77777777" w:rsidR="004F4509" w:rsidRPr="00062CE6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37</w:t>
            </w:r>
          </w:p>
        </w:tc>
        <w:tc>
          <w:tcPr>
            <w:tcW w:w="2849" w:type="dxa"/>
            <w:vAlign w:val="center"/>
          </w:tcPr>
          <w:p w14:paraId="0CC5C27E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Konfiguracja per-wyjście</w:t>
            </w:r>
          </w:p>
        </w:tc>
        <w:tc>
          <w:tcPr>
            <w:tcW w:w="4459" w:type="dxa"/>
            <w:gridSpan w:val="2"/>
            <w:vAlign w:val="center"/>
          </w:tcPr>
          <w:p w14:paraId="19C30CDB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 xml:space="preserve">Każde wyjście: niezależny poziom, </w:t>
            </w:r>
            <w:proofErr w:type="spellStart"/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mute</w:t>
            </w:r>
            <w:proofErr w:type="spellEnd"/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, offset poziomu dla każdego z 9 wejść</w:t>
            </w:r>
          </w:p>
        </w:tc>
        <w:tc>
          <w:tcPr>
            <w:tcW w:w="2286" w:type="dxa"/>
            <w:gridSpan w:val="2"/>
          </w:tcPr>
          <w:p w14:paraId="6AD0E00F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F4509" w:rsidRPr="004F4509" w14:paraId="2D5067A3" w14:textId="77777777" w:rsidTr="007A1186">
        <w:trPr>
          <w:gridAfter w:val="1"/>
          <w:wAfter w:w="34" w:type="dxa"/>
          <w:trHeight w:val="53"/>
        </w:trPr>
        <w:tc>
          <w:tcPr>
            <w:tcW w:w="484" w:type="dxa"/>
            <w:gridSpan w:val="2"/>
            <w:vAlign w:val="center"/>
          </w:tcPr>
          <w:p w14:paraId="631C816F" w14:textId="77777777" w:rsidR="004F4509" w:rsidRPr="00062CE6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38</w:t>
            </w:r>
          </w:p>
        </w:tc>
        <w:tc>
          <w:tcPr>
            <w:tcW w:w="2849" w:type="dxa"/>
            <w:vAlign w:val="center"/>
          </w:tcPr>
          <w:p w14:paraId="579E7602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Przetwarzanie audio</w:t>
            </w:r>
          </w:p>
        </w:tc>
        <w:tc>
          <w:tcPr>
            <w:tcW w:w="4459" w:type="dxa"/>
            <w:gridSpan w:val="2"/>
            <w:vAlign w:val="center"/>
          </w:tcPr>
          <w:p w14:paraId="75222023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Kompresor, EQ, de-</w:t>
            </w:r>
            <w:proofErr w:type="spellStart"/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esser</w:t>
            </w:r>
            <w:proofErr w:type="spellEnd"/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, panoramowanie, bramka szumów, filtr górnoprzepustowy, (wymagane min. te funkcje)</w:t>
            </w:r>
          </w:p>
        </w:tc>
        <w:tc>
          <w:tcPr>
            <w:tcW w:w="2286" w:type="dxa"/>
            <w:gridSpan w:val="2"/>
          </w:tcPr>
          <w:p w14:paraId="3937D0C2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F4509" w:rsidRPr="004F4509" w14:paraId="6FB03207" w14:textId="77777777" w:rsidTr="007A1186">
        <w:trPr>
          <w:gridAfter w:val="1"/>
          <w:wAfter w:w="34" w:type="dxa"/>
          <w:trHeight w:val="53"/>
        </w:trPr>
        <w:tc>
          <w:tcPr>
            <w:tcW w:w="484" w:type="dxa"/>
            <w:gridSpan w:val="2"/>
            <w:vAlign w:val="center"/>
          </w:tcPr>
          <w:p w14:paraId="00A4A4CC" w14:textId="77777777" w:rsidR="004F4509" w:rsidRPr="00062CE6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39</w:t>
            </w:r>
          </w:p>
        </w:tc>
        <w:tc>
          <w:tcPr>
            <w:tcW w:w="2849" w:type="dxa"/>
            <w:vAlign w:val="center"/>
          </w:tcPr>
          <w:p w14:paraId="4752CBA6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Streaming</w:t>
            </w:r>
          </w:p>
        </w:tc>
        <w:tc>
          <w:tcPr>
            <w:tcW w:w="4459" w:type="dxa"/>
            <w:gridSpan w:val="2"/>
            <w:vAlign w:val="center"/>
          </w:tcPr>
          <w:p w14:paraId="4E5B7938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RTMP</w:t>
            </w: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 xml:space="preserve"> przez </w:t>
            </w:r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Ethernet lub Wi-Fi</w:t>
            </w:r>
          </w:p>
        </w:tc>
        <w:tc>
          <w:tcPr>
            <w:tcW w:w="2286" w:type="dxa"/>
            <w:gridSpan w:val="2"/>
          </w:tcPr>
          <w:p w14:paraId="26463D73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F4509" w:rsidRPr="004F4509" w14:paraId="6262AD66" w14:textId="77777777" w:rsidTr="007A1186">
        <w:trPr>
          <w:gridAfter w:val="1"/>
          <w:wAfter w:w="34" w:type="dxa"/>
          <w:trHeight w:val="53"/>
        </w:trPr>
        <w:tc>
          <w:tcPr>
            <w:tcW w:w="484" w:type="dxa"/>
            <w:gridSpan w:val="2"/>
            <w:vAlign w:val="center"/>
          </w:tcPr>
          <w:p w14:paraId="557C1ACC" w14:textId="77777777" w:rsidR="004F4509" w:rsidRPr="00062CE6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40</w:t>
            </w:r>
          </w:p>
        </w:tc>
        <w:tc>
          <w:tcPr>
            <w:tcW w:w="2849" w:type="dxa"/>
            <w:vAlign w:val="center"/>
          </w:tcPr>
          <w:p w14:paraId="151CDF73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Sieć przewodowa</w:t>
            </w:r>
          </w:p>
        </w:tc>
        <w:tc>
          <w:tcPr>
            <w:tcW w:w="4459" w:type="dxa"/>
            <w:gridSpan w:val="2"/>
            <w:vAlign w:val="center"/>
          </w:tcPr>
          <w:p w14:paraId="0FB5025E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Ethernet 10/100/1000 </w:t>
            </w:r>
            <w:proofErr w:type="spellStart"/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BaseT</w:t>
            </w:r>
            <w:proofErr w:type="spellEnd"/>
          </w:p>
        </w:tc>
        <w:tc>
          <w:tcPr>
            <w:tcW w:w="2286" w:type="dxa"/>
            <w:gridSpan w:val="2"/>
          </w:tcPr>
          <w:p w14:paraId="2E287D7B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F4509" w:rsidRPr="004F4509" w14:paraId="6AC129FC" w14:textId="77777777" w:rsidTr="007A1186">
        <w:trPr>
          <w:gridAfter w:val="1"/>
          <w:wAfter w:w="34" w:type="dxa"/>
          <w:trHeight w:val="53"/>
        </w:trPr>
        <w:tc>
          <w:tcPr>
            <w:tcW w:w="484" w:type="dxa"/>
            <w:gridSpan w:val="2"/>
            <w:vAlign w:val="center"/>
          </w:tcPr>
          <w:p w14:paraId="7EA31A76" w14:textId="77777777" w:rsidR="004F4509" w:rsidRPr="00062CE6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41</w:t>
            </w:r>
          </w:p>
        </w:tc>
        <w:tc>
          <w:tcPr>
            <w:tcW w:w="2849" w:type="dxa"/>
            <w:vAlign w:val="center"/>
          </w:tcPr>
          <w:p w14:paraId="523B1D19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Wi-Fi</w:t>
            </w:r>
          </w:p>
        </w:tc>
        <w:tc>
          <w:tcPr>
            <w:tcW w:w="4459" w:type="dxa"/>
            <w:gridSpan w:val="2"/>
            <w:vAlign w:val="center"/>
          </w:tcPr>
          <w:p w14:paraId="40D82837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Wi-Fi 6</w:t>
            </w: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 xml:space="preserve"> (2.4 GHz i 5 GHz)</w:t>
            </w:r>
          </w:p>
        </w:tc>
        <w:tc>
          <w:tcPr>
            <w:tcW w:w="2286" w:type="dxa"/>
            <w:gridSpan w:val="2"/>
          </w:tcPr>
          <w:p w14:paraId="3F8BA18B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F4509" w:rsidRPr="004F4509" w14:paraId="4147874E" w14:textId="77777777" w:rsidTr="007A1186">
        <w:trPr>
          <w:gridAfter w:val="1"/>
          <w:wAfter w:w="34" w:type="dxa"/>
          <w:trHeight w:val="53"/>
        </w:trPr>
        <w:tc>
          <w:tcPr>
            <w:tcW w:w="484" w:type="dxa"/>
            <w:gridSpan w:val="2"/>
            <w:vAlign w:val="center"/>
          </w:tcPr>
          <w:p w14:paraId="0F74963F" w14:textId="77777777" w:rsidR="004F4509" w:rsidRPr="00062CE6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42</w:t>
            </w:r>
          </w:p>
        </w:tc>
        <w:tc>
          <w:tcPr>
            <w:tcW w:w="2849" w:type="dxa"/>
            <w:vAlign w:val="center"/>
          </w:tcPr>
          <w:p w14:paraId="06B49F5F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Nośnik nagrań</w:t>
            </w:r>
          </w:p>
        </w:tc>
        <w:tc>
          <w:tcPr>
            <w:tcW w:w="4459" w:type="dxa"/>
            <w:gridSpan w:val="2"/>
            <w:vAlign w:val="center"/>
          </w:tcPr>
          <w:p w14:paraId="5A52A0A1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 xml:space="preserve">Zewnętrzny nośnik </w:t>
            </w:r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USB mass </w:t>
            </w:r>
            <w:proofErr w:type="spellStart"/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storage</w:t>
            </w:r>
            <w:proofErr w:type="spellEnd"/>
            <w:r w:rsidRPr="004F4509">
              <w:rPr>
                <w:rFonts w:asciiTheme="minorHAnsi" w:hAnsiTheme="minorHAnsi" w:cstheme="minorHAnsi"/>
                <w:sz w:val="18"/>
                <w:szCs w:val="18"/>
              </w:rPr>
              <w:t xml:space="preserve"> w formacie </w:t>
            </w:r>
            <w:proofErr w:type="spellStart"/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exFAT</w:t>
            </w:r>
            <w:proofErr w:type="spellEnd"/>
          </w:p>
        </w:tc>
        <w:tc>
          <w:tcPr>
            <w:tcW w:w="2286" w:type="dxa"/>
            <w:gridSpan w:val="2"/>
          </w:tcPr>
          <w:p w14:paraId="2EE92545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F4509" w:rsidRPr="00184837" w14:paraId="520144C8" w14:textId="77777777" w:rsidTr="007A1186">
        <w:trPr>
          <w:gridAfter w:val="1"/>
          <w:wAfter w:w="34" w:type="dxa"/>
          <w:trHeight w:val="315"/>
        </w:trPr>
        <w:tc>
          <w:tcPr>
            <w:tcW w:w="484" w:type="dxa"/>
            <w:gridSpan w:val="2"/>
            <w:vAlign w:val="center"/>
          </w:tcPr>
          <w:p w14:paraId="701EA0DC" w14:textId="77777777" w:rsidR="004F4509" w:rsidRPr="00062CE6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43</w:t>
            </w:r>
          </w:p>
        </w:tc>
        <w:tc>
          <w:tcPr>
            <w:tcW w:w="2849" w:type="dxa"/>
            <w:vAlign w:val="center"/>
          </w:tcPr>
          <w:p w14:paraId="620E1CD8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Nagrywanie wideo (program)</w:t>
            </w:r>
          </w:p>
        </w:tc>
        <w:tc>
          <w:tcPr>
            <w:tcW w:w="4459" w:type="dxa"/>
            <w:gridSpan w:val="2"/>
            <w:vAlign w:val="center"/>
          </w:tcPr>
          <w:p w14:paraId="52756D4C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  <w:lang w:val="en-US"/>
              </w:rPr>
              <w:t>H.264/AVC</w:t>
            </w:r>
            <w:r w:rsidRPr="004F4509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4F4509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plik</w:t>
            </w:r>
            <w:proofErr w:type="spellEnd"/>
            <w:r w:rsidRPr="004F4509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 xml:space="preserve"> </w:t>
            </w:r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  <w:lang w:val="en-US"/>
              </w:rPr>
              <w:t>MP4</w:t>
            </w:r>
            <w:r w:rsidRPr="004F4509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 xml:space="preserve">, audio </w:t>
            </w:r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  <w:lang w:val="en-US"/>
              </w:rPr>
              <w:t>AAC stereo</w:t>
            </w:r>
          </w:p>
        </w:tc>
        <w:tc>
          <w:tcPr>
            <w:tcW w:w="2286" w:type="dxa"/>
            <w:gridSpan w:val="2"/>
          </w:tcPr>
          <w:p w14:paraId="7DEEECD9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</w:p>
        </w:tc>
      </w:tr>
      <w:tr w:rsidR="004F4509" w:rsidRPr="004F4509" w14:paraId="5BFFAF07" w14:textId="77777777" w:rsidTr="007A1186">
        <w:trPr>
          <w:gridAfter w:val="1"/>
          <w:wAfter w:w="34" w:type="dxa"/>
          <w:trHeight w:val="166"/>
        </w:trPr>
        <w:tc>
          <w:tcPr>
            <w:tcW w:w="484" w:type="dxa"/>
            <w:gridSpan w:val="2"/>
            <w:vAlign w:val="center"/>
          </w:tcPr>
          <w:p w14:paraId="15B8818E" w14:textId="77777777" w:rsidR="004F4509" w:rsidRPr="00062CE6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44</w:t>
            </w:r>
          </w:p>
        </w:tc>
        <w:tc>
          <w:tcPr>
            <w:tcW w:w="2849" w:type="dxa"/>
            <w:vAlign w:val="center"/>
          </w:tcPr>
          <w:p w14:paraId="624ED058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Nagrywanie ISO wideo</w:t>
            </w:r>
          </w:p>
        </w:tc>
        <w:tc>
          <w:tcPr>
            <w:tcW w:w="4459" w:type="dxa"/>
            <w:gridSpan w:val="2"/>
            <w:vAlign w:val="center"/>
          </w:tcPr>
          <w:p w14:paraId="049B9CCF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 xml:space="preserve">Niezależne pliki H.264/AVC: </w:t>
            </w:r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6 wejść wideo + 1 program</w:t>
            </w: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 xml:space="preserve">, do </w:t>
            </w:r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1080p30</w:t>
            </w:r>
          </w:p>
        </w:tc>
        <w:tc>
          <w:tcPr>
            <w:tcW w:w="2286" w:type="dxa"/>
            <w:gridSpan w:val="2"/>
          </w:tcPr>
          <w:p w14:paraId="60DB66B2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F4509" w:rsidRPr="004F4509" w14:paraId="76641B33" w14:textId="77777777" w:rsidTr="007A1186">
        <w:trPr>
          <w:gridAfter w:val="1"/>
          <w:wAfter w:w="34" w:type="dxa"/>
          <w:trHeight w:val="53"/>
        </w:trPr>
        <w:tc>
          <w:tcPr>
            <w:tcW w:w="484" w:type="dxa"/>
            <w:gridSpan w:val="2"/>
            <w:vAlign w:val="center"/>
          </w:tcPr>
          <w:p w14:paraId="7AEA7CC0" w14:textId="77777777" w:rsidR="004F4509" w:rsidRPr="00062CE6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45</w:t>
            </w:r>
          </w:p>
        </w:tc>
        <w:tc>
          <w:tcPr>
            <w:tcW w:w="2849" w:type="dxa"/>
            <w:vAlign w:val="center"/>
          </w:tcPr>
          <w:p w14:paraId="10C0D075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Nagrywanie audio (mix)</w:t>
            </w:r>
          </w:p>
        </w:tc>
        <w:tc>
          <w:tcPr>
            <w:tcW w:w="4459" w:type="dxa"/>
            <w:gridSpan w:val="2"/>
            <w:vAlign w:val="center"/>
          </w:tcPr>
          <w:p w14:paraId="5009D1F9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 xml:space="preserve">Plik </w:t>
            </w:r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WAV</w:t>
            </w: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 xml:space="preserve"> (stereo mix)</w:t>
            </w:r>
          </w:p>
        </w:tc>
        <w:tc>
          <w:tcPr>
            <w:tcW w:w="2286" w:type="dxa"/>
            <w:gridSpan w:val="2"/>
          </w:tcPr>
          <w:p w14:paraId="23C92383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F4509" w:rsidRPr="004F4509" w14:paraId="045CDD3D" w14:textId="77777777" w:rsidTr="007A1186">
        <w:trPr>
          <w:gridAfter w:val="1"/>
          <w:wAfter w:w="34" w:type="dxa"/>
          <w:trHeight w:val="53"/>
        </w:trPr>
        <w:tc>
          <w:tcPr>
            <w:tcW w:w="484" w:type="dxa"/>
            <w:gridSpan w:val="2"/>
            <w:vAlign w:val="center"/>
          </w:tcPr>
          <w:p w14:paraId="79745FB8" w14:textId="77777777" w:rsidR="004F4509" w:rsidRPr="00062CE6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46</w:t>
            </w:r>
          </w:p>
        </w:tc>
        <w:tc>
          <w:tcPr>
            <w:tcW w:w="2849" w:type="dxa"/>
            <w:vAlign w:val="center"/>
          </w:tcPr>
          <w:p w14:paraId="00892124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Nagrywanie wielośladowe audio</w:t>
            </w:r>
          </w:p>
        </w:tc>
        <w:tc>
          <w:tcPr>
            <w:tcW w:w="4459" w:type="dxa"/>
            <w:gridSpan w:val="2"/>
            <w:vAlign w:val="center"/>
          </w:tcPr>
          <w:p w14:paraId="27C908F8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9 niezależnych</w:t>
            </w: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 xml:space="preserve"> plików </w:t>
            </w:r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stereo WAV</w:t>
            </w:r>
          </w:p>
        </w:tc>
        <w:tc>
          <w:tcPr>
            <w:tcW w:w="2286" w:type="dxa"/>
            <w:gridSpan w:val="2"/>
          </w:tcPr>
          <w:p w14:paraId="6669CFFC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F4509" w:rsidRPr="004F4509" w14:paraId="48B43CB0" w14:textId="77777777" w:rsidTr="007A1186">
        <w:trPr>
          <w:gridAfter w:val="1"/>
          <w:wAfter w:w="34" w:type="dxa"/>
          <w:trHeight w:val="272"/>
        </w:trPr>
        <w:tc>
          <w:tcPr>
            <w:tcW w:w="484" w:type="dxa"/>
            <w:gridSpan w:val="2"/>
            <w:vAlign w:val="center"/>
          </w:tcPr>
          <w:p w14:paraId="79A0317E" w14:textId="77777777" w:rsidR="004F4509" w:rsidRPr="00062CE6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47</w:t>
            </w:r>
          </w:p>
        </w:tc>
        <w:tc>
          <w:tcPr>
            <w:tcW w:w="2849" w:type="dxa"/>
            <w:vAlign w:val="center"/>
          </w:tcPr>
          <w:p w14:paraId="1197A1CB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Oprogramowanie towarzyszące</w:t>
            </w:r>
          </w:p>
        </w:tc>
        <w:tc>
          <w:tcPr>
            <w:tcW w:w="4459" w:type="dxa"/>
            <w:gridSpan w:val="2"/>
            <w:vAlign w:val="center"/>
          </w:tcPr>
          <w:p w14:paraId="01269555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Oprogramowanie do: budowy scen, zdalnego sterowania, konfiguracji auto-</w:t>
            </w:r>
            <w:proofErr w:type="spellStart"/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switchingu</w:t>
            </w:r>
            <w:proofErr w:type="spellEnd"/>
            <w:r w:rsidRPr="004F4509">
              <w:rPr>
                <w:rFonts w:asciiTheme="minorHAnsi" w:hAnsiTheme="minorHAnsi" w:cstheme="minorHAnsi"/>
                <w:sz w:val="18"/>
                <w:szCs w:val="18"/>
              </w:rPr>
              <w:t xml:space="preserve">, konfiguracji </w:t>
            </w:r>
            <w:proofErr w:type="spellStart"/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miksu</w:t>
            </w:r>
            <w:proofErr w:type="spellEnd"/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/routingu, profili streamingu, konfiguracji urządzenia</w:t>
            </w:r>
          </w:p>
        </w:tc>
        <w:tc>
          <w:tcPr>
            <w:tcW w:w="2286" w:type="dxa"/>
            <w:gridSpan w:val="2"/>
          </w:tcPr>
          <w:p w14:paraId="403B9447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F4509" w:rsidRPr="004F4509" w14:paraId="164F279E" w14:textId="77777777" w:rsidTr="007A1186">
        <w:trPr>
          <w:gridAfter w:val="1"/>
          <w:wAfter w:w="34" w:type="dxa"/>
          <w:trHeight w:val="53"/>
        </w:trPr>
        <w:tc>
          <w:tcPr>
            <w:tcW w:w="484" w:type="dxa"/>
            <w:gridSpan w:val="2"/>
            <w:vAlign w:val="center"/>
          </w:tcPr>
          <w:p w14:paraId="45890986" w14:textId="77777777" w:rsidR="004F4509" w:rsidRPr="00062CE6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48</w:t>
            </w:r>
          </w:p>
        </w:tc>
        <w:tc>
          <w:tcPr>
            <w:tcW w:w="2849" w:type="dxa"/>
            <w:vAlign w:val="center"/>
          </w:tcPr>
          <w:p w14:paraId="353F2E80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Kompatybilność systemów</w:t>
            </w:r>
          </w:p>
        </w:tc>
        <w:tc>
          <w:tcPr>
            <w:tcW w:w="4459" w:type="dxa"/>
            <w:gridSpan w:val="2"/>
            <w:vAlign w:val="center"/>
          </w:tcPr>
          <w:p w14:paraId="53E7AFA7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macOS</w:t>
            </w:r>
            <w:proofErr w:type="spellEnd"/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10.15 lub nowszy</w:t>
            </w: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 xml:space="preserve">, </w:t>
            </w:r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Windows 10 (v1803+)</w:t>
            </w: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 xml:space="preserve">, </w:t>
            </w:r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Windows 11</w:t>
            </w:r>
          </w:p>
        </w:tc>
        <w:tc>
          <w:tcPr>
            <w:tcW w:w="2286" w:type="dxa"/>
            <w:gridSpan w:val="2"/>
          </w:tcPr>
          <w:p w14:paraId="7A4A7A9F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F4509" w:rsidRPr="004F4509" w14:paraId="68D015FB" w14:textId="77777777" w:rsidTr="007A1186">
        <w:trPr>
          <w:gridAfter w:val="1"/>
          <w:wAfter w:w="34" w:type="dxa"/>
          <w:trHeight w:val="53"/>
        </w:trPr>
        <w:tc>
          <w:tcPr>
            <w:tcW w:w="484" w:type="dxa"/>
            <w:gridSpan w:val="2"/>
            <w:vAlign w:val="center"/>
          </w:tcPr>
          <w:p w14:paraId="75AF83A1" w14:textId="77777777" w:rsidR="004F4509" w:rsidRPr="00062CE6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49</w:t>
            </w:r>
          </w:p>
        </w:tc>
        <w:tc>
          <w:tcPr>
            <w:tcW w:w="2849" w:type="dxa"/>
            <w:vAlign w:val="center"/>
          </w:tcPr>
          <w:p w14:paraId="6959B045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Zasilanie</w:t>
            </w:r>
          </w:p>
        </w:tc>
        <w:tc>
          <w:tcPr>
            <w:tcW w:w="4459" w:type="dxa"/>
            <w:gridSpan w:val="2"/>
            <w:vAlign w:val="center"/>
          </w:tcPr>
          <w:p w14:paraId="30CC3FC7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USB-C PD 60 W</w:t>
            </w: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 xml:space="preserve">, </w:t>
            </w:r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20 V / 3 A</w:t>
            </w:r>
          </w:p>
        </w:tc>
        <w:tc>
          <w:tcPr>
            <w:tcW w:w="2286" w:type="dxa"/>
            <w:gridSpan w:val="2"/>
          </w:tcPr>
          <w:p w14:paraId="26B780AC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F4509" w:rsidRPr="004F4509" w14:paraId="4210C4C1" w14:textId="77777777" w:rsidTr="007A1186">
        <w:trPr>
          <w:gridAfter w:val="1"/>
          <w:wAfter w:w="34" w:type="dxa"/>
          <w:trHeight w:val="145"/>
        </w:trPr>
        <w:tc>
          <w:tcPr>
            <w:tcW w:w="484" w:type="dxa"/>
            <w:gridSpan w:val="2"/>
            <w:vAlign w:val="center"/>
          </w:tcPr>
          <w:p w14:paraId="11E833AD" w14:textId="77777777" w:rsidR="004F4509" w:rsidRPr="00062CE6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50</w:t>
            </w:r>
          </w:p>
        </w:tc>
        <w:tc>
          <w:tcPr>
            <w:tcW w:w="2849" w:type="dxa"/>
            <w:vAlign w:val="center"/>
          </w:tcPr>
          <w:p w14:paraId="14132022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Wymiary (maks.)</w:t>
            </w:r>
          </w:p>
        </w:tc>
        <w:tc>
          <w:tcPr>
            <w:tcW w:w="4459" w:type="dxa"/>
            <w:gridSpan w:val="2"/>
            <w:vAlign w:val="center"/>
          </w:tcPr>
          <w:p w14:paraId="3CC4793D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 xml:space="preserve">Długość </w:t>
            </w:r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≤ 132.5 mm</w:t>
            </w: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 xml:space="preserve">, szerokość </w:t>
            </w:r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≤ 305.9 mm</w:t>
            </w: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 xml:space="preserve">, wysokość </w:t>
            </w:r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≤ 61.4 mm</w:t>
            </w:r>
          </w:p>
        </w:tc>
        <w:tc>
          <w:tcPr>
            <w:tcW w:w="2286" w:type="dxa"/>
            <w:gridSpan w:val="2"/>
          </w:tcPr>
          <w:p w14:paraId="586BFE89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F4509" w:rsidRPr="004F4509" w14:paraId="4D495B08" w14:textId="77777777" w:rsidTr="007A1186">
        <w:trPr>
          <w:gridAfter w:val="1"/>
          <w:wAfter w:w="34" w:type="dxa"/>
          <w:trHeight w:val="53"/>
        </w:trPr>
        <w:tc>
          <w:tcPr>
            <w:tcW w:w="484" w:type="dxa"/>
            <w:gridSpan w:val="2"/>
            <w:vAlign w:val="center"/>
          </w:tcPr>
          <w:p w14:paraId="18590B0A" w14:textId="77777777" w:rsidR="004F4509" w:rsidRPr="00062CE6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51</w:t>
            </w:r>
          </w:p>
        </w:tc>
        <w:tc>
          <w:tcPr>
            <w:tcW w:w="2849" w:type="dxa"/>
            <w:vAlign w:val="center"/>
          </w:tcPr>
          <w:p w14:paraId="2B0939D4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Masa (maks.)</w:t>
            </w:r>
          </w:p>
        </w:tc>
        <w:tc>
          <w:tcPr>
            <w:tcW w:w="4459" w:type="dxa"/>
            <w:gridSpan w:val="2"/>
            <w:vAlign w:val="center"/>
          </w:tcPr>
          <w:p w14:paraId="1BFC4087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≤ 1257 g</w:t>
            </w:r>
          </w:p>
        </w:tc>
        <w:tc>
          <w:tcPr>
            <w:tcW w:w="2286" w:type="dxa"/>
            <w:gridSpan w:val="2"/>
          </w:tcPr>
          <w:p w14:paraId="37442B99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F4509" w:rsidRPr="004F4509" w14:paraId="5E375D35" w14:textId="77777777" w:rsidTr="007A1186">
        <w:trPr>
          <w:gridAfter w:val="1"/>
          <w:wAfter w:w="34" w:type="dxa"/>
          <w:trHeight w:val="53"/>
        </w:trPr>
        <w:tc>
          <w:tcPr>
            <w:tcW w:w="484" w:type="dxa"/>
            <w:gridSpan w:val="2"/>
            <w:vAlign w:val="center"/>
          </w:tcPr>
          <w:p w14:paraId="12362291" w14:textId="77777777" w:rsidR="004F4509" w:rsidRPr="00062CE6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52</w:t>
            </w:r>
          </w:p>
        </w:tc>
        <w:tc>
          <w:tcPr>
            <w:tcW w:w="2849" w:type="dxa"/>
            <w:vAlign w:val="center"/>
          </w:tcPr>
          <w:p w14:paraId="41D8D44A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Wyposażenie minimalne w komplecie</w:t>
            </w:r>
          </w:p>
        </w:tc>
        <w:tc>
          <w:tcPr>
            <w:tcW w:w="4459" w:type="dxa"/>
            <w:gridSpan w:val="2"/>
            <w:vAlign w:val="center"/>
          </w:tcPr>
          <w:p w14:paraId="3654FCE4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 xml:space="preserve">Zasilacz, kabel </w:t>
            </w:r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USB-C → USB-C</w:t>
            </w: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 xml:space="preserve">, </w:t>
            </w:r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 anteny zewnętrzne</w:t>
            </w:r>
          </w:p>
        </w:tc>
        <w:tc>
          <w:tcPr>
            <w:tcW w:w="2286" w:type="dxa"/>
            <w:gridSpan w:val="2"/>
          </w:tcPr>
          <w:p w14:paraId="757680C8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8E6F47" w:rsidRPr="004F4509" w14:paraId="22FCBD54" w14:textId="77777777" w:rsidTr="008E6F47">
        <w:tc>
          <w:tcPr>
            <w:tcW w:w="10112" w:type="dxa"/>
            <w:gridSpan w:val="8"/>
            <w:shd w:val="clear" w:color="auto" w:fill="FDE9D9" w:themeFill="accent6" w:themeFillTint="33"/>
            <w:vAlign w:val="center"/>
          </w:tcPr>
          <w:p w14:paraId="64799103" w14:textId="77777777" w:rsidR="008E6F47" w:rsidRDefault="008E6F47" w:rsidP="008E6F4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</w:pPr>
            <w:r w:rsidRPr="008E6F47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Mikrofony do miksera</w:t>
            </w:r>
          </w:p>
          <w:p w14:paraId="266244F9" w14:textId="26BCFC54" w:rsidR="008E6F47" w:rsidRPr="008E6F47" w:rsidRDefault="008E6F47" w:rsidP="008E6F4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Kompaktowy, bezprzewodowy, dwukanałowy system mikrofonowy do rejestracji dźwięku, przeznaczony do współpracy z kamerami, komputerami oraz urządzeniami mobilnymi.</w:t>
            </w:r>
          </w:p>
        </w:tc>
      </w:tr>
      <w:tr w:rsidR="004F4509" w:rsidRPr="004F4509" w14:paraId="689A9287" w14:textId="77777777" w:rsidTr="000E1038">
        <w:tc>
          <w:tcPr>
            <w:tcW w:w="437" w:type="dxa"/>
            <w:vAlign w:val="center"/>
          </w:tcPr>
          <w:p w14:paraId="54F8142F" w14:textId="77777777" w:rsidR="004F4509" w:rsidRPr="00062CE6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1</w:t>
            </w:r>
          </w:p>
        </w:tc>
        <w:tc>
          <w:tcPr>
            <w:tcW w:w="2971" w:type="dxa"/>
            <w:gridSpan w:val="3"/>
            <w:vAlign w:val="center"/>
          </w:tcPr>
          <w:p w14:paraId="4C2B32A7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Typ urządzenia</w:t>
            </w:r>
          </w:p>
        </w:tc>
        <w:tc>
          <w:tcPr>
            <w:tcW w:w="4953" w:type="dxa"/>
            <w:gridSpan w:val="2"/>
            <w:vAlign w:val="center"/>
          </w:tcPr>
          <w:p w14:paraId="304319DE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Bezprzewodowy, cyfrowy system mikrofonowy</w:t>
            </w:r>
          </w:p>
        </w:tc>
        <w:tc>
          <w:tcPr>
            <w:tcW w:w="1751" w:type="dxa"/>
            <w:gridSpan w:val="2"/>
          </w:tcPr>
          <w:p w14:paraId="19443464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F4509" w:rsidRPr="004F4509" w14:paraId="2E3BA14F" w14:textId="77777777" w:rsidTr="000E1038">
        <w:tc>
          <w:tcPr>
            <w:tcW w:w="437" w:type="dxa"/>
            <w:vAlign w:val="center"/>
          </w:tcPr>
          <w:p w14:paraId="0CF439B6" w14:textId="77777777" w:rsidR="004F4509" w:rsidRPr="00062CE6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2</w:t>
            </w:r>
          </w:p>
        </w:tc>
        <w:tc>
          <w:tcPr>
            <w:tcW w:w="2971" w:type="dxa"/>
            <w:gridSpan w:val="3"/>
            <w:vAlign w:val="center"/>
          </w:tcPr>
          <w:p w14:paraId="1056A77A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Liczba kanałów</w:t>
            </w:r>
          </w:p>
        </w:tc>
        <w:tc>
          <w:tcPr>
            <w:tcW w:w="4953" w:type="dxa"/>
            <w:gridSpan w:val="2"/>
            <w:vAlign w:val="center"/>
          </w:tcPr>
          <w:p w14:paraId="6763BB2D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Minimum 2 kanały audio</w:t>
            </w:r>
          </w:p>
        </w:tc>
        <w:tc>
          <w:tcPr>
            <w:tcW w:w="1751" w:type="dxa"/>
            <w:gridSpan w:val="2"/>
          </w:tcPr>
          <w:p w14:paraId="78108E9A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F4509" w:rsidRPr="004F4509" w14:paraId="6EDE6297" w14:textId="77777777" w:rsidTr="000E1038">
        <w:tc>
          <w:tcPr>
            <w:tcW w:w="437" w:type="dxa"/>
            <w:vAlign w:val="center"/>
          </w:tcPr>
          <w:p w14:paraId="40A814D0" w14:textId="77777777" w:rsidR="004F4509" w:rsidRPr="00062CE6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3</w:t>
            </w:r>
          </w:p>
        </w:tc>
        <w:tc>
          <w:tcPr>
            <w:tcW w:w="2971" w:type="dxa"/>
            <w:gridSpan w:val="3"/>
            <w:vAlign w:val="center"/>
          </w:tcPr>
          <w:p w14:paraId="0B33437C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Pasmo transmisji</w:t>
            </w:r>
          </w:p>
        </w:tc>
        <w:tc>
          <w:tcPr>
            <w:tcW w:w="4953" w:type="dxa"/>
            <w:gridSpan w:val="2"/>
            <w:vAlign w:val="center"/>
          </w:tcPr>
          <w:p w14:paraId="48B0B04E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Cyfrowa transmisja w paśmie 2,4 GHz</w:t>
            </w:r>
          </w:p>
        </w:tc>
        <w:tc>
          <w:tcPr>
            <w:tcW w:w="1751" w:type="dxa"/>
            <w:gridSpan w:val="2"/>
          </w:tcPr>
          <w:p w14:paraId="3D688C62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F4509" w:rsidRPr="004F4509" w14:paraId="385EEC2D" w14:textId="77777777" w:rsidTr="000E1038">
        <w:tc>
          <w:tcPr>
            <w:tcW w:w="437" w:type="dxa"/>
            <w:vAlign w:val="center"/>
          </w:tcPr>
          <w:p w14:paraId="647936A3" w14:textId="77777777" w:rsidR="004F4509" w:rsidRPr="00062CE6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4</w:t>
            </w:r>
          </w:p>
        </w:tc>
        <w:tc>
          <w:tcPr>
            <w:tcW w:w="2971" w:type="dxa"/>
            <w:gridSpan w:val="3"/>
            <w:vAlign w:val="center"/>
          </w:tcPr>
          <w:p w14:paraId="1931E7C1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Zasięg transmisji</w:t>
            </w:r>
          </w:p>
        </w:tc>
        <w:tc>
          <w:tcPr>
            <w:tcW w:w="4953" w:type="dxa"/>
            <w:gridSpan w:val="2"/>
            <w:vAlign w:val="center"/>
          </w:tcPr>
          <w:p w14:paraId="2A94971B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Minimum 250 m w linii widoczności</w:t>
            </w:r>
          </w:p>
        </w:tc>
        <w:tc>
          <w:tcPr>
            <w:tcW w:w="1751" w:type="dxa"/>
            <w:gridSpan w:val="2"/>
          </w:tcPr>
          <w:p w14:paraId="21759EEF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F4509" w:rsidRPr="004F4509" w14:paraId="209DF2F4" w14:textId="77777777" w:rsidTr="000E1038">
        <w:tc>
          <w:tcPr>
            <w:tcW w:w="437" w:type="dxa"/>
            <w:vAlign w:val="center"/>
          </w:tcPr>
          <w:p w14:paraId="2C973A6A" w14:textId="77777777" w:rsidR="004F4509" w:rsidRPr="00062CE6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5</w:t>
            </w:r>
          </w:p>
        </w:tc>
        <w:tc>
          <w:tcPr>
            <w:tcW w:w="2971" w:type="dxa"/>
            <w:gridSpan w:val="3"/>
            <w:vAlign w:val="center"/>
          </w:tcPr>
          <w:p w14:paraId="40A8B399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Szyfrowanie transmisji</w:t>
            </w:r>
          </w:p>
        </w:tc>
        <w:tc>
          <w:tcPr>
            <w:tcW w:w="4953" w:type="dxa"/>
            <w:gridSpan w:val="2"/>
            <w:vAlign w:val="center"/>
          </w:tcPr>
          <w:p w14:paraId="22FECC2D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Minimum 128-bit</w:t>
            </w:r>
          </w:p>
        </w:tc>
        <w:tc>
          <w:tcPr>
            <w:tcW w:w="1751" w:type="dxa"/>
            <w:gridSpan w:val="2"/>
          </w:tcPr>
          <w:p w14:paraId="23EB9ACA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F4509" w:rsidRPr="004F4509" w14:paraId="10B42C93" w14:textId="77777777" w:rsidTr="000E1038">
        <w:tc>
          <w:tcPr>
            <w:tcW w:w="437" w:type="dxa"/>
            <w:vAlign w:val="center"/>
          </w:tcPr>
          <w:p w14:paraId="667E3DA0" w14:textId="77777777" w:rsidR="004F4509" w:rsidRPr="00062CE6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6</w:t>
            </w:r>
          </w:p>
        </w:tc>
        <w:tc>
          <w:tcPr>
            <w:tcW w:w="2971" w:type="dxa"/>
            <w:gridSpan w:val="3"/>
            <w:vAlign w:val="center"/>
          </w:tcPr>
          <w:p w14:paraId="140F0BCE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Typ mikrofonu</w:t>
            </w:r>
          </w:p>
        </w:tc>
        <w:tc>
          <w:tcPr>
            <w:tcW w:w="4953" w:type="dxa"/>
            <w:gridSpan w:val="2"/>
            <w:vAlign w:val="center"/>
          </w:tcPr>
          <w:p w14:paraId="204487CC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Wbudowany mikrofon pojemnościowy</w:t>
            </w:r>
          </w:p>
        </w:tc>
        <w:tc>
          <w:tcPr>
            <w:tcW w:w="1751" w:type="dxa"/>
            <w:gridSpan w:val="2"/>
          </w:tcPr>
          <w:p w14:paraId="001A6C2A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F4509" w:rsidRPr="004F4509" w14:paraId="45E216FA" w14:textId="77777777" w:rsidTr="000E1038">
        <w:trPr>
          <w:trHeight w:val="91"/>
        </w:trPr>
        <w:tc>
          <w:tcPr>
            <w:tcW w:w="437" w:type="dxa"/>
            <w:vAlign w:val="center"/>
          </w:tcPr>
          <w:p w14:paraId="6B1EC869" w14:textId="77777777" w:rsidR="004F4509" w:rsidRPr="00062CE6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7</w:t>
            </w:r>
          </w:p>
        </w:tc>
        <w:tc>
          <w:tcPr>
            <w:tcW w:w="2971" w:type="dxa"/>
            <w:gridSpan w:val="3"/>
            <w:vAlign w:val="center"/>
          </w:tcPr>
          <w:p w14:paraId="16FB5785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Charakterystyka kierunkowa</w:t>
            </w:r>
          </w:p>
        </w:tc>
        <w:tc>
          <w:tcPr>
            <w:tcW w:w="4953" w:type="dxa"/>
            <w:gridSpan w:val="2"/>
            <w:vAlign w:val="center"/>
          </w:tcPr>
          <w:p w14:paraId="43593A3F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Dookólna</w:t>
            </w:r>
          </w:p>
        </w:tc>
        <w:tc>
          <w:tcPr>
            <w:tcW w:w="1751" w:type="dxa"/>
            <w:gridSpan w:val="2"/>
          </w:tcPr>
          <w:p w14:paraId="511C4DD0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F4509" w:rsidRPr="004F4509" w14:paraId="5A6FD7BF" w14:textId="77777777" w:rsidTr="000E1038">
        <w:tc>
          <w:tcPr>
            <w:tcW w:w="437" w:type="dxa"/>
            <w:vAlign w:val="center"/>
          </w:tcPr>
          <w:p w14:paraId="0D985CAD" w14:textId="77777777" w:rsidR="004F4509" w:rsidRPr="00062CE6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8</w:t>
            </w:r>
          </w:p>
        </w:tc>
        <w:tc>
          <w:tcPr>
            <w:tcW w:w="2971" w:type="dxa"/>
            <w:gridSpan w:val="3"/>
            <w:vAlign w:val="center"/>
          </w:tcPr>
          <w:p w14:paraId="292802E2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Pasmo przenoszenia</w:t>
            </w:r>
          </w:p>
        </w:tc>
        <w:tc>
          <w:tcPr>
            <w:tcW w:w="4953" w:type="dxa"/>
            <w:gridSpan w:val="2"/>
            <w:vAlign w:val="center"/>
          </w:tcPr>
          <w:p w14:paraId="7F036E1E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 xml:space="preserve">Minimum 20 </w:t>
            </w:r>
            <w:proofErr w:type="spellStart"/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Hz</w:t>
            </w:r>
            <w:proofErr w:type="spellEnd"/>
            <w:r w:rsidRPr="004F4509">
              <w:rPr>
                <w:rFonts w:asciiTheme="minorHAnsi" w:hAnsiTheme="minorHAnsi" w:cstheme="minorHAnsi"/>
                <w:sz w:val="18"/>
                <w:szCs w:val="18"/>
              </w:rPr>
              <w:t xml:space="preserve"> – 20 kHz</w:t>
            </w:r>
          </w:p>
        </w:tc>
        <w:tc>
          <w:tcPr>
            <w:tcW w:w="1751" w:type="dxa"/>
            <w:gridSpan w:val="2"/>
          </w:tcPr>
          <w:p w14:paraId="41A462D2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F4509" w:rsidRPr="004F4509" w14:paraId="3B28B501" w14:textId="77777777" w:rsidTr="000E1038">
        <w:tc>
          <w:tcPr>
            <w:tcW w:w="437" w:type="dxa"/>
            <w:vAlign w:val="center"/>
          </w:tcPr>
          <w:p w14:paraId="0FB4A2D7" w14:textId="77777777" w:rsidR="004F4509" w:rsidRPr="00062CE6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9</w:t>
            </w:r>
          </w:p>
        </w:tc>
        <w:tc>
          <w:tcPr>
            <w:tcW w:w="2971" w:type="dxa"/>
            <w:gridSpan w:val="3"/>
            <w:vAlign w:val="center"/>
          </w:tcPr>
          <w:p w14:paraId="1FD7CD87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Maksymalny poziom SPL</w:t>
            </w:r>
          </w:p>
        </w:tc>
        <w:tc>
          <w:tcPr>
            <w:tcW w:w="4953" w:type="dxa"/>
            <w:gridSpan w:val="2"/>
            <w:vAlign w:val="center"/>
          </w:tcPr>
          <w:p w14:paraId="34F46918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 xml:space="preserve">Minimum 120 </w:t>
            </w:r>
            <w:proofErr w:type="spellStart"/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dB</w:t>
            </w:r>
            <w:proofErr w:type="spellEnd"/>
            <w:r w:rsidRPr="004F4509">
              <w:rPr>
                <w:rFonts w:asciiTheme="minorHAnsi" w:hAnsiTheme="minorHAnsi" w:cstheme="minorHAnsi"/>
                <w:sz w:val="18"/>
                <w:szCs w:val="18"/>
              </w:rPr>
              <w:t xml:space="preserve"> SPL</w:t>
            </w:r>
          </w:p>
        </w:tc>
        <w:tc>
          <w:tcPr>
            <w:tcW w:w="1751" w:type="dxa"/>
            <w:gridSpan w:val="2"/>
          </w:tcPr>
          <w:p w14:paraId="1F708846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F4509" w:rsidRPr="004F4509" w14:paraId="55B7E5DA" w14:textId="77777777" w:rsidTr="000E1038">
        <w:tc>
          <w:tcPr>
            <w:tcW w:w="437" w:type="dxa"/>
            <w:vAlign w:val="center"/>
          </w:tcPr>
          <w:p w14:paraId="23B4BD75" w14:textId="77777777" w:rsidR="004F4509" w:rsidRPr="00062CE6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10</w:t>
            </w:r>
          </w:p>
        </w:tc>
        <w:tc>
          <w:tcPr>
            <w:tcW w:w="2971" w:type="dxa"/>
            <w:gridSpan w:val="3"/>
            <w:vAlign w:val="center"/>
          </w:tcPr>
          <w:p w14:paraId="67D50007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Stosunek sygnał/szum</w:t>
            </w:r>
          </w:p>
        </w:tc>
        <w:tc>
          <w:tcPr>
            <w:tcW w:w="4953" w:type="dxa"/>
            <w:gridSpan w:val="2"/>
            <w:vAlign w:val="center"/>
          </w:tcPr>
          <w:p w14:paraId="716EF42B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 xml:space="preserve">Minimum 70 </w:t>
            </w:r>
            <w:proofErr w:type="spellStart"/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dB</w:t>
            </w:r>
            <w:proofErr w:type="spellEnd"/>
          </w:p>
        </w:tc>
        <w:tc>
          <w:tcPr>
            <w:tcW w:w="1751" w:type="dxa"/>
            <w:gridSpan w:val="2"/>
          </w:tcPr>
          <w:p w14:paraId="4899F77A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F4509" w:rsidRPr="004F4509" w14:paraId="4832211C" w14:textId="77777777" w:rsidTr="000E1038">
        <w:tc>
          <w:tcPr>
            <w:tcW w:w="437" w:type="dxa"/>
            <w:vAlign w:val="center"/>
          </w:tcPr>
          <w:p w14:paraId="0AF9B091" w14:textId="77777777" w:rsidR="004F4509" w:rsidRPr="00062CE6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11</w:t>
            </w:r>
          </w:p>
        </w:tc>
        <w:tc>
          <w:tcPr>
            <w:tcW w:w="2971" w:type="dxa"/>
            <w:gridSpan w:val="3"/>
            <w:vAlign w:val="center"/>
          </w:tcPr>
          <w:p w14:paraId="27F77262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Równoważny poziom szumów</w:t>
            </w:r>
          </w:p>
        </w:tc>
        <w:tc>
          <w:tcPr>
            <w:tcW w:w="4953" w:type="dxa"/>
            <w:gridSpan w:val="2"/>
            <w:vAlign w:val="center"/>
          </w:tcPr>
          <w:p w14:paraId="5AEBECEC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 xml:space="preserve">Maksymalnie 22 </w:t>
            </w:r>
            <w:proofErr w:type="spellStart"/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dBA</w:t>
            </w:r>
            <w:proofErr w:type="spellEnd"/>
          </w:p>
        </w:tc>
        <w:tc>
          <w:tcPr>
            <w:tcW w:w="1751" w:type="dxa"/>
            <w:gridSpan w:val="2"/>
          </w:tcPr>
          <w:p w14:paraId="27ECF2FA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F4509" w:rsidRPr="004F4509" w14:paraId="6E97405D" w14:textId="77777777" w:rsidTr="000E1038">
        <w:tc>
          <w:tcPr>
            <w:tcW w:w="437" w:type="dxa"/>
            <w:vAlign w:val="center"/>
          </w:tcPr>
          <w:p w14:paraId="462D032B" w14:textId="77777777" w:rsidR="004F4509" w:rsidRPr="00062CE6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12</w:t>
            </w:r>
          </w:p>
        </w:tc>
        <w:tc>
          <w:tcPr>
            <w:tcW w:w="2971" w:type="dxa"/>
            <w:gridSpan w:val="3"/>
            <w:vAlign w:val="center"/>
          </w:tcPr>
          <w:p w14:paraId="47DF53D9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Wejście audio nadajnika</w:t>
            </w:r>
          </w:p>
        </w:tc>
        <w:tc>
          <w:tcPr>
            <w:tcW w:w="4953" w:type="dxa"/>
            <w:gridSpan w:val="2"/>
            <w:vAlign w:val="center"/>
          </w:tcPr>
          <w:p w14:paraId="5DA093C2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Złącze 3,5 mm z blokadą</w:t>
            </w:r>
          </w:p>
        </w:tc>
        <w:tc>
          <w:tcPr>
            <w:tcW w:w="1751" w:type="dxa"/>
            <w:gridSpan w:val="2"/>
          </w:tcPr>
          <w:p w14:paraId="745150D7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F4509" w:rsidRPr="004F4509" w14:paraId="1CCB5DA2" w14:textId="77777777" w:rsidTr="000E1038">
        <w:tc>
          <w:tcPr>
            <w:tcW w:w="437" w:type="dxa"/>
            <w:vAlign w:val="center"/>
          </w:tcPr>
          <w:p w14:paraId="3B8D1E28" w14:textId="77777777" w:rsidR="004F4509" w:rsidRPr="00062CE6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13</w:t>
            </w:r>
          </w:p>
        </w:tc>
        <w:tc>
          <w:tcPr>
            <w:tcW w:w="2971" w:type="dxa"/>
            <w:gridSpan w:val="3"/>
            <w:vAlign w:val="center"/>
          </w:tcPr>
          <w:p w14:paraId="2FCAAD70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Wyjście audio odbiornika</w:t>
            </w:r>
          </w:p>
        </w:tc>
        <w:tc>
          <w:tcPr>
            <w:tcW w:w="4953" w:type="dxa"/>
            <w:gridSpan w:val="2"/>
            <w:vAlign w:val="center"/>
          </w:tcPr>
          <w:p w14:paraId="0D6C716A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Złącze 3,5 mm typu TRRS</w:t>
            </w:r>
          </w:p>
        </w:tc>
        <w:tc>
          <w:tcPr>
            <w:tcW w:w="1751" w:type="dxa"/>
            <w:gridSpan w:val="2"/>
          </w:tcPr>
          <w:p w14:paraId="1447AD2D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F4509" w:rsidRPr="004F4509" w14:paraId="3B30C7DD" w14:textId="77777777" w:rsidTr="000E1038">
        <w:tc>
          <w:tcPr>
            <w:tcW w:w="437" w:type="dxa"/>
            <w:vAlign w:val="center"/>
          </w:tcPr>
          <w:p w14:paraId="40D3D1DD" w14:textId="77777777" w:rsidR="004F4509" w:rsidRPr="00062CE6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14</w:t>
            </w:r>
          </w:p>
        </w:tc>
        <w:tc>
          <w:tcPr>
            <w:tcW w:w="2971" w:type="dxa"/>
            <w:gridSpan w:val="3"/>
            <w:vAlign w:val="center"/>
          </w:tcPr>
          <w:p w14:paraId="1926E61A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Monitorowanie odsłuchu</w:t>
            </w:r>
          </w:p>
        </w:tc>
        <w:tc>
          <w:tcPr>
            <w:tcW w:w="4953" w:type="dxa"/>
            <w:gridSpan w:val="2"/>
            <w:vAlign w:val="center"/>
          </w:tcPr>
          <w:p w14:paraId="04562C9F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Wyjście słuchawkowe z regulacją poziomu</w:t>
            </w:r>
          </w:p>
        </w:tc>
        <w:tc>
          <w:tcPr>
            <w:tcW w:w="1751" w:type="dxa"/>
            <w:gridSpan w:val="2"/>
          </w:tcPr>
          <w:p w14:paraId="78FA7393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F4509" w:rsidRPr="004F4509" w14:paraId="5C4C6070" w14:textId="77777777" w:rsidTr="000E1038">
        <w:tc>
          <w:tcPr>
            <w:tcW w:w="437" w:type="dxa"/>
            <w:vAlign w:val="center"/>
          </w:tcPr>
          <w:p w14:paraId="59702DB2" w14:textId="77777777" w:rsidR="004F4509" w:rsidRPr="00062CE6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15</w:t>
            </w:r>
          </w:p>
        </w:tc>
        <w:tc>
          <w:tcPr>
            <w:tcW w:w="2971" w:type="dxa"/>
            <w:gridSpan w:val="3"/>
            <w:vAlign w:val="center"/>
          </w:tcPr>
          <w:p w14:paraId="3F95D949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Rejestracja wewnętrzna</w:t>
            </w:r>
          </w:p>
        </w:tc>
        <w:tc>
          <w:tcPr>
            <w:tcW w:w="4953" w:type="dxa"/>
            <w:gridSpan w:val="2"/>
            <w:vAlign w:val="center"/>
          </w:tcPr>
          <w:p w14:paraId="72BD9444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Wbudowany rejestrator audio</w:t>
            </w:r>
          </w:p>
        </w:tc>
        <w:tc>
          <w:tcPr>
            <w:tcW w:w="1751" w:type="dxa"/>
            <w:gridSpan w:val="2"/>
          </w:tcPr>
          <w:p w14:paraId="6DEDF13B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F4509" w:rsidRPr="004F4509" w14:paraId="4095DC4C" w14:textId="77777777" w:rsidTr="000E1038">
        <w:tc>
          <w:tcPr>
            <w:tcW w:w="437" w:type="dxa"/>
            <w:vAlign w:val="center"/>
          </w:tcPr>
          <w:p w14:paraId="791C9A33" w14:textId="77777777" w:rsidR="004F4509" w:rsidRPr="00062CE6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16</w:t>
            </w:r>
          </w:p>
        </w:tc>
        <w:tc>
          <w:tcPr>
            <w:tcW w:w="2971" w:type="dxa"/>
            <w:gridSpan w:val="3"/>
            <w:vAlign w:val="center"/>
          </w:tcPr>
          <w:p w14:paraId="59549DD9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Format nagrań</w:t>
            </w:r>
          </w:p>
        </w:tc>
        <w:tc>
          <w:tcPr>
            <w:tcW w:w="4953" w:type="dxa"/>
            <w:gridSpan w:val="2"/>
            <w:vAlign w:val="center"/>
          </w:tcPr>
          <w:p w14:paraId="1E386979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 xml:space="preserve">Nagrywanie w technologii 32-bit </w:t>
            </w:r>
            <w:proofErr w:type="spellStart"/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float</w:t>
            </w:r>
            <w:proofErr w:type="spellEnd"/>
          </w:p>
        </w:tc>
        <w:tc>
          <w:tcPr>
            <w:tcW w:w="1751" w:type="dxa"/>
            <w:gridSpan w:val="2"/>
          </w:tcPr>
          <w:p w14:paraId="7533000D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F4509" w:rsidRPr="004F4509" w14:paraId="2EA7D00A" w14:textId="77777777" w:rsidTr="000E1038">
        <w:tc>
          <w:tcPr>
            <w:tcW w:w="437" w:type="dxa"/>
            <w:vAlign w:val="center"/>
          </w:tcPr>
          <w:p w14:paraId="503126E6" w14:textId="77777777" w:rsidR="004F4509" w:rsidRPr="00062CE6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17</w:t>
            </w:r>
          </w:p>
        </w:tc>
        <w:tc>
          <w:tcPr>
            <w:tcW w:w="2971" w:type="dxa"/>
            <w:gridSpan w:val="3"/>
            <w:vAlign w:val="center"/>
          </w:tcPr>
          <w:p w14:paraId="08AE36DA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Pamięć wewnętrzna</w:t>
            </w:r>
          </w:p>
        </w:tc>
        <w:tc>
          <w:tcPr>
            <w:tcW w:w="4953" w:type="dxa"/>
            <w:gridSpan w:val="2"/>
            <w:vAlign w:val="center"/>
          </w:tcPr>
          <w:p w14:paraId="1E7AEEE3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Minimum 32 GB na nadajnik</w:t>
            </w:r>
          </w:p>
        </w:tc>
        <w:tc>
          <w:tcPr>
            <w:tcW w:w="1751" w:type="dxa"/>
            <w:gridSpan w:val="2"/>
          </w:tcPr>
          <w:p w14:paraId="6D2B3BF3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F4509" w:rsidRPr="004F4509" w14:paraId="435C8909" w14:textId="77777777" w:rsidTr="000E1038">
        <w:tc>
          <w:tcPr>
            <w:tcW w:w="437" w:type="dxa"/>
            <w:vAlign w:val="center"/>
          </w:tcPr>
          <w:p w14:paraId="76E4E5B9" w14:textId="77777777" w:rsidR="004F4509" w:rsidRPr="00062CE6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18</w:t>
            </w:r>
          </w:p>
        </w:tc>
        <w:tc>
          <w:tcPr>
            <w:tcW w:w="2971" w:type="dxa"/>
            <w:gridSpan w:val="3"/>
            <w:vAlign w:val="center"/>
          </w:tcPr>
          <w:p w14:paraId="464DDF18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Czas nagrań lokalnych</w:t>
            </w:r>
          </w:p>
        </w:tc>
        <w:tc>
          <w:tcPr>
            <w:tcW w:w="4953" w:type="dxa"/>
            <w:gridSpan w:val="2"/>
            <w:vAlign w:val="center"/>
          </w:tcPr>
          <w:p w14:paraId="34748358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Minimum 40 godzin</w:t>
            </w:r>
          </w:p>
        </w:tc>
        <w:tc>
          <w:tcPr>
            <w:tcW w:w="1751" w:type="dxa"/>
            <w:gridSpan w:val="2"/>
          </w:tcPr>
          <w:p w14:paraId="74DFA8D2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F4509" w:rsidRPr="004F4509" w14:paraId="402CF43A" w14:textId="77777777" w:rsidTr="000E1038">
        <w:tc>
          <w:tcPr>
            <w:tcW w:w="437" w:type="dxa"/>
            <w:vAlign w:val="center"/>
          </w:tcPr>
          <w:p w14:paraId="5001E4C7" w14:textId="77777777" w:rsidR="004F4509" w:rsidRPr="00062CE6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19</w:t>
            </w:r>
          </w:p>
        </w:tc>
        <w:tc>
          <w:tcPr>
            <w:tcW w:w="2971" w:type="dxa"/>
            <w:gridSpan w:val="3"/>
            <w:vAlign w:val="center"/>
          </w:tcPr>
          <w:p w14:paraId="73B27D35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Synchronizacja</w:t>
            </w:r>
          </w:p>
        </w:tc>
        <w:tc>
          <w:tcPr>
            <w:tcW w:w="4953" w:type="dxa"/>
            <w:gridSpan w:val="2"/>
            <w:vAlign w:val="center"/>
          </w:tcPr>
          <w:p w14:paraId="217A4F12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Obsługa synchronizacji czasowej (</w:t>
            </w:r>
            <w:proofErr w:type="spellStart"/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timecode</w:t>
            </w:r>
            <w:proofErr w:type="spellEnd"/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)</w:t>
            </w:r>
          </w:p>
        </w:tc>
        <w:tc>
          <w:tcPr>
            <w:tcW w:w="1751" w:type="dxa"/>
            <w:gridSpan w:val="2"/>
          </w:tcPr>
          <w:p w14:paraId="6C381FE8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F4509" w:rsidRPr="004F4509" w14:paraId="496B7695" w14:textId="77777777" w:rsidTr="000E1038">
        <w:tc>
          <w:tcPr>
            <w:tcW w:w="437" w:type="dxa"/>
            <w:vAlign w:val="center"/>
          </w:tcPr>
          <w:p w14:paraId="17A2331C" w14:textId="77777777" w:rsidR="004F4509" w:rsidRPr="00062CE6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lastRenderedPageBreak/>
              <w:t>20</w:t>
            </w:r>
          </w:p>
        </w:tc>
        <w:tc>
          <w:tcPr>
            <w:tcW w:w="2971" w:type="dxa"/>
            <w:gridSpan w:val="3"/>
            <w:vAlign w:val="center"/>
          </w:tcPr>
          <w:p w14:paraId="448F6B13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Regulacja poziomu sygnału</w:t>
            </w:r>
          </w:p>
        </w:tc>
        <w:tc>
          <w:tcPr>
            <w:tcW w:w="4953" w:type="dxa"/>
            <w:gridSpan w:val="2"/>
            <w:vAlign w:val="center"/>
          </w:tcPr>
          <w:p w14:paraId="4D0B90B1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Automatyczna regulacja wzmocnienia</w:t>
            </w:r>
          </w:p>
        </w:tc>
        <w:tc>
          <w:tcPr>
            <w:tcW w:w="1751" w:type="dxa"/>
            <w:gridSpan w:val="2"/>
          </w:tcPr>
          <w:p w14:paraId="4FBAB981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F4509" w:rsidRPr="004F4509" w14:paraId="70014F11" w14:textId="77777777" w:rsidTr="000E1038">
        <w:tc>
          <w:tcPr>
            <w:tcW w:w="437" w:type="dxa"/>
            <w:vAlign w:val="center"/>
          </w:tcPr>
          <w:p w14:paraId="3AB12179" w14:textId="77777777" w:rsidR="004F4509" w:rsidRPr="00062CE6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21</w:t>
            </w:r>
          </w:p>
        </w:tc>
        <w:tc>
          <w:tcPr>
            <w:tcW w:w="2971" w:type="dxa"/>
            <w:gridSpan w:val="3"/>
            <w:vAlign w:val="center"/>
          </w:tcPr>
          <w:p w14:paraId="385DF5A6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Zasilanie</w:t>
            </w:r>
          </w:p>
        </w:tc>
        <w:tc>
          <w:tcPr>
            <w:tcW w:w="4953" w:type="dxa"/>
            <w:gridSpan w:val="2"/>
            <w:vAlign w:val="center"/>
          </w:tcPr>
          <w:p w14:paraId="07A5C137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 xml:space="preserve">Wbudowany akumulator </w:t>
            </w:r>
            <w:proofErr w:type="spellStart"/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litowo</w:t>
            </w:r>
            <w:proofErr w:type="spellEnd"/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-jonowy</w:t>
            </w:r>
          </w:p>
        </w:tc>
        <w:tc>
          <w:tcPr>
            <w:tcW w:w="1751" w:type="dxa"/>
            <w:gridSpan w:val="2"/>
          </w:tcPr>
          <w:p w14:paraId="7CF221A2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F4509" w:rsidRPr="004F4509" w14:paraId="5D93120B" w14:textId="77777777" w:rsidTr="000E1038">
        <w:tc>
          <w:tcPr>
            <w:tcW w:w="437" w:type="dxa"/>
            <w:vAlign w:val="center"/>
          </w:tcPr>
          <w:p w14:paraId="7D432BE5" w14:textId="77777777" w:rsidR="004F4509" w:rsidRPr="00062CE6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22</w:t>
            </w:r>
          </w:p>
        </w:tc>
        <w:tc>
          <w:tcPr>
            <w:tcW w:w="2971" w:type="dxa"/>
            <w:gridSpan w:val="3"/>
            <w:vAlign w:val="center"/>
          </w:tcPr>
          <w:p w14:paraId="14F7DF9D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Czas pracy</w:t>
            </w:r>
          </w:p>
        </w:tc>
        <w:tc>
          <w:tcPr>
            <w:tcW w:w="4953" w:type="dxa"/>
            <w:gridSpan w:val="2"/>
            <w:vAlign w:val="center"/>
          </w:tcPr>
          <w:p w14:paraId="044A4169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Minimum 7 godzin ciągłej pracy</w:t>
            </w:r>
          </w:p>
        </w:tc>
        <w:tc>
          <w:tcPr>
            <w:tcW w:w="1751" w:type="dxa"/>
            <w:gridSpan w:val="2"/>
          </w:tcPr>
          <w:p w14:paraId="2FBC158A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F4509" w:rsidRPr="004F4509" w14:paraId="06F8300C" w14:textId="77777777" w:rsidTr="000E1038">
        <w:tc>
          <w:tcPr>
            <w:tcW w:w="437" w:type="dxa"/>
            <w:vAlign w:val="center"/>
          </w:tcPr>
          <w:p w14:paraId="6E2811B3" w14:textId="77777777" w:rsidR="004F4509" w:rsidRPr="00062CE6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23</w:t>
            </w:r>
          </w:p>
        </w:tc>
        <w:tc>
          <w:tcPr>
            <w:tcW w:w="2971" w:type="dxa"/>
            <w:gridSpan w:val="3"/>
            <w:vAlign w:val="center"/>
          </w:tcPr>
          <w:p w14:paraId="123BFAD7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Ładowanie</w:t>
            </w:r>
          </w:p>
        </w:tc>
        <w:tc>
          <w:tcPr>
            <w:tcW w:w="4953" w:type="dxa"/>
            <w:gridSpan w:val="2"/>
            <w:vAlign w:val="center"/>
          </w:tcPr>
          <w:p w14:paraId="2212B27E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Przez port USB-C</w:t>
            </w:r>
          </w:p>
        </w:tc>
        <w:tc>
          <w:tcPr>
            <w:tcW w:w="1751" w:type="dxa"/>
            <w:gridSpan w:val="2"/>
          </w:tcPr>
          <w:p w14:paraId="425661F1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F4509" w:rsidRPr="004F4509" w14:paraId="1EB126E7" w14:textId="77777777" w:rsidTr="000E1038">
        <w:tc>
          <w:tcPr>
            <w:tcW w:w="437" w:type="dxa"/>
            <w:vAlign w:val="center"/>
          </w:tcPr>
          <w:p w14:paraId="7A57F97F" w14:textId="77777777" w:rsidR="004F4509" w:rsidRPr="00062CE6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24</w:t>
            </w:r>
          </w:p>
        </w:tc>
        <w:tc>
          <w:tcPr>
            <w:tcW w:w="2971" w:type="dxa"/>
            <w:gridSpan w:val="3"/>
            <w:vAlign w:val="center"/>
          </w:tcPr>
          <w:p w14:paraId="1C0B85BC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Kompatybilność systemowa</w:t>
            </w:r>
          </w:p>
        </w:tc>
        <w:tc>
          <w:tcPr>
            <w:tcW w:w="4953" w:type="dxa"/>
            <w:gridSpan w:val="2"/>
            <w:vAlign w:val="center"/>
          </w:tcPr>
          <w:p w14:paraId="011635DF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 xml:space="preserve">Windows, </w:t>
            </w:r>
            <w:proofErr w:type="spellStart"/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macOS</w:t>
            </w:r>
            <w:proofErr w:type="spellEnd"/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, Android, iOS</w:t>
            </w:r>
          </w:p>
        </w:tc>
        <w:tc>
          <w:tcPr>
            <w:tcW w:w="1751" w:type="dxa"/>
            <w:gridSpan w:val="2"/>
          </w:tcPr>
          <w:p w14:paraId="4C1D64CF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F4509" w:rsidRPr="004F4509" w14:paraId="4919EDE0" w14:textId="77777777" w:rsidTr="000E1038">
        <w:tc>
          <w:tcPr>
            <w:tcW w:w="437" w:type="dxa"/>
            <w:vAlign w:val="center"/>
          </w:tcPr>
          <w:p w14:paraId="0D2E38B9" w14:textId="77777777" w:rsidR="004F4509" w:rsidRPr="00062CE6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25</w:t>
            </w:r>
          </w:p>
        </w:tc>
        <w:tc>
          <w:tcPr>
            <w:tcW w:w="2971" w:type="dxa"/>
            <w:gridSpan w:val="3"/>
            <w:vAlign w:val="center"/>
          </w:tcPr>
          <w:p w14:paraId="4142CBA7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Łączność z komputerem</w:t>
            </w:r>
          </w:p>
        </w:tc>
        <w:tc>
          <w:tcPr>
            <w:tcW w:w="4953" w:type="dxa"/>
            <w:gridSpan w:val="2"/>
            <w:vAlign w:val="center"/>
          </w:tcPr>
          <w:p w14:paraId="3A8B9338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USB-C</w:t>
            </w:r>
          </w:p>
        </w:tc>
        <w:tc>
          <w:tcPr>
            <w:tcW w:w="1751" w:type="dxa"/>
            <w:gridSpan w:val="2"/>
          </w:tcPr>
          <w:p w14:paraId="179BA51C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F4509" w:rsidRPr="004F4509" w14:paraId="3E0511FA" w14:textId="77777777" w:rsidTr="000E1038">
        <w:tc>
          <w:tcPr>
            <w:tcW w:w="437" w:type="dxa"/>
            <w:vAlign w:val="center"/>
          </w:tcPr>
          <w:p w14:paraId="02C787E4" w14:textId="77777777" w:rsidR="004F4509" w:rsidRPr="00062CE6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26</w:t>
            </w:r>
          </w:p>
        </w:tc>
        <w:tc>
          <w:tcPr>
            <w:tcW w:w="2971" w:type="dxa"/>
            <w:gridSpan w:val="3"/>
            <w:vAlign w:val="center"/>
          </w:tcPr>
          <w:p w14:paraId="3BB4DD51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Etui ładujące</w:t>
            </w:r>
          </w:p>
        </w:tc>
        <w:tc>
          <w:tcPr>
            <w:tcW w:w="4953" w:type="dxa"/>
            <w:gridSpan w:val="2"/>
            <w:vAlign w:val="center"/>
          </w:tcPr>
          <w:p w14:paraId="249B3BB4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W zestawie, umożliwiające wielokrotne ładowanie</w:t>
            </w:r>
          </w:p>
        </w:tc>
        <w:tc>
          <w:tcPr>
            <w:tcW w:w="1751" w:type="dxa"/>
            <w:gridSpan w:val="2"/>
          </w:tcPr>
          <w:p w14:paraId="724E399C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F4509" w:rsidRPr="004F4509" w14:paraId="143CF59E" w14:textId="77777777" w:rsidTr="000E1038">
        <w:tc>
          <w:tcPr>
            <w:tcW w:w="437" w:type="dxa"/>
            <w:vAlign w:val="center"/>
          </w:tcPr>
          <w:p w14:paraId="638F8AD8" w14:textId="77777777" w:rsidR="004F4509" w:rsidRPr="00062CE6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27</w:t>
            </w:r>
          </w:p>
        </w:tc>
        <w:tc>
          <w:tcPr>
            <w:tcW w:w="2971" w:type="dxa"/>
            <w:gridSpan w:val="3"/>
            <w:vAlign w:val="center"/>
          </w:tcPr>
          <w:p w14:paraId="14CE774F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Akcesoria</w:t>
            </w:r>
          </w:p>
        </w:tc>
        <w:tc>
          <w:tcPr>
            <w:tcW w:w="4953" w:type="dxa"/>
            <w:gridSpan w:val="2"/>
            <w:vAlign w:val="center"/>
          </w:tcPr>
          <w:p w14:paraId="4FC3C852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Minimum 2 mikrofony krawatowe, osłony przeciwwiatrowe, klipsy montażowe, przewody połączeniowe</w:t>
            </w:r>
          </w:p>
        </w:tc>
        <w:tc>
          <w:tcPr>
            <w:tcW w:w="1751" w:type="dxa"/>
            <w:gridSpan w:val="2"/>
          </w:tcPr>
          <w:p w14:paraId="24E8DB97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F4509" w:rsidRPr="004F4509" w14:paraId="6CA3D80D" w14:textId="77777777" w:rsidTr="000E1038">
        <w:tc>
          <w:tcPr>
            <w:tcW w:w="437" w:type="dxa"/>
            <w:vAlign w:val="center"/>
          </w:tcPr>
          <w:p w14:paraId="01A76600" w14:textId="77777777" w:rsidR="004F4509" w:rsidRPr="00062CE6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28</w:t>
            </w:r>
          </w:p>
        </w:tc>
        <w:tc>
          <w:tcPr>
            <w:tcW w:w="2971" w:type="dxa"/>
            <w:gridSpan w:val="3"/>
            <w:vAlign w:val="center"/>
          </w:tcPr>
          <w:p w14:paraId="0E00B8F0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Konfiguracja</w:t>
            </w:r>
          </w:p>
        </w:tc>
        <w:tc>
          <w:tcPr>
            <w:tcW w:w="4953" w:type="dxa"/>
            <w:gridSpan w:val="2"/>
            <w:vAlign w:val="center"/>
          </w:tcPr>
          <w:p w14:paraId="4CC385BC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Możliwość konfiguracji z poziomu aplikacji komputerowej lub mobilnej</w:t>
            </w:r>
          </w:p>
        </w:tc>
        <w:tc>
          <w:tcPr>
            <w:tcW w:w="1751" w:type="dxa"/>
            <w:gridSpan w:val="2"/>
          </w:tcPr>
          <w:p w14:paraId="03EE6BA2" w14:textId="77777777" w:rsidR="004F4509" w:rsidRPr="004F4509" w:rsidRDefault="004F4509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040E4976" w14:textId="77777777" w:rsidR="004F4509" w:rsidRDefault="004F4509" w:rsidP="004F4509">
      <w:pPr>
        <w:widowControl w:val="0"/>
        <w:tabs>
          <w:tab w:val="left" w:pos="0"/>
        </w:tabs>
        <w:autoSpaceDE w:val="0"/>
        <w:spacing w:after="0" w:line="240" w:lineRule="auto"/>
        <w:rPr>
          <w:rFonts w:asciiTheme="minorHAnsi" w:hAnsiTheme="minorHAnsi" w:cstheme="minorHAnsi"/>
          <w:b/>
          <w:color w:val="000000" w:themeColor="text1"/>
          <w:sz w:val="18"/>
          <w:szCs w:val="18"/>
          <w:u w:val="single"/>
        </w:rPr>
      </w:pPr>
    </w:p>
    <w:p w14:paraId="160F3405" w14:textId="77777777" w:rsidR="005D4DBB" w:rsidRPr="004F4509" w:rsidRDefault="005D4DBB" w:rsidP="004F4509">
      <w:pPr>
        <w:widowControl w:val="0"/>
        <w:tabs>
          <w:tab w:val="left" w:pos="0"/>
        </w:tabs>
        <w:autoSpaceDE w:val="0"/>
        <w:spacing w:after="0" w:line="240" w:lineRule="auto"/>
        <w:rPr>
          <w:rFonts w:asciiTheme="minorHAnsi" w:hAnsiTheme="minorHAnsi" w:cstheme="minorHAnsi"/>
          <w:b/>
          <w:color w:val="000000" w:themeColor="text1"/>
          <w:sz w:val="18"/>
          <w:szCs w:val="18"/>
          <w:u w:val="single"/>
        </w:rPr>
      </w:pPr>
    </w:p>
    <w:p w14:paraId="30C6E351" w14:textId="3FE55CE6" w:rsidR="00AB7695" w:rsidRPr="005A0ECE" w:rsidRDefault="00707794" w:rsidP="00490E78">
      <w:pPr>
        <w:widowControl w:val="0"/>
        <w:shd w:val="clear" w:color="auto" w:fill="FFC000"/>
        <w:tabs>
          <w:tab w:val="left" w:pos="0"/>
        </w:tabs>
        <w:autoSpaceDE w:val="0"/>
        <w:spacing w:after="0" w:line="240" w:lineRule="auto"/>
        <w:rPr>
          <w:rFonts w:asciiTheme="minorHAnsi" w:hAnsiTheme="minorHAnsi" w:cstheme="minorHAnsi"/>
          <w:b/>
          <w:bCs/>
          <w:color w:val="auto"/>
          <w:sz w:val="22"/>
          <w:u w:val="single"/>
        </w:rPr>
      </w:pPr>
      <w:r w:rsidRPr="005A0ECE">
        <w:rPr>
          <w:rFonts w:asciiTheme="minorHAnsi" w:hAnsiTheme="minorHAnsi" w:cstheme="minorHAnsi"/>
          <w:b/>
          <w:bCs/>
          <w:color w:val="auto"/>
          <w:sz w:val="22"/>
        </w:rPr>
        <w:t>9</w:t>
      </w:r>
      <w:r w:rsidR="00490E78" w:rsidRPr="005A0ECE">
        <w:rPr>
          <w:rFonts w:asciiTheme="minorHAnsi" w:hAnsiTheme="minorHAnsi" w:cstheme="minorHAnsi"/>
          <w:b/>
          <w:bCs/>
          <w:color w:val="auto"/>
          <w:sz w:val="22"/>
        </w:rPr>
        <w:t xml:space="preserve"> - </w:t>
      </w:r>
      <w:r w:rsidR="00AB7695" w:rsidRPr="005A0ECE">
        <w:rPr>
          <w:rFonts w:asciiTheme="minorHAnsi" w:hAnsiTheme="minorHAnsi" w:cstheme="minorHAnsi"/>
          <w:b/>
          <w:bCs/>
          <w:color w:val="auto"/>
          <w:sz w:val="22"/>
        </w:rPr>
        <w:t>Stabilizator obrazu (</w:t>
      </w:r>
      <w:proofErr w:type="spellStart"/>
      <w:r w:rsidR="00AB7695" w:rsidRPr="005A0ECE">
        <w:rPr>
          <w:rFonts w:asciiTheme="minorHAnsi" w:hAnsiTheme="minorHAnsi" w:cstheme="minorHAnsi"/>
          <w:b/>
          <w:bCs/>
          <w:color w:val="auto"/>
          <w:sz w:val="22"/>
        </w:rPr>
        <w:t>gimbal</w:t>
      </w:r>
      <w:proofErr w:type="spellEnd"/>
      <w:r w:rsidR="00AB7695" w:rsidRPr="005A0ECE">
        <w:rPr>
          <w:rFonts w:asciiTheme="minorHAnsi" w:hAnsiTheme="minorHAnsi" w:cstheme="minorHAnsi"/>
          <w:b/>
          <w:bCs/>
          <w:color w:val="auto"/>
          <w:sz w:val="22"/>
        </w:rPr>
        <w:t xml:space="preserve">) </w:t>
      </w:r>
      <w:r w:rsidR="00490E78" w:rsidRPr="005A0ECE">
        <w:rPr>
          <w:rFonts w:asciiTheme="minorHAnsi" w:hAnsiTheme="minorHAnsi" w:cstheme="minorHAnsi"/>
          <w:b/>
          <w:bCs/>
          <w:color w:val="auto"/>
          <w:sz w:val="22"/>
        </w:rPr>
        <w:t>(1 szt.):</w:t>
      </w:r>
    </w:p>
    <w:tbl>
      <w:tblPr>
        <w:tblStyle w:val="Tabela-Siatka"/>
        <w:tblW w:w="10141" w:type="dxa"/>
        <w:tblLook w:val="04A0" w:firstRow="1" w:lastRow="0" w:firstColumn="1" w:lastColumn="0" w:noHBand="0" w:noVBand="1"/>
        <w:tblCaption w:val="Zestawienie parametrów"/>
        <w:tblDescription w:val="Zestawienie parametrów"/>
      </w:tblPr>
      <w:tblGrid>
        <w:gridCol w:w="437"/>
        <w:gridCol w:w="2677"/>
        <w:gridCol w:w="3827"/>
        <w:gridCol w:w="3200"/>
      </w:tblGrid>
      <w:tr w:rsidR="00062CE6" w:rsidRPr="00062CE6" w14:paraId="5C6234BF" w14:textId="77777777" w:rsidTr="005D4DBB">
        <w:trPr>
          <w:trHeight w:val="245"/>
        </w:trPr>
        <w:tc>
          <w:tcPr>
            <w:tcW w:w="437" w:type="dxa"/>
          </w:tcPr>
          <w:p w14:paraId="590B7563" w14:textId="77777777" w:rsidR="00AB7695" w:rsidRPr="00062CE6" w:rsidRDefault="00AB7695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LP</w:t>
            </w:r>
          </w:p>
        </w:tc>
        <w:tc>
          <w:tcPr>
            <w:tcW w:w="2677" w:type="dxa"/>
            <w:vAlign w:val="center"/>
          </w:tcPr>
          <w:p w14:paraId="3E2F8709" w14:textId="77777777" w:rsidR="00807530" w:rsidRPr="00062CE6" w:rsidRDefault="00807530" w:rsidP="00807530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Przedmiot zamówienia</w:t>
            </w:r>
          </w:p>
          <w:p w14:paraId="27A34470" w14:textId="405C2B3A" w:rsidR="00AB7695" w:rsidRPr="00062CE6" w:rsidRDefault="00807530" w:rsidP="00807530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Wyszczególnienie:</w:t>
            </w:r>
          </w:p>
        </w:tc>
        <w:tc>
          <w:tcPr>
            <w:tcW w:w="3827" w:type="dxa"/>
            <w:vAlign w:val="center"/>
          </w:tcPr>
          <w:p w14:paraId="39536D3B" w14:textId="77777777" w:rsidR="007A1186" w:rsidRPr="00062CE6" w:rsidRDefault="007A1186" w:rsidP="005D4DBB">
            <w:pPr>
              <w:suppressAutoHyphens w:val="0"/>
              <w:spacing w:after="0" w:line="240" w:lineRule="auto"/>
              <w:ind w:right="62"/>
              <w:jc w:val="center"/>
              <w:rPr>
                <w:rFonts w:asciiTheme="minorHAnsi" w:hAnsiTheme="minorHAnsi" w:cstheme="minorHAnsi"/>
                <w:b/>
                <w:color w:val="auto"/>
                <w:sz w:val="16"/>
                <w:szCs w:val="16"/>
              </w:rPr>
            </w:pPr>
            <w:r w:rsidRPr="00062CE6">
              <w:rPr>
                <w:rFonts w:asciiTheme="minorHAnsi" w:hAnsiTheme="minorHAnsi" w:cstheme="minorHAnsi"/>
                <w:b/>
                <w:color w:val="auto"/>
                <w:sz w:val="16"/>
                <w:szCs w:val="16"/>
              </w:rPr>
              <w:t>PODSTAWOWE minimalne/maksymalne</w:t>
            </w:r>
          </w:p>
          <w:p w14:paraId="509240AE" w14:textId="77777777" w:rsidR="007A1186" w:rsidRPr="00062CE6" w:rsidRDefault="007A1186" w:rsidP="005D4DBB">
            <w:pPr>
              <w:suppressAutoHyphens w:val="0"/>
              <w:spacing w:after="0" w:line="240" w:lineRule="auto"/>
              <w:ind w:right="62"/>
              <w:jc w:val="center"/>
              <w:rPr>
                <w:rFonts w:asciiTheme="minorHAnsi" w:hAnsiTheme="minorHAnsi" w:cstheme="minorHAnsi"/>
                <w:b/>
                <w:color w:val="auto"/>
                <w:sz w:val="16"/>
                <w:szCs w:val="16"/>
              </w:rPr>
            </w:pPr>
            <w:r w:rsidRPr="00062CE6">
              <w:rPr>
                <w:rFonts w:asciiTheme="minorHAnsi" w:hAnsiTheme="minorHAnsi" w:cstheme="minorHAnsi"/>
                <w:b/>
                <w:color w:val="auto"/>
                <w:sz w:val="16"/>
                <w:szCs w:val="16"/>
              </w:rPr>
              <w:t>WYMAGANIA</w:t>
            </w:r>
          </w:p>
          <w:p w14:paraId="3C8FD929" w14:textId="77777777" w:rsidR="005D4DBB" w:rsidRDefault="007A1186" w:rsidP="005D4DB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auto"/>
                <w:sz w:val="16"/>
                <w:szCs w:val="16"/>
              </w:rPr>
            </w:pPr>
            <w:r w:rsidRPr="00062CE6">
              <w:rPr>
                <w:rFonts w:asciiTheme="minorHAnsi" w:hAnsiTheme="minorHAnsi" w:cstheme="minorHAnsi"/>
                <w:b/>
                <w:color w:val="auto"/>
                <w:sz w:val="16"/>
                <w:szCs w:val="16"/>
              </w:rPr>
              <w:t xml:space="preserve">ZAMAWIAJĄCEGO, JAKIE POWINIEN SPEŁNIAĆ OFEROWANY                                 </w:t>
            </w:r>
          </w:p>
          <w:p w14:paraId="3D853EA0" w14:textId="0298D77F" w:rsidR="00AB7695" w:rsidRPr="00062CE6" w:rsidRDefault="007A1186" w:rsidP="005D4DBB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color w:val="auto"/>
                <w:sz w:val="16"/>
                <w:szCs w:val="16"/>
              </w:rPr>
              <w:t xml:space="preserve">      PRZEDMIOT ZAMÓWIENIA</w:t>
            </w:r>
          </w:p>
        </w:tc>
        <w:tc>
          <w:tcPr>
            <w:tcW w:w="3200" w:type="dxa"/>
          </w:tcPr>
          <w:p w14:paraId="33ACC0EE" w14:textId="77777777" w:rsidR="00493D06" w:rsidRPr="00062CE6" w:rsidRDefault="00493D06" w:rsidP="00493D06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Potwierdzenie spełnienia wymagań</w:t>
            </w:r>
          </w:p>
          <w:p w14:paraId="05722821" w14:textId="77777777" w:rsidR="00493D06" w:rsidRPr="00062CE6" w:rsidRDefault="00493D06" w:rsidP="00493D0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(wypełnia Wykonawca)</w:t>
            </w:r>
          </w:p>
          <w:p w14:paraId="3BC053F8" w14:textId="077A4046" w:rsidR="00AB7695" w:rsidRPr="00062CE6" w:rsidRDefault="00493D06" w:rsidP="00493D06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Parametry oferowane:</w:t>
            </w:r>
          </w:p>
        </w:tc>
      </w:tr>
      <w:tr w:rsidR="00062CE6" w:rsidRPr="00062CE6" w14:paraId="658E54E1" w14:textId="77777777" w:rsidTr="005D4DBB">
        <w:trPr>
          <w:trHeight w:val="259"/>
        </w:trPr>
        <w:tc>
          <w:tcPr>
            <w:tcW w:w="437" w:type="dxa"/>
          </w:tcPr>
          <w:p w14:paraId="3E8E738E" w14:textId="77777777" w:rsidR="00AB7695" w:rsidRPr="00062CE6" w:rsidRDefault="00AB7695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1</w:t>
            </w:r>
          </w:p>
        </w:tc>
        <w:tc>
          <w:tcPr>
            <w:tcW w:w="2677" w:type="dxa"/>
            <w:vAlign w:val="center"/>
          </w:tcPr>
          <w:p w14:paraId="79F3E533" w14:textId="77777777" w:rsidR="00AB7695" w:rsidRPr="00062CE6" w:rsidRDefault="00AB7695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Typ urządzenia</w:t>
            </w:r>
          </w:p>
        </w:tc>
        <w:tc>
          <w:tcPr>
            <w:tcW w:w="3827" w:type="dxa"/>
            <w:vAlign w:val="center"/>
          </w:tcPr>
          <w:p w14:paraId="1CACD4D5" w14:textId="77777777" w:rsidR="00AB7695" w:rsidRPr="00062CE6" w:rsidRDefault="00AB7695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Stabilizator obrazu (</w:t>
            </w:r>
            <w:proofErr w:type="spellStart"/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gimbal</w:t>
            </w:r>
            <w:proofErr w:type="spellEnd"/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) do kamer i aparatów</w:t>
            </w:r>
          </w:p>
        </w:tc>
        <w:tc>
          <w:tcPr>
            <w:tcW w:w="3200" w:type="dxa"/>
          </w:tcPr>
          <w:p w14:paraId="2D6DBA3C" w14:textId="77777777" w:rsidR="00AB7695" w:rsidRPr="00062CE6" w:rsidRDefault="00AB7695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</w:p>
        </w:tc>
      </w:tr>
      <w:tr w:rsidR="00062CE6" w:rsidRPr="00062CE6" w14:paraId="50EB0FD2" w14:textId="77777777" w:rsidTr="005D4DBB">
        <w:trPr>
          <w:trHeight w:val="245"/>
        </w:trPr>
        <w:tc>
          <w:tcPr>
            <w:tcW w:w="437" w:type="dxa"/>
          </w:tcPr>
          <w:p w14:paraId="205B27B6" w14:textId="77777777" w:rsidR="00AB7695" w:rsidRPr="00062CE6" w:rsidRDefault="00AB7695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2</w:t>
            </w:r>
          </w:p>
        </w:tc>
        <w:tc>
          <w:tcPr>
            <w:tcW w:w="2677" w:type="dxa"/>
            <w:vAlign w:val="center"/>
          </w:tcPr>
          <w:p w14:paraId="640F4124" w14:textId="77777777" w:rsidR="00AB7695" w:rsidRPr="00062CE6" w:rsidRDefault="00AB7695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Zasilanie</w:t>
            </w:r>
          </w:p>
        </w:tc>
        <w:tc>
          <w:tcPr>
            <w:tcW w:w="3827" w:type="dxa"/>
            <w:vAlign w:val="center"/>
          </w:tcPr>
          <w:p w14:paraId="3842DB9E" w14:textId="77777777" w:rsidR="00AB7695" w:rsidRPr="00062CE6" w:rsidRDefault="00AB7695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Akumulator wbudowany</w:t>
            </w:r>
          </w:p>
        </w:tc>
        <w:tc>
          <w:tcPr>
            <w:tcW w:w="3200" w:type="dxa"/>
          </w:tcPr>
          <w:p w14:paraId="77F0188F" w14:textId="77777777" w:rsidR="00AB7695" w:rsidRPr="00062CE6" w:rsidRDefault="00AB7695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</w:p>
        </w:tc>
      </w:tr>
      <w:tr w:rsidR="00062CE6" w:rsidRPr="00062CE6" w14:paraId="0C2BE083" w14:textId="77777777" w:rsidTr="005D4DBB">
        <w:trPr>
          <w:trHeight w:val="245"/>
        </w:trPr>
        <w:tc>
          <w:tcPr>
            <w:tcW w:w="437" w:type="dxa"/>
          </w:tcPr>
          <w:p w14:paraId="64CADE74" w14:textId="77777777" w:rsidR="00AB7695" w:rsidRPr="00062CE6" w:rsidRDefault="00AB7695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3</w:t>
            </w:r>
          </w:p>
        </w:tc>
        <w:tc>
          <w:tcPr>
            <w:tcW w:w="2677" w:type="dxa"/>
            <w:vAlign w:val="center"/>
          </w:tcPr>
          <w:p w14:paraId="55C4E8F2" w14:textId="77777777" w:rsidR="00AB7695" w:rsidRPr="00062CE6" w:rsidRDefault="00AB7695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Napięcie robocze</w:t>
            </w:r>
          </w:p>
        </w:tc>
        <w:tc>
          <w:tcPr>
            <w:tcW w:w="3827" w:type="dxa"/>
            <w:vAlign w:val="center"/>
          </w:tcPr>
          <w:p w14:paraId="7E297FD3" w14:textId="77777777" w:rsidR="00AB7695" w:rsidRPr="00062CE6" w:rsidRDefault="00AB7695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  <w:lang w:val="en-US"/>
              </w:rPr>
              <w:t xml:space="preserve">min. </w:t>
            </w: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  <w:lang w:val="en-US"/>
              </w:rPr>
              <w:t>11 V</w:t>
            </w: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  <w:lang w:val="en-US"/>
              </w:rPr>
              <w:t xml:space="preserve">, standard </w:t>
            </w: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  <w:lang w:val="en-US"/>
              </w:rPr>
              <w:t>14,8 V</w:t>
            </w: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  <w:lang w:val="en-US"/>
              </w:rPr>
              <w:t>maks</w:t>
            </w:r>
            <w:proofErr w:type="spellEnd"/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  <w:lang w:val="en-US"/>
              </w:rPr>
              <w:t xml:space="preserve">. </w:t>
            </w: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16,8 V</w:t>
            </w:r>
          </w:p>
        </w:tc>
        <w:tc>
          <w:tcPr>
            <w:tcW w:w="3200" w:type="dxa"/>
          </w:tcPr>
          <w:p w14:paraId="1919C1C8" w14:textId="77777777" w:rsidR="00AB7695" w:rsidRPr="00062CE6" w:rsidRDefault="00AB7695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</w:p>
        </w:tc>
      </w:tr>
      <w:tr w:rsidR="00062CE6" w:rsidRPr="00062CE6" w14:paraId="5D57AC4A" w14:textId="77777777" w:rsidTr="005D4DBB">
        <w:trPr>
          <w:trHeight w:val="259"/>
        </w:trPr>
        <w:tc>
          <w:tcPr>
            <w:tcW w:w="437" w:type="dxa"/>
          </w:tcPr>
          <w:p w14:paraId="0A50C6AD" w14:textId="77777777" w:rsidR="00AB7695" w:rsidRPr="00062CE6" w:rsidRDefault="00AB7695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4</w:t>
            </w:r>
          </w:p>
        </w:tc>
        <w:tc>
          <w:tcPr>
            <w:tcW w:w="2677" w:type="dxa"/>
            <w:vAlign w:val="center"/>
          </w:tcPr>
          <w:p w14:paraId="57E2A074" w14:textId="77777777" w:rsidR="00AB7695" w:rsidRPr="00062CE6" w:rsidRDefault="00AB7695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Prąd roboczy</w:t>
            </w:r>
          </w:p>
        </w:tc>
        <w:tc>
          <w:tcPr>
            <w:tcW w:w="3827" w:type="dxa"/>
            <w:vAlign w:val="center"/>
          </w:tcPr>
          <w:p w14:paraId="2C327887" w14:textId="77777777" w:rsidR="00AB7695" w:rsidRPr="00062CE6" w:rsidRDefault="00AB7695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min. </w:t>
            </w: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 xml:space="preserve">200 </w:t>
            </w:r>
            <w:proofErr w:type="spellStart"/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mA</w:t>
            </w:r>
            <w:proofErr w:type="spellEnd"/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, maks. </w:t>
            </w: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 xml:space="preserve">14 500 </w:t>
            </w:r>
            <w:proofErr w:type="spellStart"/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mA</w:t>
            </w:r>
            <w:proofErr w:type="spellEnd"/>
          </w:p>
        </w:tc>
        <w:tc>
          <w:tcPr>
            <w:tcW w:w="3200" w:type="dxa"/>
          </w:tcPr>
          <w:p w14:paraId="2746AC96" w14:textId="77777777" w:rsidR="00AB7695" w:rsidRPr="00062CE6" w:rsidRDefault="00AB7695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</w:p>
        </w:tc>
      </w:tr>
      <w:tr w:rsidR="00062CE6" w:rsidRPr="00062CE6" w14:paraId="6B4889B2" w14:textId="77777777" w:rsidTr="005D4DBB">
        <w:trPr>
          <w:trHeight w:val="245"/>
        </w:trPr>
        <w:tc>
          <w:tcPr>
            <w:tcW w:w="437" w:type="dxa"/>
          </w:tcPr>
          <w:p w14:paraId="07797CC3" w14:textId="77777777" w:rsidR="00AB7695" w:rsidRPr="00062CE6" w:rsidRDefault="00AB7695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5</w:t>
            </w:r>
          </w:p>
        </w:tc>
        <w:tc>
          <w:tcPr>
            <w:tcW w:w="2677" w:type="dxa"/>
            <w:vAlign w:val="center"/>
          </w:tcPr>
          <w:p w14:paraId="5AB3EB34" w14:textId="77777777" w:rsidR="00AB7695" w:rsidRPr="00062CE6" w:rsidRDefault="00AB7695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Temperatura pracy</w:t>
            </w:r>
          </w:p>
        </w:tc>
        <w:tc>
          <w:tcPr>
            <w:tcW w:w="3827" w:type="dxa"/>
            <w:vAlign w:val="center"/>
          </w:tcPr>
          <w:p w14:paraId="435303BB" w14:textId="77777777" w:rsidR="00AB7695" w:rsidRPr="00062CE6" w:rsidRDefault="00AB7695" w:rsidP="004F4509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od </w:t>
            </w: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–10°C</w:t>
            </w: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 do </w:t>
            </w: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+45°C</w:t>
            </w:r>
          </w:p>
        </w:tc>
        <w:tc>
          <w:tcPr>
            <w:tcW w:w="3200" w:type="dxa"/>
            <w:vAlign w:val="center"/>
          </w:tcPr>
          <w:p w14:paraId="62C2EE9B" w14:textId="77777777" w:rsidR="00AB7695" w:rsidRPr="00062CE6" w:rsidRDefault="00AB7695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</w:p>
        </w:tc>
      </w:tr>
      <w:tr w:rsidR="00062CE6" w:rsidRPr="00062CE6" w14:paraId="4E6630BF" w14:textId="77777777" w:rsidTr="005D4DBB">
        <w:trPr>
          <w:trHeight w:val="245"/>
        </w:trPr>
        <w:tc>
          <w:tcPr>
            <w:tcW w:w="437" w:type="dxa"/>
          </w:tcPr>
          <w:p w14:paraId="58D76640" w14:textId="77777777" w:rsidR="00AB7695" w:rsidRPr="00062CE6" w:rsidRDefault="00AB7695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6</w:t>
            </w:r>
          </w:p>
        </w:tc>
        <w:tc>
          <w:tcPr>
            <w:tcW w:w="2677" w:type="dxa"/>
            <w:vAlign w:val="center"/>
          </w:tcPr>
          <w:p w14:paraId="5A7A975D" w14:textId="77777777" w:rsidR="00AB7695" w:rsidRPr="00062CE6" w:rsidRDefault="00AB7695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Napięcie wyjściowe zasilania</w:t>
            </w:r>
          </w:p>
        </w:tc>
        <w:tc>
          <w:tcPr>
            <w:tcW w:w="3827" w:type="dxa"/>
            <w:vAlign w:val="center"/>
          </w:tcPr>
          <w:p w14:paraId="2C0DBD21" w14:textId="77777777" w:rsidR="00AB7695" w:rsidRPr="00062CE6" w:rsidRDefault="00AB7695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5 V</w:t>
            </w:r>
          </w:p>
        </w:tc>
        <w:tc>
          <w:tcPr>
            <w:tcW w:w="3200" w:type="dxa"/>
            <w:vAlign w:val="center"/>
          </w:tcPr>
          <w:p w14:paraId="261D5582" w14:textId="77777777" w:rsidR="00AB7695" w:rsidRPr="00062CE6" w:rsidRDefault="00AB7695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</w:p>
        </w:tc>
      </w:tr>
      <w:tr w:rsidR="00062CE6" w:rsidRPr="00062CE6" w14:paraId="7DE4D041" w14:textId="77777777" w:rsidTr="005D4DBB">
        <w:trPr>
          <w:trHeight w:val="259"/>
        </w:trPr>
        <w:tc>
          <w:tcPr>
            <w:tcW w:w="437" w:type="dxa"/>
          </w:tcPr>
          <w:p w14:paraId="4168E508" w14:textId="77777777" w:rsidR="00AB7695" w:rsidRPr="00062CE6" w:rsidRDefault="00AB7695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7</w:t>
            </w:r>
          </w:p>
        </w:tc>
        <w:tc>
          <w:tcPr>
            <w:tcW w:w="2677" w:type="dxa"/>
            <w:vAlign w:val="center"/>
          </w:tcPr>
          <w:p w14:paraId="70272EFB" w14:textId="77777777" w:rsidR="00AB7695" w:rsidRPr="00062CE6" w:rsidRDefault="00AB7695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Prąd wyjściowy zasilania</w:t>
            </w:r>
          </w:p>
        </w:tc>
        <w:tc>
          <w:tcPr>
            <w:tcW w:w="3827" w:type="dxa"/>
            <w:vAlign w:val="center"/>
          </w:tcPr>
          <w:p w14:paraId="2A42538A" w14:textId="77777777" w:rsidR="00AB7695" w:rsidRPr="00062CE6" w:rsidRDefault="00AB7695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1 A</w:t>
            </w:r>
          </w:p>
        </w:tc>
        <w:tc>
          <w:tcPr>
            <w:tcW w:w="3200" w:type="dxa"/>
            <w:vAlign w:val="center"/>
          </w:tcPr>
          <w:p w14:paraId="4D8B8E74" w14:textId="77777777" w:rsidR="00AB7695" w:rsidRPr="00062CE6" w:rsidRDefault="00AB7695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</w:p>
        </w:tc>
      </w:tr>
      <w:tr w:rsidR="00062CE6" w:rsidRPr="00062CE6" w14:paraId="6A1CFBBA" w14:textId="77777777" w:rsidTr="005D4DBB">
        <w:trPr>
          <w:trHeight w:val="245"/>
        </w:trPr>
        <w:tc>
          <w:tcPr>
            <w:tcW w:w="437" w:type="dxa"/>
          </w:tcPr>
          <w:p w14:paraId="4E163ED4" w14:textId="77777777" w:rsidR="00AB7695" w:rsidRPr="00062CE6" w:rsidRDefault="00AB7695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8</w:t>
            </w:r>
          </w:p>
        </w:tc>
        <w:tc>
          <w:tcPr>
            <w:tcW w:w="2677" w:type="dxa"/>
            <w:vAlign w:val="center"/>
          </w:tcPr>
          <w:p w14:paraId="4675368A" w14:textId="77777777" w:rsidR="00AB7695" w:rsidRPr="00062CE6" w:rsidRDefault="00AB7695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Pojemność akumulatora</w:t>
            </w:r>
          </w:p>
        </w:tc>
        <w:tc>
          <w:tcPr>
            <w:tcW w:w="3827" w:type="dxa"/>
            <w:vAlign w:val="center"/>
          </w:tcPr>
          <w:p w14:paraId="19BA18B6" w14:textId="77777777" w:rsidR="00AB7695" w:rsidRPr="00062CE6" w:rsidRDefault="00AB7695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  <w:lang w:val="en-US"/>
              </w:rPr>
            </w:pP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 xml:space="preserve">minimum 2600 </w:t>
            </w:r>
            <w:proofErr w:type="spellStart"/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mAh</w:t>
            </w:r>
            <w:proofErr w:type="spellEnd"/>
          </w:p>
        </w:tc>
        <w:tc>
          <w:tcPr>
            <w:tcW w:w="3200" w:type="dxa"/>
            <w:vAlign w:val="center"/>
          </w:tcPr>
          <w:p w14:paraId="1352CA06" w14:textId="77777777" w:rsidR="00AB7695" w:rsidRPr="00062CE6" w:rsidRDefault="00AB7695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  <w:lang w:val="en-US"/>
              </w:rPr>
            </w:pPr>
          </w:p>
        </w:tc>
      </w:tr>
      <w:tr w:rsidR="00062CE6" w:rsidRPr="00062CE6" w14:paraId="3C236639" w14:textId="77777777" w:rsidTr="005D4DBB">
        <w:trPr>
          <w:trHeight w:val="245"/>
        </w:trPr>
        <w:tc>
          <w:tcPr>
            <w:tcW w:w="437" w:type="dxa"/>
          </w:tcPr>
          <w:p w14:paraId="74F20D92" w14:textId="77777777" w:rsidR="00AB7695" w:rsidRPr="00062CE6" w:rsidRDefault="00AB7695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9</w:t>
            </w:r>
          </w:p>
        </w:tc>
        <w:tc>
          <w:tcPr>
            <w:tcW w:w="2677" w:type="dxa"/>
            <w:vAlign w:val="center"/>
          </w:tcPr>
          <w:p w14:paraId="04FF95AD" w14:textId="77777777" w:rsidR="00AB7695" w:rsidRPr="00062CE6" w:rsidRDefault="00AB7695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Czas pracy na baterii</w:t>
            </w:r>
          </w:p>
        </w:tc>
        <w:tc>
          <w:tcPr>
            <w:tcW w:w="3827" w:type="dxa"/>
            <w:vAlign w:val="center"/>
          </w:tcPr>
          <w:p w14:paraId="5C1DB63C" w14:textId="77777777" w:rsidR="00AB7695" w:rsidRPr="00062CE6" w:rsidRDefault="00AB7695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minimum 12 godzin</w:t>
            </w:r>
          </w:p>
        </w:tc>
        <w:tc>
          <w:tcPr>
            <w:tcW w:w="3200" w:type="dxa"/>
            <w:vAlign w:val="center"/>
          </w:tcPr>
          <w:p w14:paraId="7AE4F1F6" w14:textId="77777777" w:rsidR="00AB7695" w:rsidRPr="00062CE6" w:rsidRDefault="00AB7695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</w:p>
        </w:tc>
      </w:tr>
      <w:tr w:rsidR="00062CE6" w:rsidRPr="00062CE6" w14:paraId="2D1A84F7" w14:textId="77777777" w:rsidTr="005D4DBB">
        <w:trPr>
          <w:trHeight w:val="259"/>
        </w:trPr>
        <w:tc>
          <w:tcPr>
            <w:tcW w:w="437" w:type="dxa"/>
          </w:tcPr>
          <w:p w14:paraId="35157C4A" w14:textId="77777777" w:rsidR="00AB7695" w:rsidRPr="00062CE6" w:rsidRDefault="00AB7695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10</w:t>
            </w:r>
          </w:p>
        </w:tc>
        <w:tc>
          <w:tcPr>
            <w:tcW w:w="2677" w:type="dxa"/>
            <w:vAlign w:val="center"/>
          </w:tcPr>
          <w:p w14:paraId="144DE5B9" w14:textId="77777777" w:rsidR="00AB7695" w:rsidRPr="00062CE6" w:rsidRDefault="00AB7695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Czas ładowania</w:t>
            </w:r>
          </w:p>
        </w:tc>
        <w:tc>
          <w:tcPr>
            <w:tcW w:w="3827" w:type="dxa"/>
            <w:vAlign w:val="center"/>
          </w:tcPr>
          <w:p w14:paraId="0B729E96" w14:textId="77777777" w:rsidR="00AB7695" w:rsidRPr="00062CE6" w:rsidRDefault="00AB7695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maks. 1 godz. 50 min</w:t>
            </w:r>
          </w:p>
        </w:tc>
        <w:tc>
          <w:tcPr>
            <w:tcW w:w="3200" w:type="dxa"/>
            <w:vAlign w:val="center"/>
          </w:tcPr>
          <w:p w14:paraId="473A92B2" w14:textId="77777777" w:rsidR="00AB7695" w:rsidRPr="00062CE6" w:rsidRDefault="00AB7695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</w:p>
        </w:tc>
      </w:tr>
      <w:tr w:rsidR="00062CE6" w:rsidRPr="00062CE6" w14:paraId="7A82A2BA" w14:textId="77777777" w:rsidTr="005D4DBB">
        <w:trPr>
          <w:trHeight w:val="245"/>
        </w:trPr>
        <w:tc>
          <w:tcPr>
            <w:tcW w:w="437" w:type="dxa"/>
          </w:tcPr>
          <w:p w14:paraId="6D6BCA73" w14:textId="77777777" w:rsidR="00AB7695" w:rsidRPr="00062CE6" w:rsidRDefault="00AB7695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11</w:t>
            </w:r>
          </w:p>
        </w:tc>
        <w:tc>
          <w:tcPr>
            <w:tcW w:w="2677" w:type="dxa"/>
            <w:vAlign w:val="center"/>
          </w:tcPr>
          <w:p w14:paraId="5B428BFF" w14:textId="77777777" w:rsidR="00AB7695" w:rsidRPr="00062CE6" w:rsidRDefault="00AB7695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Obsługiwany standard ładowania</w:t>
            </w:r>
          </w:p>
        </w:tc>
        <w:tc>
          <w:tcPr>
            <w:tcW w:w="3827" w:type="dxa"/>
            <w:vAlign w:val="center"/>
          </w:tcPr>
          <w:p w14:paraId="230196F8" w14:textId="77777777" w:rsidR="00AB7695" w:rsidRPr="00062CE6" w:rsidRDefault="00AB7695" w:rsidP="004F4509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szybkie ładowanie </w:t>
            </w: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PD</w:t>
            </w:r>
          </w:p>
        </w:tc>
        <w:tc>
          <w:tcPr>
            <w:tcW w:w="3200" w:type="dxa"/>
            <w:vAlign w:val="center"/>
          </w:tcPr>
          <w:p w14:paraId="0F098010" w14:textId="77777777" w:rsidR="00AB7695" w:rsidRPr="00062CE6" w:rsidRDefault="00AB7695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</w:p>
        </w:tc>
      </w:tr>
      <w:tr w:rsidR="00062CE6" w:rsidRPr="00062CE6" w14:paraId="4F3060DF" w14:textId="77777777" w:rsidTr="005D4DBB">
        <w:trPr>
          <w:trHeight w:val="259"/>
        </w:trPr>
        <w:tc>
          <w:tcPr>
            <w:tcW w:w="437" w:type="dxa"/>
          </w:tcPr>
          <w:p w14:paraId="00A9AD44" w14:textId="77777777" w:rsidR="00AB7695" w:rsidRPr="00062CE6" w:rsidRDefault="00AB7695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12</w:t>
            </w:r>
          </w:p>
        </w:tc>
        <w:tc>
          <w:tcPr>
            <w:tcW w:w="2677" w:type="dxa"/>
            <w:vAlign w:val="center"/>
          </w:tcPr>
          <w:p w14:paraId="0868A834" w14:textId="77777777" w:rsidR="00AB7695" w:rsidRPr="00062CE6" w:rsidRDefault="00AB7695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Zakres ruchu – oś </w:t>
            </w:r>
            <w:proofErr w:type="spellStart"/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Tilt</w:t>
            </w:r>
            <w:proofErr w:type="spellEnd"/>
          </w:p>
        </w:tc>
        <w:tc>
          <w:tcPr>
            <w:tcW w:w="3827" w:type="dxa"/>
            <w:vAlign w:val="center"/>
          </w:tcPr>
          <w:p w14:paraId="32098399" w14:textId="77777777" w:rsidR="00AB7695" w:rsidRPr="00062CE6" w:rsidRDefault="00AB7695" w:rsidP="004F4509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od </w:t>
            </w: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–72°</w:t>
            </w: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 do </w:t>
            </w: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+142°</w:t>
            </w:r>
          </w:p>
        </w:tc>
        <w:tc>
          <w:tcPr>
            <w:tcW w:w="3200" w:type="dxa"/>
            <w:vAlign w:val="center"/>
          </w:tcPr>
          <w:p w14:paraId="320A461C" w14:textId="77777777" w:rsidR="00AB7695" w:rsidRPr="00062CE6" w:rsidRDefault="00AB7695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</w:p>
        </w:tc>
      </w:tr>
      <w:tr w:rsidR="00062CE6" w:rsidRPr="00062CE6" w14:paraId="578296C5" w14:textId="77777777" w:rsidTr="005D4DBB">
        <w:trPr>
          <w:trHeight w:val="245"/>
        </w:trPr>
        <w:tc>
          <w:tcPr>
            <w:tcW w:w="437" w:type="dxa"/>
          </w:tcPr>
          <w:p w14:paraId="0E013227" w14:textId="77777777" w:rsidR="00AB7695" w:rsidRPr="00062CE6" w:rsidRDefault="00AB7695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13</w:t>
            </w:r>
          </w:p>
        </w:tc>
        <w:tc>
          <w:tcPr>
            <w:tcW w:w="2677" w:type="dxa"/>
            <w:vAlign w:val="center"/>
          </w:tcPr>
          <w:p w14:paraId="5EEDC9F3" w14:textId="77777777" w:rsidR="00AB7695" w:rsidRPr="00062CE6" w:rsidRDefault="00AB7695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Zakres ruchu – oś </w:t>
            </w:r>
            <w:proofErr w:type="spellStart"/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Roll</w:t>
            </w:r>
            <w:proofErr w:type="spellEnd"/>
          </w:p>
        </w:tc>
        <w:tc>
          <w:tcPr>
            <w:tcW w:w="3827" w:type="dxa"/>
            <w:vAlign w:val="center"/>
          </w:tcPr>
          <w:p w14:paraId="63694990" w14:textId="77777777" w:rsidR="00AB7695" w:rsidRPr="00062CE6" w:rsidRDefault="00AB7695" w:rsidP="004F4509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od </w:t>
            </w: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–251°</w:t>
            </w: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 do </w:t>
            </w: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+71°</w:t>
            </w:r>
          </w:p>
        </w:tc>
        <w:tc>
          <w:tcPr>
            <w:tcW w:w="3200" w:type="dxa"/>
            <w:vAlign w:val="center"/>
          </w:tcPr>
          <w:p w14:paraId="593814CB" w14:textId="77777777" w:rsidR="00AB7695" w:rsidRPr="00062CE6" w:rsidRDefault="00AB7695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</w:p>
        </w:tc>
      </w:tr>
      <w:tr w:rsidR="00062CE6" w:rsidRPr="00062CE6" w14:paraId="1E817C68" w14:textId="77777777" w:rsidTr="005D4DBB">
        <w:trPr>
          <w:trHeight w:val="245"/>
        </w:trPr>
        <w:tc>
          <w:tcPr>
            <w:tcW w:w="437" w:type="dxa"/>
          </w:tcPr>
          <w:p w14:paraId="47DEFA67" w14:textId="77777777" w:rsidR="00AB7695" w:rsidRPr="00062CE6" w:rsidRDefault="00AB7695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14</w:t>
            </w:r>
          </w:p>
        </w:tc>
        <w:tc>
          <w:tcPr>
            <w:tcW w:w="2677" w:type="dxa"/>
            <w:vAlign w:val="center"/>
          </w:tcPr>
          <w:p w14:paraId="50391E67" w14:textId="77777777" w:rsidR="00AB7695" w:rsidRPr="00062CE6" w:rsidRDefault="00AB7695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Zakres ruchu – oś Pan</w:t>
            </w:r>
          </w:p>
        </w:tc>
        <w:tc>
          <w:tcPr>
            <w:tcW w:w="3827" w:type="dxa"/>
            <w:vAlign w:val="center"/>
          </w:tcPr>
          <w:p w14:paraId="3A503F38" w14:textId="77777777" w:rsidR="00AB7695" w:rsidRPr="00062CE6" w:rsidRDefault="00AB7695" w:rsidP="004F4509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360°</w:t>
            </w:r>
          </w:p>
        </w:tc>
        <w:tc>
          <w:tcPr>
            <w:tcW w:w="3200" w:type="dxa"/>
            <w:vAlign w:val="center"/>
          </w:tcPr>
          <w:p w14:paraId="33960D1A" w14:textId="77777777" w:rsidR="00AB7695" w:rsidRPr="00062CE6" w:rsidRDefault="00AB7695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</w:p>
        </w:tc>
      </w:tr>
      <w:tr w:rsidR="00062CE6" w:rsidRPr="00062CE6" w14:paraId="08244C72" w14:textId="77777777" w:rsidTr="005D4DBB">
        <w:trPr>
          <w:trHeight w:val="259"/>
        </w:trPr>
        <w:tc>
          <w:tcPr>
            <w:tcW w:w="437" w:type="dxa"/>
          </w:tcPr>
          <w:p w14:paraId="688E7314" w14:textId="77777777" w:rsidR="00AB7695" w:rsidRPr="00062CE6" w:rsidRDefault="00AB7695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15</w:t>
            </w:r>
          </w:p>
        </w:tc>
        <w:tc>
          <w:tcPr>
            <w:tcW w:w="2677" w:type="dxa"/>
            <w:vAlign w:val="center"/>
          </w:tcPr>
          <w:p w14:paraId="3BE1A32D" w14:textId="77777777" w:rsidR="00AB7695" w:rsidRPr="00062CE6" w:rsidRDefault="00AB7695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Łączność bezprzewodowa</w:t>
            </w:r>
          </w:p>
        </w:tc>
        <w:tc>
          <w:tcPr>
            <w:tcW w:w="3827" w:type="dxa"/>
            <w:vAlign w:val="center"/>
          </w:tcPr>
          <w:p w14:paraId="5A3DD82D" w14:textId="77777777" w:rsidR="00AB7695" w:rsidRPr="00062CE6" w:rsidRDefault="00AB7695" w:rsidP="004F4509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Bluetooth 5.0</w:t>
            </w:r>
          </w:p>
        </w:tc>
        <w:tc>
          <w:tcPr>
            <w:tcW w:w="3200" w:type="dxa"/>
            <w:vAlign w:val="center"/>
          </w:tcPr>
          <w:p w14:paraId="119B2698" w14:textId="77777777" w:rsidR="00AB7695" w:rsidRPr="00062CE6" w:rsidRDefault="00AB7695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</w:p>
        </w:tc>
      </w:tr>
      <w:tr w:rsidR="00062CE6" w:rsidRPr="00062CE6" w14:paraId="39917502" w14:textId="77777777" w:rsidTr="005D4DBB">
        <w:trPr>
          <w:trHeight w:val="245"/>
        </w:trPr>
        <w:tc>
          <w:tcPr>
            <w:tcW w:w="437" w:type="dxa"/>
          </w:tcPr>
          <w:p w14:paraId="73955FDE" w14:textId="77777777" w:rsidR="00AB7695" w:rsidRPr="00062CE6" w:rsidRDefault="00AB7695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16</w:t>
            </w:r>
          </w:p>
        </w:tc>
        <w:tc>
          <w:tcPr>
            <w:tcW w:w="2677" w:type="dxa"/>
            <w:vAlign w:val="center"/>
          </w:tcPr>
          <w:p w14:paraId="448BB92A" w14:textId="77777777" w:rsidR="00AB7695" w:rsidRPr="00062CE6" w:rsidRDefault="00AB7695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Ekran</w:t>
            </w:r>
          </w:p>
        </w:tc>
        <w:tc>
          <w:tcPr>
            <w:tcW w:w="3827" w:type="dxa"/>
            <w:vAlign w:val="center"/>
          </w:tcPr>
          <w:p w14:paraId="3F4B614A" w14:textId="77777777" w:rsidR="00AB7695" w:rsidRPr="00062CE6" w:rsidRDefault="00AB7695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dotykowy</w:t>
            </w:r>
          </w:p>
        </w:tc>
        <w:tc>
          <w:tcPr>
            <w:tcW w:w="3200" w:type="dxa"/>
            <w:vAlign w:val="center"/>
          </w:tcPr>
          <w:p w14:paraId="49E03657" w14:textId="77777777" w:rsidR="00AB7695" w:rsidRPr="00062CE6" w:rsidRDefault="00AB7695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</w:p>
        </w:tc>
      </w:tr>
      <w:tr w:rsidR="00062CE6" w:rsidRPr="00062CE6" w14:paraId="7F4D2112" w14:textId="77777777" w:rsidTr="005D4DBB">
        <w:trPr>
          <w:trHeight w:val="245"/>
        </w:trPr>
        <w:tc>
          <w:tcPr>
            <w:tcW w:w="437" w:type="dxa"/>
          </w:tcPr>
          <w:p w14:paraId="1C42998E" w14:textId="77777777" w:rsidR="00AB7695" w:rsidRPr="00062CE6" w:rsidRDefault="00AB7695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17</w:t>
            </w:r>
          </w:p>
        </w:tc>
        <w:tc>
          <w:tcPr>
            <w:tcW w:w="2677" w:type="dxa"/>
            <w:vAlign w:val="center"/>
          </w:tcPr>
          <w:p w14:paraId="4209AF88" w14:textId="77777777" w:rsidR="00AB7695" w:rsidRPr="00062CE6" w:rsidRDefault="00AB7695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Przekątna ekranu</w:t>
            </w:r>
          </w:p>
        </w:tc>
        <w:tc>
          <w:tcPr>
            <w:tcW w:w="3827" w:type="dxa"/>
            <w:vAlign w:val="center"/>
          </w:tcPr>
          <w:p w14:paraId="089FD12C" w14:textId="77777777" w:rsidR="00AB7695" w:rsidRPr="00062CE6" w:rsidRDefault="00AB7695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minimum 1,22 cala</w:t>
            </w:r>
          </w:p>
        </w:tc>
        <w:tc>
          <w:tcPr>
            <w:tcW w:w="3200" w:type="dxa"/>
            <w:vAlign w:val="center"/>
          </w:tcPr>
          <w:p w14:paraId="76283383" w14:textId="77777777" w:rsidR="00AB7695" w:rsidRPr="00062CE6" w:rsidRDefault="00AB7695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</w:p>
        </w:tc>
      </w:tr>
      <w:tr w:rsidR="00062CE6" w:rsidRPr="00062CE6" w14:paraId="08E131C8" w14:textId="77777777" w:rsidTr="005D4DBB">
        <w:trPr>
          <w:trHeight w:val="259"/>
        </w:trPr>
        <w:tc>
          <w:tcPr>
            <w:tcW w:w="437" w:type="dxa"/>
          </w:tcPr>
          <w:p w14:paraId="4CFAB2BD" w14:textId="77777777" w:rsidR="00AB7695" w:rsidRPr="00062CE6" w:rsidRDefault="00AB7695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18</w:t>
            </w:r>
          </w:p>
        </w:tc>
        <w:tc>
          <w:tcPr>
            <w:tcW w:w="2677" w:type="dxa"/>
            <w:vAlign w:val="center"/>
          </w:tcPr>
          <w:p w14:paraId="48A7D899" w14:textId="77777777" w:rsidR="00AB7695" w:rsidRPr="00062CE6" w:rsidRDefault="00AB7695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Wymiary urządzenia</w:t>
            </w:r>
          </w:p>
        </w:tc>
        <w:tc>
          <w:tcPr>
            <w:tcW w:w="3827" w:type="dxa"/>
            <w:vAlign w:val="center"/>
          </w:tcPr>
          <w:p w14:paraId="6A2D3A8C" w14:textId="77777777" w:rsidR="00AB7695" w:rsidRPr="00062CE6" w:rsidRDefault="00AB7695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maks. </w:t>
            </w: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340 × 280 × 70 mm (szer. × gł. × wys.)</w:t>
            </w:r>
          </w:p>
        </w:tc>
        <w:tc>
          <w:tcPr>
            <w:tcW w:w="3200" w:type="dxa"/>
            <w:vAlign w:val="center"/>
          </w:tcPr>
          <w:p w14:paraId="642C0C4F" w14:textId="77777777" w:rsidR="00AB7695" w:rsidRPr="00062CE6" w:rsidRDefault="00AB7695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</w:p>
        </w:tc>
      </w:tr>
      <w:tr w:rsidR="00062CE6" w:rsidRPr="00062CE6" w14:paraId="793DCD43" w14:textId="77777777" w:rsidTr="005D4DBB">
        <w:trPr>
          <w:trHeight w:val="245"/>
        </w:trPr>
        <w:tc>
          <w:tcPr>
            <w:tcW w:w="437" w:type="dxa"/>
          </w:tcPr>
          <w:p w14:paraId="423F7B88" w14:textId="77777777" w:rsidR="00AB7695" w:rsidRPr="00062CE6" w:rsidRDefault="00AB7695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19</w:t>
            </w:r>
          </w:p>
        </w:tc>
        <w:tc>
          <w:tcPr>
            <w:tcW w:w="2677" w:type="dxa"/>
            <w:vAlign w:val="center"/>
          </w:tcPr>
          <w:p w14:paraId="1872DAE3" w14:textId="77777777" w:rsidR="00AB7695" w:rsidRPr="00062CE6" w:rsidRDefault="00AB7695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Masa urządzenia</w:t>
            </w:r>
          </w:p>
        </w:tc>
        <w:tc>
          <w:tcPr>
            <w:tcW w:w="3827" w:type="dxa"/>
            <w:vAlign w:val="center"/>
          </w:tcPr>
          <w:p w14:paraId="0943FF13" w14:textId="77777777" w:rsidR="00AB7695" w:rsidRPr="00062CE6" w:rsidRDefault="00AB7695" w:rsidP="004F4509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maks. </w:t>
            </w: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1,673 kg</w:t>
            </w: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 (bez statywu)</w:t>
            </w:r>
          </w:p>
        </w:tc>
        <w:tc>
          <w:tcPr>
            <w:tcW w:w="3200" w:type="dxa"/>
            <w:vAlign w:val="center"/>
          </w:tcPr>
          <w:p w14:paraId="109D2FC2" w14:textId="77777777" w:rsidR="00AB7695" w:rsidRPr="00062CE6" w:rsidRDefault="00AB7695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</w:p>
        </w:tc>
      </w:tr>
    </w:tbl>
    <w:p w14:paraId="0627BE15" w14:textId="77777777" w:rsidR="00DC353F" w:rsidRPr="00062CE6" w:rsidRDefault="00DC353F" w:rsidP="00DC353F">
      <w:pPr>
        <w:widowControl w:val="0"/>
        <w:tabs>
          <w:tab w:val="left" w:pos="1791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color w:val="auto"/>
          <w:sz w:val="18"/>
          <w:szCs w:val="18"/>
          <w:highlight w:val="white"/>
          <w:lang w:val="en-US"/>
        </w:rPr>
      </w:pPr>
      <w:r w:rsidRPr="00062CE6">
        <w:rPr>
          <w:rFonts w:asciiTheme="minorHAnsi" w:hAnsiTheme="minorHAnsi" w:cstheme="minorHAnsi"/>
          <w:color w:val="auto"/>
          <w:sz w:val="18"/>
          <w:szCs w:val="18"/>
          <w:highlight w:val="white"/>
          <w:lang w:val="en-US"/>
        </w:rPr>
        <w:tab/>
      </w:r>
      <w:r w:rsidRPr="00062CE6">
        <w:rPr>
          <w:rFonts w:asciiTheme="minorHAnsi" w:hAnsiTheme="minorHAnsi" w:cstheme="minorHAnsi"/>
          <w:color w:val="auto"/>
          <w:sz w:val="18"/>
          <w:szCs w:val="18"/>
          <w:highlight w:val="white"/>
          <w:lang w:val="en-US"/>
        </w:rPr>
        <w:tab/>
      </w:r>
    </w:p>
    <w:p w14:paraId="3DB3D211" w14:textId="77777777" w:rsidR="00DC353F" w:rsidRPr="005A0ECE" w:rsidRDefault="00DC353F" w:rsidP="00DC353F">
      <w:pPr>
        <w:shd w:val="clear" w:color="auto" w:fill="FFC000"/>
        <w:spacing w:after="0" w:line="240" w:lineRule="auto"/>
        <w:ind w:left="0" w:firstLine="0"/>
        <w:rPr>
          <w:rFonts w:asciiTheme="minorHAnsi" w:hAnsiTheme="minorHAnsi" w:cstheme="minorHAnsi"/>
          <w:color w:val="auto"/>
          <w:sz w:val="22"/>
        </w:rPr>
      </w:pPr>
      <w:r w:rsidRPr="005A0ECE">
        <w:rPr>
          <w:rFonts w:asciiTheme="minorHAnsi" w:hAnsiTheme="minorHAnsi" w:cstheme="minorHAnsi"/>
          <w:b/>
          <w:bCs/>
          <w:color w:val="auto"/>
          <w:sz w:val="22"/>
        </w:rPr>
        <w:t>10 - Kolumna Interaktywna (4 szt.):</w:t>
      </w:r>
      <w:r w:rsidRPr="005A0ECE">
        <w:rPr>
          <w:rFonts w:asciiTheme="minorHAnsi" w:hAnsiTheme="minorHAnsi" w:cstheme="minorHAnsi"/>
          <w:color w:val="auto"/>
          <w:sz w:val="22"/>
        </w:rPr>
        <w:t xml:space="preserve"> </w:t>
      </w:r>
    </w:p>
    <w:p w14:paraId="368EB6FC" w14:textId="071D5D1F" w:rsidR="00DC353F" w:rsidRPr="00062CE6" w:rsidRDefault="00E34B9D" w:rsidP="00DC353F">
      <w:pPr>
        <w:shd w:val="clear" w:color="auto" w:fill="FFC000"/>
        <w:spacing w:after="0" w:line="240" w:lineRule="auto"/>
        <w:ind w:left="0" w:firstLine="0"/>
        <w:rPr>
          <w:rFonts w:asciiTheme="minorHAnsi" w:hAnsiTheme="minorHAnsi" w:cstheme="minorHAnsi"/>
          <w:b/>
          <w:bCs/>
          <w:color w:val="auto"/>
          <w:sz w:val="20"/>
          <w:szCs w:val="20"/>
        </w:rPr>
      </w:pPr>
      <w:r>
        <w:rPr>
          <w:rFonts w:asciiTheme="minorHAnsi" w:hAnsiTheme="minorHAnsi" w:cstheme="minorHAnsi"/>
          <w:color w:val="auto"/>
          <w:sz w:val="18"/>
          <w:szCs w:val="18"/>
        </w:rPr>
        <w:t>(G</w:t>
      </w:r>
      <w:r w:rsidR="00DC353F" w:rsidRPr="00062CE6">
        <w:rPr>
          <w:rFonts w:asciiTheme="minorHAnsi" w:hAnsiTheme="minorHAnsi" w:cstheme="minorHAnsi"/>
          <w:color w:val="auto"/>
          <w:sz w:val="18"/>
          <w:szCs w:val="18"/>
        </w:rPr>
        <w:t>łośnik imprezowy z oświetleniem, akumulatorem, łącznością bezprzewodową oraz wejściami mikrofonowo</w:t>
      </w:r>
      <w:r w:rsidR="00727D58">
        <w:rPr>
          <w:rFonts w:asciiTheme="minorHAnsi" w:hAnsiTheme="minorHAnsi" w:cstheme="minorHAnsi"/>
          <w:color w:val="auto"/>
          <w:sz w:val="18"/>
          <w:szCs w:val="18"/>
        </w:rPr>
        <w:t xml:space="preserve"> </w:t>
      </w:r>
      <w:r w:rsidR="00DC353F" w:rsidRPr="00062CE6">
        <w:rPr>
          <w:rFonts w:asciiTheme="minorHAnsi" w:hAnsiTheme="minorHAnsi" w:cstheme="minorHAnsi"/>
          <w:color w:val="auto"/>
          <w:sz w:val="18"/>
          <w:szCs w:val="18"/>
        </w:rPr>
        <w:noBreakHyphen/>
      </w:r>
      <w:r w:rsidR="00727D58">
        <w:rPr>
          <w:rFonts w:asciiTheme="minorHAnsi" w:hAnsiTheme="minorHAnsi" w:cstheme="minorHAnsi"/>
          <w:color w:val="auto"/>
          <w:sz w:val="18"/>
          <w:szCs w:val="18"/>
        </w:rPr>
        <w:t xml:space="preserve"> </w:t>
      </w:r>
      <w:r w:rsidR="00DC353F" w:rsidRPr="00062CE6">
        <w:rPr>
          <w:rFonts w:asciiTheme="minorHAnsi" w:hAnsiTheme="minorHAnsi" w:cstheme="minorHAnsi"/>
          <w:color w:val="auto"/>
          <w:sz w:val="18"/>
          <w:szCs w:val="18"/>
        </w:rPr>
        <w:t>instrumentalnymi</w:t>
      </w:r>
      <w:r>
        <w:rPr>
          <w:rFonts w:asciiTheme="minorHAnsi" w:hAnsiTheme="minorHAnsi" w:cstheme="minorHAnsi"/>
          <w:color w:val="auto"/>
          <w:sz w:val="18"/>
          <w:szCs w:val="18"/>
        </w:rPr>
        <w:t>)</w:t>
      </w:r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Zestawienie parametrów"/>
        <w:tblDescription w:val="Zestawienie parametrów"/>
      </w:tblPr>
      <w:tblGrid>
        <w:gridCol w:w="423"/>
        <w:gridCol w:w="1982"/>
        <w:gridCol w:w="4678"/>
        <w:gridCol w:w="3029"/>
      </w:tblGrid>
      <w:tr w:rsidR="00062CE6" w:rsidRPr="00062CE6" w14:paraId="1C9906E1" w14:textId="77777777" w:rsidTr="007A1186">
        <w:trPr>
          <w:trHeight w:val="77"/>
        </w:trPr>
        <w:tc>
          <w:tcPr>
            <w:tcW w:w="423" w:type="dxa"/>
          </w:tcPr>
          <w:p w14:paraId="1C0EAF1A" w14:textId="77777777" w:rsidR="00DC353F" w:rsidRPr="00062CE6" w:rsidRDefault="00DC353F" w:rsidP="00DA028E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LP</w:t>
            </w:r>
          </w:p>
        </w:tc>
        <w:tc>
          <w:tcPr>
            <w:tcW w:w="1982" w:type="dxa"/>
          </w:tcPr>
          <w:p w14:paraId="4DAFC069" w14:textId="77777777" w:rsidR="00807530" w:rsidRPr="00062CE6" w:rsidRDefault="00807530" w:rsidP="00807530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Przedmiot zamówienia</w:t>
            </w:r>
          </w:p>
          <w:p w14:paraId="7A602BD8" w14:textId="6A755F0C" w:rsidR="00DC353F" w:rsidRPr="00062CE6" w:rsidRDefault="00807530" w:rsidP="00807530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Wyszczególnienie:</w:t>
            </w:r>
          </w:p>
        </w:tc>
        <w:tc>
          <w:tcPr>
            <w:tcW w:w="4678" w:type="dxa"/>
          </w:tcPr>
          <w:p w14:paraId="04948E0F" w14:textId="77777777" w:rsidR="007A1186" w:rsidRPr="00062CE6" w:rsidRDefault="007A1186" w:rsidP="007A1186">
            <w:pPr>
              <w:suppressAutoHyphens w:val="0"/>
              <w:spacing w:after="0" w:line="240" w:lineRule="auto"/>
              <w:ind w:right="62"/>
              <w:jc w:val="center"/>
              <w:rPr>
                <w:rFonts w:asciiTheme="minorHAnsi" w:hAnsiTheme="minorHAnsi" w:cstheme="minorHAnsi"/>
                <w:b/>
                <w:color w:val="auto"/>
                <w:sz w:val="16"/>
                <w:szCs w:val="16"/>
              </w:rPr>
            </w:pPr>
            <w:r w:rsidRPr="00062CE6">
              <w:rPr>
                <w:rFonts w:asciiTheme="minorHAnsi" w:hAnsiTheme="minorHAnsi" w:cstheme="minorHAnsi"/>
                <w:b/>
                <w:color w:val="auto"/>
                <w:sz w:val="16"/>
                <w:szCs w:val="16"/>
              </w:rPr>
              <w:t>PODSTAWOWE minimalne/maksymalne</w:t>
            </w:r>
          </w:p>
          <w:p w14:paraId="521A8AA6" w14:textId="77777777" w:rsidR="007A1186" w:rsidRPr="00062CE6" w:rsidRDefault="007A1186" w:rsidP="007A1186">
            <w:pPr>
              <w:suppressAutoHyphens w:val="0"/>
              <w:spacing w:after="0" w:line="240" w:lineRule="auto"/>
              <w:ind w:right="62"/>
              <w:jc w:val="center"/>
              <w:rPr>
                <w:rFonts w:asciiTheme="minorHAnsi" w:hAnsiTheme="minorHAnsi" w:cstheme="minorHAnsi"/>
                <w:b/>
                <w:color w:val="auto"/>
                <w:sz w:val="16"/>
                <w:szCs w:val="16"/>
              </w:rPr>
            </w:pPr>
            <w:r w:rsidRPr="00062CE6">
              <w:rPr>
                <w:rFonts w:asciiTheme="minorHAnsi" w:hAnsiTheme="minorHAnsi" w:cstheme="minorHAnsi"/>
                <w:b/>
                <w:color w:val="auto"/>
                <w:sz w:val="16"/>
                <w:szCs w:val="16"/>
              </w:rPr>
              <w:t>WYMAGANIA</w:t>
            </w:r>
          </w:p>
          <w:p w14:paraId="567EEE89" w14:textId="5F45E64A" w:rsidR="00DC353F" w:rsidRPr="00062CE6" w:rsidRDefault="007A1186" w:rsidP="007A1186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color w:val="auto"/>
                <w:sz w:val="16"/>
                <w:szCs w:val="16"/>
              </w:rPr>
              <w:t>ZAMAWIAJĄCEGO, JAKIE POWINIEN SPEŁNIAĆ OFEROWANY                                       PRZEDMIOT ZAMÓWIENIA</w:t>
            </w:r>
          </w:p>
        </w:tc>
        <w:tc>
          <w:tcPr>
            <w:tcW w:w="3029" w:type="dxa"/>
          </w:tcPr>
          <w:p w14:paraId="4625ECDD" w14:textId="77777777" w:rsidR="00493D06" w:rsidRPr="00062CE6" w:rsidRDefault="00493D06" w:rsidP="00493D06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Potwierdzenie spełnienia wymagań</w:t>
            </w:r>
          </w:p>
          <w:p w14:paraId="37FCB9D2" w14:textId="77777777" w:rsidR="00493D06" w:rsidRPr="00062CE6" w:rsidRDefault="00493D06" w:rsidP="00493D0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(wypełnia Wykonawca)</w:t>
            </w:r>
          </w:p>
          <w:p w14:paraId="5E91DB5A" w14:textId="75717777" w:rsidR="00DC353F" w:rsidRPr="00062CE6" w:rsidRDefault="00493D06" w:rsidP="00493D06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Parametry oferowane:</w:t>
            </w:r>
          </w:p>
        </w:tc>
      </w:tr>
      <w:tr w:rsidR="00062CE6" w:rsidRPr="00062CE6" w14:paraId="28FB2B9F" w14:textId="77777777" w:rsidTr="007A1186">
        <w:tc>
          <w:tcPr>
            <w:tcW w:w="423" w:type="dxa"/>
          </w:tcPr>
          <w:p w14:paraId="35A9B0E4" w14:textId="77777777" w:rsidR="00DC353F" w:rsidRPr="00062CE6" w:rsidRDefault="00DC353F" w:rsidP="00DA028E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1.</w:t>
            </w:r>
          </w:p>
        </w:tc>
        <w:tc>
          <w:tcPr>
            <w:tcW w:w="1982" w:type="dxa"/>
          </w:tcPr>
          <w:p w14:paraId="49F3FBC9" w14:textId="77777777" w:rsidR="00DC353F" w:rsidRPr="00062CE6" w:rsidRDefault="00DC353F" w:rsidP="00DA028E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Akustyka</w:t>
            </w:r>
          </w:p>
        </w:tc>
        <w:tc>
          <w:tcPr>
            <w:tcW w:w="4678" w:type="dxa"/>
          </w:tcPr>
          <w:p w14:paraId="300F2982" w14:textId="77777777" w:rsidR="00DC353F" w:rsidRPr="00062CE6" w:rsidRDefault="00DC353F" w:rsidP="00DA028E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- Moc wyjściowa: </w:t>
            </w: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minimum 160 W RMS</w:t>
            </w:r>
          </w:p>
          <w:p w14:paraId="50B831BF" w14:textId="77777777" w:rsidR="00DC353F" w:rsidRPr="00062CE6" w:rsidRDefault="00DC353F" w:rsidP="00DA028E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- Pasmo przenoszenia: </w:t>
            </w: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 xml:space="preserve">40 </w:t>
            </w:r>
            <w:proofErr w:type="spellStart"/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Hz</w:t>
            </w:r>
            <w:proofErr w:type="spellEnd"/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 xml:space="preserve"> – 20 kHz (−6 </w:t>
            </w:r>
            <w:proofErr w:type="spellStart"/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dB</w:t>
            </w:r>
            <w:proofErr w:type="spellEnd"/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)</w:t>
            </w:r>
          </w:p>
          <w:p w14:paraId="45595E34" w14:textId="77777777" w:rsidR="00DC353F" w:rsidRPr="00062CE6" w:rsidRDefault="00DC353F" w:rsidP="00DA028E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- SNR (stosunek sygnał/szum): </w:t>
            </w: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 xml:space="preserve">≥ 80 </w:t>
            </w:r>
            <w:proofErr w:type="spellStart"/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dB</w:t>
            </w:r>
            <w:proofErr w:type="spellEnd"/>
          </w:p>
          <w:p w14:paraId="107FC75C" w14:textId="77777777" w:rsidR="00DC353F" w:rsidRPr="00062CE6" w:rsidRDefault="00DC353F" w:rsidP="00DA028E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- Głośniki: 2 × </w:t>
            </w:r>
            <w:proofErr w:type="spellStart"/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woofer</w:t>
            </w:r>
            <w:proofErr w:type="spellEnd"/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 ok. </w:t>
            </w: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5,25″</w:t>
            </w: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, 2 × </w:t>
            </w:r>
            <w:proofErr w:type="spellStart"/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tweeter</w:t>
            </w:r>
            <w:proofErr w:type="spellEnd"/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 ok. </w:t>
            </w: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2,25″</w:t>
            </w:r>
          </w:p>
        </w:tc>
        <w:tc>
          <w:tcPr>
            <w:tcW w:w="3029" w:type="dxa"/>
          </w:tcPr>
          <w:p w14:paraId="110FDF6E" w14:textId="77777777" w:rsidR="00DC353F" w:rsidRPr="00062CE6" w:rsidRDefault="00DC353F" w:rsidP="00DA028E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</w:p>
        </w:tc>
      </w:tr>
      <w:tr w:rsidR="00062CE6" w:rsidRPr="00062CE6" w14:paraId="3854C190" w14:textId="77777777" w:rsidTr="007A1186">
        <w:tc>
          <w:tcPr>
            <w:tcW w:w="423" w:type="dxa"/>
          </w:tcPr>
          <w:p w14:paraId="46C53021" w14:textId="77777777" w:rsidR="00DC353F" w:rsidRPr="00062CE6" w:rsidRDefault="00DC353F" w:rsidP="00DA028E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2.</w:t>
            </w:r>
          </w:p>
        </w:tc>
        <w:tc>
          <w:tcPr>
            <w:tcW w:w="1982" w:type="dxa"/>
          </w:tcPr>
          <w:p w14:paraId="15D432C4" w14:textId="77777777" w:rsidR="00DC353F" w:rsidRPr="00062CE6" w:rsidRDefault="00DC353F" w:rsidP="00DA028E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Łączność</w:t>
            </w:r>
          </w:p>
          <w:p w14:paraId="08AC3557" w14:textId="77777777" w:rsidR="00DC353F" w:rsidRPr="00062CE6" w:rsidRDefault="00DC353F" w:rsidP="00DA028E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</w:p>
        </w:tc>
        <w:tc>
          <w:tcPr>
            <w:tcW w:w="4678" w:type="dxa"/>
          </w:tcPr>
          <w:p w14:paraId="5186FD8E" w14:textId="77777777" w:rsidR="00DC353F" w:rsidRPr="00062CE6" w:rsidRDefault="00DC353F" w:rsidP="00DA028E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- Obsługiwane profile: </w:t>
            </w: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A2DP 1.4, AVRCP 1.6</w:t>
            </w:r>
          </w:p>
          <w:p w14:paraId="42BA1E35" w14:textId="77777777" w:rsidR="00DC353F" w:rsidRPr="00062CE6" w:rsidRDefault="00DC353F" w:rsidP="00DA028E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- Częstotliwość nadajnika: </w:t>
            </w: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2.4 – 2.4835 GHz</w:t>
            </w:r>
          </w:p>
          <w:p w14:paraId="7925A720" w14:textId="77777777" w:rsidR="00DC353F" w:rsidRPr="00062CE6" w:rsidRDefault="00DC353F" w:rsidP="00DA028E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  <w:lang w:val="en-US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  <w:lang w:val="en-US"/>
              </w:rPr>
              <w:t xml:space="preserve">- Moc </w:t>
            </w:r>
            <w:proofErr w:type="spellStart"/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  <w:lang w:val="en-US"/>
              </w:rPr>
              <w:t>nadajnika</w:t>
            </w:r>
            <w:proofErr w:type="spellEnd"/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  <w:lang w:val="en-US"/>
              </w:rPr>
              <w:t xml:space="preserve">: </w:t>
            </w: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  <w:lang w:val="en-US"/>
              </w:rPr>
              <w:t>≤ 18 dBm EIRP</w:t>
            </w:r>
          </w:p>
          <w:p w14:paraId="34896898" w14:textId="77777777" w:rsidR="00DC353F" w:rsidRPr="00062CE6" w:rsidRDefault="00DC353F" w:rsidP="00DA028E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  <w:lang w:val="en-US"/>
              </w:rPr>
              <w:t xml:space="preserve">- </w:t>
            </w:r>
            <w:proofErr w:type="spellStart"/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  <w:lang w:val="en-US"/>
              </w:rPr>
              <w:t>Obsługa</w:t>
            </w:r>
            <w:proofErr w:type="spellEnd"/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  <w:lang w:val="en-US"/>
              </w:rPr>
              <w:t xml:space="preserve"> multi</w:t>
            </w: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  <w:lang w:val="en-US"/>
              </w:rPr>
              <w:noBreakHyphen/>
              <w:t>speaker / stereo pairing (np</w:t>
            </w:r>
            <w:r w:rsidRPr="00727D58">
              <w:rPr>
                <w:rFonts w:asciiTheme="minorHAnsi" w:hAnsiTheme="minorHAnsi" w:cstheme="minorHAnsi"/>
                <w:color w:val="EE0000"/>
                <w:sz w:val="18"/>
                <w:szCs w:val="18"/>
                <w:lang w:val="en-US"/>
              </w:rPr>
              <w:t xml:space="preserve">. </w:t>
            </w:r>
            <w:proofErr w:type="spellStart"/>
            <w:r w:rsidRPr="00BC1061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Auracast</w:t>
            </w:r>
            <w:proofErr w:type="spellEnd"/>
            <w:r w:rsidRPr="00BC1061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)</w:t>
            </w:r>
          </w:p>
          <w:p w14:paraId="167E4D56" w14:textId="77777777" w:rsidR="00DC353F" w:rsidRPr="00062CE6" w:rsidRDefault="00DC353F" w:rsidP="00DA028E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- Wbudowane efekty świetlne LED zsynchronizowane z muzyką</w:t>
            </w:r>
          </w:p>
          <w:p w14:paraId="0669A5FA" w14:textId="77777777" w:rsidR="00DC353F" w:rsidRPr="00062CE6" w:rsidRDefault="00DC353F" w:rsidP="00DA028E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- Aplikacja mobilna do sterowania urządzeniem (EQ, efekty, światła)</w:t>
            </w:r>
          </w:p>
          <w:p w14:paraId="1E11111C" w14:textId="77777777" w:rsidR="00DC353F" w:rsidRPr="00062CE6" w:rsidRDefault="00DC353F" w:rsidP="00DA028E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  <w:lang w:val="en-US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  <w:lang w:val="en-US"/>
              </w:rPr>
              <w:t xml:space="preserve">- </w:t>
            </w:r>
            <w:proofErr w:type="spellStart"/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  <w:lang w:val="en-US"/>
              </w:rPr>
              <w:t>Wejścia</w:t>
            </w:r>
            <w:proofErr w:type="spellEnd"/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  <w:lang w:val="en-US"/>
              </w:rPr>
              <w:t xml:space="preserve">: </w:t>
            </w: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  <w:lang w:val="en-US"/>
              </w:rPr>
              <w:t>AUX 3,5 mm</w:t>
            </w: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  <w:lang w:val="en-US"/>
              </w:rPr>
              <w:t xml:space="preserve">, </w:t>
            </w: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  <w:lang w:val="en-US"/>
              </w:rPr>
              <w:t>Mic</w:t>
            </w: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  <w:lang w:val="en-US"/>
              </w:rPr>
              <w:noBreakHyphen/>
              <w:t>in</w:t>
            </w: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  <w:lang w:val="en-US"/>
              </w:rPr>
              <w:t xml:space="preserve">, </w:t>
            </w: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  <w:lang w:val="en-US"/>
              </w:rPr>
              <w:t>Guitar</w:t>
            </w: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  <w:lang w:val="en-US"/>
              </w:rPr>
              <w:noBreakHyphen/>
              <w:t>in</w:t>
            </w:r>
          </w:p>
          <w:p w14:paraId="0FCA15DF" w14:textId="77777777" w:rsidR="00DC353F" w:rsidRPr="00062CE6" w:rsidRDefault="00DC353F" w:rsidP="00DA028E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- Obsługa formatów USB: </w:t>
            </w: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MP3, WAV, WMA, FLAC</w:t>
            </w:r>
          </w:p>
          <w:p w14:paraId="56B5D66A" w14:textId="77777777" w:rsidR="00DC353F" w:rsidRPr="00062CE6" w:rsidRDefault="00DC353F" w:rsidP="00DA028E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- Tryb karaoke/EQ dla wejść mikrofonowych</w:t>
            </w:r>
          </w:p>
        </w:tc>
        <w:tc>
          <w:tcPr>
            <w:tcW w:w="3029" w:type="dxa"/>
          </w:tcPr>
          <w:p w14:paraId="18EF8883" w14:textId="77777777" w:rsidR="00DC353F" w:rsidRPr="00062CE6" w:rsidRDefault="00DC353F" w:rsidP="00DA028E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</w:p>
        </w:tc>
      </w:tr>
      <w:tr w:rsidR="00062CE6" w:rsidRPr="00062CE6" w14:paraId="5A8ADFFC" w14:textId="77777777" w:rsidTr="007A1186">
        <w:tc>
          <w:tcPr>
            <w:tcW w:w="423" w:type="dxa"/>
          </w:tcPr>
          <w:p w14:paraId="26927F17" w14:textId="77777777" w:rsidR="00DC353F" w:rsidRPr="00062CE6" w:rsidRDefault="00DC353F" w:rsidP="00DA028E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lastRenderedPageBreak/>
              <w:t>3.</w:t>
            </w:r>
          </w:p>
        </w:tc>
        <w:tc>
          <w:tcPr>
            <w:tcW w:w="1982" w:type="dxa"/>
          </w:tcPr>
          <w:p w14:paraId="5D225DA9" w14:textId="6D2DE016" w:rsidR="00DC353F" w:rsidRPr="00062CE6" w:rsidRDefault="00DC353F" w:rsidP="00DA028E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Odporność/ konstrukcja</w:t>
            </w:r>
          </w:p>
          <w:p w14:paraId="0A70011A" w14:textId="77777777" w:rsidR="00DC353F" w:rsidRPr="00062CE6" w:rsidRDefault="00DC353F" w:rsidP="00DA028E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</w:p>
        </w:tc>
        <w:tc>
          <w:tcPr>
            <w:tcW w:w="4678" w:type="dxa"/>
          </w:tcPr>
          <w:p w14:paraId="05E6FAB8" w14:textId="77777777" w:rsidR="00DC353F" w:rsidRPr="00062CE6" w:rsidRDefault="00DC353F" w:rsidP="00DA028E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- Odporność na zachlapania: </w:t>
            </w: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IPX4 lub równoważne</w:t>
            </w:r>
          </w:p>
          <w:p w14:paraId="092D2822" w14:textId="77777777" w:rsidR="00DC353F" w:rsidRPr="00062CE6" w:rsidRDefault="00DC353F" w:rsidP="00DA028E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- Składany uchwyt transportowy</w:t>
            </w:r>
          </w:p>
          <w:p w14:paraId="2469582D" w14:textId="77777777" w:rsidR="00DC353F" w:rsidRPr="00062CE6" w:rsidRDefault="00DC353F" w:rsidP="00DA028E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- Częściowo wykonany z materiałów z recyklingu</w:t>
            </w:r>
          </w:p>
        </w:tc>
        <w:tc>
          <w:tcPr>
            <w:tcW w:w="3029" w:type="dxa"/>
          </w:tcPr>
          <w:p w14:paraId="7868762F" w14:textId="77777777" w:rsidR="00DC353F" w:rsidRPr="00062CE6" w:rsidRDefault="00DC353F" w:rsidP="00DA028E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</w:p>
        </w:tc>
      </w:tr>
      <w:tr w:rsidR="00062CE6" w:rsidRPr="00062CE6" w14:paraId="4044CDD4" w14:textId="77777777" w:rsidTr="007A1186">
        <w:tc>
          <w:tcPr>
            <w:tcW w:w="423" w:type="dxa"/>
          </w:tcPr>
          <w:p w14:paraId="1CBFAA94" w14:textId="77777777" w:rsidR="00DC353F" w:rsidRPr="00062CE6" w:rsidRDefault="00DC353F" w:rsidP="00DA028E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4.</w:t>
            </w:r>
          </w:p>
        </w:tc>
        <w:tc>
          <w:tcPr>
            <w:tcW w:w="1982" w:type="dxa"/>
          </w:tcPr>
          <w:p w14:paraId="7FFFB60B" w14:textId="77777777" w:rsidR="00DC353F" w:rsidRPr="00062CE6" w:rsidRDefault="00DC353F" w:rsidP="00DA028E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Zasilanie i bateria</w:t>
            </w:r>
          </w:p>
          <w:p w14:paraId="0FF7D2BD" w14:textId="77777777" w:rsidR="00DC353F" w:rsidRPr="00062CE6" w:rsidRDefault="00DC353F" w:rsidP="00DA028E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</w:p>
        </w:tc>
        <w:tc>
          <w:tcPr>
            <w:tcW w:w="4678" w:type="dxa"/>
          </w:tcPr>
          <w:p w14:paraId="315C5130" w14:textId="77777777" w:rsidR="00DC353F" w:rsidRPr="00062CE6" w:rsidRDefault="00DC353F" w:rsidP="00DA028E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- Akumulator min. </w:t>
            </w: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 xml:space="preserve">34 </w:t>
            </w:r>
            <w:proofErr w:type="spellStart"/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Wh</w:t>
            </w:r>
            <w:proofErr w:type="spellEnd"/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 (Li</w:t>
            </w: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noBreakHyphen/>
            </w:r>
            <w:proofErr w:type="spellStart"/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Ion</w:t>
            </w:r>
            <w:proofErr w:type="spellEnd"/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)</w:t>
            </w:r>
          </w:p>
          <w:p w14:paraId="3DA35E94" w14:textId="77777777" w:rsidR="00DC353F" w:rsidRPr="00062CE6" w:rsidRDefault="00DC353F" w:rsidP="00DA028E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- Czas pracy: </w:t>
            </w: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do 12 godzin</w:t>
            </w: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 (w zależności od poziomu głośności)</w:t>
            </w:r>
          </w:p>
          <w:p w14:paraId="3F7019D3" w14:textId="77777777" w:rsidR="00DC353F" w:rsidRPr="00062CE6" w:rsidRDefault="00DC353F" w:rsidP="00DA028E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- Szybkie ładowanie: </w:t>
            </w: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10 min = 80 min pracy</w:t>
            </w:r>
          </w:p>
          <w:p w14:paraId="4A9B871F" w14:textId="77777777" w:rsidR="00DC353F" w:rsidRPr="00062CE6" w:rsidRDefault="00DC353F" w:rsidP="00DA028E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- Czas pełnego ładowania: </w:t>
            </w: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ok. 3.5 h</w:t>
            </w:r>
          </w:p>
          <w:p w14:paraId="4B9B9770" w14:textId="77777777" w:rsidR="00DC353F" w:rsidRPr="00062CE6" w:rsidRDefault="00DC353F" w:rsidP="00DA028E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- Zasilanie sieciowe: </w:t>
            </w: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 xml:space="preserve">100–240 V, 50/60 </w:t>
            </w:r>
            <w:proofErr w:type="spellStart"/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Hz</w:t>
            </w:r>
            <w:proofErr w:type="spellEnd"/>
          </w:p>
        </w:tc>
        <w:tc>
          <w:tcPr>
            <w:tcW w:w="3029" w:type="dxa"/>
          </w:tcPr>
          <w:p w14:paraId="2B0D8219" w14:textId="77777777" w:rsidR="00DC353F" w:rsidRPr="00062CE6" w:rsidRDefault="00DC353F" w:rsidP="00DA028E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</w:p>
        </w:tc>
      </w:tr>
      <w:tr w:rsidR="00062CE6" w:rsidRPr="00062CE6" w14:paraId="2E881FD0" w14:textId="77777777" w:rsidTr="007A1186">
        <w:tc>
          <w:tcPr>
            <w:tcW w:w="423" w:type="dxa"/>
          </w:tcPr>
          <w:p w14:paraId="2A990234" w14:textId="77777777" w:rsidR="00DC353F" w:rsidRPr="00062CE6" w:rsidRDefault="00DC353F" w:rsidP="00DA028E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5.</w:t>
            </w:r>
          </w:p>
        </w:tc>
        <w:tc>
          <w:tcPr>
            <w:tcW w:w="1982" w:type="dxa"/>
          </w:tcPr>
          <w:p w14:paraId="4AF6439B" w14:textId="77777777" w:rsidR="00DC353F" w:rsidRPr="00062CE6" w:rsidRDefault="00DC353F" w:rsidP="00DA028E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Wymiary i masa</w:t>
            </w:r>
          </w:p>
          <w:p w14:paraId="648C6C6B" w14:textId="77777777" w:rsidR="00DC353F" w:rsidRPr="00062CE6" w:rsidRDefault="00DC353F" w:rsidP="00DA028E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</w:p>
        </w:tc>
        <w:tc>
          <w:tcPr>
            <w:tcW w:w="4678" w:type="dxa"/>
          </w:tcPr>
          <w:p w14:paraId="7A284046" w14:textId="3D778C19" w:rsidR="00DC353F" w:rsidRPr="00062CE6" w:rsidRDefault="00DC353F" w:rsidP="00DA028E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- Wymiary urządzenia: </w:t>
            </w:r>
            <w:r w:rsidR="00CE0C27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min.</w:t>
            </w: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 xml:space="preserve"> 288 × 570 × 297 mm</w:t>
            </w:r>
            <w:r w:rsidR="00CE0C27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 xml:space="preserve"> </w:t>
            </w:r>
          </w:p>
          <w:p w14:paraId="7536C3D9" w14:textId="0D64FBF5" w:rsidR="00DC353F" w:rsidRPr="00062CE6" w:rsidRDefault="00DC353F" w:rsidP="00DA028E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- Masa urządzenia: </w:t>
            </w:r>
            <w:r w:rsidR="00CE0C27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min. </w:t>
            </w: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1</w:t>
            </w:r>
            <w:r w:rsidR="00CE0C27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0</w:t>
            </w: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 xml:space="preserve"> kg</w:t>
            </w:r>
            <w:r w:rsidR="00CE0C27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 xml:space="preserve"> </w:t>
            </w:r>
            <w:r w:rsidR="00CE0C27" w:rsidRPr="00CE0C27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– maks.</w:t>
            </w:r>
            <w:r w:rsidR="00CE0C27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 xml:space="preserve"> 12 kg</w:t>
            </w:r>
          </w:p>
        </w:tc>
        <w:tc>
          <w:tcPr>
            <w:tcW w:w="3029" w:type="dxa"/>
          </w:tcPr>
          <w:p w14:paraId="510456F0" w14:textId="77777777" w:rsidR="00DC353F" w:rsidRPr="00062CE6" w:rsidRDefault="00DC353F" w:rsidP="00DA028E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</w:p>
        </w:tc>
      </w:tr>
      <w:tr w:rsidR="00062CE6" w:rsidRPr="00062CE6" w14:paraId="33978D87" w14:textId="77777777" w:rsidTr="007A1186">
        <w:trPr>
          <w:trHeight w:val="86"/>
        </w:trPr>
        <w:tc>
          <w:tcPr>
            <w:tcW w:w="423" w:type="dxa"/>
          </w:tcPr>
          <w:p w14:paraId="3739343F" w14:textId="77777777" w:rsidR="00DC353F" w:rsidRPr="00062CE6" w:rsidRDefault="00DC353F" w:rsidP="00DA028E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6.</w:t>
            </w:r>
          </w:p>
        </w:tc>
        <w:tc>
          <w:tcPr>
            <w:tcW w:w="1982" w:type="dxa"/>
          </w:tcPr>
          <w:p w14:paraId="28962BE1" w14:textId="77777777" w:rsidR="00DC353F" w:rsidRPr="00062CE6" w:rsidRDefault="00DC353F" w:rsidP="00DA028E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Wyposażenie</w:t>
            </w:r>
          </w:p>
        </w:tc>
        <w:tc>
          <w:tcPr>
            <w:tcW w:w="4678" w:type="dxa"/>
          </w:tcPr>
          <w:p w14:paraId="241E2C29" w14:textId="77777777" w:rsidR="00DC353F" w:rsidRPr="00062CE6" w:rsidRDefault="00DC353F" w:rsidP="00DA028E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- Przewód zasilający, instrukcja, karta gwarancyjna</w:t>
            </w:r>
          </w:p>
        </w:tc>
        <w:tc>
          <w:tcPr>
            <w:tcW w:w="3029" w:type="dxa"/>
          </w:tcPr>
          <w:p w14:paraId="3490D712" w14:textId="77777777" w:rsidR="00DC353F" w:rsidRPr="00062CE6" w:rsidRDefault="00DC353F" w:rsidP="00DA028E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</w:p>
        </w:tc>
      </w:tr>
    </w:tbl>
    <w:p w14:paraId="581D5287" w14:textId="77777777" w:rsidR="00DC353F" w:rsidRDefault="00DC353F" w:rsidP="00DC353F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color w:val="000000" w:themeColor="text1"/>
          <w:sz w:val="18"/>
          <w:szCs w:val="18"/>
          <w:highlight w:val="white"/>
        </w:rPr>
      </w:pPr>
    </w:p>
    <w:p w14:paraId="01C1FE67" w14:textId="77777777" w:rsidR="00A56C86" w:rsidRPr="005A0ECE" w:rsidRDefault="00A56C86" w:rsidP="00A56C86">
      <w:pPr>
        <w:shd w:val="clear" w:color="auto" w:fill="FFC000"/>
        <w:spacing w:after="0" w:line="240" w:lineRule="auto"/>
        <w:rPr>
          <w:rFonts w:asciiTheme="minorHAnsi" w:hAnsiTheme="minorHAnsi" w:cstheme="minorHAnsi"/>
          <w:sz w:val="22"/>
        </w:rPr>
      </w:pPr>
      <w:r w:rsidRPr="005A0ECE">
        <w:rPr>
          <w:rFonts w:asciiTheme="minorHAnsi" w:hAnsiTheme="minorHAnsi" w:cstheme="minorHAnsi"/>
          <w:b/>
          <w:bCs/>
          <w:sz w:val="22"/>
        </w:rPr>
        <w:t xml:space="preserve">11 - Mikrofon </w:t>
      </w:r>
      <w:r w:rsidRPr="005A0ECE">
        <w:rPr>
          <w:rFonts w:asciiTheme="minorHAnsi" w:hAnsiTheme="minorHAnsi" w:cstheme="minorHAnsi"/>
          <w:b/>
          <w:bCs/>
          <w:color w:val="auto"/>
          <w:sz w:val="22"/>
        </w:rPr>
        <w:t xml:space="preserve">pojemnościowy (4 szt.) </w:t>
      </w:r>
    </w:p>
    <w:tbl>
      <w:tblPr>
        <w:tblStyle w:val="Tabela-Siatka"/>
        <w:tblW w:w="9918" w:type="dxa"/>
        <w:tblLook w:val="04A0" w:firstRow="1" w:lastRow="0" w:firstColumn="1" w:lastColumn="0" w:noHBand="0" w:noVBand="1"/>
        <w:tblCaption w:val="Zestawienie parametrów"/>
        <w:tblDescription w:val="Zestawienie parametrów"/>
      </w:tblPr>
      <w:tblGrid>
        <w:gridCol w:w="562"/>
        <w:gridCol w:w="1887"/>
        <w:gridCol w:w="4776"/>
        <w:gridCol w:w="2693"/>
      </w:tblGrid>
      <w:tr w:rsidR="00A56C86" w:rsidRPr="004F4509" w14:paraId="50449FB5" w14:textId="77777777" w:rsidTr="00B950DC">
        <w:tc>
          <w:tcPr>
            <w:tcW w:w="562" w:type="dxa"/>
          </w:tcPr>
          <w:p w14:paraId="0A49599D" w14:textId="77777777" w:rsidR="00A56C86" w:rsidRPr="004F4509" w:rsidRDefault="00A56C86" w:rsidP="00B950DC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LP</w:t>
            </w:r>
          </w:p>
        </w:tc>
        <w:tc>
          <w:tcPr>
            <w:tcW w:w="1887" w:type="dxa"/>
            <w:vAlign w:val="center"/>
          </w:tcPr>
          <w:p w14:paraId="3AFF8540" w14:textId="77777777" w:rsidR="00A56C86" w:rsidRDefault="00A56C86" w:rsidP="00B950DC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Przedmiot zamówienia</w:t>
            </w:r>
          </w:p>
          <w:p w14:paraId="77A7AEF8" w14:textId="77777777" w:rsidR="00A56C86" w:rsidRPr="004F4509" w:rsidRDefault="00A56C86" w:rsidP="00B950DC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Wyszczególnienie:</w:t>
            </w:r>
          </w:p>
        </w:tc>
        <w:tc>
          <w:tcPr>
            <w:tcW w:w="4776" w:type="dxa"/>
            <w:vAlign w:val="center"/>
          </w:tcPr>
          <w:p w14:paraId="76F062FE" w14:textId="77777777" w:rsidR="00A56C86" w:rsidRPr="007A1186" w:rsidRDefault="00A56C86" w:rsidP="00B950DC">
            <w:pPr>
              <w:suppressAutoHyphens w:val="0"/>
              <w:spacing w:after="0" w:line="240" w:lineRule="auto"/>
              <w:ind w:right="62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</w:pPr>
            <w:r w:rsidRPr="007A1186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PODSTAWOWE minimalne/maksymalne</w:t>
            </w:r>
          </w:p>
          <w:p w14:paraId="7F1290B2" w14:textId="77777777" w:rsidR="00A56C86" w:rsidRPr="007A1186" w:rsidRDefault="00A56C86" w:rsidP="00B950DC">
            <w:pPr>
              <w:suppressAutoHyphens w:val="0"/>
              <w:spacing w:after="0" w:line="240" w:lineRule="auto"/>
              <w:ind w:right="62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</w:pPr>
            <w:r w:rsidRPr="007A1186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WYMAGANIA</w:t>
            </w:r>
          </w:p>
          <w:p w14:paraId="0646088F" w14:textId="77777777" w:rsidR="00A56C86" w:rsidRPr="004F4509" w:rsidRDefault="00A56C86" w:rsidP="00B950D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A1186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ZAMAWIAJĄCEGO, JAKIE POWINIEN SPEŁNIAĆ OFEROWANY                                       PRZEDMIOT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7A1186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ZAMÓWIENIA</w:t>
            </w:r>
          </w:p>
        </w:tc>
        <w:tc>
          <w:tcPr>
            <w:tcW w:w="2693" w:type="dxa"/>
          </w:tcPr>
          <w:p w14:paraId="47C30E38" w14:textId="77777777" w:rsidR="00A56C86" w:rsidRPr="007A1186" w:rsidRDefault="00A56C86" w:rsidP="00B950DC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16"/>
                <w:szCs w:val="16"/>
              </w:rPr>
            </w:pPr>
            <w:r w:rsidRPr="007A1186">
              <w:rPr>
                <w:rFonts w:asciiTheme="minorHAnsi" w:hAnsiTheme="minorHAnsi" w:cstheme="minorHAnsi"/>
                <w:b/>
                <w:bCs/>
                <w:color w:val="000000" w:themeColor="text1"/>
                <w:sz w:val="16"/>
                <w:szCs w:val="16"/>
              </w:rPr>
              <w:t>Potwierdzenie spełnienia wymagań</w:t>
            </w:r>
          </w:p>
          <w:p w14:paraId="210563FF" w14:textId="77777777" w:rsidR="00A56C86" w:rsidRPr="007A1186" w:rsidRDefault="00A56C86" w:rsidP="00B950D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16"/>
                <w:szCs w:val="16"/>
              </w:rPr>
            </w:pPr>
            <w:r w:rsidRPr="007A1186">
              <w:rPr>
                <w:rFonts w:asciiTheme="minorHAnsi" w:hAnsiTheme="minorHAnsi" w:cstheme="minorHAnsi"/>
                <w:b/>
                <w:bCs/>
                <w:color w:val="000000" w:themeColor="text1"/>
                <w:sz w:val="16"/>
                <w:szCs w:val="16"/>
              </w:rPr>
              <w:t>(wypełnia Wykonawca)</w:t>
            </w:r>
          </w:p>
          <w:p w14:paraId="66D9E575" w14:textId="77777777" w:rsidR="00A56C86" w:rsidRPr="004F4509" w:rsidRDefault="00A56C86" w:rsidP="00B950D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A1186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Parametry oferowane:</w:t>
            </w:r>
          </w:p>
        </w:tc>
      </w:tr>
      <w:tr w:rsidR="00A56C86" w:rsidRPr="004F4509" w14:paraId="0D52F0D2" w14:textId="77777777" w:rsidTr="00394C7F">
        <w:trPr>
          <w:trHeight w:val="207"/>
        </w:trPr>
        <w:tc>
          <w:tcPr>
            <w:tcW w:w="562" w:type="dxa"/>
          </w:tcPr>
          <w:p w14:paraId="73AFB34D" w14:textId="77777777" w:rsidR="00A56C86" w:rsidRPr="007840BF" w:rsidRDefault="00A56C86" w:rsidP="00B950DC">
            <w:pPr>
              <w:spacing w:after="0" w:line="240" w:lineRule="auto"/>
              <w:rPr>
                <w:rFonts w:asciiTheme="minorHAnsi" w:hAnsiTheme="minorHAnsi" w:cstheme="minorHAnsi"/>
                <w:color w:val="00B05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B050"/>
                <w:sz w:val="18"/>
                <w:szCs w:val="18"/>
              </w:rPr>
              <w:t>1</w:t>
            </w:r>
          </w:p>
        </w:tc>
        <w:tc>
          <w:tcPr>
            <w:tcW w:w="1887" w:type="dxa"/>
            <w:vAlign w:val="center"/>
          </w:tcPr>
          <w:p w14:paraId="367E74EE" w14:textId="77777777" w:rsidR="00A56C86" w:rsidRPr="004F4509" w:rsidRDefault="00A56C86" w:rsidP="00B950DC">
            <w:pPr>
              <w:suppressAutoHyphens w:val="0"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2A0E9B">
              <w:rPr>
                <w:rFonts w:asciiTheme="minorHAnsi" w:hAnsiTheme="minorHAnsi" w:cstheme="minorHAnsi"/>
                <w:sz w:val="18"/>
                <w:szCs w:val="18"/>
              </w:rPr>
              <w:t>Pasmo przenoszenia:</w:t>
            </w:r>
          </w:p>
        </w:tc>
        <w:tc>
          <w:tcPr>
            <w:tcW w:w="4776" w:type="dxa"/>
            <w:vAlign w:val="center"/>
          </w:tcPr>
          <w:p w14:paraId="2C588DED" w14:textId="77777777" w:rsidR="00A56C86" w:rsidRPr="004F4509" w:rsidRDefault="00A56C86" w:rsidP="00B950DC">
            <w:pPr>
              <w:spacing w:after="0" w:line="240" w:lineRule="auto"/>
              <w:ind w:left="127" w:hanging="127"/>
              <w:rPr>
                <w:rFonts w:asciiTheme="minorHAnsi" w:hAnsiTheme="minorHAnsi" w:cstheme="minorHAnsi"/>
                <w:sz w:val="18"/>
                <w:szCs w:val="18"/>
              </w:rPr>
            </w:pPr>
            <w:r w:rsidRPr="002A0E9B">
              <w:rPr>
                <w:rFonts w:asciiTheme="minorHAnsi" w:hAnsiTheme="minorHAnsi" w:cstheme="minorHAnsi"/>
                <w:sz w:val="18"/>
                <w:szCs w:val="18"/>
              </w:rPr>
              <w:t xml:space="preserve">50 </w:t>
            </w:r>
            <w:proofErr w:type="spellStart"/>
            <w:r w:rsidRPr="002A0E9B">
              <w:rPr>
                <w:rFonts w:asciiTheme="minorHAnsi" w:hAnsiTheme="minorHAnsi" w:cstheme="minorHAnsi"/>
                <w:sz w:val="18"/>
                <w:szCs w:val="18"/>
              </w:rPr>
              <w:t>Hz</w:t>
            </w:r>
            <w:proofErr w:type="spellEnd"/>
            <w:r w:rsidRPr="002A0E9B">
              <w:rPr>
                <w:rFonts w:asciiTheme="minorHAnsi" w:hAnsiTheme="minorHAnsi" w:cstheme="minorHAnsi"/>
                <w:sz w:val="18"/>
                <w:szCs w:val="18"/>
              </w:rPr>
              <w:t xml:space="preserve"> – 20 kHz</w:t>
            </w:r>
          </w:p>
        </w:tc>
        <w:tc>
          <w:tcPr>
            <w:tcW w:w="2693" w:type="dxa"/>
          </w:tcPr>
          <w:p w14:paraId="5C49912A" w14:textId="77777777" w:rsidR="00A56C86" w:rsidRPr="004F4509" w:rsidRDefault="00A56C86" w:rsidP="00B950DC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A56C86" w:rsidRPr="004F4509" w14:paraId="1F17F9DE" w14:textId="77777777" w:rsidTr="00B950DC">
        <w:tc>
          <w:tcPr>
            <w:tcW w:w="562" w:type="dxa"/>
          </w:tcPr>
          <w:p w14:paraId="41ED65BB" w14:textId="77777777" w:rsidR="00A56C86" w:rsidRPr="007840BF" w:rsidRDefault="00A56C86" w:rsidP="00B950DC">
            <w:pPr>
              <w:spacing w:after="0" w:line="240" w:lineRule="auto"/>
              <w:rPr>
                <w:rFonts w:asciiTheme="minorHAnsi" w:hAnsiTheme="minorHAnsi" w:cstheme="minorHAnsi"/>
                <w:color w:val="00B05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B050"/>
                <w:sz w:val="18"/>
                <w:szCs w:val="18"/>
              </w:rPr>
              <w:t>2</w:t>
            </w:r>
          </w:p>
        </w:tc>
        <w:tc>
          <w:tcPr>
            <w:tcW w:w="1887" w:type="dxa"/>
            <w:vAlign w:val="center"/>
          </w:tcPr>
          <w:p w14:paraId="4B648EAD" w14:textId="77777777" w:rsidR="00A56C86" w:rsidRPr="004F4509" w:rsidRDefault="00A56C86" w:rsidP="00B950DC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2A0E9B">
              <w:rPr>
                <w:rFonts w:asciiTheme="minorHAnsi" w:hAnsiTheme="minorHAnsi" w:cstheme="minorHAnsi"/>
                <w:sz w:val="18"/>
                <w:szCs w:val="18"/>
              </w:rPr>
              <w:t>Czułość</w:t>
            </w:r>
          </w:p>
        </w:tc>
        <w:tc>
          <w:tcPr>
            <w:tcW w:w="4776" w:type="dxa"/>
            <w:vAlign w:val="center"/>
          </w:tcPr>
          <w:p w14:paraId="6BC25138" w14:textId="45353ACB" w:rsidR="00A56C86" w:rsidRPr="006207D5" w:rsidRDefault="00CE0C27" w:rsidP="00394C7F">
            <w:pPr>
              <w:suppressAutoHyphens w:val="0"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Min. </w:t>
            </w:r>
            <w:r w:rsidR="00A56C86" w:rsidRPr="002A0E9B">
              <w:rPr>
                <w:rFonts w:asciiTheme="minorHAnsi" w:hAnsiTheme="minorHAnsi" w:cstheme="minorHAnsi"/>
                <w:sz w:val="18"/>
                <w:szCs w:val="18"/>
              </w:rPr>
              <w:t xml:space="preserve">6 </w:t>
            </w:r>
            <w:proofErr w:type="spellStart"/>
            <w:r w:rsidR="00A56C86" w:rsidRPr="002A0E9B">
              <w:rPr>
                <w:rFonts w:asciiTheme="minorHAnsi" w:hAnsiTheme="minorHAnsi" w:cstheme="minorHAnsi"/>
                <w:sz w:val="18"/>
                <w:szCs w:val="18"/>
              </w:rPr>
              <w:t>mV</w:t>
            </w:r>
            <w:proofErr w:type="spellEnd"/>
            <w:r w:rsidR="00A56C86" w:rsidRPr="002A0E9B">
              <w:rPr>
                <w:rFonts w:asciiTheme="minorHAnsi" w:hAnsiTheme="minorHAnsi" w:cstheme="minorHAnsi"/>
                <w:sz w:val="18"/>
                <w:szCs w:val="18"/>
              </w:rPr>
              <w:t>/Pa</w:t>
            </w:r>
          </w:p>
        </w:tc>
        <w:tc>
          <w:tcPr>
            <w:tcW w:w="2693" w:type="dxa"/>
          </w:tcPr>
          <w:p w14:paraId="18B2D166" w14:textId="77777777" w:rsidR="00A56C86" w:rsidRPr="004F4509" w:rsidRDefault="00A56C86" w:rsidP="00B950DC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A56C86" w:rsidRPr="004F4509" w14:paraId="0DCA6B69" w14:textId="77777777" w:rsidTr="00B950DC">
        <w:tc>
          <w:tcPr>
            <w:tcW w:w="562" w:type="dxa"/>
          </w:tcPr>
          <w:p w14:paraId="75D97BE2" w14:textId="77777777" w:rsidR="00A56C86" w:rsidRPr="007840BF" w:rsidRDefault="00A56C86" w:rsidP="00B950DC">
            <w:pPr>
              <w:spacing w:after="0" w:line="240" w:lineRule="auto"/>
              <w:rPr>
                <w:rFonts w:asciiTheme="minorHAnsi" w:hAnsiTheme="minorHAnsi" w:cstheme="minorHAnsi"/>
                <w:color w:val="00B05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B050"/>
                <w:sz w:val="18"/>
                <w:szCs w:val="18"/>
              </w:rPr>
              <w:t>3</w:t>
            </w:r>
          </w:p>
        </w:tc>
        <w:tc>
          <w:tcPr>
            <w:tcW w:w="1887" w:type="dxa"/>
            <w:vAlign w:val="center"/>
          </w:tcPr>
          <w:p w14:paraId="33727CD2" w14:textId="77777777" w:rsidR="00A56C86" w:rsidRPr="004F4509" w:rsidRDefault="00A56C86" w:rsidP="00B950DC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2A0E9B">
              <w:rPr>
                <w:rFonts w:asciiTheme="minorHAnsi" w:hAnsiTheme="minorHAnsi" w:cstheme="minorHAnsi"/>
                <w:sz w:val="18"/>
                <w:szCs w:val="18"/>
              </w:rPr>
              <w:t>Szum własny</w:t>
            </w:r>
          </w:p>
        </w:tc>
        <w:tc>
          <w:tcPr>
            <w:tcW w:w="4776" w:type="dxa"/>
            <w:vAlign w:val="center"/>
          </w:tcPr>
          <w:p w14:paraId="4A2B5789" w14:textId="060F4803" w:rsidR="00A56C86" w:rsidRPr="006207D5" w:rsidRDefault="00CE0C27" w:rsidP="00394C7F">
            <w:pPr>
              <w:suppressAutoHyphens w:val="0"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Maks. </w:t>
            </w:r>
            <w:r w:rsidR="00A56C86" w:rsidRPr="002A0E9B">
              <w:rPr>
                <w:rFonts w:asciiTheme="minorHAnsi" w:hAnsiTheme="minorHAnsi" w:cstheme="minorHAnsi"/>
                <w:sz w:val="18"/>
                <w:szCs w:val="18"/>
              </w:rPr>
              <w:t xml:space="preserve">21 </w:t>
            </w:r>
            <w:proofErr w:type="spellStart"/>
            <w:r w:rsidR="00A56C86" w:rsidRPr="002A0E9B">
              <w:rPr>
                <w:rFonts w:asciiTheme="minorHAnsi" w:hAnsiTheme="minorHAnsi" w:cstheme="minorHAnsi"/>
                <w:sz w:val="18"/>
                <w:szCs w:val="18"/>
              </w:rPr>
              <w:t>dB</w:t>
            </w:r>
            <w:proofErr w:type="spellEnd"/>
            <w:r w:rsidR="00A56C86" w:rsidRPr="002A0E9B">
              <w:rPr>
                <w:rFonts w:asciiTheme="minorHAnsi" w:hAnsiTheme="minorHAnsi" w:cstheme="minorHAnsi"/>
                <w:sz w:val="18"/>
                <w:szCs w:val="18"/>
              </w:rPr>
              <w:t>-A</w:t>
            </w:r>
          </w:p>
        </w:tc>
        <w:tc>
          <w:tcPr>
            <w:tcW w:w="2693" w:type="dxa"/>
          </w:tcPr>
          <w:p w14:paraId="7BC9F50A" w14:textId="77777777" w:rsidR="00A56C86" w:rsidRPr="004F4509" w:rsidRDefault="00A56C86" w:rsidP="00B950DC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A56C86" w:rsidRPr="004F4509" w14:paraId="64487B3F" w14:textId="77777777" w:rsidTr="00B950DC">
        <w:tc>
          <w:tcPr>
            <w:tcW w:w="562" w:type="dxa"/>
          </w:tcPr>
          <w:p w14:paraId="2987487A" w14:textId="77777777" w:rsidR="00A56C86" w:rsidRPr="007840BF" w:rsidRDefault="00A56C86" w:rsidP="00B950DC">
            <w:pPr>
              <w:spacing w:after="0" w:line="240" w:lineRule="auto"/>
              <w:rPr>
                <w:rFonts w:asciiTheme="minorHAnsi" w:hAnsiTheme="minorHAnsi" w:cstheme="minorHAnsi"/>
                <w:color w:val="00B05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B050"/>
                <w:sz w:val="18"/>
                <w:szCs w:val="18"/>
              </w:rPr>
              <w:t>4</w:t>
            </w:r>
          </w:p>
        </w:tc>
        <w:tc>
          <w:tcPr>
            <w:tcW w:w="1887" w:type="dxa"/>
            <w:vAlign w:val="center"/>
          </w:tcPr>
          <w:p w14:paraId="45F4460A" w14:textId="77777777" w:rsidR="00A56C86" w:rsidRPr="004F4509" w:rsidRDefault="00A56C86" w:rsidP="00B950DC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2A0E9B">
              <w:rPr>
                <w:rFonts w:asciiTheme="minorHAnsi" w:hAnsiTheme="minorHAnsi" w:cstheme="minorHAnsi"/>
                <w:sz w:val="18"/>
                <w:szCs w:val="18"/>
              </w:rPr>
              <w:t>SNR:</w:t>
            </w:r>
          </w:p>
        </w:tc>
        <w:tc>
          <w:tcPr>
            <w:tcW w:w="4776" w:type="dxa"/>
            <w:vAlign w:val="center"/>
          </w:tcPr>
          <w:p w14:paraId="472FBFAE" w14:textId="77777777" w:rsidR="00A56C86" w:rsidRPr="006207D5" w:rsidRDefault="00A56C86" w:rsidP="00394C7F">
            <w:pPr>
              <w:suppressAutoHyphens w:val="0"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2A0E9B">
              <w:rPr>
                <w:rFonts w:asciiTheme="minorHAnsi" w:hAnsiTheme="minorHAnsi" w:cstheme="minorHAnsi"/>
                <w:sz w:val="18"/>
                <w:szCs w:val="18"/>
              </w:rPr>
              <w:t xml:space="preserve">73 </w:t>
            </w:r>
            <w:proofErr w:type="spellStart"/>
            <w:r w:rsidRPr="002A0E9B">
              <w:rPr>
                <w:rFonts w:asciiTheme="minorHAnsi" w:hAnsiTheme="minorHAnsi" w:cstheme="minorHAnsi"/>
                <w:sz w:val="18"/>
                <w:szCs w:val="18"/>
              </w:rPr>
              <w:t>dB</w:t>
            </w:r>
            <w:proofErr w:type="spellEnd"/>
            <w:r w:rsidRPr="002A0E9B">
              <w:rPr>
                <w:rFonts w:asciiTheme="minorHAnsi" w:hAnsiTheme="minorHAnsi" w:cstheme="minorHAnsi"/>
                <w:sz w:val="18"/>
                <w:szCs w:val="18"/>
              </w:rPr>
              <w:t>-A</w:t>
            </w:r>
          </w:p>
        </w:tc>
        <w:tc>
          <w:tcPr>
            <w:tcW w:w="2693" w:type="dxa"/>
          </w:tcPr>
          <w:p w14:paraId="0DD94C15" w14:textId="77777777" w:rsidR="00A56C86" w:rsidRPr="004F4509" w:rsidRDefault="00A56C86" w:rsidP="00B950DC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A56C86" w:rsidRPr="004F4509" w14:paraId="0E8BA155" w14:textId="77777777" w:rsidTr="00B950DC">
        <w:tc>
          <w:tcPr>
            <w:tcW w:w="562" w:type="dxa"/>
          </w:tcPr>
          <w:p w14:paraId="4BAD13E0" w14:textId="77777777" w:rsidR="00A56C86" w:rsidRPr="007840BF" w:rsidRDefault="00A56C86" w:rsidP="00B950DC">
            <w:pPr>
              <w:spacing w:after="0" w:line="240" w:lineRule="auto"/>
              <w:rPr>
                <w:rFonts w:asciiTheme="minorHAnsi" w:hAnsiTheme="minorHAnsi" w:cstheme="minorHAnsi"/>
                <w:color w:val="00B05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B050"/>
                <w:sz w:val="18"/>
                <w:szCs w:val="18"/>
              </w:rPr>
              <w:t>5</w:t>
            </w:r>
          </w:p>
        </w:tc>
        <w:tc>
          <w:tcPr>
            <w:tcW w:w="1887" w:type="dxa"/>
            <w:vAlign w:val="center"/>
          </w:tcPr>
          <w:p w14:paraId="49E0591B" w14:textId="77777777" w:rsidR="00A56C86" w:rsidRPr="004F4509" w:rsidRDefault="00A56C86" w:rsidP="00B950DC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2A0E9B">
              <w:rPr>
                <w:rFonts w:asciiTheme="minorHAnsi" w:hAnsiTheme="minorHAnsi" w:cstheme="minorHAnsi"/>
                <w:sz w:val="18"/>
                <w:szCs w:val="18"/>
              </w:rPr>
              <w:t>Impedancja:</w:t>
            </w:r>
          </w:p>
        </w:tc>
        <w:tc>
          <w:tcPr>
            <w:tcW w:w="4776" w:type="dxa"/>
            <w:vAlign w:val="center"/>
          </w:tcPr>
          <w:p w14:paraId="3EC74DC1" w14:textId="77777777" w:rsidR="00A56C86" w:rsidRPr="006207D5" w:rsidRDefault="00A56C86" w:rsidP="00394C7F">
            <w:pPr>
              <w:suppressAutoHyphens w:val="0"/>
              <w:spacing w:after="0" w:line="240" w:lineRule="auto"/>
              <w:ind w:left="0" w:right="0" w:firstLine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2A0E9B">
              <w:rPr>
                <w:rFonts w:asciiTheme="minorHAnsi" w:hAnsiTheme="minorHAnsi" w:cstheme="minorHAnsi"/>
                <w:sz w:val="18"/>
                <w:szCs w:val="18"/>
              </w:rPr>
              <w:t>200 Ω</w:t>
            </w:r>
          </w:p>
        </w:tc>
        <w:tc>
          <w:tcPr>
            <w:tcW w:w="2693" w:type="dxa"/>
          </w:tcPr>
          <w:p w14:paraId="7EFEC2FF" w14:textId="77777777" w:rsidR="00A56C86" w:rsidRPr="004F4509" w:rsidRDefault="00A56C86" w:rsidP="00B950DC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</w:p>
        </w:tc>
      </w:tr>
      <w:tr w:rsidR="00A56C86" w:rsidRPr="004F4509" w14:paraId="28FE766B" w14:textId="77777777" w:rsidTr="00B950DC">
        <w:tc>
          <w:tcPr>
            <w:tcW w:w="562" w:type="dxa"/>
          </w:tcPr>
          <w:p w14:paraId="1DB8F48D" w14:textId="77777777" w:rsidR="00A56C86" w:rsidRPr="007840BF" w:rsidRDefault="00A56C86" w:rsidP="00B950DC">
            <w:pPr>
              <w:spacing w:after="0" w:line="240" w:lineRule="auto"/>
              <w:rPr>
                <w:rFonts w:asciiTheme="minorHAnsi" w:hAnsiTheme="minorHAnsi" w:cstheme="minorHAnsi"/>
                <w:color w:val="00B050"/>
                <w:sz w:val="18"/>
                <w:szCs w:val="18"/>
                <w:lang w:val="en-US"/>
              </w:rPr>
            </w:pPr>
            <w:r>
              <w:rPr>
                <w:rFonts w:asciiTheme="minorHAnsi" w:hAnsiTheme="minorHAnsi" w:cstheme="minorHAnsi"/>
                <w:color w:val="00B050"/>
                <w:sz w:val="18"/>
                <w:szCs w:val="18"/>
                <w:lang w:val="en-US"/>
              </w:rPr>
              <w:t>6</w:t>
            </w:r>
          </w:p>
        </w:tc>
        <w:tc>
          <w:tcPr>
            <w:tcW w:w="1887" w:type="dxa"/>
            <w:vAlign w:val="center"/>
          </w:tcPr>
          <w:p w14:paraId="5B8A8150" w14:textId="77777777" w:rsidR="00A56C86" w:rsidRPr="004F4509" w:rsidRDefault="00A56C86" w:rsidP="00B950DC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2A0E9B">
              <w:rPr>
                <w:rFonts w:asciiTheme="minorHAnsi" w:hAnsiTheme="minorHAnsi" w:cstheme="minorHAnsi"/>
                <w:sz w:val="18"/>
                <w:szCs w:val="18"/>
              </w:rPr>
              <w:t>Rekomendowana impedancja obciążenia:</w:t>
            </w:r>
          </w:p>
        </w:tc>
        <w:tc>
          <w:tcPr>
            <w:tcW w:w="4776" w:type="dxa"/>
            <w:vAlign w:val="center"/>
          </w:tcPr>
          <w:p w14:paraId="6B8FCDD3" w14:textId="77777777" w:rsidR="00A56C86" w:rsidRPr="006207D5" w:rsidRDefault="00A56C86" w:rsidP="00394C7F">
            <w:pPr>
              <w:suppressAutoHyphens w:val="0"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2A0E9B">
              <w:rPr>
                <w:rFonts w:asciiTheme="minorHAnsi" w:hAnsiTheme="minorHAnsi" w:cstheme="minorHAnsi"/>
                <w:sz w:val="18"/>
                <w:szCs w:val="18"/>
              </w:rPr>
              <w:t>≥ 2000 Ω</w:t>
            </w:r>
          </w:p>
        </w:tc>
        <w:tc>
          <w:tcPr>
            <w:tcW w:w="2693" w:type="dxa"/>
          </w:tcPr>
          <w:p w14:paraId="06D809D9" w14:textId="77777777" w:rsidR="00A56C86" w:rsidRPr="004F4509" w:rsidRDefault="00A56C86" w:rsidP="00B950DC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A56C86" w:rsidRPr="004F4509" w14:paraId="6AEDEFBF" w14:textId="77777777" w:rsidTr="00B950DC">
        <w:tc>
          <w:tcPr>
            <w:tcW w:w="562" w:type="dxa"/>
          </w:tcPr>
          <w:p w14:paraId="45119D45" w14:textId="77777777" w:rsidR="00A56C86" w:rsidRPr="007840BF" w:rsidRDefault="00A56C86" w:rsidP="00B950DC">
            <w:pPr>
              <w:spacing w:after="0" w:line="240" w:lineRule="auto"/>
              <w:rPr>
                <w:rFonts w:asciiTheme="minorHAnsi" w:hAnsiTheme="minorHAnsi" w:cstheme="minorHAnsi"/>
                <w:color w:val="00B05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B050"/>
                <w:sz w:val="18"/>
                <w:szCs w:val="18"/>
              </w:rPr>
              <w:t>7</w:t>
            </w:r>
          </w:p>
        </w:tc>
        <w:tc>
          <w:tcPr>
            <w:tcW w:w="1887" w:type="dxa"/>
            <w:vAlign w:val="center"/>
          </w:tcPr>
          <w:p w14:paraId="4FCB34F6" w14:textId="77777777" w:rsidR="00A56C86" w:rsidRPr="004F4509" w:rsidRDefault="00A56C86" w:rsidP="00B950DC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2A0E9B">
              <w:rPr>
                <w:rFonts w:asciiTheme="minorHAnsi" w:hAnsiTheme="minorHAnsi" w:cstheme="minorHAnsi"/>
                <w:sz w:val="18"/>
                <w:szCs w:val="18"/>
              </w:rPr>
              <w:t>Zasilanie:</w:t>
            </w:r>
          </w:p>
        </w:tc>
        <w:tc>
          <w:tcPr>
            <w:tcW w:w="4776" w:type="dxa"/>
            <w:vAlign w:val="center"/>
          </w:tcPr>
          <w:p w14:paraId="41BB937D" w14:textId="77777777" w:rsidR="00A56C86" w:rsidRPr="009D4339" w:rsidRDefault="00A56C86" w:rsidP="00394C7F">
            <w:pPr>
              <w:suppressAutoHyphens w:val="0"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2A0E9B">
              <w:rPr>
                <w:rFonts w:asciiTheme="minorHAnsi" w:hAnsiTheme="minorHAnsi" w:cstheme="minorHAnsi"/>
                <w:sz w:val="18"/>
                <w:szCs w:val="18"/>
              </w:rPr>
              <w:t xml:space="preserve">9–52 V </w:t>
            </w:r>
            <w:proofErr w:type="spellStart"/>
            <w:r w:rsidRPr="002A0E9B">
              <w:rPr>
                <w:rFonts w:asciiTheme="minorHAnsi" w:hAnsiTheme="minorHAnsi" w:cstheme="minorHAnsi"/>
                <w:sz w:val="18"/>
                <w:szCs w:val="18"/>
              </w:rPr>
              <w:t>phantom</w:t>
            </w:r>
            <w:proofErr w:type="spellEnd"/>
            <w:r w:rsidRPr="002A0E9B">
              <w:rPr>
                <w:rFonts w:asciiTheme="minorHAnsi" w:hAnsiTheme="minorHAnsi" w:cstheme="minorHAnsi"/>
                <w:sz w:val="18"/>
                <w:szCs w:val="18"/>
              </w:rPr>
              <w:t xml:space="preserve"> lub 2 × AA</w:t>
            </w:r>
          </w:p>
        </w:tc>
        <w:tc>
          <w:tcPr>
            <w:tcW w:w="2693" w:type="dxa"/>
          </w:tcPr>
          <w:p w14:paraId="5415FF3F" w14:textId="77777777" w:rsidR="00A56C86" w:rsidRPr="004F4509" w:rsidRDefault="00A56C86" w:rsidP="00B950DC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A56C86" w:rsidRPr="004F4509" w14:paraId="7F611B8E" w14:textId="77777777" w:rsidTr="00B950DC">
        <w:tc>
          <w:tcPr>
            <w:tcW w:w="562" w:type="dxa"/>
          </w:tcPr>
          <w:p w14:paraId="29A97AF3" w14:textId="261D6393" w:rsidR="00A56C86" w:rsidRDefault="00CE0C27" w:rsidP="00B950DC">
            <w:pPr>
              <w:spacing w:after="0" w:line="240" w:lineRule="auto"/>
              <w:rPr>
                <w:rFonts w:asciiTheme="minorHAnsi" w:hAnsiTheme="minorHAnsi" w:cstheme="minorHAnsi"/>
                <w:color w:val="00B05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B050"/>
                <w:sz w:val="18"/>
                <w:szCs w:val="18"/>
              </w:rPr>
              <w:t>8</w:t>
            </w:r>
          </w:p>
        </w:tc>
        <w:tc>
          <w:tcPr>
            <w:tcW w:w="1887" w:type="dxa"/>
            <w:vAlign w:val="center"/>
          </w:tcPr>
          <w:p w14:paraId="65DE937E" w14:textId="77777777" w:rsidR="00A56C86" w:rsidRPr="002A0E9B" w:rsidRDefault="00A56C86" w:rsidP="00B950DC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2A0E9B">
              <w:rPr>
                <w:rFonts w:asciiTheme="minorHAnsi" w:hAnsiTheme="minorHAnsi" w:cstheme="minorHAnsi"/>
                <w:sz w:val="18"/>
                <w:szCs w:val="18"/>
              </w:rPr>
              <w:t>Wymiary i konstrukcja</w:t>
            </w:r>
          </w:p>
        </w:tc>
        <w:tc>
          <w:tcPr>
            <w:tcW w:w="4776" w:type="dxa"/>
            <w:vAlign w:val="center"/>
          </w:tcPr>
          <w:p w14:paraId="26CD3319" w14:textId="77777777" w:rsidR="00A56C86" w:rsidRPr="002A0E9B" w:rsidRDefault="00A56C86" w:rsidP="00394C7F">
            <w:pPr>
              <w:numPr>
                <w:ilvl w:val="0"/>
                <w:numId w:val="99"/>
              </w:numPr>
              <w:tabs>
                <w:tab w:val="clear" w:pos="720"/>
                <w:tab w:val="num" w:pos="268"/>
              </w:tabs>
              <w:suppressAutoHyphens w:val="0"/>
              <w:spacing w:after="0" w:line="240" w:lineRule="auto"/>
              <w:ind w:left="127" w:right="0" w:hanging="127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2A0E9B">
              <w:rPr>
                <w:rFonts w:asciiTheme="minorHAnsi" w:hAnsiTheme="minorHAnsi" w:cstheme="minorHAnsi"/>
                <w:sz w:val="18"/>
                <w:szCs w:val="18"/>
              </w:rPr>
              <w:t>Długość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min</w:t>
            </w:r>
            <w:r w:rsidRPr="002A0E9B">
              <w:rPr>
                <w:rFonts w:asciiTheme="minorHAnsi" w:hAnsiTheme="minorHAnsi" w:cstheme="minorHAnsi"/>
                <w:sz w:val="18"/>
                <w:szCs w:val="18"/>
              </w:rPr>
              <w:t>: 229 mm</w:t>
            </w:r>
          </w:p>
          <w:p w14:paraId="292E1642" w14:textId="77777777" w:rsidR="00A56C86" w:rsidRPr="002A0E9B" w:rsidRDefault="00A56C86" w:rsidP="00394C7F">
            <w:pPr>
              <w:numPr>
                <w:ilvl w:val="0"/>
                <w:numId w:val="99"/>
              </w:numPr>
              <w:tabs>
                <w:tab w:val="clear" w:pos="720"/>
                <w:tab w:val="num" w:pos="268"/>
              </w:tabs>
              <w:suppressAutoHyphens w:val="0"/>
              <w:spacing w:after="0" w:line="240" w:lineRule="auto"/>
              <w:ind w:left="127" w:right="0" w:hanging="127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2A0E9B">
              <w:rPr>
                <w:rFonts w:asciiTheme="minorHAnsi" w:hAnsiTheme="minorHAnsi" w:cstheme="minorHAnsi"/>
                <w:sz w:val="18"/>
                <w:szCs w:val="18"/>
              </w:rPr>
              <w:t>Średnica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min</w:t>
            </w:r>
            <w:r w:rsidRPr="002A0E9B">
              <w:rPr>
                <w:rFonts w:asciiTheme="minorHAnsi" w:hAnsiTheme="minorHAnsi" w:cstheme="minorHAnsi"/>
                <w:sz w:val="18"/>
                <w:szCs w:val="18"/>
              </w:rPr>
              <w:t>: 34 mm</w:t>
            </w:r>
          </w:p>
          <w:p w14:paraId="6818A316" w14:textId="77777777" w:rsidR="00A56C86" w:rsidRPr="002A0E9B" w:rsidRDefault="00A56C86" w:rsidP="00394C7F">
            <w:pPr>
              <w:numPr>
                <w:ilvl w:val="0"/>
                <w:numId w:val="99"/>
              </w:numPr>
              <w:tabs>
                <w:tab w:val="clear" w:pos="720"/>
                <w:tab w:val="num" w:pos="268"/>
              </w:tabs>
              <w:suppressAutoHyphens w:val="0"/>
              <w:spacing w:after="0" w:line="240" w:lineRule="auto"/>
              <w:ind w:left="127" w:right="0" w:hanging="127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2A0E9B">
              <w:rPr>
                <w:rFonts w:asciiTheme="minorHAnsi" w:hAnsiTheme="minorHAnsi" w:cstheme="minorHAnsi"/>
                <w:sz w:val="18"/>
                <w:szCs w:val="18"/>
              </w:rPr>
              <w:t>Waga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max</w:t>
            </w:r>
            <w:r w:rsidRPr="002A0E9B">
              <w:rPr>
                <w:rFonts w:asciiTheme="minorHAnsi" w:hAnsiTheme="minorHAnsi" w:cstheme="minorHAnsi"/>
                <w:sz w:val="18"/>
                <w:szCs w:val="18"/>
              </w:rPr>
              <w:t>: 320 g</w:t>
            </w:r>
          </w:p>
          <w:p w14:paraId="14357D47" w14:textId="77777777" w:rsidR="00A56C86" w:rsidRPr="002A0E9B" w:rsidRDefault="00A56C86" w:rsidP="00394C7F">
            <w:pPr>
              <w:numPr>
                <w:ilvl w:val="0"/>
                <w:numId w:val="99"/>
              </w:numPr>
              <w:tabs>
                <w:tab w:val="clear" w:pos="720"/>
                <w:tab w:val="num" w:pos="268"/>
              </w:tabs>
              <w:suppressAutoHyphens w:val="0"/>
              <w:spacing w:after="0" w:line="240" w:lineRule="auto"/>
              <w:ind w:left="127" w:right="0" w:hanging="127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2A0E9B">
              <w:rPr>
                <w:rFonts w:asciiTheme="minorHAnsi" w:hAnsiTheme="minorHAnsi" w:cstheme="minorHAnsi"/>
                <w:sz w:val="18"/>
                <w:szCs w:val="18"/>
              </w:rPr>
              <w:t>Korpus: metalowy, wykończenie matowe</w:t>
            </w:r>
          </w:p>
          <w:p w14:paraId="6313D10D" w14:textId="77777777" w:rsidR="00A56C86" w:rsidRPr="002A0E9B" w:rsidRDefault="00A56C86" w:rsidP="00394C7F">
            <w:pPr>
              <w:numPr>
                <w:ilvl w:val="0"/>
                <w:numId w:val="99"/>
              </w:numPr>
              <w:tabs>
                <w:tab w:val="clear" w:pos="720"/>
                <w:tab w:val="num" w:pos="268"/>
              </w:tabs>
              <w:suppressAutoHyphens w:val="0"/>
              <w:spacing w:after="0" w:line="240" w:lineRule="auto"/>
              <w:ind w:left="127" w:right="0" w:hanging="127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2A0E9B">
              <w:rPr>
                <w:rFonts w:asciiTheme="minorHAnsi" w:hAnsiTheme="minorHAnsi" w:cstheme="minorHAnsi"/>
                <w:sz w:val="18"/>
                <w:szCs w:val="18"/>
              </w:rPr>
              <w:t>Wyjście: symetryczne XLR, 3-pinowe (męskie)</w:t>
            </w:r>
          </w:p>
        </w:tc>
        <w:tc>
          <w:tcPr>
            <w:tcW w:w="2693" w:type="dxa"/>
          </w:tcPr>
          <w:p w14:paraId="0A47CBC6" w14:textId="77777777" w:rsidR="00A56C86" w:rsidRPr="004F4509" w:rsidRDefault="00A56C86" w:rsidP="00B950DC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A56C86" w:rsidRPr="004F4509" w14:paraId="6AB8DD3A" w14:textId="77777777" w:rsidTr="00B950DC">
        <w:tc>
          <w:tcPr>
            <w:tcW w:w="562" w:type="dxa"/>
          </w:tcPr>
          <w:p w14:paraId="4B6B125E" w14:textId="5081D279" w:rsidR="00A56C86" w:rsidRDefault="00CE0C27" w:rsidP="00B950DC">
            <w:pPr>
              <w:spacing w:after="0" w:line="240" w:lineRule="auto"/>
              <w:rPr>
                <w:rFonts w:asciiTheme="minorHAnsi" w:hAnsiTheme="minorHAnsi" w:cstheme="minorHAnsi"/>
                <w:color w:val="00B05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B050"/>
                <w:sz w:val="18"/>
                <w:szCs w:val="18"/>
              </w:rPr>
              <w:t>9</w:t>
            </w:r>
          </w:p>
        </w:tc>
        <w:tc>
          <w:tcPr>
            <w:tcW w:w="1887" w:type="dxa"/>
            <w:vAlign w:val="center"/>
          </w:tcPr>
          <w:p w14:paraId="65AC7CAF" w14:textId="77777777" w:rsidR="00A56C86" w:rsidRPr="002A0E9B" w:rsidRDefault="00A56C86" w:rsidP="00B950DC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2A0E9B">
              <w:rPr>
                <w:rFonts w:asciiTheme="minorHAnsi" w:hAnsiTheme="minorHAnsi" w:cstheme="minorHAnsi"/>
                <w:sz w:val="18"/>
                <w:szCs w:val="18"/>
              </w:rPr>
              <w:t>Zastosowanie</w:t>
            </w:r>
          </w:p>
        </w:tc>
        <w:tc>
          <w:tcPr>
            <w:tcW w:w="4776" w:type="dxa"/>
            <w:vAlign w:val="center"/>
          </w:tcPr>
          <w:p w14:paraId="25382BEE" w14:textId="77777777" w:rsidR="00A56C86" w:rsidRPr="002A0E9B" w:rsidRDefault="00A56C86" w:rsidP="00394C7F">
            <w:pPr>
              <w:numPr>
                <w:ilvl w:val="0"/>
                <w:numId w:val="100"/>
              </w:numPr>
              <w:tabs>
                <w:tab w:val="clear" w:pos="720"/>
                <w:tab w:val="num" w:pos="268"/>
              </w:tabs>
              <w:suppressAutoHyphens w:val="0"/>
              <w:spacing w:after="0" w:line="240" w:lineRule="auto"/>
              <w:ind w:left="127" w:right="0" w:hanging="127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2A0E9B">
              <w:rPr>
                <w:rFonts w:asciiTheme="minorHAnsi" w:hAnsiTheme="minorHAnsi" w:cstheme="minorHAnsi"/>
                <w:sz w:val="18"/>
                <w:szCs w:val="18"/>
              </w:rPr>
              <w:t>Studio nagraniowe</w:t>
            </w:r>
          </w:p>
          <w:p w14:paraId="76FA0194" w14:textId="77777777" w:rsidR="00A56C86" w:rsidRPr="002A0E9B" w:rsidRDefault="00A56C86" w:rsidP="00394C7F">
            <w:pPr>
              <w:numPr>
                <w:ilvl w:val="0"/>
                <w:numId w:val="100"/>
              </w:numPr>
              <w:tabs>
                <w:tab w:val="clear" w:pos="720"/>
                <w:tab w:val="num" w:pos="268"/>
              </w:tabs>
              <w:suppressAutoHyphens w:val="0"/>
              <w:spacing w:after="0" w:line="240" w:lineRule="auto"/>
              <w:ind w:left="127" w:right="0" w:hanging="127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2A0E9B">
              <w:rPr>
                <w:rFonts w:asciiTheme="minorHAnsi" w:hAnsiTheme="minorHAnsi" w:cstheme="minorHAnsi"/>
                <w:sz w:val="18"/>
                <w:szCs w:val="18"/>
              </w:rPr>
              <w:t>Nagłośnienie na żywo</w:t>
            </w:r>
          </w:p>
          <w:p w14:paraId="701B8CD7" w14:textId="77777777" w:rsidR="00A56C86" w:rsidRPr="002A0E9B" w:rsidRDefault="00A56C86" w:rsidP="00394C7F">
            <w:pPr>
              <w:numPr>
                <w:ilvl w:val="0"/>
                <w:numId w:val="100"/>
              </w:numPr>
              <w:tabs>
                <w:tab w:val="clear" w:pos="720"/>
                <w:tab w:val="num" w:pos="268"/>
              </w:tabs>
              <w:suppressAutoHyphens w:val="0"/>
              <w:spacing w:after="0" w:line="240" w:lineRule="auto"/>
              <w:ind w:left="127" w:right="0" w:hanging="127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2A0E9B">
              <w:rPr>
                <w:rFonts w:asciiTheme="minorHAnsi" w:hAnsiTheme="minorHAnsi" w:cstheme="minorHAnsi"/>
                <w:sz w:val="18"/>
                <w:szCs w:val="18"/>
              </w:rPr>
              <w:t>Film / TV</w:t>
            </w:r>
          </w:p>
          <w:p w14:paraId="7CF618EE" w14:textId="72594EF9" w:rsidR="00A56C86" w:rsidRPr="00394C7F" w:rsidRDefault="00A56C86" w:rsidP="00394C7F">
            <w:pPr>
              <w:numPr>
                <w:ilvl w:val="0"/>
                <w:numId w:val="100"/>
              </w:numPr>
              <w:tabs>
                <w:tab w:val="clear" w:pos="720"/>
                <w:tab w:val="num" w:pos="268"/>
              </w:tabs>
              <w:suppressAutoHyphens w:val="0"/>
              <w:spacing w:after="0" w:line="240" w:lineRule="auto"/>
              <w:ind w:left="127" w:right="0" w:hanging="127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2A0E9B">
              <w:rPr>
                <w:rFonts w:asciiTheme="minorHAnsi" w:hAnsiTheme="minorHAnsi" w:cstheme="minorHAnsi"/>
                <w:sz w:val="18"/>
                <w:szCs w:val="18"/>
              </w:rPr>
              <w:t>Produkcje ENG/EFP</w:t>
            </w:r>
          </w:p>
        </w:tc>
        <w:tc>
          <w:tcPr>
            <w:tcW w:w="2693" w:type="dxa"/>
          </w:tcPr>
          <w:p w14:paraId="08276776" w14:textId="77777777" w:rsidR="00A56C86" w:rsidRPr="004F4509" w:rsidRDefault="00A56C86" w:rsidP="00B950DC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1BF34011" w14:textId="77777777" w:rsidR="00C2325A" w:rsidRPr="004F4509" w:rsidRDefault="00C2325A" w:rsidP="004F4509">
      <w:pPr>
        <w:pStyle w:val="Tekstpodstawowy"/>
        <w:rPr>
          <w:rFonts w:asciiTheme="minorHAnsi" w:hAnsiTheme="minorHAnsi" w:cstheme="minorHAnsi"/>
          <w:b/>
          <w:bCs/>
          <w:sz w:val="18"/>
          <w:szCs w:val="18"/>
        </w:rPr>
      </w:pPr>
    </w:p>
    <w:p w14:paraId="6F6BCD6E" w14:textId="35AF4A7D" w:rsidR="00903788" w:rsidRPr="005A0ECE" w:rsidRDefault="00903788" w:rsidP="00C2325A">
      <w:pPr>
        <w:shd w:val="clear" w:color="auto" w:fill="FFC000"/>
        <w:spacing w:after="0" w:line="240" w:lineRule="auto"/>
        <w:rPr>
          <w:rFonts w:asciiTheme="minorHAnsi" w:hAnsiTheme="minorHAnsi" w:cstheme="minorHAnsi"/>
          <w:color w:val="auto"/>
          <w:sz w:val="22"/>
        </w:rPr>
      </w:pPr>
      <w:r w:rsidRPr="005A0ECE">
        <w:rPr>
          <w:rFonts w:asciiTheme="minorHAnsi" w:hAnsiTheme="minorHAnsi" w:cstheme="minorHAnsi"/>
          <w:b/>
          <w:bCs/>
          <w:sz w:val="22"/>
        </w:rPr>
        <w:t>12</w:t>
      </w:r>
      <w:r w:rsidR="00C2325A" w:rsidRPr="005A0ECE">
        <w:rPr>
          <w:rFonts w:asciiTheme="minorHAnsi" w:hAnsiTheme="minorHAnsi" w:cstheme="minorHAnsi"/>
          <w:b/>
          <w:bCs/>
          <w:sz w:val="22"/>
        </w:rPr>
        <w:t xml:space="preserve"> -</w:t>
      </w:r>
      <w:r w:rsidRPr="005A0ECE">
        <w:rPr>
          <w:rFonts w:asciiTheme="minorHAnsi" w:hAnsiTheme="minorHAnsi" w:cstheme="minorHAnsi"/>
          <w:b/>
          <w:bCs/>
          <w:sz w:val="22"/>
        </w:rPr>
        <w:t xml:space="preserve"> </w:t>
      </w:r>
      <w:r w:rsidRPr="005A0ECE">
        <w:rPr>
          <w:rFonts w:asciiTheme="minorHAnsi" w:hAnsiTheme="minorHAnsi" w:cstheme="minorHAnsi"/>
          <w:b/>
          <w:bCs/>
          <w:sz w:val="22"/>
          <w:shd w:val="clear" w:color="auto" w:fill="FFC000"/>
        </w:rPr>
        <w:t>Mikrofon bezprzewodowy</w:t>
      </w:r>
      <w:r w:rsidR="00C2325A" w:rsidRPr="005A0ECE">
        <w:rPr>
          <w:rFonts w:asciiTheme="minorHAnsi" w:hAnsiTheme="minorHAnsi" w:cstheme="minorHAnsi"/>
          <w:b/>
          <w:bCs/>
          <w:sz w:val="22"/>
          <w:shd w:val="clear" w:color="auto" w:fill="FFC000"/>
        </w:rPr>
        <w:t xml:space="preserve"> </w:t>
      </w:r>
      <w:r w:rsidR="00C2325A" w:rsidRPr="005A0ECE">
        <w:rPr>
          <w:rFonts w:asciiTheme="minorHAnsi" w:hAnsiTheme="minorHAnsi" w:cstheme="minorHAnsi"/>
          <w:b/>
          <w:bCs/>
          <w:color w:val="auto"/>
          <w:sz w:val="22"/>
          <w:shd w:val="clear" w:color="auto" w:fill="FFC000"/>
        </w:rPr>
        <w:t xml:space="preserve">(4 </w:t>
      </w:r>
      <w:r w:rsidR="009954BF" w:rsidRPr="005A0ECE">
        <w:rPr>
          <w:rFonts w:asciiTheme="minorHAnsi" w:hAnsiTheme="minorHAnsi" w:cstheme="minorHAnsi"/>
          <w:b/>
          <w:bCs/>
          <w:color w:val="auto"/>
          <w:sz w:val="22"/>
          <w:shd w:val="clear" w:color="auto" w:fill="FFC000"/>
        </w:rPr>
        <w:t>szt.</w:t>
      </w:r>
      <w:r w:rsidR="00E34B9D" w:rsidRPr="005A0ECE">
        <w:rPr>
          <w:rFonts w:asciiTheme="minorHAnsi" w:hAnsiTheme="minorHAnsi" w:cstheme="minorHAnsi"/>
          <w:b/>
          <w:bCs/>
          <w:color w:val="auto"/>
          <w:sz w:val="22"/>
          <w:shd w:val="clear" w:color="auto" w:fill="FFC000"/>
        </w:rPr>
        <w:t>)</w:t>
      </w:r>
      <w:r w:rsidRPr="005A0ECE">
        <w:rPr>
          <w:rFonts w:asciiTheme="minorHAnsi" w:hAnsiTheme="minorHAnsi" w:cstheme="minorHAnsi"/>
          <w:b/>
          <w:bCs/>
          <w:color w:val="auto"/>
          <w:sz w:val="22"/>
        </w:rPr>
        <w:t xml:space="preserve"> </w:t>
      </w:r>
    </w:p>
    <w:tbl>
      <w:tblPr>
        <w:tblStyle w:val="Tabela-Siatka"/>
        <w:tblW w:w="10060" w:type="dxa"/>
        <w:tblLook w:val="04A0" w:firstRow="1" w:lastRow="0" w:firstColumn="1" w:lastColumn="0" w:noHBand="0" w:noVBand="1"/>
        <w:tblCaption w:val="Zestawienie parametrów"/>
        <w:tblDescription w:val="Zestawienie parametrów"/>
      </w:tblPr>
      <w:tblGrid>
        <w:gridCol w:w="562"/>
        <w:gridCol w:w="2552"/>
        <w:gridCol w:w="4111"/>
        <w:gridCol w:w="2835"/>
      </w:tblGrid>
      <w:tr w:rsidR="00903788" w:rsidRPr="004F4509" w14:paraId="396AEC82" w14:textId="77777777" w:rsidTr="00A16DBE">
        <w:tc>
          <w:tcPr>
            <w:tcW w:w="562" w:type="dxa"/>
          </w:tcPr>
          <w:p w14:paraId="15B4E7D4" w14:textId="77777777" w:rsidR="00903788" w:rsidRPr="004F4509" w:rsidRDefault="00903788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LP</w:t>
            </w:r>
          </w:p>
        </w:tc>
        <w:tc>
          <w:tcPr>
            <w:tcW w:w="2552" w:type="dxa"/>
            <w:vAlign w:val="center"/>
          </w:tcPr>
          <w:p w14:paraId="3CBF3EFB" w14:textId="77777777" w:rsidR="00807530" w:rsidRDefault="00807530" w:rsidP="00807530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Przedmiot zamówienia</w:t>
            </w:r>
          </w:p>
          <w:p w14:paraId="582E7506" w14:textId="0FE0008C" w:rsidR="00903788" w:rsidRPr="004F4509" w:rsidRDefault="00807530" w:rsidP="00807530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Wyszczególnienie:</w:t>
            </w:r>
          </w:p>
        </w:tc>
        <w:tc>
          <w:tcPr>
            <w:tcW w:w="4111" w:type="dxa"/>
            <w:vAlign w:val="center"/>
          </w:tcPr>
          <w:p w14:paraId="55130986" w14:textId="77777777" w:rsidR="007A1186" w:rsidRPr="007A1186" w:rsidRDefault="007A1186" w:rsidP="007A1186">
            <w:pPr>
              <w:suppressAutoHyphens w:val="0"/>
              <w:spacing w:after="0" w:line="240" w:lineRule="auto"/>
              <w:ind w:right="62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</w:pPr>
            <w:r w:rsidRPr="007A1186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PODSTAWOWE minimalne/maksymalne</w:t>
            </w:r>
          </w:p>
          <w:p w14:paraId="56612D26" w14:textId="77777777" w:rsidR="007A1186" w:rsidRPr="007A1186" w:rsidRDefault="007A1186" w:rsidP="007A1186">
            <w:pPr>
              <w:suppressAutoHyphens w:val="0"/>
              <w:spacing w:after="0" w:line="240" w:lineRule="auto"/>
              <w:ind w:right="62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</w:pPr>
            <w:r w:rsidRPr="007A1186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WYMAGANIA</w:t>
            </w:r>
          </w:p>
          <w:p w14:paraId="094C4C30" w14:textId="690DF1FB" w:rsidR="00903788" w:rsidRPr="004F4509" w:rsidRDefault="007A1186" w:rsidP="007A1186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A1186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ZAMAWIAJĄCEGO, JAKIE POWINIEN SPEŁNIAĆ OFEROWANY                                       PRZEDMIOT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7A1186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ZAMÓWIENIA</w:t>
            </w:r>
          </w:p>
        </w:tc>
        <w:tc>
          <w:tcPr>
            <w:tcW w:w="2835" w:type="dxa"/>
          </w:tcPr>
          <w:p w14:paraId="6C89018E" w14:textId="77777777" w:rsidR="00493D06" w:rsidRPr="007A1186" w:rsidRDefault="00493D06" w:rsidP="007A1186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16"/>
                <w:szCs w:val="16"/>
              </w:rPr>
            </w:pPr>
            <w:r w:rsidRPr="007A1186">
              <w:rPr>
                <w:rFonts w:asciiTheme="minorHAnsi" w:hAnsiTheme="minorHAnsi" w:cstheme="minorHAnsi"/>
                <w:b/>
                <w:bCs/>
                <w:color w:val="000000" w:themeColor="text1"/>
                <w:sz w:val="16"/>
                <w:szCs w:val="16"/>
              </w:rPr>
              <w:t>Potwierdzenie spełnienia wymagań</w:t>
            </w:r>
          </w:p>
          <w:p w14:paraId="5F0D8817" w14:textId="77777777" w:rsidR="00493D06" w:rsidRPr="007A1186" w:rsidRDefault="00493D06" w:rsidP="007A118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16"/>
                <w:szCs w:val="16"/>
              </w:rPr>
            </w:pPr>
            <w:r w:rsidRPr="007A1186">
              <w:rPr>
                <w:rFonts w:asciiTheme="minorHAnsi" w:hAnsiTheme="minorHAnsi" w:cstheme="minorHAnsi"/>
                <w:b/>
                <w:bCs/>
                <w:color w:val="000000" w:themeColor="text1"/>
                <w:sz w:val="16"/>
                <w:szCs w:val="16"/>
              </w:rPr>
              <w:t>(wypełnia Wykonawca)</w:t>
            </w:r>
          </w:p>
          <w:p w14:paraId="4F137B38" w14:textId="252ABC97" w:rsidR="00903788" w:rsidRPr="004F4509" w:rsidRDefault="00493D06" w:rsidP="007A1186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A1186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Parametry oferowane:</w:t>
            </w:r>
          </w:p>
        </w:tc>
      </w:tr>
      <w:tr w:rsidR="00903788" w:rsidRPr="004F4509" w14:paraId="24E1B35C" w14:textId="77777777" w:rsidTr="00A16DBE">
        <w:trPr>
          <w:trHeight w:val="2016"/>
        </w:trPr>
        <w:tc>
          <w:tcPr>
            <w:tcW w:w="562" w:type="dxa"/>
          </w:tcPr>
          <w:p w14:paraId="560016E9" w14:textId="72407E09" w:rsidR="00903788" w:rsidRPr="00062CE6" w:rsidRDefault="006207D5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1.</w:t>
            </w:r>
          </w:p>
        </w:tc>
        <w:tc>
          <w:tcPr>
            <w:tcW w:w="2552" w:type="dxa"/>
            <w:vAlign w:val="center"/>
          </w:tcPr>
          <w:p w14:paraId="5C7BC0C2" w14:textId="374E1ECC" w:rsidR="00903788" w:rsidRPr="004F4509" w:rsidRDefault="009954BF" w:rsidP="00C2325A">
            <w:pPr>
              <w:suppressAutoHyphens w:val="0"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2 x </w:t>
            </w:r>
            <w:r w:rsidR="00C2325A">
              <w:rPr>
                <w:rFonts w:asciiTheme="minorHAnsi" w:hAnsiTheme="minorHAnsi" w:cstheme="minorHAnsi"/>
                <w:sz w:val="18"/>
                <w:szCs w:val="18"/>
              </w:rPr>
              <w:t>Z</w:t>
            </w:r>
            <w:r w:rsidR="00E475E6" w:rsidRPr="004F4509">
              <w:rPr>
                <w:rFonts w:asciiTheme="minorHAnsi" w:hAnsiTheme="minorHAnsi" w:cstheme="minorHAnsi"/>
                <w:sz w:val="18"/>
                <w:szCs w:val="18"/>
              </w:rPr>
              <w:t xml:space="preserve">estaw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(</w:t>
            </w:r>
            <w:r w:rsidR="00E475E6" w:rsidRPr="004F4509">
              <w:rPr>
                <w:rFonts w:asciiTheme="minorHAnsi" w:hAnsiTheme="minorHAnsi" w:cstheme="minorHAnsi"/>
                <w:sz w:val="18"/>
                <w:szCs w:val="18"/>
              </w:rPr>
              <w:t>dw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a mikrofony na zestaw </w:t>
            </w:r>
            <w:r w:rsidR="00E475E6" w:rsidRPr="004F4509">
              <w:rPr>
                <w:rFonts w:asciiTheme="minorHAnsi" w:hAnsiTheme="minorHAnsi" w:cstheme="minorHAnsi"/>
                <w:sz w:val="18"/>
                <w:szCs w:val="18"/>
              </w:rPr>
              <w:t>wraz z odbiornik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ami -</w:t>
            </w:r>
            <w:r w:rsidR="00E475E6" w:rsidRPr="004F4509">
              <w:rPr>
                <w:rFonts w:asciiTheme="minorHAnsi" w:hAnsiTheme="minorHAnsi" w:cstheme="minorHAnsi"/>
                <w:sz w:val="18"/>
                <w:szCs w:val="18"/>
              </w:rPr>
              <w:t>adapter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y</w:t>
            </w:r>
            <w:r w:rsidR="00E475E6" w:rsidRPr="004F4509">
              <w:rPr>
                <w:rFonts w:asciiTheme="minorHAnsi" w:hAnsiTheme="minorHAnsi" w:cstheme="minorHAnsi"/>
                <w:sz w:val="18"/>
                <w:szCs w:val="18"/>
              </w:rPr>
              <w:t xml:space="preserve"> bezprzewodow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e</w:t>
            </w:r>
            <w:r w:rsidR="00E475E6" w:rsidRPr="004F4509">
              <w:rPr>
                <w:rFonts w:asciiTheme="minorHAnsi" w:hAnsiTheme="minorHAnsi" w:cstheme="minorHAnsi"/>
                <w:sz w:val="18"/>
                <w:szCs w:val="18"/>
              </w:rPr>
              <w:t>, przeznaczon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e</w:t>
            </w:r>
            <w:r w:rsidR="00E475E6" w:rsidRPr="004F4509">
              <w:rPr>
                <w:rFonts w:asciiTheme="minorHAnsi" w:hAnsiTheme="minorHAnsi" w:cstheme="minorHAnsi"/>
                <w:sz w:val="18"/>
                <w:szCs w:val="18"/>
              </w:rPr>
              <w:t xml:space="preserve"> do współpracy z systemami nagłośnieniowymi, umożliwiających prowadzenie wystąpień, wydarzeń kulturalnych, imprez okolicznościowych oraz zajęć edukacyjnych.</w:t>
            </w:r>
          </w:p>
        </w:tc>
        <w:tc>
          <w:tcPr>
            <w:tcW w:w="4111" w:type="dxa"/>
            <w:vAlign w:val="center"/>
          </w:tcPr>
          <w:p w14:paraId="439949F5" w14:textId="77777777" w:rsidR="00C2325A" w:rsidRPr="004F4509" w:rsidRDefault="00C2325A" w:rsidP="00C2325A">
            <w:pPr>
              <w:suppressAutoHyphens w:val="0"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W skład jednego zestawu wchodzą:</w:t>
            </w:r>
          </w:p>
          <w:p w14:paraId="0E73D0C8" w14:textId="77777777" w:rsidR="00903788" w:rsidRPr="004F4509" w:rsidRDefault="00903788" w:rsidP="00C2325A">
            <w:pPr>
              <w:numPr>
                <w:ilvl w:val="1"/>
                <w:numId w:val="87"/>
              </w:numPr>
              <w:suppressAutoHyphens w:val="0"/>
              <w:spacing w:after="0" w:line="240" w:lineRule="auto"/>
              <w:ind w:left="133" w:right="0" w:hanging="142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2 mikrofony bezprzewodowe,</w:t>
            </w:r>
          </w:p>
          <w:p w14:paraId="0C1D50D1" w14:textId="77777777" w:rsidR="00903788" w:rsidRPr="004F4509" w:rsidRDefault="00903788" w:rsidP="00C2325A">
            <w:pPr>
              <w:numPr>
                <w:ilvl w:val="1"/>
                <w:numId w:val="87"/>
              </w:numPr>
              <w:suppressAutoHyphens w:val="0"/>
              <w:spacing w:after="0" w:line="240" w:lineRule="auto"/>
              <w:ind w:left="133" w:right="0" w:hanging="142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1 odbiornik bezprzewodowy (adapter),</w:t>
            </w:r>
          </w:p>
          <w:p w14:paraId="5BB21254" w14:textId="77777777" w:rsidR="00903788" w:rsidRPr="004F4509" w:rsidRDefault="00903788" w:rsidP="00C2325A">
            <w:pPr>
              <w:numPr>
                <w:ilvl w:val="1"/>
                <w:numId w:val="87"/>
              </w:numPr>
              <w:suppressAutoHyphens w:val="0"/>
              <w:spacing w:after="0" w:line="240" w:lineRule="auto"/>
              <w:ind w:left="133" w:right="0" w:hanging="142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przewód zasilający/ładujący USB-C lub równoważny,</w:t>
            </w:r>
          </w:p>
          <w:p w14:paraId="59760764" w14:textId="77777777" w:rsidR="00903788" w:rsidRPr="004F4509" w:rsidRDefault="00903788" w:rsidP="00C2325A">
            <w:pPr>
              <w:numPr>
                <w:ilvl w:val="1"/>
                <w:numId w:val="87"/>
              </w:numPr>
              <w:suppressAutoHyphens w:val="0"/>
              <w:spacing w:after="0" w:line="240" w:lineRule="auto"/>
              <w:ind w:left="133" w:right="0" w:hanging="142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instrukcja obsługi w języku polskim,</w:t>
            </w:r>
          </w:p>
          <w:p w14:paraId="2006703B" w14:textId="77777777" w:rsidR="00903788" w:rsidRPr="004F4509" w:rsidRDefault="00903788" w:rsidP="00C2325A">
            <w:pPr>
              <w:numPr>
                <w:ilvl w:val="1"/>
                <w:numId w:val="87"/>
              </w:numPr>
              <w:suppressAutoHyphens w:val="0"/>
              <w:spacing w:after="0" w:line="240" w:lineRule="auto"/>
              <w:ind w:left="133" w:right="0" w:hanging="142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dokument gwarancyjny.</w:t>
            </w:r>
          </w:p>
          <w:p w14:paraId="129EC3B2" w14:textId="5DD31A3C" w:rsidR="00903788" w:rsidRPr="004F4509" w:rsidRDefault="00903788" w:rsidP="009D4339">
            <w:pPr>
              <w:spacing w:after="0" w:line="240" w:lineRule="auto"/>
              <w:ind w:left="127" w:hanging="12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835" w:type="dxa"/>
          </w:tcPr>
          <w:p w14:paraId="6FC648BF" w14:textId="77777777" w:rsidR="00903788" w:rsidRPr="004F4509" w:rsidRDefault="00903788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903788" w:rsidRPr="004F4509" w14:paraId="7ECF02C9" w14:textId="77777777" w:rsidTr="00A16DBE">
        <w:tc>
          <w:tcPr>
            <w:tcW w:w="562" w:type="dxa"/>
          </w:tcPr>
          <w:p w14:paraId="01AAA086" w14:textId="6037C48A" w:rsidR="00903788" w:rsidRPr="00062CE6" w:rsidRDefault="006207D5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2.</w:t>
            </w:r>
          </w:p>
        </w:tc>
        <w:tc>
          <w:tcPr>
            <w:tcW w:w="2552" w:type="dxa"/>
            <w:vAlign w:val="center"/>
          </w:tcPr>
          <w:p w14:paraId="09DCEED4" w14:textId="03EE3184" w:rsidR="00903788" w:rsidRPr="004F4509" w:rsidRDefault="00903788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Technologia transmisji</w:t>
            </w:r>
          </w:p>
        </w:tc>
        <w:tc>
          <w:tcPr>
            <w:tcW w:w="4111" w:type="dxa"/>
            <w:vAlign w:val="center"/>
          </w:tcPr>
          <w:p w14:paraId="5B329420" w14:textId="77777777" w:rsidR="00903788" w:rsidRPr="004F4509" w:rsidRDefault="00903788" w:rsidP="009D4339">
            <w:pPr>
              <w:numPr>
                <w:ilvl w:val="0"/>
                <w:numId w:val="69"/>
              </w:numPr>
              <w:suppressAutoHyphens w:val="0"/>
              <w:spacing w:after="0" w:line="240" w:lineRule="auto"/>
              <w:ind w:left="127" w:right="0" w:hanging="127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Cyfrowa transmisja bezprzewodowa w paśmie 2,4 GHz (2404–2478 MHz lub równoważnym dopuszczonym w UE),</w:t>
            </w:r>
          </w:p>
          <w:p w14:paraId="3E697634" w14:textId="77777777" w:rsidR="00903788" w:rsidRPr="004F4509" w:rsidRDefault="00903788" w:rsidP="009D4339">
            <w:pPr>
              <w:numPr>
                <w:ilvl w:val="0"/>
                <w:numId w:val="69"/>
              </w:numPr>
              <w:suppressAutoHyphens w:val="0"/>
              <w:spacing w:after="0" w:line="240" w:lineRule="auto"/>
              <w:ind w:left="127" w:right="0" w:hanging="127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Zasięg działania: minimum 30 m w otwartej przestrzeni,</w:t>
            </w:r>
          </w:p>
          <w:p w14:paraId="6EE875EA" w14:textId="77777777" w:rsidR="00903788" w:rsidRPr="004F4509" w:rsidRDefault="00903788" w:rsidP="009D4339">
            <w:pPr>
              <w:numPr>
                <w:ilvl w:val="0"/>
                <w:numId w:val="69"/>
              </w:numPr>
              <w:suppressAutoHyphens w:val="0"/>
              <w:spacing w:after="0" w:line="240" w:lineRule="auto"/>
              <w:ind w:left="127" w:right="0" w:hanging="127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Opóźnienie sygnału: poniżej 12 ms,</w:t>
            </w:r>
          </w:p>
          <w:p w14:paraId="670087B8" w14:textId="77777777" w:rsidR="00903788" w:rsidRPr="004F4509" w:rsidRDefault="00903788" w:rsidP="009D4339">
            <w:pPr>
              <w:numPr>
                <w:ilvl w:val="0"/>
                <w:numId w:val="69"/>
              </w:numPr>
              <w:suppressAutoHyphens w:val="0"/>
              <w:spacing w:after="0" w:line="240" w:lineRule="auto"/>
              <w:ind w:left="127" w:right="0" w:hanging="127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Adaptacyjny wybór kanału lub równoważny mechanizm automatycznej zmiany częstotliwości,</w:t>
            </w:r>
          </w:p>
          <w:p w14:paraId="1A638579" w14:textId="77777777" w:rsidR="00903788" w:rsidRPr="004F4509" w:rsidRDefault="00903788" w:rsidP="009D4339">
            <w:pPr>
              <w:numPr>
                <w:ilvl w:val="0"/>
                <w:numId w:val="69"/>
              </w:numPr>
              <w:suppressAutoHyphens w:val="0"/>
              <w:spacing w:after="0" w:line="240" w:lineRule="auto"/>
              <w:ind w:left="127" w:right="0" w:hanging="127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 xml:space="preserve">Szyfrowanie transmisji minimum </w:t>
            </w:r>
            <w:r w:rsidRPr="00BC1061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AES-128 </w:t>
            </w: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lub równoważne,</w:t>
            </w:r>
          </w:p>
          <w:p w14:paraId="7BC2ECB1" w14:textId="6CE6591F" w:rsidR="00903788" w:rsidRPr="006207D5" w:rsidRDefault="00903788" w:rsidP="006207D5">
            <w:pPr>
              <w:numPr>
                <w:ilvl w:val="0"/>
                <w:numId w:val="69"/>
              </w:numPr>
              <w:suppressAutoHyphens w:val="0"/>
              <w:spacing w:after="0" w:line="240" w:lineRule="auto"/>
              <w:ind w:left="127" w:right="0" w:hanging="127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 xml:space="preserve">Moc transmisji poniżej 10 </w:t>
            </w:r>
            <w:proofErr w:type="spellStart"/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dBm</w:t>
            </w:r>
            <w:proofErr w:type="spellEnd"/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2835" w:type="dxa"/>
          </w:tcPr>
          <w:p w14:paraId="7FFF438A" w14:textId="77777777" w:rsidR="00903788" w:rsidRPr="004F4509" w:rsidRDefault="00903788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903788" w:rsidRPr="004F4509" w14:paraId="2DBB5273" w14:textId="77777777" w:rsidTr="00A16DBE">
        <w:tc>
          <w:tcPr>
            <w:tcW w:w="562" w:type="dxa"/>
          </w:tcPr>
          <w:p w14:paraId="66AACA62" w14:textId="649C28FB" w:rsidR="00903788" w:rsidRPr="00062CE6" w:rsidRDefault="006207D5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3.</w:t>
            </w:r>
          </w:p>
        </w:tc>
        <w:tc>
          <w:tcPr>
            <w:tcW w:w="2552" w:type="dxa"/>
            <w:vAlign w:val="center"/>
          </w:tcPr>
          <w:p w14:paraId="41230B10" w14:textId="6F96782C" w:rsidR="00903788" w:rsidRPr="004F4509" w:rsidRDefault="00903788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Parametry akustyczne</w:t>
            </w:r>
          </w:p>
        </w:tc>
        <w:tc>
          <w:tcPr>
            <w:tcW w:w="4111" w:type="dxa"/>
            <w:vAlign w:val="center"/>
          </w:tcPr>
          <w:p w14:paraId="424D9F97" w14:textId="77777777" w:rsidR="00903788" w:rsidRPr="004F4509" w:rsidRDefault="00903788" w:rsidP="009D4339">
            <w:pPr>
              <w:numPr>
                <w:ilvl w:val="0"/>
                <w:numId w:val="70"/>
              </w:numPr>
              <w:suppressAutoHyphens w:val="0"/>
              <w:spacing w:after="0" w:line="240" w:lineRule="auto"/>
              <w:ind w:left="127" w:right="0" w:hanging="127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 xml:space="preserve">Charakterystyka kierunkowości: </w:t>
            </w:r>
            <w:proofErr w:type="spellStart"/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kardioidalna</w:t>
            </w:r>
            <w:proofErr w:type="spellEnd"/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,</w:t>
            </w:r>
          </w:p>
          <w:p w14:paraId="36F033A8" w14:textId="77777777" w:rsidR="00903788" w:rsidRPr="004F4509" w:rsidRDefault="00903788" w:rsidP="009D4339">
            <w:pPr>
              <w:numPr>
                <w:ilvl w:val="0"/>
                <w:numId w:val="70"/>
              </w:numPr>
              <w:suppressAutoHyphens w:val="0"/>
              <w:spacing w:after="0" w:line="240" w:lineRule="auto"/>
              <w:ind w:left="127" w:right="0" w:hanging="127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 xml:space="preserve">Pasmo przenoszenia: minimum 50 </w:t>
            </w:r>
            <w:proofErr w:type="spellStart"/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Hz</w:t>
            </w:r>
            <w:proofErr w:type="spellEnd"/>
            <w:r w:rsidRPr="004F4509">
              <w:rPr>
                <w:rFonts w:asciiTheme="minorHAnsi" w:hAnsiTheme="minorHAnsi" w:cstheme="minorHAnsi"/>
                <w:sz w:val="18"/>
                <w:szCs w:val="18"/>
              </w:rPr>
              <w:t xml:space="preserve"> – 15 kHz,</w:t>
            </w:r>
          </w:p>
          <w:p w14:paraId="37FA78AB" w14:textId="77777777" w:rsidR="00903788" w:rsidRPr="004F4509" w:rsidRDefault="00903788" w:rsidP="009D4339">
            <w:pPr>
              <w:numPr>
                <w:ilvl w:val="0"/>
                <w:numId w:val="70"/>
              </w:numPr>
              <w:suppressAutoHyphens w:val="0"/>
              <w:spacing w:after="0" w:line="240" w:lineRule="auto"/>
              <w:ind w:left="127" w:right="0" w:hanging="127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 xml:space="preserve">Zakres dynamiczny: minimum 100 </w:t>
            </w:r>
            <w:proofErr w:type="spellStart"/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dBA</w:t>
            </w:r>
            <w:proofErr w:type="spellEnd"/>
            <w:r w:rsidRPr="004F4509">
              <w:rPr>
                <w:rFonts w:asciiTheme="minorHAnsi" w:hAnsiTheme="minorHAnsi" w:cstheme="minorHAnsi"/>
                <w:sz w:val="18"/>
                <w:szCs w:val="18"/>
              </w:rPr>
              <w:t xml:space="preserve"> (przy 1 kHz),</w:t>
            </w:r>
          </w:p>
          <w:p w14:paraId="1EF3FA49" w14:textId="77777777" w:rsidR="00903788" w:rsidRPr="004F4509" w:rsidRDefault="00903788" w:rsidP="009D4339">
            <w:pPr>
              <w:numPr>
                <w:ilvl w:val="0"/>
                <w:numId w:val="70"/>
              </w:numPr>
              <w:suppressAutoHyphens w:val="0"/>
              <w:spacing w:after="0" w:line="240" w:lineRule="auto"/>
              <w:ind w:left="127" w:right="0" w:hanging="127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 xml:space="preserve">Stosunek sygnału do szumu: minimum 59 </w:t>
            </w:r>
            <w:proofErr w:type="spellStart"/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dBA</w:t>
            </w:r>
            <w:proofErr w:type="spellEnd"/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,</w:t>
            </w:r>
          </w:p>
          <w:p w14:paraId="10D584E9" w14:textId="77777777" w:rsidR="00903788" w:rsidRPr="004F4509" w:rsidRDefault="00903788" w:rsidP="009D4339">
            <w:pPr>
              <w:numPr>
                <w:ilvl w:val="0"/>
                <w:numId w:val="70"/>
              </w:numPr>
              <w:suppressAutoHyphens w:val="0"/>
              <w:spacing w:after="0" w:line="240" w:lineRule="auto"/>
              <w:ind w:left="127" w:right="0" w:hanging="127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 xml:space="preserve">Współczynnik zniekształceń harmonicznych: poniżej 1% (przy 94 </w:t>
            </w:r>
            <w:proofErr w:type="spellStart"/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dB</w:t>
            </w:r>
            <w:proofErr w:type="spellEnd"/>
            <w:r w:rsidRPr="004F4509">
              <w:rPr>
                <w:rFonts w:asciiTheme="minorHAnsi" w:hAnsiTheme="minorHAnsi" w:cstheme="minorHAnsi"/>
                <w:sz w:val="18"/>
                <w:szCs w:val="18"/>
              </w:rPr>
              <w:t xml:space="preserve"> SPL, 200–10 kHz),</w:t>
            </w:r>
          </w:p>
          <w:p w14:paraId="786C2925" w14:textId="5464749A" w:rsidR="00903788" w:rsidRPr="006207D5" w:rsidRDefault="00903788" w:rsidP="006207D5">
            <w:pPr>
              <w:numPr>
                <w:ilvl w:val="0"/>
                <w:numId w:val="70"/>
              </w:numPr>
              <w:suppressAutoHyphens w:val="0"/>
              <w:spacing w:after="0" w:line="240" w:lineRule="auto"/>
              <w:ind w:left="127" w:right="0" w:hanging="127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Głowica mikrofonowa: min. 16 mm</w:t>
            </w:r>
            <w:r w:rsidRPr="00BC1061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ECM </w:t>
            </w: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lub równoważna.</w:t>
            </w:r>
          </w:p>
        </w:tc>
        <w:tc>
          <w:tcPr>
            <w:tcW w:w="2835" w:type="dxa"/>
          </w:tcPr>
          <w:p w14:paraId="68736374" w14:textId="77777777" w:rsidR="00903788" w:rsidRPr="004F4509" w:rsidRDefault="00903788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903788" w:rsidRPr="004F4509" w14:paraId="567A4014" w14:textId="77777777" w:rsidTr="00A16DBE">
        <w:tc>
          <w:tcPr>
            <w:tcW w:w="562" w:type="dxa"/>
          </w:tcPr>
          <w:p w14:paraId="0656E28B" w14:textId="47504204" w:rsidR="00903788" w:rsidRPr="00062CE6" w:rsidRDefault="006207D5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4.</w:t>
            </w:r>
          </w:p>
        </w:tc>
        <w:tc>
          <w:tcPr>
            <w:tcW w:w="2552" w:type="dxa"/>
            <w:vAlign w:val="center"/>
          </w:tcPr>
          <w:p w14:paraId="4E3D9D07" w14:textId="7F01E05D" w:rsidR="00903788" w:rsidRPr="004F4509" w:rsidRDefault="00903788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Funkcjonalność i konstrukcja</w:t>
            </w:r>
          </w:p>
        </w:tc>
        <w:tc>
          <w:tcPr>
            <w:tcW w:w="4111" w:type="dxa"/>
            <w:vAlign w:val="center"/>
          </w:tcPr>
          <w:p w14:paraId="224E4094" w14:textId="77777777" w:rsidR="00903788" w:rsidRPr="004F4509" w:rsidRDefault="00903788" w:rsidP="009D4339">
            <w:pPr>
              <w:numPr>
                <w:ilvl w:val="0"/>
                <w:numId w:val="71"/>
              </w:numPr>
              <w:suppressAutoHyphens w:val="0"/>
              <w:spacing w:after="0" w:line="240" w:lineRule="auto"/>
              <w:ind w:left="127" w:right="0" w:hanging="127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Wbudowany filtr pop ograniczający niepożądane dźwięki oddechu,</w:t>
            </w:r>
          </w:p>
          <w:p w14:paraId="2F103BB1" w14:textId="77777777" w:rsidR="00903788" w:rsidRPr="004F4509" w:rsidRDefault="00903788" w:rsidP="009D4339">
            <w:pPr>
              <w:numPr>
                <w:ilvl w:val="0"/>
                <w:numId w:val="71"/>
              </w:numPr>
              <w:suppressAutoHyphens w:val="0"/>
              <w:spacing w:after="0" w:line="240" w:lineRule="auto"/>
              <w:ind w:left="127" w:right="0" w:hanging="127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System redukcji drgań (zawieszenie przeciwwstrząsowe) ograniczający hałasy mechaniczne,</w:t>
            </w:r>
          </w:p>
          <w:p w14:paraId="1CCECB8C" w14:textId="77777777" w:rsidR="00903788" w:rsidRPr="004F4509" w:rsidRDefault="00903788" w:rsidP="009D4339">
            <w:pPr>
              <w:numPr>
                <w:ilvl w:val="0"/>
                <w:numId w:val="71"/>
              </w:numPr>
              <w:suppressAutoHyphens w:val="0"/>
              <w:spacing w:after="0" w:line="240" w:lineRule="auto"/>
              <w:ind w:left="127" w:right="0" w:hanging="127"/>
              <w:jc w:val="left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proofErr w:type="spellStart"/>
            <w:r w:rsidRPr="004F4509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Obsługa</w:t>
            </w:r>
            <w:proofErr w:type="spellEnd"/>
            <w:r w:rsidRPr="004F4509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4F4509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typu</w:t>
            </w:r>
            <w:proofErr w:type="spellEnd"/>
            <w:r w:rsidRPr="004F4509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 xml:space="preserve"> „plug and play”,</w:t>
            </w:r>
          </w:p>
          <w:p w14:paraId="44636FF5" w14:textId="77777777" w:rsidR="00903788" w:rsidRPr="004F4509" w:rsidRDefault="00903788" w:rsidP="009D4339">
            <w:pPr>
              <w:numPr>
                <w:ilvl w:val="0"/>
                <w:numId w:val="71"/>
              </w:numPr>
              <w:suppressAutoHyphens w:val="0"/>
              <w:spacing w:after="0" w:line="240" w:lineRule="auto"/>
              <w:ind w:left="127" w:right="0" w:hanging="127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Możliwość jednoczesnej pracy dwóch mikrofonów w jednym systemie,</w:t>
            </w:r>
          </w:p>
          <w:p w14:paraId="2CBDE7AA" w14:textId="77C89747" w:rsidR="00903788" w:rsidRPr="006207D5" w:rsidRDefault="00903788" w:rsidP="006207D5">
            <w:pPr>
              <w:numPr>
                <w:ilvl w:val="0"/>
                <w:numId w:val="71"/>
              </w:numPr>
              <w:suppressAutoHyphens w:val="0"/>
              <w:spacing w:after="0" w:line="240" w:lineRule="auto"/>
              <w:ind w:left="127" w:right="0" w:hanging="127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Maksymalny poziom wyjściowy odbiornika: poniżej 1 V RMS.</w:t>
            </w:r>
          </w:p>
        </w:tc>
        <w:tc>
          <w:tcPr>
            <w:tcW w:w="2835" w:type="dxa"/>
          </w:tcPr>
          <w:p w14:paraId="0C6D4199" w14:textId="77777777" w:rsidR="00903788" w:rsidRPr="004F4509" w:rsidRDefault="00903788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903788" w:rsidRPr="004F4509" w14:paraId="52157B5D" w14:textId="77777777" w:rsidTr="00A16DBE">
        <w:tc>
          <w:tcPr>
            <w:tcW w:w="562" w:type="dxa"/>
          </w:tcPr>
          <w:p w14:paraId="2AF933A2" w14:textId="3E8815E7" w:rsidR="00903788" w:rsidRPr="00062CE6" w:rsidRDefault="006207D5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5.</w:t>
            </w:r>
          </w:p>
        </w:tc>
        <w:tc>
          <w:tcPr>
            <w:tcW w:w="2552" w:type="dxa"/>
            <w:vAlign w:val="center"/>
          </w:tcPr>
          <w:p w14:paraId="353E84B3" w14:textId="7CAE798D" w:rsidR="00903788" w:rsidRPr="004F4509" w:rsidRDefault="00903788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Zasilanie</w:t>
            </w:r>
          </w:p>
        </w:tc>
        <w:tc>
          <w:tcPr>
            <w:tcW w:w="4111" w:type="dxa"/>
            <w:vAlign w:val="center"/>
          </w:tcPr>
          <w:p w14:paraId="622B7A9D" w14:textId="77777777" w:rsidR="00903788" w:rsidRPr="004F4509" w:rsidRDefault="00903788" w:rsidP="009D4339">
            <w:pPr>
              <w:spacing w:after="0" w:line="240" w:lineRule="auto"/>
              <w:ind w:left="127" w:hanging="127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Mikrofon:</w:t>
            </w:r>
          </w:p>
          <w:p w14:paraId="390BBC9E" w14:textId="77777777" w:rsidR="00903788" w:rsidRPr="004F4509" w:rsidRDefault="00903788" w:rsidP="009D4339">
            <w:pPr>
              <w:numPr>
                <w:ilvl w:val="0"/>
                <w:numId w:val="72"/>
              </w:numPr>
              <w:suppressAutoHyphens w:val="0"/>
              <w:spacing w:after="0" w:line="240" w:lineRule="auto"/>
              <w:ind w:left="127" w:right="0" w:hanging="127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 xml:space="preserve">Wbudowany akumulator </w:t>
            </w:r>
            <w:proofErr w:type="spellStart"/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litowo</w:t>
            </w:r>
            <w:proofErr w:type="spellEnd"/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-jonowy 3,7 V,</w:t>
            </w:r>
          </w:p>
          <w:p w14:paraId="124FBC3D" w14:textId="77777777" w:rsidR="00903788" w:rsidRPr="004F4509" w:rsidRDefault="00903788" w:rsidP="009D4339">
            <w:pPr>
              <w:numPr>
                <w:ilvl w:val="0"/>
                <w:numId w:val="72"/>
              </w:numPr>
              <w:suppressAutoHyphens w:val="0"/>
              <w:spacing w:after="0" w:line="240" w:lineRule="auto"/>
              <w:ind w:left="127" w:right="0" w:hanging="127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 xml:space="preserve">Pojemność minimum 600 </w:t>
            </w:r>
            <w:proofErr w:type="spellStart"/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mAh</w:t>
            </w:r>
            <w:proofErr w:type="spellEnd"/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,</w:t>
            </w:r>
          </w:p>
          <w:p w14:paraId="17F5248A" w14:textId="77777777" w:rsidR="00903788" w:rsidRPr="004F4509" w:rsidRDefault="00903788" w:rsidP="009D4339">
            <w:pPr>
              <w:numPr>
                <w:ilvl w:val="0"/>
                <w:numId w:val="72"/>
              </w:numPr>
              <w:suppressAutoHyphens w:val="0"/>
              <w:spacing w:after="0" w:line="240" w:lineRule="auto"/>
              <w:ind w:left="127" w:right="0" w:hanging="127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Czas pracy: do 20 godzin,</w:t>
            </w:r>
          </w:p>
          <w:p w14:paraId="32877456" w14:textId="77777777" w:rsidR="00903788" w:rsidRPr="004F4509" w:rsidRDefault="00903788" w:rsidP="009D4339">
            <w:pPr>
              <w:numPr>
                <w:ilvl w:val="0"/>
                <w:numId w:val="72"/>
              </w:numPr>
              <w:suppressAutoHyphens w:val="0"/>
              <w:spacing w:after="0" w:line="240" w:lineRule="auto"/>
              <w:ind w:left="127" w:right="0" w:hanging="127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Czas ładowania: maksymalnie 2,5 godziny (w trybie wyłączonym),</w:t>
            </w:r>
          </w:p>
          <w:p w14:paraId="1186D58C" w14:textId="77777777" w:rsidR="00903788" w:rsidRPr="004F4509" w:rsidRDefault="00903788" w:rsidP="009D4339">
            <w:pPr>
              <w:numPr>
                <w:ilvl w:val="0"/>
                <w:numId w:val="72"/>
              </w:numPr>
              <w:suppressAutoHyphens w:val="0"/>
              <w:spacing w:after="0" w:line="240" w:lineRule="auto"/>
              <w:ind w:left="127" w:right="0" w:hanging="127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Możliwość pracy podczas ładowania.</w:t>
            </w:r>
          </w:p>
          <w:p w14:paraId="7CBB0837" w14:textId="77777777" w:rsidR="00903788" w:rsidRPr="004F4509" w:rsidRDefault="00903788" w:rsidP="009D4339">
            <w:pPr>
              <w:spacing w:after="0" w:line="240" w:lineRule="auto"/>
              <w:ind w:left="127" w:hanging="127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Odbiornik:</w:t>
            </w:r>
          </w:p>
          <w:p w14:paraId="2E371434" w14:textId="77777777" w:rsidR="00903788" w:rsidRPr="004F4509" w:rsidRDefault="00903788" w:rsidP="009D4339">
            <w:pPr>
              <w:numPr>
                <w:ilvl w:val="0"/>
                <w:numId w:val="73"/>
              </w:numPr>
              <w:suppressAutoHyphens w:val="0"/>
              <w:spacing w:after="0" w:line="240" w:lineRule="auto"/>
              <w:ind w:left="127" w:right="0" w:hanging="127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 xml:space="preserve">Wbudowany akumulator </w:t>
            </w:r>
            <w:proofErr w:type="spellStart"/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litowo</w:t>
            </w:r>
            <w:proofErr w:type="spellEnd"/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-jonowy 3,7 V,</w:t>
            </w:r>
          </w:p>
          <w:p w14:paraId="120EC9DD" w14:textId="77777777" w:rsidR="00903788" w:rsidRPr="004F4509" w:rsidRDefault="00903788" w:rsidP="009D4339">
            <w:pPr>
              <w:numPr>
                <w:ilvl w:val="0"/>
                <w:numId w:val="73"/>
              </w:numPr>
              <w:suppressAutoHyphens w:val="0"/>
              <w:spacing w:after="0" w:line="240" w:lineRule="auto"/>
              <w:ind w:left="127" w:right="0" w:hanging="127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 xml:space="preserve">Pojemność minimum 700 </w:t>
            </w:r>
            <w:proofErr w:type="spellStart"/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mAh</w:t>
            </w:r>
            <w:proofErr w:type="spellEnd"/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,</w:t>
            </w:r>
          </w:p>
          <w:p w14:paraId="5C62D4E3" w14:textId="77777777" w:rsidR="00903788" w:rsidRPr="004F4509" w:rsidRDefault="00903788" w:rsidP="009D4339">
            <w:pPr>
              <w:numPr>
                <w:ilvl w:val="0"/>
                <w:numId w:val="73"/>
              </w:numPr>
              <w:suppressAutoHyphens w:val="0"/>
              <w:spacing w:after="0" w:line="240" w:lineRule="auto"/>
              <w:ind w:left="127" w:right="0" w:hanging="127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Czas pracy: do 12 godzin,</w:t>
            </w:r>
          </w:p>
          <w:p w14:paraId="3A759F5E" w14:textId="66E66A30" w:rsidR="00903788" w:rsidRPr="006207D5" w:rsidRDefault="00903788" w:rsidP="006207D5">
            <w:pPr>
              <w:numPr>
                <w:ilvl w:val="0"/>
                <w:numId w:val="73"/>
              </w:numPr>
              <w:suppressAutoHyphens w:val="0"/>
              <w:spacing w:after="0" w:line="240" w:lineRule="auto"/>
              <w:ind w:left="127" w:right="0" w:hanging="127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Czas ładowania: maksymalnie 2,5 godziny.</w:t>
            </w:r>
          </w:p>
        </w:tc>
        <w:tc>
          <w:tcPr>
            <w:tcW w:w="2835" w:type="dxa"/>
          </w:tcPr>
          <w:p w14:paraId="4D6FB8E8" w14:textId="77777777" w:rsidR="00903788" w:rsidRPr="004F4509" w:rsidRDefault="00903788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</w:p>
        </w:tc>
      </w:tr>
      <w:tr w:rsidR="00903788" w:rsidRPr="004F4509" w14:paraId="12015F3C" w14:textId="77777777" w:rsidTr="00A16DBE">
        <w:tc>
          <w:tcPr>
            <w:tcW w:w="562" w:type="dxa"/>
          </w:tcPr>
          <w:p w14:paraId="1D2A8BE2" w14:textId="6B37AB6A" w:rsidR="00903788" w:rsidRPr="00062CE6" w:rsidRDefault="006207D5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  <w:lang w:val="en-US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  <w:lang w:val="en-US"/>
              </w:rPr>
              <w:t>6.</w:t>
            </w:r>
          </w:p>
        </w:tc>
        <w:tc>
          <w:tcPr>
            <w:tcW w:w="2552" w:type="dxa"/>
            <w:vAlign w:val="center"/>
          </w:tcPr>
          <w:p w14:paraId="04452290" w14:textId="4C8562CB" w:rsidR="00903788" w:rsidRPr="004F4509" w:rsidRDefault="00903788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Wymiary i masa (maksymalne)</w:t>
            </w:r>
          </w:p>
        </w:tc>
        <w:tc>
          <w:tcPr>
            <w:tcW w:w="4111" w:type="dxa"/>
            <w:vAlign w:val="center"/>
          </w:tcPr>
          <w:p w14:paraId="3257609F" w14:textId="77777777" w:rsidR="00903788" w:rsidRPr="004F4509" w:rsidRDefault="00903788" w:rsidP="009D4339">
            <w:pPr>
              <w:spacing w:after="0" w:line="240" w:lineRule="auto"/>
              <w:ind w:left="127" w:hanging="127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Mikrofon:</w:t>
            </w:r>
          </w:p>
          <w:p w14:paraId="5D227386" w14:textId="77777777" w:rsidR="00903788" w:rsidRPr="004F4509" w:rsidRDefault="00903788" w:rsidP="009D4339">
            <w:pPr>
              <w:numPr>
                <w:ilvl w:val="0"/>
                <w:numId w:val="74"/>
              </w:numPr>
              <w:suppressAutoHyphens w:val="0"/>
              <w:spacing w:after="0" w:line="240" w:lineRule="auto"/>
              <w:ind w:left="127" w:right="0" w:hanging="127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Waga: maksymalnie 300 g,</w:t>
            </w:r>
          </w:p>
          <w:p w14:paraId="0DB6CBA0" w14:textId="77777777" w:rsidR="00903788" w:rsidRPr="004F4509" w:rsidRDefault="00903788" w:rsidP="009D4339">
            <w:pPr>
              <w:numPr>
                <w:ilvl w:val="0"/>
                <w:numId w:val="74"/>
              </w:numPr>
              <w:suppressAutoHyphens w:val="0"/>
              <w:spacing w:after="0" w:line="240" w:lineRule="auto"/>
              <w:ind w:left="127" w:right="0" w:hanging="127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Wymiary: nie większe niż 50 × 230 × 50 mm.</w:t>
            </w:r>
          </w:p>
          <w:p w14:paraId="38AE7AD6" w14:textId="77777777" w:rsidR="00903788" w:rsidRPr="004F4509" w:rsidRDefault="00903788" w:rsidP="009D4339">
            <w:pPr>
              <w:spacing w:after="0" w:line="240" w:lineRule="auto"/>
              <w:ind w:left="127" w:hanging="127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Odbiornik:</w:t>
            </w:r>
          </w:p>
          <w:p w14:paraId="18AB490C" w14:textId="77777777" w:rsidR="00903788" w:rsidRPr="004F4509" w:rsidRDefault="00903788" w:rsidP="009D4339">
            <w:pPr>
              <w:numPr>
                <w:ilvl w:val="0"/>
                <w:numId w:val="75"/>
              </w:numPr>
              <w:suppressAutoHyphens w:val="0"/>
              <w:spacing w:after="0" w:line="240" w:lineRule="auto"/>
              <w:ind w:left="127" w:right="0" w:hanging="127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Waga: maksymalnie 50 g,</w:t>
            </w:r>
          </w:p>
          <w:p w14:paraId="6B4BB066" w14:textId="6435E897" w:rsidR="00903788" w:rsidRPr="006207D5" w:rsidRDefault="00903788" w:rsidP="006207D5">
            <w:pPr>
              <w:numPr>
                <w:ilvl w:val="0"/>
                <w:numId w:val="75"/>
              </w:numPr>
              <w:suppressAutoHyphens w:val="0"/>
              <w:spacing w:after="0" w:line="240" w:lineRule="auto"/>
              <w:ind w:left="127" w:right="0" w:hanging="127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Wymiary: nie większe niż 45 × 100 × 20 mm.</w:t>
            </w:r>
          </w:p>
        </w:tc>
        <w:tc>
          <w:tcPr>
            <w:tcW w:w="2835" w:type="dxa"/>
          </w:tcPr>
          <w:p w14:paraId="51BB1AD6" w14:textId="77777777" w:rsidR="00903788" w:rsidRPr="004F4509" w:rsidRDefault="00903788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903788" w:rsidRPr="004F4509" w14:paraId="3268C3E4" w14:textId="77777777" w:rsidTr="00A16DBE">
        <w:tc>
          <w:tcPr>
            <w:tcW w:w="562" w:type="dxa"/>
          </w:tcPr>
          <w:p w14:paraId="59AF2BF4" w14:textId="511D71AB" w:rsidR="00903788" w:rsidRPr="00062CE6" w:rsidRDefault="006207D5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7.</w:t>
            </w:r>
          </w:p>
        </w:tc>
        <w:tc>
          <w:tcPr>
            <w:tcW w:w="2552" w:type="dxa"/>
            <w:vAlign w:val="center"/>
          </w:tcPr>
          <w:p w14:paraId="30362175" w14:textId="25105FF8" w:rsidR="00903788" w:rsidRPr="004F4509" w:rsidRDefault="00903788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Wymagania jakościowe i formalne</w:t>
            </w:r>
          </w:p>
        </w:tc>
        <w:tc>
          <w:tcPr>
            <w:tcW w:w="4111" w:type="dxa"/>
            <w:vAlign w:val="center"/>
          </w:tcPr>
          <w:p w14:paraId="5A9EC982" w14:textId="77777777" w:rsidR="00903788" w:rsidRPr="004F4509" w:rsidRDefault="00903788" w:rsidP="009D4339">
            <w:pPr>
              <w:numPr>
                <w:ilvl w:val="0"/>
                <w:numId w:val="76"/>
              </w:numPr>
              <w:suppressAutoHyphens w:val="0"/>
              <w:spacing w:after="0" w:line="240" w:lineRule="auto"/>
              <w:ind w:left="268" w:right="0" w:hanging="268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Urządzenia muszą spełniać wymagania obowiązujące na terenie UE, w tym posiadać oznakowanie CE.</w:t>
            </w:r>
          </w:p>
          <w:p w14:paraId="27AE5BF9" w14:textId="46DB5DFD" w:rsidR="00903788" w:rsidRPr="00CE0C27" w:rsidRDefault="00903788" w:rsidP="00CE0C27">
            <w:pPr>
              <w:numPr>
                <w:ilvl w:val="0"/>
                <w:numId w:val="76"/>
              </w:numPr>
              <w:suppressAutoHyphens w:val="0"/>
              <w:spacing w:after="0" w:line="240" w:lineRule="auto"/>
              <w:ind w:left="268" w:right="0" w:hanging="268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4F4509">
              <w:rPr>
                <w:rFonts w:asciiTheme="minorHAnsi" w:hAnsiTheme="minorHAnsi" w:cstheme="minorHAnsi"/>
                <w:sz w:val="18"/>
                <w:szCs w:val="18"/>
              </w:rPr>
              <w:t>Minimalny okres gwarancji: 24 miesiące.</w:t>
            </w:r>
          </w:p>
        </w:tc>
        <w:tc>
          <w:tcPr>
            <w:tcW w:w="2835" w:type="dxa"/>
          </w:tcPr>
          <w:p w14:paraId="670B2A75" w14:textId="77777777" w:rsidR="00903788" w:rsidRPr="004F4509" w:rsidRDefault="00903788" w:rsidP="004F450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5F2A3A24" w14:textId="77777777" w:rsidR="00903788" w:rsidRPr="00391892" w:rsidRDefault="00903788" w:rsidP="004F450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color w:val="000000" w:themeColor="text1"/>
          <w:sz w:val="18"/>
          <w:szCs w:val="18"/>
          <w:highlight w:val="white"/>
        </w:rPr>
      </w:pPr>
    </w:p>
    <w:p w14:paraId="1D73680F" w14:textId="77777777" w:rsidR="00903788" w:rsidRPr="00391892" w:rsidRDefault="00903788" w:rsidP="004F450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color w:val="000000" w:themeColor="text1"/>
          <w:sz w:val="18"/>
          <w:szCs w:val="18"/>
          <w:highlight w:val="white"/>
        </w:rPr>
      </w:pPr>
    </w:p>
    <w:p w14:paraId="741BF6E4" w14:textId="77777777" w:rsidR="00A16DBE" w:rsidRPr="005A0ECE" w:rsidRDefault="001A5A44" w:rsidP="00DC7600">
      <w:pPr>
        <w:shd w:val="clear" w:color="auto" w:fill="FFC000"/>
        <w:spacing w:after="0" w:line="240" w:lineRule="auto"/>
        <w:rPr>
          <w:rFonts w:asciiTheme="minorHAnsi" w:hAnsiTheme="minorHAnsi" w:cstheme="minorHAnsi"/>
          <w:b/>
          <w:bCs/>
          <w:sz w:val="22"/>
        </w:rPr>
      </w:pPr>
      <w:r w:rsidRPr="005A0ECE">
        <w:rPr>
          <w:rFonts w:asciiTheme="minorHAnsi" w:hAnsiTheme="minorHAnsi" w:cstheme="minorHAnsi"/>
          <w:b/>
          <w:bCs/>
          <w:sz w:val="22"/>
        </w:rPr>
        <w:t>13</w:t>
      </w:r>
      <w:r w:rsidR="00DC7600" w:rsidRPr="005A0ECE">
        <w:rPr>
          <w:rFonts w:asciiTheme="minorHAnsi" w:hAnsiTheme="minorHAnsi" w:cstheme="minorHAnsi"/>
          <w:b/>
          <w:bCs/>
          <w:sz w:val="22"/>
        </w:rPr>
        <w:t xml:space="preserve"> -</w:t>
      </w:r>
      <w:r w:rsidRPr="005A0ECE">
        <w:rPr>
          <w:rFonts w:asciiTheme="minorHAnsi" w:hAnsiTheme="minorHAnsi" w:cstheme="minorHAnsi"/>
          <w:b/>
          <w:bCs/>
          <w:sz w:val="22"/>
        </w:rPr>
        <w:t xml:space="preserve"> Dro</w:t>
      </w:r>
      <w:r w:rsidR="009D4339" w:rsidRPr="005A0ECE">
        <w:rPr>
          <w:rFonts w:asciiTheme="minorHAnsi" w:hAnsiTheme="minorHAnsi" w:cstheme="minorHAnsi"/>
          <w:b/>
          <w:bCs/>
          <w:sz w:val="22"/>
        </w:rPr>
        <w:t>n</w:t>
      </w:r>
      <w:r w:rsidRPr="005A0ECE">
        <w:rPr>
          <w:rFonts w:asciiTheme="minorHAnsi" w:hAnsiTheme="minorHAnsi" w:cstheme="minorHAnsi"/>
          <w:b/>
          <w:bCs/>
          <w:sz w:val="22"/>
        </w:rPr>
        <w:t xml:space="preserve"> zdalnie sterowany z kamerą</w:t>
      </w:r>
      <w:r w:rsidR="00DC7600" w:rsidRPr="005A0ECE">
        <w:rPr>
          <w:rFonts w:asciiTheme="minorHAnsi" w:hAnsiTheme="minorHAnsi" w:cstheme="minorHAnsi"/>
          <w:b/>
          <w:bCs/>
          <w:sz w:val="22"/>
        </w:rPr>
        <w:t xml:space="preserve"> (1 szt.)</w:t>
      </w:r>
      <w:r w:rsidRPr="005A0ECE">
        <w:rPr>
          <w:rFonts w:asciiTheme="minorHAnsi" w:hAnsiTheme="minorHAnsi" w:cstheme="minorHAnsi"/>
          <w:b/>
          <w:bCs/>
          <w:sz w:val="22"/>
        </w:rPr>
        <w:t xml:space="preserve"> </w:t>
      </w:r>
    </w:p>
    <w:p w14:paraId="1A125437" w14:textId="7F5ED4F0" w:rsidR="001A5A44" w:rsidRPr="00A16DBE" w:rsidRDefault="001A5A44" w:rsidP="00DC7600">
      <w:pPr>
        <w:shd w:val="clear" w:color="auto" w:fill="FFC000"/>
        <w:spacing w:after="0" w:line="240" w:lineRule="auto"/>
        <w:rPr>
          <w:rFonts w:asciiTheme="minorHAnsi" w:hAnsiTheme="minorHAnsi" w:cstheme="minorHAnsi"/>
          <w:sz w:val="18"/>
          <w:szCs w:val="18"/>
        </w:rPr>
      </w:pPr>
      <w:r w:rsidRPr="00A16DBE">
        <w:rPr>
          <w:rFonts w:asciiTheme="minorHAnsi" w:hAnsiTheme="minorHAnsi" w:cstheme="minorHAnsi"/>
          <w:sz w:val="18"/>
          <w:szCs w:val="18"/>
        </w:rPr>
        <w:t>(Bezzałogowy statek powietrzny)</w:t>
      </w:r>
      <w:r w:rsidR="00DC7600" w:rsidRPr="00A16DBE">
        <w:rPr>
          <w:rFonts w:asciiTheme="minorHAnsi" w:hAnsiTheme="minorHAnsi" w:cstheme="minorHAnsi"/>
          <w:sz w:val="18"/>
          <w:szCs w:val="18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Zestawienie parametrów"/>
        <w:tblDescription w:val="Zestawienie parametrów"/>
      </w:tblPr>
      <w:tblGrid>
        <w:gridCol w:w="475"/>
        <w:gridCol w:w="2639"/>
        <w:gridCol w:w="3969"/>
        <w:gridCol w:w="3029"/>
      </w:tblGrid>
      <w:tr w:rsidR="00062CE6" w:rsidRPr="00062CE6" w14:paraId="473E384A" w14:textId="77777777" w:rsidTr="00A16DBE">
        <w:tc>
          <w:tcPr>
            <w:tcW w:w="475" w:type="dxa"/>
            <w:vAlign w:val="center"/>
          </w:tcPr>
          <w:p w14:paraId="39AB7DE4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Lp.</w:t>
            </w:r>
          </w:p>
        </w:tc>
        <w:tc>
          <w:tcPr>
            <w:tcW w:w="2639" w:type="dxa"/>
            <w:vAlign w:val="center"/>
          </w:tcPr>
          <w:p w14:paraId="4EE71572" w14:textId="77777777" w:rsidR="00807530" w:rsidRPr="00062CE6" w:rsidRDefault="00807530" w:rsidP="00807530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Przedmiot zamówienia</w:t>
            </w:r>
          </w:p>
          <w:p w14:paraId="0309770A" w14:textId="122E9640" w:rsidR="001A5A44" w:rsidRPr="00062CE6" w:rsidRDefault="00807530" w:rsidP="00807530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Wyszczególnienie:</w:t>
            </w:r>
          </w:p>
        </w:tc>
        <w:tc>
          <w:tcPr>
            <w:tcW w:w="3969" w:type="dxa"/>
            <w:vAlign w:val="center"/>
          </w:tcPr>
          <w:p w14:paraId="2022E221" w14:textId="77777777" w:rsidR="007A1186" w:rsidRPr="00062CE6" w:rsidRDefault="007A1186" w:rsidP="007A1186">
            <w:pPr>
              <w:suppressAutoHyphens w:val="0"/>
              <w:spacing w:after="0" w:line="240" w:lineRule="auto"/>
              <w:ind w:right="62"/>
              <w:jc w:val="center"/>
              <w:rPr>
                <w:rFonts w:asciiTheme="minorHAnsi" w:hAnsiTheme="minorHAnsi" w:cstheme="minorHAnsi"/>
                <w:b/>
                <w:color w:val="auto"/>
                <w:sz w:val="16"/>
                <w:szCs w:val="16"/>
              </w:rPr>
            </w:pPr>
            <w:r w:rsidRPr="00062CE6">
              <w:rPr>
                <w:rFonts w:asciiTheme="minorHAnsi" w:hAnsiTheme="minorHAnsi" w:cstheme="minorHAnsi"/>
                <w:b/>
                <w:color w:val="auto"/>
                <w:sz w:val="16"/>
                <w:szCs w:val="16"/>
              </w:rPr>
              <w:t>PODSTAWOWE minimalne/maksymalne</w:t>
            </w:r>
          </w:p>
          <w:p w14:paraId="7549C7DA" w14:textId="77777777" w:rsidR="007A1186" w:rsidRPr="00062CE6" w:rsidRDefault="007A1186" w:rsidP="007A1186">
            <w:pPr>
              <w:suppressAutoHyphens w:val="0"/>
              <w:spacing w:after="0" w:line="240" w:lineRule="auto"/>
              <w:ind w:right="62"/>
              <w:jc w:val="center"/>
              <w:rPr>
                <w:rFonts w:asciiTheme="minorHAnsi" w:hAnsiTheme="minorHAnsi" w:cstheme="minorHAnsi"/>
                <w:b/>
                <w:color w:val="auto"/>
                <w:sz w:val="16"/>
                <w:szCs w:val="16"/>
              </w:rPr>
            </w:pPr>
            <w:r w:rsidRPr="00062CE6">
              <w:rPr>
                <w:rFonts w:asciiTheme="minorHAnsi" w:hAnsiTheme="minorHAnsi" w:cstheme="minorHAnsi"/>
                <w:b/>
                <w:color w:val="auto"/>
                <w:sz w:val="16"/>
                <w:szCs w:val="16"/>
              </w:rPr>
              <w:t>WYMAGANIA</w:t>
            </w:r>
          </w:p>
          <w:p w14:paraId="10FD6EF7" w14:textId="77777777" w:rsidR="00394C7F" w:rsidRDefault="007A1186" w:rsidP="007A118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auto"/>
                <w:sz w:val="16"/>
                <w:szCs w:val="16"/>
              </w:rPr>
            </w:pPr>
            <w:r w:rsidRPr="00062CE6">
              <w:rPr>
                <w:rFonts w:asciiTheme="minorHAnsi" w:hAnsiTheme="minorHAnsi" w:cstheme="minorHAnsi"/>
                <w:b/>
                <w:color w:val="auto"/>
                <w:sz w:val="16"/>
                <w:szCs w:val="16"/>
              </w:rPr>
              <w:t xml:space="preserve">ZAMAWIAJĄCEGO, JAKIE POWINIEN SPEŁNIAĆ OFEROWANY                                       </w:t>
            </w:r>
          </w:p>
          <w:p w14:paraId="1D285AA1" w14:textId="59C90CD0" w:rsidR="001A5A44" w:rsidRPr="00062CE6" w:rsidRDefault="007A1186" w:rsidP="007A1186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color w:val="auto"/>
                <w:sz w:val="16"/>
                <w:szCs w:val="16"/>
              </w:rPr>
              <w:t>PRZEDMIOT</w:t>
            </w:r>
            <w:r w:rsidR="00394C7F">
              <w:rPr>
                <w:rFonts w:asciiTheme="minorHAnsi" w:hAnsiTheme="minorHAnsi" w:cstheme="minorHAnsi"/>
                <w:b/>
                <w:color w:val="auto"/>
                <w:sz w:val="16"/>
                <w:szCs w:val="16"/>
              </w:rPr>
              <w:t xml:space="preserve"> </w:t>
            </w:r>
            <w:r w:rsidRPr="00062CE6">
              <w:rPr>
                <w:rFonts w:asciiTheme="minorHAnsi" w:hAnsiTheme="minorHAnsi" w:cstheme="minorHAnsi"/>
                <w:b/>
                <w:color w:val="auto"/>
                <w:sz w:val="16"/>
                <w:szCs w:val="16"/>
              </w:rPr>
              <w:t>ZAMÓWIENIA</w:t>
            </w:r>
          </w:p>
        </w:tc>
        <w:tc>
          <w:tcPr>
            <w:tcW w:w="3029" w:type="dxa"/>
          </w:tcPr>
          <w:p w14:paraId="358145E3" w14:textId="77777777" w:rsidR="00493D06" w:rsidRPr="00062CE6" w:rsidRDefault="00493D06" w:rsidP="00493D06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b/>
                <w:bCs/>
                <w:color w:val="auto"/>
                <w:sz w:val="16"/>
                <w:szCs w:val="16"/>
              </w:rPr>
            </w:pP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6"/>
                <w:szCs w:val="16"/>
              </w:rPr>
              <w:t>Potwierdzenie spełnienia wymagań</w:t>
            </w:r>
          </w:p>
          <w:p w14:paraId="3B62E75D" w14:textId="77777777" w:rsidR="00493D06" w:rsidRPr="00062CE6" w:rsidRDefault="00493D06" w:rsidP="00493D0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auto"/>
                <w:sz w:val="16"/>
                <w:szCs w:val="16"/>
              </w:rPr>
            </w:pP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6"/>
                <w:szCs w:val="16"/>
              </w:rPr>
              <w:t>(wypełnia Wykonawca)</w:t>
            </w:r>
          </w:p>
          <w:p w14:paraId="30299B79" w14:textId="5C52A2B7" w:rsidR="001A5A44" w:rsidRPr="00062CE6" w:rsidRDefault="00493D06" w:rsidP="00493D06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6"/>
                <w:szCs w:val="16"/>
              </w:rPr>
              <w:t>Parametry oferowane:</w:t>
            </w:r>
          </w:p>
        </w:tc>
      </w:tr>
      <w:tr w:rsidR="00062CE6" w:rsidRPr="00062CE6" w14:paraId="58F275F9" w14:textId="77777777" w:rsidTr="00A16DBE">
        <w:tc>
          <w:tcPr>
            <w:tcW w:w="475" w:type="dxa"/>
            <w:vAlign w:val="center"/>
          </w:tcPr>
          <w:p w14:paraId="390245BA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1</w:t>
            </w:r>
          </w:p>
        </w:tc>
        <w:tc>
          <w:tcPr>
            <w:tcW w:w="2639" w:type="dxa"/>
            <w:vAlign w:val="center"/>
          </w:tcPr>
          <w:p w14:paraId="2739B80E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Typ urządzenia</w:t>
            </w:r>
          </w:p>
        </w:tc>
        <w:tc>
          <w:tcPr>
            <w:tcW w:w="3969" w:type="dxa"/>
            <w:vAlign w:val="center"/>
          </w:tcPr>
          <w:p w14:paraId="6C56AF80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Wielowirnikowy bezzałogowy statek powietrzny z kamerą</w:t>
            </w:r>
          </w:p>
        </w:tc>
        <w:tc>
          <w:tcPr>
            <w:tcW w:w="3029" w:type="dxa"/>
          </w:tcPr>
          <w:p w14:paraId="5497A71A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</w:p>
        </w:tc>
      </w:tr>
      <w:tr w:rsidR="00062CE6" w:rsidRPr="00062CE6" w14:paraId="20C4BC12" w14:textId="77777777" w:rsidTr="00A16DBE">
        <w:tc>
          <w:tcPr>
            <w:tcW w:w="475" w:type="dxa"/>
            <w:vAlign w:val="center"/>
          </w:tcPr>
          <w:p w14:paraId="68A4B004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2</w:t>
            </w:r>
          </w:p>
        </w:tc>
        <w:tc>
          <w:tcPr>
            <w:tcW w:w="2639" w:type="dxa"/>
            <w:vAlign w:val="center"/>
          </w:tcPr>
          <w:p w14:paraId="11016C23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Masa startowa</w:t>
            </w:r>
          </w:p>
        </w:tc>
        <w:tc>
          <w:tcPr>
            <w:tcW w:w="3969" w:type="dxa"/>
            <w:vAlign w:val="center"/>
          </w:tcPr>
          <w:p w14:paraId="7E9E36A7" w14:textId="28CA36CE" w:rsidR="001A5A44" w:rsidRPr="00062CE6" w:rsidRDefault="00AF4E28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Min. </w:t>
            </w:r>
            <w:r w:rsidR="001A5A44"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10</w:t>
            </w:r>
            <w:r w:rsidR="00C014EA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00</w:t>
            </w:r>
            <w:r w:rsidR="001A5A44"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 xml:space="preserve"> g</w:t>
            </w:r>
            <w:r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 xml:space="preserve"> – maks. 1</w:t>
            </w:r>
            <w:r w:rsidR="00C014EA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10</w:t>
            </w:r>
            <w:r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0 g</w:t>
            </w:r>
          </w:p>
        </w:tc>
        <w:tc>
          <w:tcPr>
            <w:tcW w:w="3029" w:type="dxa"/>
          </w:tcPr>
          <w:p w14:paraId="16A3B0DD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</w:p>
        </w:tc>
      </w:tr>
      <w:tr w:rsidR="00062CE6" w:rsidRPr="00062CE6" w14:paraId="68FCADA4" w14:textId="77777777" w:rsidTr="00A16DBE">
        <w:tc>
          <w:tcPr>
            <w:tcW w:w="475" w:type="dxa"/>
            <w:vAlign w:val="center"/>
          </w:tcPr>
          <w:p w14:paraId="366FB157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3</w:t>
            </w:r>
          </w:p>
        </w:tc>
        <w:tc>
          <w:tcPr>
            <w:tcW w:w="2639" w:type="dxa"/>
            <w:vAlign w:val="center"/>
          </w:tcPr>
          <w:p w14:paraId="75F33649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Klasa operacyjna UE</w:t>
            </w:r>
          </w:p>
        </w:tc>
        <w:tc>
          <w:tcPr>
            <w:tcW w:w="3969" w:type="dxa"/>
            <w:vAlign w:val="center"/>
          </w:tcPr>
          <w:p w14:paraId="0E768D00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BC1061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  <w:t>C2 (UE)</w:t>
            </w:r>
            <w:r w:rsidRPr="00BC1061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lub </w:t>
            </w: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równoważna</w:t>
            </w:r>
          </w:p>
        </w:tc>
        <w:tc>
          <w:tcPr>
            <w:tcW w:w="3029" w:type="dxa"/>
          </w:tcPr>
          <w:p w14:paraId="750C03DA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</w:p>
        </w:tc>
      </w:tr>
      <w:tr w:rsidR="00062CE6" w:rsidRPr="00062CE6" w14:paraId="6C0E1F16" w14:textId="77777777" w:rsidTr="00A16DBE">
        <w:tc>
          <w:tcPr>
            <w:tcW w:w="475" w:type="dxa"/>
            <w:vAlign w:val="center"/>
          </w:tcPr>
          <w:p w14:paraId="409E58B3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4</w:t>
            </w:r>
          </w:p>
        </w:tc>
        <w:tc>
          <w:tcPr>
            <w:tcW w:w="2639" w:type="dxa"/>
            <w:vAlign w:val="center"/>
          </w:tcPr>
          <w:p w14:paraId="15BDA8FE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Maks. prędkość wznoszenia</w:t>
            </w:r>
          </w:p>
        </w:tc>
        <w:tc>
          <w:tcPr>
            <w:tcW w:w="3969" w:type="dxa"/>
            <w:vAlign w:val="center"/>
          </w:tcPr>
          <w:p w14:paraId="2808C336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10 m/s</w:t>
            </w: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 (sport), </w:t>
            </w: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6 m/s</w:t>
            </w: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 (normalny/filmowy)</w:t>
            </w:r>
          </w:p>
        </w:tc>
        <w:tc>
          <w:tcPr>
            <w:tcW w:w="3029" w:type="dxa"/>
          </w:tcPr>
          <w:p w14:paraId="7335A52A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</w:p>
        </w:tc>
      </w:tr>
      <w:tr w:rsidR="00062CE6" w:rsidRPr="00062CE6" w14:paraId="04C1B463" w14:textId="77777777" w:rsidTr="00A16DBE">
        <w:tc>
          <w:tcPr>
            <w:tcW w:w="475" w:type="dxa"/>
            <w:vAlign w:val="center"/>
          </w:tcPr>
          <w:p w14:paraId="74CB7F4F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5</w:t>
            </w:r>
          </w:p>
        </w:tc>
        <w:tc>
          <w:tcPr>
            <w:tcW w:w="2639" w:type="dxa"/>
            <w:vAlign w:val="center"/>
          </w:tcPr>
          <w:p w14:paraId="3DDFDE54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Maks. prędkość opadania</w:t>
            </w:r>
          </w:p>
        </w:tc>
        <w:tc>
          <w:tcPr>
            <w:tcW w:w="3969" w:type="dxa"/>
            <w:vAlign w:val="center"/>
          </w:tcPr>
          <w:p w14:paraId="50611442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10 m/s</w:t>
            </w: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 (sport), </w:t>
            </w: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6 m/s</w:t>
            </w: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 (normalny/filmowy)</w:t>
            </w:r>
          </w:p>
        </w:tc>
        <w:tc>
          <w:tcPr>
            <w:tcW w:w="3029" w:type="dxa"/>
          </w:tcPr>
          <w:p w14:paraId="3752F65A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</w:p>
        </w:tc>
      </w:tr>
      <w:tr w:rsidR="00062CE6" w:rsidRPr="00062CE6" w14:paraId="72962E19" w14:textId="77777777" w:rsidTr="00A16DBE">
        <w:tc>
          <w:tcPr>
            <w:tcW w:w="475" w:type="dxa"/>
            <w:vAlign w:val="center"/>
          </w:tcPr>
          <w:p w14:paraId="1631FDB4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6</w:t>
            </w:r>
          </w:p>
        </w:tc>
        <w:tc>
          <w:tcPr>
            <w:tcW w:w="2639" w:type="dxa"/>
            <w:vAlign w:val="center"/>
          </w:tcPr>
          <w:p w14:paraId="16DE9DA9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Maks. prędkość pozioma</w:t>
            </w:r>
          </w:p>
        </w:tc>
        <w:tc>
          <w:tcPr>
            <w:tcW w:w="3969" w:type="dxa"/>
            <w:vAlign w:val="center"/>
          </w:tcPr>
          <w:p w14:paraId="755329DE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Do </w:t>
            </w: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25 m/s</w:t>
            </w: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, z wiatrem do </w:t>
            </w: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27 m/s</w:t>
            </w:r>
          </w:p>
        </w:tc>
        <w:tc>
          <w:tcPr>
            <w:tcW w:w="3029" w:type="dxa"/>
          </w:tcPr>
          <w:p w14:paraId="127A22D0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</w:p>
        </w:tc>
      </w:tr>
      <w:tr w:rsidR="00062CE6" w:rsidRPr="00062CE6" w14:paraId="48CBF2EC" w14:textId="77777777" w:rsidTr="00A16DBE">
        <w:tc>
          <w:tcPr>
            <w:tcW w:w="475" w:type="dxa"/>
            <w:vAlign w:val="center"/>
          </w:tcPr>
          <w:p w14:paraId="06735931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10</w:t>
            </w:r>
          </w:p>
        </w:tc>
        <w:tc>
          <w:tcPr>
            <w:tcW w:w="2639" w:type="dxa"/>
            <w:vAlign w:val="center"/>
          </w:tcPr>
          <w:p w14:paraId="123153B1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Maks. wysokość startu</w:t>
            </w:r>
          </w:p>
        </w:tc>
        <w:tc>
          <w:tcPr>
            <w:tcW w:w="3969" w:type="dxa"/>
            <w:vAlign w:val="center"/>
          </w:tcPr>
          <w:p w14:paraId="09646B32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6000 m</w:t>
            </w:r>
          </w:p>
        </w:tc>
        <w:tc>
          <w:tcPr>
            <w:tcW w:w="3029" w:type="dxa"/>
          </w:tcPr>
          <w:p w14:paraId="6C7111FC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</w:p>
        </w:tc>
      </w:tr>
      <w:tr w:rsidR="00062CE6" w:rsidRPr="00062CE6" w14:paraId="1D0F4AEA" w14:textId="77777777" w:rsidTr="00A16DBE">
        <w:tc>
          <w:tcPr>
            <w:tcW w:w="475" w:type="dxa"/>
            <w:vAlign w:val="center"/>
          </w:tcPr>
          <w:p w14:paraId="533323AC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lastRenderedPageBreak/>
              <w:t>11</w:t>
            </w:r>
          </w:p>
        </w:tc>
        <w:tc>
          <w:tcPr>
            <w:tcW w:w="2639" w:type="dxa"/>
            <w:vAlign w:val="center"/>
          </w:tcPr>
          <w:p w14:paraId="6BEC5273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Maks. czas lotu</w:t>
            </w:r>
          </w:p>
        </w:tc>
        <w:tc>
          <w:tcPr>
            <w:tcW w:w="3969" w:type="dxa"/>
            <w:vAlign w:val="center"/>
          </w:tcPr>
          <w:p w14:paraId="6424053A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51 minut</w:t>
            </w:r>
          </w:p>
        </w:tc>
        <w:tc>
          <w:tcPr>
            <w:tcW w:w="3029" w:type="dxa"/>
          </w:tcPr>
          <w:p w14:paraId="54E98139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</w:p>
        </w:tc>
      </w:tr>
      <w:tr w:rsidR="00062CE6" w:rsidRPr="00062CE6" w14:paraId="4841F2B3" w14:textId="77777777" w:rsidTr="00A16DBE">
        <w:tc>
          <w:tcPr>
            <w:tcW w:w="475" w:type="dxa"/>
            <w:vAlign w:val="center"/>
          </w:tcPr>
          <w:p w14:paraId="6EB9B95D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12</w:t>
            </w:r>
          </w:p>
        </w:tc>
        <w:tc>
          <w:tcPr>
            <w:tcW w:w="2639" w:type="dxa"/>
            <w:vAlign w:val="center"/>
          </w:tcPr>
          <w:p w14:paraId="66091420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Maks. czas zawisu</w:t>
            </w:r>
          </w:p>
        </w:tc>
        <w:tc>
          <w:tcPr>
            <w:tcW w:w="3969" w:type="dxa"/>
            <w:vAlign w:val="center"/>
          </w:tcPr>
          <w:p w14:paraId="05560CD6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45 minut</w:t>
            </w:r>
          </w:p>
        </w:tc>
        <w:tc>
          <w:tcPr>
            <w:tcW w:w="3029" w:type="dxa"/>
          </w:tcPr>
          <w:p w14:paraId="51370EDC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</w:p>
        </w:tc>
      </w:tr>
      <w:tr w:rsidR="00062CE6" w:rsidRPr="00062CE6" w14:paraId="7C6EE0DE" w14:textId="77777777" w:rsidTr="00A16DBE">
        <w:tc>
          <w:tcPr>
            <w:tcW w:w="475" w:type="dxa"/>
            <w:vAlign w:val="center"/>
          </w:tcPr>
          <w:p w14:paraId="2508A2A2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13</w:t>
            </w:r>
          </w:p>
        </w:tc>
        <w:tc>
          <w:tcPr>
            <w:tcW w:w="2639" w:type="dxa"/>
            <w:vAlign w:val="center"/>
          </w:tcPr>
          <w:p w14:paraId="5753E004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Maks. dystans lotu</w:t>
            </w:r>
          </w:p>
        </w:tc>
        <w:tc>
          <w:tcPr>
            <w:tcW w:w="3969" w:type="dxa"/>
            <w:vAlign w:val="center"/>
          </w:tcPr>
          <w:p w14:paraId="47C5D803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41 km</w:t>
            </w:r>
          </w:p>
        </w:tc>
        <w:tc>
          <w:tcPr>
            <w:tcW w:w="3029" w:type="dxa"/>
          </w:tcPr>
          <w:p w14:paraId="0BFCCDC6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</w:p>
        </w:tc>
      </w:tr>
      <w:tr w:rsidR="00062CE6" w:rsidRPr="00062CE6" w14:paraId="6E0685EA" w14:textId="77777777" w:rsidTr="00A16DBE">
        <w:tc>
          <w:tcPr>
            <w:tcW w:w="475" w:type="dxa"/>
            <w:vAlign w:val="center"/>
          </w:tcPr>
          <w:p w14:paraId="44B5B0D7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14</w:t>
            </w:r>
          </w:p>
        </w:tc>
        <w:tc>
          <w:tcPr>
            <w:tcW w:w="2639" w:type="dxa"/>
            <w:vAlign w:val="center"/>
          </w:tcPr>
          <w:p w14:paraId="094DFC41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Odporność na wiatr</w:t>
            </w:r>
          </w:p>
        </w:tc>
        <w:tc>
          <w:tcPr>
            <w:tcW w:w="3969" w:type="dxa"/>
            <w:vAlign w:val="center"/>
          </w:tcPr>
          <w:p w14:paraId="0FD2FC6B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Do </w:t>
            </w: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12 m/s</w:t>
            </w:r>
          </w:p>
        </w:tc>
        <w:tc>
          <w:tcPr>
            <w:tcW w:w="3029" w:type="dxa"/>
          </w:tcPr>
          <w:p w14:paraId="2C2A4E31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</w:p>
        </w:tc>
      </w:tr>
      <w:tr w:rsidR="00062CE6" w:rsidRPr="00062CE6" w14:paraId="5C984530" w14:textId="77777777" w:rsidTr="00A16DBE">
        <w:tc>
          <w:tcPr>
            <w:tcW w:w="475" w:type="dxa"/>
            <w:vAlign w:val="center"/>
          </w:tcPr>
          <w:p w14:paraId="0B4C533A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15</w:t>
            </w:r>
          </w:p>
        </w:tc>
        <w:tc>
          <w:tcPr>
            <w:tcW w:w="2639" w:type="dxa"/>
            <w:vAlign w:val="center"/>
          </w:tcPr>
          <w:p w14:paraId="0A219D3C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Maks. kąt pochylenia</w:t>
            </w:r>
          </w:p>
        </w:tc>
        <w:tc>
          <w:tcPr>
            <w:tcW w:w="3969" w:type="dxa"/>
            <w:vAlign w:val="center"/>
          </w:tcPr>
          <w:p w14:paraId="4699AD03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35°</w:t>
            </w:r>
          </w:p>
        </w:tc>
        <w:tc>
          <w:tcPr>
            <w:tcW w:w="3029" w:type="dxa"/>
          </w:tcPr>
          <w:p w14:paraId="108F17FF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</w:p>
        </w:tc>
      </w:tr>
      <w:tr w:rsidR="00062CE6" w:rsidRPr="00062CE6" w14:paraId="08317FC3" w14:textId="77777777" w:rsidTr="00A16DBE">
        <w:tc>
          <w:tcPr>
            <w:tcW w:w="475" w:type="dxa"/>
            <w:vAlign w:val="center"/>
          </w:tcPr>
          <w:p w14:paraId="58A31B14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16</w:t>
            </w:r>
          </w:p>
        </w:tc>
        <w:tc>
          <w:tcPr>
            <w:tcW w:w="2639" w:type="dxa"/>
            <w:vAlign w:val="center"/>
          </w:tcPr>
          <w:p w14:paraId="0452A38A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Temperatura pracy</w:t>
            </w:r>
          </w:p>
        </w:tc>
        <w:tc>
          <w:tcPr>
            <w:tcW w:w="3969" w:type="dxa"/>
            <w:vAlign w:val="center"/>
          </w:tcPr>
          <w:p w14:paraId="71588D5E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-10°C do +40°C</w:t>
            </w:r>
          </w:p>
        </w:tc>
        <w:tc>
          <w:tcPr>
            <w:tcW w:w="3029" w:type="dxa"/>
          </w:tcPr>
          <w:p w14:paraId="6D343DBD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</w:p>
        </w:tc>
      </w:tr>
      <w:tr w:rsidR="00062CE6" w:rsidRPr="00062CE6" w14:paraId="2F4E0EC2" w14:textId="77777777" w:rsidTr="00A16DBE">
        <w:tc>
          <w:tcPr>
            <w:tcW w:w="475" w:type="dxa"/>
            <w:vAlign w:val="center"/>
          </w:tcPr>
          <w:p w14:paraId="6DFF184E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17</w:t>
            </w:r>
          </w:p>
        </w:tc>
        <w:tc>
          <w:tcPr>
            <w:tcW w:w="2639" w:type="dxa"/>
            <w:vAlign w:val="center"/>
          </w:tcPr>
          <w:p w14:paraId="6E545893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System pozycjonowania</w:t>
            </w:r>
          </w:p>
        </w:tc>
        <w:tc>
          <w:tcPr>
            <w:tcW w:w="3969" w:type="dxa"/>
            <w:vAlign w:val="center"/>
          </w:tcPr>
          <w:p w14:paraId="34D70380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 xml:space="preserve">GPS + Galileo + </w:t>
            </w:r>
            <w:proofErr w:type="spellStart"/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BeiDou</w:t>
            </w:r>
            <w:proofErr w:type="spellEnd"/>
          </w:p>
        </w:tc>
        <w:tc>
          <w:tcPr>
            <w:tcW w:w="3029" w:type="dxa"/>
          </w:tcPr>
          <w:p w14:paraId="37AE2855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</w:p>
        </w:tc>
      </w:tr>
      <w:tr w:rsidR="00062CE6" w:rsidRPr="00062CE6" w14:paraId="6337DA6D" w14:textId="77777777" w:rsidTr="00A16DBE">
        <w:tc>
          <w:tcPr>
            <w:tcW w:w="475" w:type="dxa"/>
            <w:vAlign w:val="center"/>
          </w:tcPr>
          <w:p w14:paraId="6099060F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18</w:t>
            </w:r>
          </w:p>
        </w:tc>
        <w:tc>
          <w:tcPr>
            <w:tcW w:w="2639" w:type="dxa"/>
            <w:vAlign w:val="center"/>
          </w:tcPr>
          <w:p w14:paraId="698A68A1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Dokładność zawisu (pion)</w:t>
            </w:r>
          </w:p>
        </w:tc>
        <w:tc>
          <w:tcPr>
            <w:tcW w:w="3969" w:type="dxa"/>
            <w:vAlign w:val="center"/>
          </w:tcPr>
          <w:p w14:paraId="7DDCDA00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±</w:t>
            </w: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0.1 m</w:t>
            </w: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 (wizyjna), ±</w:t>
            </w: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0.5 m</w:t>
            </w: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 (satelitarna)</w:t>
            </w:r>
          </w:p>
        </w:tc>
        <w:tc>
          <w:tcPr>
            <w:tcW w:w="3029" w:type="dxa"/>
          </w:tcPr>
          <w:p w14:paraId="1CA43953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</w:p>
        </w:tc>
      </w:tr>
      <w:tr w:rsidR="00062CE6" w:rsidRPr="00062CE6" w14:paraId="11706DB4" w14:textId="77777777" w:rsidTr="00A16DBE">
        <w:tc>
          <w:tcPr>
            <w:tcW w:w="475" w:type="dxa"/>
            <w:vAlign w:val="center"/>
          </w:tcPr>
          <w:p w14:paraId="70C3670E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19</w:t>
            </w:r>
          </w:p>
        </w:tc>
        <w:tc>
          <w:tcPr>
            <w:tcW w:w="2639" w:type="dxa"/>
            <w:vAlign w:val="center"/>
          </w:tcPr>
          <w:p w14:paraId="13556DAA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Dokładność zawisu (poziom)</w:t>
            </w:r>
          </w:p>
        </w:tc>
        <w:tc>
          <w:tcPr>
            <w:tcW w:w="3969" w:type="dxa"/>
            <w:vAlign w:val="center"/>
          </w:tcPr>
          <w:p w14:paraId="4F5CC3AF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±</w:t>
            </w: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0.3 m</w:t>
            </w: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 (wizyjna), ±</w:t>
            </w: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0.5 m</w:t>
            </w: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 (satelitarna)</w:t>
            </w:r>
          </w:p>
        </w:tc>
        <w:tc>
          <w:tcPr>
            <w:tcW w:w="3029" w:type="dxa"/>
          </w:tcPr>
          <w:p w14:paraId="34CC01DE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</w:p>
        </w:tc>
      </w:tr>
      <w:tr w:rsidR="00062CE6" w:rsidRPr="00062CE6" w14:paraId="3FA3FCF1" w14:textId="77777777" w:rsidTr="00A16DBE">
        <w:tc>
          <w:tcPr>
            <w:tcW w:w="475" w:type="dxa"/>
            <w:vAlign w:val="center"/>
          </w:tcPr>
          <w:p w14:paraId="212D53E1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20</w:t>
            </w:r>
          </w:p>
        </w:tc>
        <w:tc>
          <w:tcPr>
            <w:tcW w:w="2639" w:type="dxa"/>
            <w:vAlign w:val="center"/>
          </w:tcPr>
          <w:p w14:paraId="62F7AF22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Pamięć wewnętrzna</w:t>
            </w:r>
          </w:p>
        </w:tc>
        <w:tc>
          <w:tcPr>
            <w:tcW w:w="3969" w:type="dxa"/>
            <w:vAlign w:val="center"/>
          </w:tcPr>
          <w:p w14:paraId="5306A7BB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Min. </w:t>
            </w: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64 GB</w:t>
            </w: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, dopuszczalny wariant </w:t>
            </w: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512 GB</w:t>
            </w:r>
          </w:p>
        </w:tc>
        <w:tc>
          <w:tcPr>
            <w:tcW w:w="3029" w:type="dxa"/>
          </w:tcPr>
          <w:p w14:paraId="415D9EDB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</w:p>
        </w:tc>
      </w:tr>
      <w:tr w:rsidR="00062CE6" w:rsidRPr="00062CE6" w14:paraId="494D9EFA" w14:textId="77777777" w:rsidTr="00A16DBE">
        <w:tc>
          <w:tcPr>
            <w:tcW w:w="475" w:type="dxa"/>
            <w:vAlign w:val="center"/>
          </w:tcPr>
          <w:p w14:paraId="112B8B09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21</w:t>
            </w:r>
          </w:p>
        </w:tc>
        <w:tc>
          <w:tcPr>
            <w:tcW w:w="2639" w:type="dxa"/>
            <w:vAlign w:val="center"/>
          </w:tcPr>
          <w:p w14:paraId="4E8197CF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Liczba kamer</w:t>
            </w:r>
          </w:p>
        </w:tc>
        <w:tc>
          <w:tcPr>
            <w:tcW w:w="3969" w:type="dxa"/>
            <w:vAlign w:val="center"/>
          </w:tcPr>
          <w:p w14:paraId="5CA9BB3C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3 kamery</w:t>
            </w: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 (główna + 2 </w:t>
            </w:r>
            <w:proofErr w:type="spellStart"/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tele</w:t>
            </w:r>
            <w:proofErr w:type="spellEnd"/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)</w:t>
            </w:r>
          </w:p>
        </w:tc>
        <w:tc>
          <w:tcPr>
            <w:tcW w:w="3029" w:type="dxa"/>
          </w:tcPr>
          <w:p w14:paraId="7680E13C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</w:p>
        </w:tc>
      </w:tr>
      <w:tr w:rsidR="00062CE6" w:rsidRPr="00062CE6" w14:paraId="2AE12C5E" w14:textId="77777777" w:rsidTr="00A16DBE">
        <w:tc>
          <w:tcPr>
            <w:tcW w:w="475" w:type="dxa"/>
            <w:vAlign w:val="center"/>
          </w:tcPr>
          <w:p w14:paraId="41D8B11D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22</w:t>
            </w:r>
          </w:p>
        </w:tc>
        <w:tc>
          <w:tcPr>
            <w:tcW w:w="2639" w:type="dxa"/>
            <w:vAlign w:val="center"/>
          </w:tcPr>
          <w:p w14:paraId="310F8CA3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Matryca – kamera główna</w:t>
            </w:r>
          </w:p>
        </w:tc>
        <w:tc>
          <w:tcPr>
            <w:tcW w:w="3969" w:type="dxa"/>
            <w:vAlign w:val="center"/>
          </w:tcPr>
          <w:p w14:paraId="3C9320A8" w14:textId="77777777" w:rsidR="001A5A44" w:rsidRPr="00BC1061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BC1061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  <w:t>4/3 CMOS</w:t>
            </w:r>
            <w:r w:rsidRPr="00BC1061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, </w:t>
            </w:r>
            <w:r w:rsidRPr="00BC1061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  <w:t>100 MP</w:t>
            </w:r>
          </w:p>
        </w:tc>
        <w:tc>
          <w:tcPr>
            <w:tcW w:w="3029" w:type="dxa"/>
          </w:tcPr>
          <w:p w14:paraId="7358A5E5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</w:p>
        </w:tc>
      </w:tr>
      <w:tr w:rsidR="00062CE6" w:rsidRPr="00062CE6" w14:paraId="237E9963" w14:textId="77777777" w:rsidTr="00A16DBE">
        <w:tc>
          <w:tcPr>
            <w:tcW w:w="475" w:type="dxa"/>
            <w:vAlign w:val="center"/>
          </w:tcPr>
          <w:p w14:paraId="1B6FD476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23</w:t>
            </w:r>
          </w:p>
        </w:tc>
        <w:tc>
          <w:tcPr>
            <w:tcW w:w="2639" w:type="dxa"/>
            <w:vAlign w:val="center"/>
          </w:tcPr>
          <w:p w14:paraId="2C368331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Matryca – </w:t>
            </w:r>
            <w:proofErr w:type="spellStart"/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tele</w:t>
            </w:r>
            <w:proofErr w:type="spellEnd"/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 (średnia)</w:t>
            </w:r>
          </w:p>
        </w:tc>
        <w:tc>
          <w:tcPr>
            <w:tcW w:w="3969" w:type="dxa"/>
            <w:vAlign w:val="center"/>
          </w:tcPr>
          <w:p w14:paraId="4253BDDA" w14:textId="77777777" w:rsidR="001A5A44" w:rsidRPr="00BC1061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BC1061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  <w:t>1/1.3" CMOS</w:t>
            </w:r>
            <w:r w:rsidRPr="00BC1061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, </w:t>
            </w:r>
            <w:r w:rsidRPr="00BC1061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  <w:t>48 MP</w:t>
            </w:r>
          </w:p>
        </w:tc>
        <w:tc>
          <w:tcPr>
            <w:tcW w:w="3029" w:type="dxa"/>
          </w:tcPr>
          <w:p w14:paraId="21A71FE0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</w:p>
        </w:tc>
      </w:tr>
      <w:tr w:rsidR="00062CE6" w:rsidRPr="00062CE6" w14:paraId="02E8F9F0" w14:textId="77777777" w:rsidTr="00A16DBE">
        <w:tc>
          <w:tcPr>
            <w:tcW w:w="475" w:type="dxa"/>
            <w:vAlign w:val="center"/>
          </w:tcPr>
          <w:p w14:paraId="4ACF299B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24</w:t>
            </w:r>
          </w:p>
        </w:tc>
        <w:tc>
          <w:tcPr>
            <w:tcW w:w="2639" w:type="dxa"/>
            <w:vAlign w:val="center"/>
          </w:tcPr>
          <w:p w14:paraId="087BF375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Matryca – </w:t>
            </w:r>
            <w:proofErr w:type="spellStart"/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tele</w:t>
            </w:r>
            <w:proofErr w:type="spellEnd"/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 (długa)</w:t>
            </w:r>
          </w:p>
        </w:tc>
        <w:tc>
          <w:tcPr>
            <w:tcW w:w="3969" w:type="dxa"/>
            <w:vAlign w:val="center"/>
          </w:tcPr>
          <w:p w14:paraId="1637824F" w14:textId="77777777" w:rsidR="001A5A44" w:rsidRPr="00BC1061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BC1061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  <w:t>1/1.5" CMOS</w:t>
            </w:r>
            <w:r w:rsidRPr="00BC1061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, </w:t>
            </w:r>
            <w:r w:rsidRPr="00BC1061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  <w:t>50 MP</w:t>
            </w:r>
          </w:p>
        </w:tc>
        <w:tc>
          <w:tcPr>
            <w:tcW w:w="3029" w:type="dxa"/>
          </w:tcPr>
          <w:p w14:paraId="6A8ECA04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</w:p>
        </w:tc>
      </w:tr>
      <w:tr w:rsidR="00062CE6" w:rsidRPr="00062CE6" w14:paraId="194D4920" w14:textId="77777777" w:rsidTr="00A16DBE">
        <w:tc>
          <w:tcPr>
            <w:tcW w:w="475" w:type="dxa"/>
            <w:vAlign w:val="center"/>
          </w:tcPr>
          <w:p w14:paraId="3EC910AE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25</w:t>
            </w:r>
          </w:p>
        </w:tc>
        <w:tc>
          <w:tcPr>
            <w:tcW w:w="2639" w:type="dxa"/>
            <w:vAlign w:val="center"/>
          </w:tcPr>
          <w:p w14:paraId="4291A84C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Obiektyw – kamera główna</w:t>
            </w:r>
          </w:p>
        </w:tc>
        <w:tc>
          <w:tcPr>
            <w:tcW w:w="3969" w:type="dxa"/>
            <w:vAlign w:val="center"/>
          </w:tcPr>
          <w:p w14:paraId="68F24838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 xml:space="preserve">28 mm </w:t>
            </w:r>
            <w:proofErr w:type="spellStart"/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eq</w:t>
            </w:r>
            <w:proofErr w:type="spellEnd"/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, </w:t>
            </w: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f/2.0–f/11</w:t>
            </w: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, FOV </w:t>
            </w: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72°</w:t>
            </w:r>
          </w:p>
        </w:tc>
        <w:tc>
          <w:tcPr>
            <w:tcW w:w="3029" w:type="dxa"/>
          </w:tcPr>
          <w:p w14:paraId="31C979AA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</w:p>
        </w:tc>
      </w:tr>
      <w:tr w:rsidR="00062CE6" w:rsidRPr="00062CE6" w14:paraId="37053ADE" w14:textId="77777777" w:rsidTr="00A16DBE">
        <w:tc>
          <w:tcPr>
            <w:tcW w:w="475" w:type="dxa"/>
            <w:vAlign w:val="center"/>
          </w:tcPr>
          <w:p w14:paraId="44FB0659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26</w:t>
            </w:r>
          </w:p>
        </w:tc>
        <w:tc>
          <w:tcPr>
            <w:tcW w:w="2639" w:type="dxa"/>
            <w:vAlign w:val="center"/>
          </w:tcPr>
          <w:p w14:paraId="6D2F673C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Obiektyw – </w:t>
            </w:r>
            <w:proofErr w:type="spellStart"/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tele</w:t>
            </w:r>
            <w:proofErr w:type="spellEnd"/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 (średnia)</w:t>
            </w:r>
          </w:p>
        </w:tc>
        <w:tc>
          <w:tcPr>
            <w:tcW w:w="3969" w:type="dxa"/>
            <w:vAlign w:val="center"/>
          </w:tcPr>
          <w:p w14:paraId="4E986002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 xml:space="preserve">70 mm </w:t>
            </w:r>
            <w:proofErr w:type="spellStart"/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eq</w:t>
            </w:r>
            <w:proofErr w:type="spellEnd"/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, </w:t>
            </w: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f/2.8</w:t>
            </w: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, FOV </w:t>
            </w: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35°</w:t>
            </w:r>
          </w:p>
        </w:tc>
        <w:tc>
          <w:tcPr>
            <w:tcW w:w="3029" w:type="dxa"/>
          </w:tcPr>
          <w:p w14:paraId="46A80644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</w:p>
        </w:tc>
      </w:tr>
      <w:tr w:rsidR="00062CE6" w:rsidRPr="00062CE6" w14:paraId="20937BCB" w14:textId="77777777" w:rsidTr="00A16DBE">
        <w:tc>
          <w:tcPr>
            <w:tcW w:w="475" w:type="dxa"/>
            <w:vAlign w:val="center"/>
          </w:tcPr>
          <w:p w14:paraId="5EB01A28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27</w:t>
            </w:r>
          </w:p>
        </w:tc>
        <w:tc>
          <w:tcPr>
            <w:tcW w:w="2639" w:type="dxa"/>
            <w:vAlign w:val="center"/>
          </w:tcPr>
          <w:p w14:paraId="24E863A0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Obiektyw – </w:t>
            </w:r>
            <w:proofErr w:type="spellStart"/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tele</w:t>
            </w:r>
            <w:proofErr w:type="spellEnd"/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 (długa)</w:t>
            </w:r>
          </w:p>
        </w:tc>
        <w:tc>
          <w:tcPr>
            <w:tcW w:w="3969" w:type="dxa"/>
            <w:vAlign w:val="center"/>
          </w:tcPr>
          <w:p w14:paraId="0242A49B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 xml:space="preserve">168 mm </w:t>
            </w:r>
            <w:proofErr w:type="spellStart"/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eq</w:t>
            </w:r>
            <w:proofErr w:type="spellEnd"/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, </w:t>
            </w: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f/2.8</w:t>
            </w: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, FOV </w:t>
            </w: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15°</w:t>
            </w:r>
          </w:p>
        </w:tc>
        <w:tc>
          <w:tcPr>
            <w:tcW w:w="3029" w:type="dxa"/>
          </w:tcPr>
          <w:p w14:paraId="51B1799E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</w:p>
        </w:tc>
      </w:tr>
      <w:tr w:rsidR="00062CE6" w:rsidRPr="00062CE6" w14:paraId="04157A53" w14:textId="77777777" w:rsidTr="00A16DBE">
        <w:tc>
          <w:tcPr>
            <w:tcW w:w="475" w:type="dxa"/>
            <w:vAlign w:val="center"/>
          </w:tcPr>
          <w:p w14:paraId="5500D99C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28</w:t>
            </w:r>
          </w:p>
        </w:tc>
        <w:tc>
          <w:tcPr>
            <w:tcW w:w="2639" w:type="dxa"/>
            <w:vAlign w:val="center"/>
          </w:tcPr>
          <w:p w14:paraId="1CA91EB9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ISO – foto (kamera główna)</w:t>
            </w:r>
          </w:p>
        </w:tc>
        <w:tc>
          <w:tcPr>
            <w:tcW w:w="3969" w:type="dxa"/>
            <w:vAlign w:val="center"/>
          </w:tcPr>
          <w:p w14:paraId="1F0C6C03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100–6400 / 100–3200 (100 MP)</w:t>
            </w:r>
          </w:p>
        </w:tc>
        <w:tc>
          <w:tcPr>
            <w:tcW w:w="3029" w:type="dxa"/>
          </w:tcPr>
          <w:p w14:paraId="3A986989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</w:p>
        </w:tc>
      </w:tr>
      <w:tr w:rsidR="00062CE6" w:rsidRPr="00062CE6" w14:paraId="2CA946C6" w14:textId="77777777" w:rsidTr="00A16DBE">
        <w:tc>
          <w:tcPr>
            <w:tcW w:w="475" w:type="dxa"/>
            <w:vAlign w:val="center"/>
          </w:tcPr>
          <w:p w14:paraId="4702758E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29</w:t>
            </w:r>
          </w:p>
        </w:tc>
        <w:tc>
          <w:tcPr>
            <w:tcW w:w="2639" w:type="dxa"/>
            <w:vAlign w:val="center"/>
          </w:tcPr>
          <w:p w14:paraId="4464934A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ISO – foto (</w:t>
            </w:r>
            <w:proofErr w:type="spellStart"/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tele</w:t>
            </w:r>
            <w:proofErr w:type="spellEnd"/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)</w:t>
            </w:r>
          </w:p>
        </w:tc>
        <w:tc>
          <w:tcPr>
            <w:tcW w:w="3969" w:type="dxa"/>
            <w:vAlign w:val="center"/>
          </w:tcPr>
          <w:p w14:paraId="61735B64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Do </w:t>
            </w: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6400</w:t>
            </w: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 / </w:t>
            </w: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3200</w:t>
            </w: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 (zależnie od rozdz.)</w:t>
            </w:r>
          </w:p>
        </w:tc>
        <w:tc>
          <w:tcPr>
            <w:tcW w:w="3029" w:type="dxa"/>
          </w:tcPr>
          <w:p w14:paraId="2185FF8B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</w:p>
        </w:tc>
      </w:tr>
      <w:tr w:rsidR="00062CE6" w:rsidRPr="00062CE6" w14:paraId="4BF88FD0" w14:textId="77777777" w:rsidTr="00A16DBE">
        <w:tc>
          <w:tcPr>
            <w:tcW w:w="475" w:type="dxa"/>
            <w:vAlign w:val="center"/>
          </w:tcPr>
          <w:p w14:paraId="750CD425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30</w:t>
            </w:r>
          </w:p>
        </w:tc>
        <w:tc>
          <w:tcPr>
            <w:tcW w:w="2639" w:type="dxa"/>
            <w:vAlign w:val="center"/>
          </w:tcPr>
          <w:p w14:paraId="083394D1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ISO – wideo</w:t>
            </w:r>
          </w:p>
        </w:tc>
        <w:tc>
          <w:tcPr>
            <w:tcW w:w="3969" w:type="dxa"/>
            <w:vAlign w:val="center"/>
          </w:tcPr>
          <w:p w14:paraId="3DE0D5B1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Do </w:t>
            </w: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12800</w:t>
            </w: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, profile log/HLG</w:t>
            </w:r>
          </w:p>
        </w:tc>
        <w:tc>
          <w:tcPr>
            <w:tcW w:w="3029" w:type="dxa"/>
          </w:tcPr>
          <w:p w14:paraId="7572B0E1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</w:p>
        </w:tc>
      </w:tr>
      <w:tr w:rsidR="00062CE6" w:rsidRPr="00062CE6" w14:paraId="1AB31A9E" w14:textId="77777777" w:rsidTr="00A16DBE">
        <w:tc>
          <w:tcPr>
            <w:tcW w:w="475" w:type="dxa"/>
            <w:vAlign w:val="center"/>
          </w:tcPr>
          <w:p w14:paraId="19B203F1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31</w:t>
            </w:r>
          </w:p>
        </w:tc>
        <w:tc>
          <w:tcPr>
            <w:tcW w:w="2639" w:type="dxa"/>
            <w:vAlign w:val="center"/>
          </w:tcPr>
          <w:p w14:paraId="5D4E052C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Migawka – kamera główna</w:t>
            </w:r>
          </w:p>
        </w:tc>
        <w:tc>
          <w:tcPr>
            <w:tcW w:w="3969" w:type="dxa"/>
            <w:vAlign w:val="center"/>
          </w:tcPr>
          <w:p w14:paraId="152953E9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Do </w:t>
            </w: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1/16000 s</w:t>
            </w: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, ekspozycje długie</w:t>
            </w:r>
          </w:p>
        </w:tc>
        <w:tc>
          <w:tcPr>
            <w:tcW w:w="3029" w:type="dxa"/>
          </w:tcPr>
          <w:p w14:paraId="6D84CCD6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</w:p>
        </w:tc>
      </w:tr>
      <w:tr w:rsidR="00062CE6" w:rsidRPr="00062CE6" w14:paraId="670B7F6B" w14:textId="77777777" w:rsidTr="00A16DBE">
        <w:tc>
          <w:tcPr>
            <w:tcW w:w="475" w:type="dxa"/>
            <w:vAlign w:val="center"/>
          </w:tcPr>
          <w:p w14:paraId="6410D006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32</w:t>
            </w:r>
          </w:p>
        </w:tc>
        <w:tc>
          <w:tcPr>
            <w:tcW w:w="2639" w:type="dxa"/>
            <w:vAlign w:val="center"/>
          </w:tcPr>
          <w:p w14:paraId="740971F5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Migawka – </w:t>
            </w:r>
            <w:proofErr w:type="spellStart"/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tele</w:t>
            </w:r>
            <w:proofErr w:type="spellEnd"/>
          </w:p>
        </w:tc>
        <w:tc>
          <w:tcPr>
            <w:tcW w:w="3969" w:type="dxa"/>
            <w:vAlign w:val="center"/>
          </w:tcPr>
          <w:p w14:paraId="2965C6E8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Do </w:t>
            </w: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1/16000 s</w:t>
            </w:r>
          </w:p>
        </w:tc>
        <w:tc>
          <w:tcPr>
            <w:tcW w:w="3029" w:type="dxa"/>
          </w:tcPr>
          <w:p w14:paraId="408C7258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</w:p>
        </w:tc>
      </w:tr>
      <w:tr w:rsidR="00062CE6" w:rsidRPr="00062CE6" w14:paraId="479EB24A" w14:textId="77777777" w:rsidTr="00A16DBE">
        <w:tc>
          <w:tcPr>
            <w:tcW w:w="475" w:type="dxa"/>
            <w:vAlign w:val="center"/>
          </w:tcPr>
          <w:p w14:paraId="3F2429D3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33</w:t>
            </w:r>
          </w:p>
        </w:tc>
        <w:tc>
          <w:tcPr>
            <w:tcW w:w="2639" w:type="dxa"/>
            <w:vAlign w:val="center"/>
          </w:tcPr>
          <w:p w14:paraId="69656A74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Maks. rozdzielczość zdjęć</w:t>
            </w:r>
          </w:p>
        </w:tc>
        <w:tc>
          <w:tcPr>
            <w:tcW w:w="3969" w:type="dxa"/>
            <w:vAlign w:val="center"/>
          </w:tcPr>
          <w:p w14:paraId="72B1C612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Do </w:t>
            </w: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 xml:space="preserve">12288 × 8192 </w:t>
            </w:r>
            <w:proofErr w:type="spellStart"/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px</w:t>
            </w:r>
            <w:proofErr w:type="spellEnd"/>
          </w:p>
        </w:tc>
        <w:tc>
          <w:tcPr>
            <w:tcW w:w="3029" w:type="dxa"/>
          </w:tcPr>
          <w:p w14:paraId="290889E4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</w:p>
        </w:tc>
      </w:tr>
      <w:tr w:rsidR="00062CE6" w:rsidRPr="00062CE6" w14:paraId="080EB182" w14:textId="77777777" w:rsidTr="00A16DBE">
        <w:tc>
          <w:tcPr>
            <w:tcW w:w="475" w:type="dxa"/>
            <w:vAlign w:val="center"/>
          </w:tcPr>
          <w:p w14:paraId="2E2A9F25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34</w:t>
            </w:r>
          </w:p>
        </w:tc>
        <w:tc>
          <w:tcPr>
            <w:tcW w:w="2639" w:type="dxa"/>
            <w:vAlign w:val="center"/>
          </w:tcPr>
          <w:p w14:paraId="34281540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Tryby foto</w:t>
            </w:r>
          </w:p>
        </w:tc>
        <w:tc>
          <w:tcPr>
            <w:tcW w:w="3969" w:type="dxa"/>
            <w:vAlign w:val="center"/>
          </w:tcPr>
          <w:p w14:paraId="00C404AE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Pojedyncze, AEB, seryjne, interwał</w:t>
            </w:r>
          </w:p>
        </w:tc>
        <w:tc>
          <w:tcPr>
            <w:tcW w:w="3029" w:type="dxa"/>
          </w:tcPr>
          <w:p w14:paraId="7AF4452C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</w:p>
        </w:tc>
      </w:tr>
      <w:tr w:rsidR="00062CE6" w:rsidRPr="00062CE6" w14:paraId="26E947C1" w14:textId="77777777" w:rsidTr="00A16DBE">
        <w:tc>
          <w:tcPr>
            <w:tcW w:w="475" w:type="dxa"/>
            <w:vAlign w:val="center"/>
          </w:tcPr>
          <w:p w14:paraId="36BC854B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35</w:t>
            </w:r>
          </w:p>
        </w:tc>
        <w:tc>
          <w:tcPr>
            <w:tcW w:w="2639" w:type="dxa"/>
            <w:vAlign w:val="center"/>
          </w:tcPr>
          <w:p w14:paraId="79526981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Format zdjęć</w:t>
            </w:r>
          </w:p>
        </w:tc>
        <w:tc>
          <w:tcPr>
            <w:tcW w:w="3969" w:type="dxa"/>
            <w:vAlign w:val="center"/>
          </w:tcPr>
          <w:p w14:paraId="69A68334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JPEG</w:t>
            </w: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, </w:t>
            </w: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RAW (DNG)</w:t>
            </w:r>
          </w:p>
        </w:tc>
        <w:tc>
          <w:tcPr>
            <w:tcW w:w="3029" w:type="dxa"/>
          </w:tcPr>
          <w:p w14:paraId="34046025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</w:p>
        </w:tc>
      </w:tr>
      <w:tr w:rsidR="00062CE6" w:rsidRPr="00062CE6" w14:paraId="66537871" w14:textId="77777777" w:rsidTr="00A16DBE">
        <w:tc>
          <w:tcPr>
            <w:tcW w:w="475" w:type="dxa"/>
            <w:vAlign w:val="center"/>
          </w:tcPr>
          <w:p w14:paraId="5E72888F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36</w:t>
            </w:r>
          </w:p>
        </w:tc>
        <w:tc>
          <w:tcPr>
            <w:tcW w:w="2639" w:type="dxa"/>
            <w:vAlign w:val="center"/>
          </w:tcPr>
          <w:p w14:paraId="6AEDC0CB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Rozdzielczość wideo – główna</w:t>
            </w:r>
          </w:p>
        </w:tc>
        <w:tc>
          <w:tcPr>
            <w:tcW w:w="3969" w:type="dxa"/>
            <w:vAlign w:val="center"/>
          </w:tcPr>
          <w:p w14:paraId="3E0A2CB3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Do </w:t>
            </w: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 xml:space="preserve">6K 60 </w:t>
            </w:r>
            <w:proofErr w:type="spellStart"/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fps</w:t>
            </w:r>
            <w:proofErr w:type="spellEnd"/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, </w:t>
            </w: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 xml:space="preserve">4K 120 </w:t>
            </w:r>
            <w:proofErr w:type="spellStart"/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fps</w:t>
            </w:r>
            <w:proofErr w:type="spellEnd"/>
          </w:p>
        </w:tc>
        <w:tc>
          <w:tcPr>
            <w:tcW w:w="3029" w:type="dxa"/>
          </w:tcPr>
          <w:p w14:paraId="276199BC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</w:p>
        </w:tc>
      </w:tr>
      <w:tr w:rsidR="00062CE6" w:rsidRPr="00062CE6" w14:paraId="628746B9" w14:textId="77777777" w:rsidTr="00A16DBE">
        <w:tc>
          <w:tcPr>
            <w:tcW w:w="475" w:type="dxa"/>
            <w:vAlign w:val="center"/>
          </w:tcPr>
          <w:p w14:paraId="2B407B44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37</w:t>
            </w:r>
          </w:p>
        </w:tc>
        <w:tc>
          <w:tcPr>
            <w:tcW w:w="2639" w:type="dxa"/>
            <w:vAlign w:val="center"/>
          </w:tcPr>
          <w:p w14:paraId="63C5AEFA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Rozdzielczość wideo – </w:t>
            </w:r>
            <w:proofErr w:type="spellStart"/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tele</w:t>
            </w:r>
            <w:proofErr w:type="spellEnd"/>
          </w:p>
        </w:tc>
        <w:tc>
          <w:tcPr>
            <w:tcW w:w="3969" w:type="dxa"/>
            <w:vAlign w:val="center"/>
          </w:tcPr>
          <w:p w14:paraId="31D68D67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Do </w:t>
            </w: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 xml:space="preserve">4K 120 </w:t>
            </w:r>
            <w:proofErr w:type="spellStart"/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fps</w:t>
            </w:r>
            <w:proofErr w:type="spellEnd"/>
          </w:p>
        </w:tc>
        <w:tc>
          <w:tcPr>
            <w:tcW w:w="3029" w:type="dxa"/>
          </w:tcPr>
          <w:p w14:paraId="0EFB876E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</w:p>
        </w:tc>
      </w:tr>
      <w:tr w:rsidR="00062CE6" w:rsidRPr="00062CE6" w14:paraId="5B63752F" w14:textId="77777777" w:rsidTr="00A16DBE">
        <w:tc>
          <w:tcPr>
            <w:tcW w:w="475" w:type="dxa"/>
            <w:vAlign w:val="center"/>
          </w:tcPr>
          <w:p w14:paraId="7AB11726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38</w:t>
            </w:r>
          </w:p>
        </w:tc>
        <w:tc>
          <w:tcPr>
            <w:tcW w:w="2639" w:type="dxa"/>
            <w:vAlign w:val="center"/>
          </w:tcPr>
          <w:p w14:paraId="76D1F4E1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Wideo pionowe</w:t>
            </w:r>
          </w:p>
        </w:tc>
        <w:tc>
          <w:tcPr>
            <w:tcW w:w="3969" w:type="dxa"/>
            <w:vAlign w:val="center"/>
          </w:tcPr>
          <w:p w14:paraId="6FAC411D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Obsługiwane (min. 2.7K / 4K)</w:t>
            </w:r>
          </w:p>
        </w:tc>
        <w:tc>
          <w:tcPr>
            <w:tcW w:w="3029" w:type="dxa"/>
          </w:tcPr>
          <w:p w14:paraId="3E4AEC99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</w:p>
        </w:tc>
      </w:tr>
      <w:tr w:rsidR="00062CE6" w:rsidRPr="00062CE6" w14:paraId="108247C5" w14:textId="77777777" w:rsidTr="00A16DBE">
        <w:tc>
          <w:tcPr>
            <w:tcW w:w="475" w:type="dxa"/>
            <w:vAlign w:val="center"/>
          </w:tcPr>
          <w:p w14:paraId="1193707B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39</w:t>
            </w:r>
          </w:p>
        </w:tc>
        <w:tc>
          <w:tcPr>
            <w:tcW w:w="2639" w:type="dxa"/>
            <w:vAlign w:val="center"/>
          </w:tcPr>
          <w:p w14:paraId="604EE171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Format wideo</w:t>
            </w:r>
          </w:p>
        </w:tc>
        <w:tc>
          <w:tcPr>
            <w:tcW w:w="3969" w:type="dxa"/>
            <w:vAlign w:val="center"/>
          </w:tcPr>
          <w:p w14:paraId="4D2BA62F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MP4 (H.264 / H.265)</w:t>
            </w:r>
          </w:p>
        </w:tc>
        <w:tc>
          <w:tcPr>
            <w:tcW w:w="3029" w:type="dxa"/>
          </w:tcPr>
          <w:p w14:paraId="1E9335C3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</w:p>
        </w:tc>
      </w:tr>
      <w:tr w:rsidR="00062CE6" w:rsidRPr="00062CE6" w14:paraId="4EC47ABF" w14:textId="77777777" w:rsidTr="00A16DBE">
        <w:tc>
          <w:tcPr>
            <w:tcW w:w="475" w:type="dxa"/>
            <w:vAlign w:val="center"/>
          </w:tcPr>
          <w:p w14:paraId="71080071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40</w:t>
            </w:r>
          </w:p>
        </w:tc>
        <w:tc>
          <w:tcPr>
            <w:tcW w:w="2639" w:type="dxa"/>
            <w:vAlign w:val="center"/>
          </w:tcPr>
          <w:p w14:paraId="5B05F1E0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Maks. </w:t>
            </w:r>
            <w:proofErr w:type="spellStart"/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bitrate</w:t>
            </w:r>
            <w:proofErr w:type="spellEnd"/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 wideo</w:t>
            </w:r>
          </w:p>
        </w:tc>
        <w:tc>
          <w:tcPr>
            <w:tcW w:w="3969" w:type="dxa"/>
            <w:vAlign w:val="center"/>
          </w:tcPr>
          <w:p w14:paraId="0E1CFDE9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Do </w:t>
            </w: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 xml:space="preserve">1200 </w:t>
            </w:r>
            <w:proofErr w:type="spellStart"/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Mb</w:t>
            </w:r>
            <w:proofErr w:type="spellEnd"/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/s</w:t>
            </w: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 (zależnie od wariantu)</w:t>
            </w:r>
          </w:p>
        </w:tc>
        <w:tc>
          <w:tcPr>
            <w:tcW w:w="3029" w:type="dxa"/>
          </w:tcPr>
          <w:p w14:paraId="09459DD4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</w:p>
        </w:tc>
      </w:tr>
      <w:tr w:rsidR="00062CE6" w:rsidRPr="00062CE6" w14:paraId="2610D913" w14:textId="77777777" w:rsidTr="00A16DBE">
        <w:tc>
          <w:tcPr>
            <w:tcW w:w="475" w:type="dxa"/>
            <w:vAlign w:val="center"/>
          </w:tcPr>
          <w:p w14:paraId="62A5DC15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41</w:t>
            </w:r>
          </w:p>
        </w:tc>
        <w:tc>
          <w:tcPr>
            <w:tcW w:w="2639" w:type="dxa"/>
            <w:vAlign w:val="center"/>
          </w:tcPr>
          <w:p w14:paraId="0FF904A6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Głębia koloru</w:t>
            </w:r>
          </w:p>
        </w:tc>
        <w:tc>
          <w:tcPr>
            <w:tcW w:w="3969" w:type="dxa"/>
            <w:vAlign w:val="center"/>
          </w:tcPr>
          <w:p w14:paraId="5F3400CF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Do </w:t>
            </w: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10-bit</w:t>
            </w: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, próbkowanie do </w:t>
            </w: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4:2:2</w:t>
            </w:r>
          </w:p>
        </w:tc>
        <w:tc>
          <w:tcPr>
            <w:tcW w:w="3029" w:type="dxa"/>
          </w:tcPr>
          <w:p w14:paraId="6910015A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</w:p>
        </w:tc>
      </w:tr>
      <w:tr w:rsidR="00062CE6" w:rsidRPr="00062CE6" w14:paraId="3B796AB1" w14:textId="77777777" w:rsidTr="00A16DBE">
        <w:tc>
          <w:tcPr>
            <w:tcW w:w="475" w:type="dxa"/>
            <w:vAlign w:val="center"/>
          </w:tcPr>
          <w:p w14:paraId="6F647FA6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42</w:t>
            </w:r>
          </w:p>
        </w:tc>
        <w:tc>
          <w:tcPr>
            <w:tcW w:w="2639" w:type="dxa"/>
            <w:vAlign w:val="center"/>
          </w:tcPr>
          <w:p w14:paraId="7D81E3A9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Zoom cyfrowy</w:t>
            </w:r>
          </w:p>
        </w:tc>
        <w:tc>
          <w:tcPr>
            <w:tcW w:w="3969" w:type="dxa"/>
            <w:vAlign w:val="center"/>
          </w:tcPr>
          <w:p w14:paraId="7B07BB02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Od </w:t>
            </w: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1× do 24×</w:t>
            </w: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 (zależnie od kamery)</w:t>
            </w:r>
          </w:p>
        </w:tc>
        <w:tc>
          <w:tcPr>
            <w:tcW w:w="3029" w:type="dxa"/>
          </w:tcPr>
          <w:p w14:paraId="729E3C3A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</w:p>
        </w:tc>
      </w:tr>
      <w:tr w:rsidR="00062CE6" w:rsidRPr="00062CE6" w14:paraId="73F85D61" w14:textId="77777777" w:rsidTr="00A16DBE">
        <w:tc>
          <w:tcPr>
            <w:tcW w:w="475" w:type="dxa"/>
            <w:vAlign w:val="center"/>
          </w:tcPr>
          <w:p w14:paraId="3BFED840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43</w:t>
            </w:r>
          </w:p>
        </w:tc>
        <w:tc>
          <w:tcPr>
            <w:tcW w:w="2639" w:type="dxa"/>
            <w:vAlign w:val="center"/>
          </w:tcPr>
          <w:p w14:paraId="3ABAE1D2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Stabilizacja</w:t>
            </w:r>
          </w:p>
        </w:tc>
        <w:tc>
          <w:tcPr>
            <w:tcW w:w="3969" w:type="dxa"/>
            <w:vAlign w:val="center"/>
          </w:tcPr>
          <w:p w14:paraId="2E761593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Mechaniczny </w:t>
            </w: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 xml:space="preserve">3-osiowy </w:t>
            </w:r>
            <w:proofErr w:type="spellStart"/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gimbal</w:t>
            </w:r>
            <w:proofErr w:type="spellEnd"/>
          </w:p>
        </w:tc>
        <w:tc>
          <w:tcPr>
            <w:tcW w:w="3029" w:type="dxa"/>
          </w:tcPr>
          <w:p w14:paraId="03266B8B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</w:p>
        </w:tc>
      </w:tr>
      <w:tr w:rsidR="00062CE6" w:rsidRPr="00062CE6" w14:paraId="20DF2FF4" w14:textId="77777777" w:rsidTr="00A16DBE">
        <w:tc>
          <w:tcPr>
            <w:tcW w:w="475" w:type="dxa"/>
            <w:vAlign w:val="center"/>
          </w:tcPr>
          <w:p w14:paraId="1A2340B0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44</w:t>
            </w:r>
          </w:p>
        </w:tc>
        <w:tc>
          <w:tcPr>
            <w:tcW w:w="2639" w:type="dxa"/>
            <w:vAlign w:val="center"/>
          </w:tcPr>
          <w:p w14:paraId="55756073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Zakres </w:t>
            </w:r>
            <w:proofErr w:type="spellStart"/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gimbala</w:t>
            </w:r>
            <w:proofErr w:type="spellEnd"/>
          </w:p>
        </w:tc>
        <w:tc>
          <w:tcPr>
            <w:tcW w:w="3969" w:type="dxa"/>
            <w:vAlign w:val="center"/>
          </w:tcPr>
          <w:p w14:paraId="130204AE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Pełny zakres mechaniczny i sterowalny</w:t>
            </w:r>
          </w:p>
        </w:tc>
        <w:tc>
          <w:tcPr>
            <w:tcW w:w="3029" w:type="dxa"/>
          </w:tcPr>
          <w:p w14:paraId="4F7A4613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</w:p>
        </w:tc>
      </w:tr>
      <w:tr w:rsidR="00062CE6" w:rsidRPr="00062CE6" w14:paraId="1036BAC9" w14:textId="77777777" w:rsidTr="00A16DBE">
        <w:tc>
          <w:tcPr>
            <w:tcW w:w="475" w:type="dxa"/>
            <w:vAlign w:val="center"/>
          </w:tcPr>
          <w:p w14:paraId="2D3F7072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45</w:t>
            </w:r>
          </w:p>
        </w:tc>
        <w:tc>
          <w:tcPr>
            <w:tcW w:w="2639" w:type="dxa"/>
            <w:vAlign w:val="center"/>
          </w:tcPr>
          <w:p w14:paraId="75C97FDB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Precyzja stabilizacji</w:t>
            </w:r>
          </w:p>
        </w:tc>
        <w:tc>
          <w:tcPr>
            <w:tcW w:w="3969" w:type="dxa"/>
            <w:vAlign w:val="center"/>
          </w:tcPr>
          <w:p w14:paraId="4E3AE879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Do </w:t>
            </w: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±0.001°</w:t>
            </w: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 (zawis)</w:t>
            </w:r>
          </w:p>
        </w:tc>
        <w:tc>
          <w:tcPr>
            <w:tcW w:w="3029" w:type="dxa"/>
          </w:tcPr>
          <w:p w14:paraId="44F543CC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</w:p>
        </w:tc>
      </w:tr>
      <w:tr w:rsidR="00062CE6" w:rsidRPr="00062CE6" w14:paraId="77D8672A" w14:textId="77777777" w:rsidTr="00A16DBE">
        <w:tc>
          <w:tcPr>
            <w:tcW w:w="475" w:type="dxa"/>
            <w:vAlign w:val="center"/>
          </w:tcPr>
          <w:p w14:paraId="1EA8640C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46</w:t>
            </w:r>
          </w:p>
        </w:tc>
        <w:tc>
          <w:tcPr>
            <w:tcW w:w="2639" w:type="dxa"/>
            <w:vAlign w:val="center"/>
          </w:tcPr>
          <w:p w14:paraId="3D12EE96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System unikania przeszkód</w:t>
            </w:r>
          </w:p>
        </w:tc>
        <w:tc>
          <w:tcPr>
            <w:tcW w:w="3969" w:type="dxa"/>
            <w:vAlign w:val="center"/>
          </w:tcPr>
          <w:p w14:paraId="1A57BC3F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Dookólny, wizyjny + czujniki aktywne</w:t>
            </w:r>
          </w:p>
        </w:tc>
        <w:tc>
          <w:tcPr>
            <w:tcW w:w="3029" w:type="dxa"/>
          </w:tcPr>
          <w:p w14:paraId="32DD88DD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</w:p>
        </w:tc>
      </w:tr>
      <w:tr w:rsidR="00062CE6" w:rsidRPr="00062CE6" w14:paraId="429103D6" w14:textId="77777777" w:rsidTr="00A16DBE">
        <w:tc>
          <w:tcPr>
            <w:tcW w:w="475" w:type="dxa"/>
            <w:vAlign w:val="center"/>
          </w:tcPr>
          <w:p w14:paraId="43FAB124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47</w:t>
            </w:r>
          </w:p>
        </w:tc>
        <w:tc>
          <w:tcPr>
            <w:tcW w:w="2639" w:type="dxa"/>
            <w:vAlign w:val="center"/>
          </w:tcPr>
          <w:p w14:paraId="036A87BA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Detekcja przód/tył/bok</w:t>
            </w:r>
          </w:p>
        </w:tc>
        <w:tc>
          <w:tcPr>
            <w:tcW w:w="3969" w:type="dxa"/>
            <w:vAlign w:val="center"/>
          </w:tcPr>
          <w:p w14:paraId="28E58F49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Do </w:t>
            </w: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200 m</w:t>
            </w: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, FOV </w:t>
            </w: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180°</w:t>
            </w:r>
          </w:p>
        </w:tc>
        <w:tc>
          <w:tcPr>
            <w:tcW w:w="3029" w:type="dxa"/>
          </w:tcPr>
          <w:p w14:paraId="09B6BD83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</w:p>
        </w:tc>
      </w:tr>
      <w:tr w:rsidR="00062CE6" w:rsidRPr="00062CE6" w14:paraId="3F7BC68A" w14:textId="77777777" w:rsidTr="00A16DBE">
        <w:tc>
          <w:tcPr>
            <w:tcW w:w="475" w:type="dxa"/>
            <w:vAlign w:val="center"/>
          </w:tcPr>
          <w:p w14:paraId="504CF9E4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48</w:t>
            </w:r>
          </w:p>
        </w:tc>
        <w:tc>
          <w:tcPr>
            <w:tcW w:w="2639" w:type="dxa"/>
            <w:vAlign w:val="center"/>
          </w:tcPr>
          <w:p w14:paraId="341B6ECE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Detekcja góra/dół</w:t>
            </w:r>
          </w:p>
        </w:tc>
        <w:tc>
          <w:tcPr>
            <w:tcW w:w="3969" w:type="dxa"/>
            <w:vAlign w:val="center"/>
          </w:tcPr>
          <w:p w14:paraId="1B76998C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Do </w:t>
            </w: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18 m / 17 m</w:t>
            </w:r>
          </w:p>
        </w:tc>
        <w:tc>
          <w:tcPr>
            <w:tcW w:w="3029" w:type="dxa"/>
          </w:tcPr>
          <w:p w14:paraId="2FED58FE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</w:p>
        </w:tc>
      </w:tr>
      <w:tr w:rsidR="00062CE6" w:rsidRPr="00062CE6" w14:paraId="16CF6849" w14:textId="77777777" w:rsidTr="00A16DBE">
        <w:tc>
          <w:tcPr>
            <w:tcW w:w="475" w:type="dxa"/>
            <w:vAlign w:val="center"/>
          </w:tcPr>
          <w:p w14:paraId="0A7C73CD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49</w:t>
            </w:r>
          </w:p>
        </w:tc>
        <w:tc>
          <w:tcPr>
            <w:tcW w:w="2639" w:type="dxa"/>
            <w:vAlign w:val="center"/>
          </w:tcPr>
          <w:p w14:paraId="637346E1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Detekcja nocna</w:t>
            </w:r>
          </w:p>
        </w:tc>
        <w:tc>
          <w:tcPr>
            <w:tcW w:w="3969" w:type="dxa"/>
            <w:vAlign w:val="center"/>
          </w:tcPr>
          <w:p w14:paraId="5873038C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Obsługa lotów w słabym oświetleniu</w:t>
            </w:r>
          </w:p>
        </w:tc>
        <w:tc>
          <w:tcPr>
            <w:tcW w:w="3029" w:type="dxa"/>
          </w:tcPr>
          <w:p w14:paraId="4F5BFB95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</w:p>
        </w:tc>
      </w:tr>
      <w:tr w:rsidR="00062CE6" w:rsidRPr="00062CE6" w14:paraId="207C9DA0" w14:textId="77777777" w:rsidTr="00A16DBE">
        <w:tc>
          <w:tcPr>
            <w:tcW w:w="475" w:type="dxa"/>
            <w:vAlign w:val="center"/>
          </w:tcPr>
          <w:p w14:paraId="2DE0743D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50</w:t>
            </w:r>
          </w:p>
        </w:tc>
        <w:tc>
          <w:tcPr>
            <w:tcW w:w="2639" w:type="dxa"/>
            <w:vAlign w:val="center"/>
          </w:tcPr>
          <w:p w14:paraId="16D81916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System transmisji</w:t>
            </w:r>
          </w:p>
        </w:tc>
        <w:tc>
          <w:tcPr>
            <w:tcW w:w="3969" w:type="dxa"/>
            <w:vAlign w:val="center"/>
          </w:tcPr>
          <w:p w14:paraId="7B471B0F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Cyfrowy system dalekiego zasięgu</w:t>
            </w:r>
          </w:p>
        </w:tc>
        <w:tc>
          <w:tcPr>
            <w:tcW w:w="3029" w:type="dxa"/>
          </w:tcPr>
          <w:p w14:paraId="71E605E2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</w:p>
        </w:tc>
      </w:tr>
      <w:tr w:rsidR="00062CE6" w:rsidRPr="00062CE6" w14:paraId="3EE6B1AA" w14:textId="77777777" w:rsidTr="00A16DBE">
        <w:tc>
          <w:tcPr>
            <w:tcW w:w="475" w:type="dxa"/>
            <w:vAlign w:val="center"/>
          </w:tcPr>
          <w:p w14:paraId="67B7B39A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51</w:t>
            </w:r>
          </w:p>
        </w:tc>
        <w:tc>
          <w:tcPr>
            <w:tcW w:w="2639" w:type="dxa"/>
            <w:vAlign w:val="center"/>
          </w:tcPr>
          <w:p w14:paraId="0D7208CB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Jakość podglądu</w:t>
            </w:r>
          </w:p>
        </w:tc>
        <w:tc>
          <w:tcPr>
            <w:tcW w:w="3969" w:type="dxa"/>
            <w:vAlign w:val="center"/>
          </w:tcPr>
          <w:p w14:paraId="6AC81229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 xml:space="preserve">1080p 30/60 </w:t>
            </w:r>
            <w:proofErr w:type="spellStart"/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fps</w:t>
            </w:r>
            <w:proofErr w:type="spellEnd"/>
          </w:p>
        </w:tc>
        <w:tc>
          <w:tcPr>
            <w:tcW w:w="3029" w:type="dxa"/>
          </w:tcPr>
          <w:p w14:paraId="186D9480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</w:p>
        </w:tc>
      </w:tr>
      <w:tr w:rsidR="00062CE6" w:rsidRPr="00062CE6" w14:paraId="6303FADA" w14:textId="77777777" w:rsidTr="00A16DBE">
        <w:tc>
          <w:tcPr>
            <w:tcW w:w="475" w:type="dxa"/>
            <w:vAlign w:val="center"/>
          </w:tcPr>
          <w:p w14:paraId="333AA552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52</w:t>
            </w:r>
          </w:p>
        </w:tc>
        <w:tc>
          <w:tcPr>
            <w:tcW w:w="2639" w:type="dxa"/>
            <w:vAlign w:val="center"/>
          </w:tcPr>
          <w:p w14:paraId="6BE4F71B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Maks. zasięg transmisji (CE)</w:t>
            </w:r>
          </w:p>
        </w:tc>
        <w:tc>
          <w:tcPr>
            <w:tcW w:w="3969" w:type="dxa"/>
            <w:vAlign w:val="center"/>
          </w:tcPr>
          <w:p w14:paraId="49E8A91D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Do </w:t>
            </w: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15 km</w:t>
            </w:r>
          </w:p>
        </w:tc>
        <w:tc>
          <w:tcPr>
            <w:tcW w:w="3029" w:type="dxa"/>
          </w:tcPr>
          <w:p w14:paraId="7DACA35C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</w:p>
        </w:tc>
      </w:tr>
      <w:tr w:rsidR="00062CE6" w:rsidRPr="00062CE6" w14:paraId="4BC877F1" w14:textId="77777777" w:rsidTr="00A16DBE">
        <w:tc>
          <w:tcPr>
            <w:tcW w:w="475" w:type="dxa"/>
            <w:vAlign w:val="center"/>
          </w:tcPr>
          <w:p w14:paraId="2ABB75E8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53</w:t>
            </w:r>
          </w:p>
        </w:tc>
        <w:tc>
          <w:tcPr>
            <w:tcW w:w="2639" w:type="dxa"/>
            <w:vAlign w:val="center"/>
          </w:tcPr>
          <w:p w14:paraId="74A710A8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Minimalne opóźnienie</w:t>
            </w:r>
          </w:p>
        </w:tc>
        <w:tc>
          <w:tcPr>
            <w:tcW w:w="3969" w:type="dxa"/>
            <w:vAlign w:val="center"/>
          </w:tcPr>
          <w:p w14:paraId="4836F2E5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Około </w:t>
            </w: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130 ms</w:t>
            </w:r>
          </w:p>
        </w:tc>
        <w:tc>
          <w:tcPr>
            <w:tcW w:w="3029" w:type="dxa"/>
          </w:tcPr>
          <w:p w14:paraId="7F110A63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</w:p>
        </w:tc>
      </w:tr>
      <w:tr w:rsidR="00062CE6" w:rsidRPr="00062CE6" w14:paraId="7D3A0017" w14:textId="77777777" w:rsidTr="00A16DBE">
        <w:tc>
          <w:tcPr>
            <w:tcW w:w="475" w:type="dxa"/>
            <w:vAlign w:val="center"/>
          </w:tcPr>
          <w:p w14:paraId="64AE3BAE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54</w:t>
            </w:r>
          </w:p>
        </w:tc>
        <w:tc>
          <w:tcPr>
            <w:tcW w:w="2639" w:type="dxa"/>
            <w:vAlign w:val="center"/>
          </w:tcPr>
          <w:p w14:paraId="0B3467F8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Anteny</w:t>
            </w:r>
          </w:p>
        </w:tc>
        <w:tc>
          <w:tcPr>
            <w:tcW w:w="3969" w:type="dxa"/>
            <w:vAlign w:val="center"/>
          </w:tcPr>
          <w:p w14:paraId="74853BD4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6 anten</w:t>
            </w: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, konfiguracja </w:t>
            </w: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2T4R</w:t>
            </w:r>
          </w:p>
        </w:tc>
        <w:tc>
          <w:tcPr>
            <w:tcW w:w="3029" w:type="dxa"/>
          </w:tcPr>
          <w:p w14:paraId="365530B2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</w:p>
        </w:tc>
      </w:tr>
      <w:tr w:rsidR="00062CE6" w:rsidRPr="00062CE6" w14:paraId="6373FAEF" w14:textId="77777777" w:rsidTr="00A16DBE">
        <w:tc>
          <w:tcPr>
            <w:tcW w:w="475" w:type="dxa"/>
            <w:vAlign w:val="center"/>
          </w:tcPr>
          <w:p w14:paraId="352273FB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55</w:t>
            </w:r>
          </w:p>
        </w:tc>
        <w:tc>
          <w:tcPr>
            <w:tcW w:w="2639" w:type="dxa"/>
            <w:vAlign w:val="center"/>
          </w:tcPr>
          <w:p w14:paraId="05C84751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Wi-Fi</w:t>
            </w:r>
          </w:p>
        </w:tc>
        <w:tc>
          <w:tcPr>
            <w:tcW w:w="3969" w:type="dxa"/>
            <w:vAlign w:val="center"/>
          </w:tcPr>
          <w:p w14:paraId="6F64ADD0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802.11 a/b/g/n/</w:t>
            </w:r>
            <w:proofErr w:type="spellStart"/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ac</w:t>
            </w:r>
            <w:proofErr w:type="spellEnd"/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/</w:t>
            </w:r>
            <w:proofErr w:type="spellStart"/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ax</w:t>
            </w:r>
            <w:proofErr w:type="spellEnd"/>
          </w:p>
        </w:tc>
        <w:tc>
          <w:tcPr>
            <w:tcW w:w="3029" w:type="dxa"/>
          </w:tcPr>
          <w:p w14:paraId="046CF808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</w:p>
        </w:tc>
      </w:tr>
      <w:tr w:rsidR="00062CE6" w:rsidRPr="00062CE6" w14:paraId="5313B1CC" w14:textId="77777777" w:rsidTr="00A16DBE">
        <w:tc>
          <w:tcPr>
            <w:tcW w:w="475" w:type="dxa"/>
            <w:vAlign w:val="center"/>
          </w:tcPr>
          <w:p w14:paraId="736E8D38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56</w:t>
            </w:r>
          </w:p>
        </w:tc>
        <w:tc>
          <w:tcPr>
            <w:tcW w:w="2639" w:type="dxa"/>
            <w:vAlign w:val="center"/>
          </w:tcPr>
          <w:p w14:paraId="732C9AD9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Bluetooth</w:t>
            </w:r>
          </w:p>
        </w:tc>
        <w:tc>
          <w:tcPr>
            <w:tcW w:w="3969" w:type="dxa"/>
            <w:vAlign w:val="center"/>
          </w:tcPr>
          <w:p w14:paraId="113D5A44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5.1</w:t>
            </w:r>
          </w:p>
        </w:tc>
        <w:tc>
          <w:tcPr>
            <w:tcW w:w="3029" w:type="dxa"/>
          </w:tcPr>
          <w:p w14:paraId="79BC97AD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</w:p>
        </w:tc>
      </w:tr>
      <w:tr w:rsidR="00062CE6" w:rsidRPr="00062CE6" w14:paraId="2209C491" w14:textId="77777777" w:rsidTr="00A16DBE">
        <w:tc>
          <w:tcPr>
            <w:tcW w:w="475" w:type="dxa"/>
            <w:vAlign w:val="center"/>
          </w:tcPr>
          <w:p w14:paraId="3598B2F5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57</w:t>
            </w:r>
          </w:p>
        </w:tc>
        <w:tc>
          <w:tcPr>
            <w:tcW w:w="2639" w:type="dxa"/>
            <w:vAlign w:val="center"/>
          </w:tcPr>
          <w:p w14:paraId="3E161E4C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Prędkość pobierania danych</w:t>
            </w:r>
          </w:p>
        </w:tc>
        <w:tc>
          <w:tcPr>
            <w:tcW w:w="3969" w:type="dxa"/>
            <w:vAlign w:val="center"/>
          </w:tcPr>
          <w:p w14:paraId="71951369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Do </w:t>
            </w: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80 MB/s</w:t>
            </w:r>
          </w:p>
        </w:tc>
        <w:tc>
          <w:tcPr>
            <w:tcW w:w="3029" w:type="dxa"/>
          </w:tcPr>
          <w:p w14:paraId="7F16A01F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</w:p>
        </w:tc>
      </w:tr>
      <w:tr w:rsidR="00062CE6" w:rsidRPr="00062CE6" w14:paraId="79AFB071" w14:textId="77777777" w:rsidTr="00A16DBE">
        <w:tc>
          <w:tcPr>
            <w:tcW w:w="475" w:type="dxa"/>
            <w:vAlign w:val="center"/>
          </w:tcPr>
          <w:p w14:paraId="6BC6B987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58</w:t>
            </w:r>
          </w:p>
        </w:tc>
        <w:tc>
          <w:tcPr>
            <w:tcW w:w="2639" w:type="dxa"/>
            <w:vAlign w:val="center"/>
          </w:tcPr>
          <w:p w14:paraId="41C85B7E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Akumulator – pojemność</w:t>
            </w:r>
          </w:p>
        </w:tc>
        <w:tc>
          <w:tcPr>
            <w:tcW w:w="3969" w:type="dxa"/>
            <w:vAlign w:val="center"/>
          </w:tcPr>
          <w:p w14:paraId="3E6AB688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 xml:space="preserve">6654 </w:t>
            </w:r>
            <w:proofErr w:type="spellStart"/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mAh</w:t>
            </w:r>
            <w:proofErr w:type="spellEnd"/>
          </w:p>
        </w:tc>
        <w:tc>
          <w:tcPr>
            <w:tcW w:w="3029" w:type="dxa"/>
          </w:tcPr>
          <w:p w14:paraId="1EE95D5E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</w:p>
        </w:tc>
      </w:tr>
      <w:tr w:rsidR="00062CE6" w:rsidRPr="00062CE6" w14:paraId="4C55F7A2" w14:textId="77777777" w:rsidTr="00A16DBE">
        <w:tc>
          <w:tcPr>
            <w:tcW w:w="475" w:type="dxa"/>
            <w:vAlign w:val="center"/>
          </w:tcPr>
          <w:p w14:paraId="6410E253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59</w:t>
            </w:r>
          </w:p>
        </w:tc>
        <w:tc>
          <w:tcPr>
            <w:tcW w:w="2639" w:type="dxa"/>
            <w:vAlign w:val="center"/>
          </w:tcPr>
          <w:p w14:paraId="76C76CFB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Akumulator – energia</w:t>
            </w:r>
          </w:p>
        </w:tc>
        <w:tc>
          <w:tcPr>
            <w:tcW w:w="3969" w:type="dxa"/>
            <w:vAlign w:val="center"/>
          </w:tcPr>
          <w:p w14:paraId="5BACC96D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 xml:space="preserve">95.3 </w:t>
            </w:r>
            <w:proofErr w:type="spellStart"/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Wh</w:t>
            </w:r>
            <w:proofErr w:type="spellEnd"/>
          </w:p>
        </w:tc>
        <w:tc>
          <w:tcPr>
            <w:tcW w:w="3029" w:type="dxa"/>
          </w:tcPr>
          <w:p w14:paraId="0EB83856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</w:p>
        </w:tc>
      </w:tr>
      <w:tr w:rsidR="00062CE6" w:rsidRPr="00062CE6" w14:paraId="44D22F37" w14:textId="77777777" w:rsidTr="00A16DBE">
        <w:tc>
          <w:tcPr>
            <w:tcW w:w="475" w:type="dxa"/>
            <w:vAlign w:val="center"/>
          </w:tcPr>
          <w:p w14:paraId="1909EB21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60</w:t>
            </w:r>
          </w:p>
        </w:tc>
        <w:tc>
          <w:tcPr>
            <w:tcW w:w="2639" w:type="dxa"/>
            <w:vAlign w:val="center"/>
          </w:tcPr>
          <w:p w14:paraId="2C8E0C55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Akumulator – napięcie</w:t>
            </w:r>
          </w:p>
        </w:tc>
        <w:tc>
          <w:tcPr>
            <w:tcW w:w="3969" w:type="dxa"/>
            <w:vAlign w:val="center"/>
          </w:tcPr>
          <w:p w14:paraId="607BED52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14.32 V</w:t>
            </w:r>
          </w:p>
        </w:tc>
        <w:tc>
          <w:tcPr>
            <w:tcW w:w="3029" w:type="dxa"/>
          </w:tcPr>
          <w:p w14:paraId="0D4C57D5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</w:p>
        </w:tc>
      </w:tr>
      <w:tr w:rsidR="00062CE6" w:rsidRPr="00062CE6" w14:paraId="3B993C09" w14:textId="77777777" w:rsidTr="00A16DBE">
        <w:tc>
          <w:tcPr>
            <w:tcW w:w="475" w:type="dxa"/>
            <w:vAlign w:val="center"/>
          </w:tcPr>
          <w:p w14:paraId="4E6A2A98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61</w:t>
            </w:r>
          </w:p>
        </w:tc>
        <w:tc>
          <w:tcPr>
            <w:tcW w:w="2639" w:type="dxa"/>
            <w:vAlign w:val="center"/>
          </w:tcPr>
          <w:p w14:paraId="59F0EC59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Akumulator – typ</w:t>
            </w:r>
          </w:p>
        </w:tc>
        <w:tc>
          <w:tcPr>
            <w:tcW w:w="3969" w:type="dxa"/>
            <w:vAlign w:val="center"/>
          </w:tcPr>
          <w:p w14:paraId="0AA7F817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Li-</w:t>
            </w:r>
            <w:proofErr w:type="spellStart"/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ion</w:t>
            </w:r>
            <w:proofErr w:type="spellEnd"/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 xml:space="preserve"> 4S</w:t>
            </w:r>
          </w:p>
        </w:tc>
        <w:tc>
          <w:tcPr>
            <w:tcW w:w="3029" w:type="dxa"/>
          </w:tcPr>
          <w:p w14:paraId="68E53117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</w:p>
        </w:tc>
      </w:tr>
      <w:tr w:rsidR="00062CE6" w:rsidRPr="00062CE6" w14:paraId="4E0C5400" w14:textId="77777777" w:rsidTr="00A16DBE">
        <w:tc>
          <w:tcPr>
            <w:tcW w:w="475" w:type="dxa"/>
            <w:vAlign w:val="center"/>
          </w:tcPr>
          <w:p w14:paraId="00A108B4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62</w:t>
            </w:r>
          </w:p>
        </w:tc>
        <w:tc>
          <w:tcPr>
            <w:tcW w:w="2639" w:type="dxa"/>
            <w:vAlign w:val="center"/>
          </w:tcPr>
          <w:p w14:paraId="3CD7964A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Temperatura ładowania</w:t>
            </w:r>
          </w:p>
        </w:tc>
        <w:tc>
          <w:tcPr>
            <w:tcW w:w="3969" w:type="dxa"/>
            <w:vAlign w:val="center"/>
          </w:tcPr>
          <w:p w14:paraId="35AD77DD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+5°C do +40°C</w:t>
            </w:r>
          </w:p>
        </w:tc>
        <w:tc>
          <w:tcPr>
            <w:tcW w:w="3029" w:type="dxa"/>
          </w:tcPr>
          <w:p w14:paraId="5ADC3C90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</w:p>
        </w:tc>
      </w:tr>
      <w:tr w:rsidR="00062CE6" w:rsidRPr="00062CE6" w14:paraId="18B499D6" w14:textId="77777777" w:rsidTr="00A16DBE">
        <w:tc>
          <w:tcPr>
            <w:tcW w:w="475" w:type="dxa"/>
            <w:vAlign w:val="center"/>
          </w:tcPr>
          <w:p w14:paraId="49FF6F39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63</w:t>
            </w:r>
          </w:p>
        </w:tc>
        <w:tc>
          <w:tcPr>
            <w:tcW w:w="2639" w:type="dxa"/>
            <w:vAlign w:val="center"/>
          </w:tcPr>
          <w:p w14:paraId="675AB4C6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Czas ładowania (szybki)</w:t>
            </w:r>
          </w:p>
        </w:tc>
        <w:tc>
          <w:tcPr>
            <w:tcW w:w="3969" w:type="dxa"/>
            <w:vAlign w:val="center"/>
          </w:tcPr>
          <w:p w14:paraId="1DD5EC52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Około </w:t>
            </w: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51 min</w:t>
            </w: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 (1 bateria)</w:t>
            </w:r>
          </w:p>
        </w:tc>
        <w:tc>
          <w:tcPr>
            <w:tcW w:w="3029" w:type="dxa"/>
          </w:tcPr>
          <w:p w14:paraId="32D7B7D8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</w:p>
        </w:tc>
      </w:tr>
      <w:tr w:rsidR="00062CE6" w:rsidRPr="00062CE6" w14:paraId="37352874" w14:textId="77777777" w:rsidTr="00A16DBE">
        <w:tc>
          <w:tcPr>
            <w:tcW w:w="475" w:type="dxa"/>
            <w:vAlign w:val="center"/>
          </w:tcPr>
          <w:p w14:paraId="637E5B57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64</w:t>
            </w:r>
          </w:p>
        </w:tc>
        <w:tc>
          <w:tcPr>
            <w:tcW w:w="2639" w:type="dxa"/>
            <w:vAlign w:val="center"/>
          </w:tcPr>
          <w:p w14:paraId="01830614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Hub ładowania</w:t>
            </w:r>
          </w:p>
        </w:tc>
        <w:tc>
          <w:tcPr>
            <w:tcW w:w="3969" w:type="dxa"/>
            <w:vAlign w:val="center"/>
          </w:tcPr>
          <w:p w14:paraId="1A8CEF35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Obsługa min. </w:t>
            </w: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3 akumulatorów</w:t>
            </w:r>
          </w:p>
        </w:tc>
        <w:tc>
          <w:tcPr>
            <w:tcW w:w="3029" w:type="dxa"/>
          </w:tcPr>
          <w:p w14:paraId="2BC171BD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</w:p>
        </w:tc>
      </w:tr>
      <w:tr w:rsidR="00062CE6" w:rsidRPr="00062CE6" w14:paraId="0FA1E365" w14:textId="77777777" w:rsidTr="00A16DBE">
        <w:tc>
          <w:tcPr>
            <w:tcW w:w="475" w:type="dxa"/>
            <w:vAlign w:val="center"/>
          </w:tcPr>
          <w:p w14:paraId="0D5DC299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65</w:t>
            </w:r>
          </w:p>
        </w:tc>
        <w:tc>
          <w:tcPr>
            <w:tcW w:w="2639" w:type="dxa"/>
            <w:vAlign w:val="center"/>
          </w:tcPr>
          <w:p w14:paraId="60FF1849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Nośniki danych</w:t>
            </w:r>
          </w:p>
        </w:tc>
        <w:tc>
          <w:tcPr>
            <w:tcW w:w="3969" w:type="dxa"/>
            <w:vAlign w:val="center"/>
          </w:tcPr>
          <w:p w14:paraId="355384E8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proofErr w:type="spellStart"/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microSD</w:t>
            </w:r>
            <w:proofErr w:type="spellEnd"/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 </w:t>
            </w: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64 GB – 1 TB</w:t>
            </w: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, klasa A2 V30</w:t>
            </w:r>
          </w:p>
        </w:tc>
        <w:tc>
          <w:tcPr>
            <w:tcW w:w="3029" w:type="dxa"/>
          </w:tcPr>
          <w:p w14:paraId="601E90B2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</w:p>
        </w:tc>
      </w:tr>
      <w:tr w:rsidR="00062CE6" w:rsidRPr="00062CE6" w14:paraId="61193A56" w14:textId="77777777" w:rsidTr="00A16DBE">
        <w:tc>
          <w:tcPr>
            <w:tcW w:w="475" w:type="dxa"/>
            <w:vAlign w:val="center"/>
          </w:tcPr>
          <w:p w14:paraId="509D4E4A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66</w:t>
            </w:r>
          </w:p>
        </w:tc>
        <w:tc>
          <w:tcPr>
            <w:tcW w:w="2639" w:type="dxa"/>
            <w:vAlign w:val="center"/>
          </w:tcPr>
          <w:p w14:paraId="3DD15A5A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Kontroler</w:t>
            </w:r>
          </w:p>
        </w:tc>
        <w:tc>
          <w:tcPr>
            <w:tcW w:w="3969" w:type="dxa"/>
            <w:vAlign w:val="center"/>
          </w:tcPr>
          <w:p w14:paraId="238416FF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Kontroler z wbudowanym ekranem</w:t>
            </w:r>
          </w:p>
        </w:tc>
        <w:tc>
          <w:tcPr>
            <w:tcW w:w="3029" w:type="dxa"/>
          </w:tcPr>
          <w:p w14:paraId="1D73087C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</w:p>
        </w:tc>
      </w:tr>
      <w:tr w:rsidR="00062CE6" w:rsidRPr="00062CE6" w14:paraId="4EBB65AC" w14:textId="77777777" w:rsidTr="00A16DBE">
        <w:tc>
          <w:tcPr>
            <w:tcW w:w="475" w:type="dxa"/>
            <w:vAlign w:val="center"/>
          </w:tcPr>
          <w:p w14:paraId="1FDFE56A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67</w:t>
            </w:r>
          </w:p>
        </w:tc>
        <w:tc>
          <w:tcPr>
            <w:tcW w:w="2639" w:type="dxa"/>
            <w:vAlign w:val="center"/>
          </w:tcPr>
          <w:p w14:paraId="6B70C3C2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Przekątna ekranu</w:t>
            </w:r>
          </w:p>
        </w:tc>
        <w:tc>
          <w:tcPr>
            <w:tcW w:w="3969" w:type="dxa"/>
            <w:vAlign w:val="center"/>
          </w:tcPr>
          <w:p w14:paraId="6012E8C7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Min. </w:t>
            </w: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7 cali</w:t>
            </w:r>
          </w:p>
        </w:tc>
        <w:tc>
          <w:tcPr>
            <w:tcW w:w="3029" w:type="dxa"/>
          </w:tcPr>
          <w:p w14:paraId="50790B82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</w:p>
        </w:tc>
      </w:tr>
      <w:tr w:rsidR="00062CE6" w:rsidRPr="00062CE6" w14:paraId="3CF2AFC2" w14:textId="77777777" w:rsidTr="00A16DBE">
        <w:tc>
          <w:tcPr>
            <w:tcW w:w="475" w:type="dxa"/>
            <w:vAlign w:val="center"/>
          </w:tcPr>
          <w:p w14:paraId="06386376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68</w:t>
            </w:r>
          </w:p>
        </w:tc>
        <w:tc>
          <w:tcPr>
            <w:tcW w:w="2639" w:type="dxa"/>
            <w:vAlign w:val="center"/>
          </w:tcPr>
          <w:p w14:paraId="3C4C4F87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Dokumentacja</w:t>
            </w:r>
          </w:p>
        </w:tc>
        <w:tc>
          <w:tcPr>
            <w:tcW w:w="3969" w:type="dxa"/>
            <w:vAlign w:val="center"/>
          </w:tcPr>
          <w:p w14:paraId="5693C795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Instrukcja w jęz. PL lub EN</w:t>
            </w:r>
          </w:p>
        </w:tc>
        <w:tc>
          <w:tcPr>
            <w:tcW w:w="3029" w:type="dxa"/>
          </w:tcPr>
          <w:p w14:paraId="7E5C7B4A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</w:p>
        </w:tc>
      </w:tr>
      <w:tr w:rsidR="00062CE6" w:rsidRPr="00062CE6" w14:paraId="0C2074A0" w14:textId="77777777" w:rsidTr="00A16DBE">
        <w:tc>
          <w:tcPr>
            <w:tcW w:w="475" w:type="dxa"/>
            <w:vAlign w:val="center"/>
          </w:tcPr>
          <w:p w14:paraId="454D7247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69</w:t>
            </w:r>
          </w:p>
        </w:tc>
        <w:tc>
          <w:tcPr>
            <w:tcW w:w="2639" w:type="dxa"/>
            <w:vAlign w:val="center"/>
          </w:tcPr>
          <w:p w14:paraId="4725EE9A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Gwarancja</w:t>
            </w:r>
          </w:p>
        </w:tc>
        <w:tc>
          <w:tcPr>
            <w:tcW w:w="3969" w:type="dxa"/>
            <w:vAlign w:val="center"/>
          </w:tcPr>
          <w:p w14:paraId="153F5780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Minimum </w:t>
            </w: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12 miesięcy</w:t>
            </w:r>
          </w:p>
        </w:tc>
        <w:tc>
          <w:tcPr>
            <w:tcW w:w="3029" w:type="dxa"/>
          </w:tcPr>
          <w:p w14:paraId="3A0C7CE7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</w:p>
        </w:tc>
      </w:tr>
      <w:tr w:rsidR="00062CE6" w:rsidRPr="00062CE6" w14:paraId="27695C40" w14:textId="77777777" w:rsidTr="00A16DBE">
        <w:tc>
          <w:tcPr>
            <w:tcW w:w="475" w:type="dxa"/>
            <w:vAlign w:val="center"/>
          </w:tcPr>
          <w:p w14:paraId="5426D545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70</w:t>
            </w:r>
          </w:p>
        </w:tc>
        <w:tc>
          <w:tcPr>
            <w:tcW w:w="2639" w:type="dxa"/>
            <w:vAlign w:val="center"/>
          </w:tcPr>
          <w:p w14:paraId="70D0AC47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Zgodność prawna</w:t>
            </w:r>
          </w:p>
        </w:tc>
        <w:tc>
          <w:tcPr>
            <w:tcW w:w="3969" w:type="dxa"/>
            <w:vAlign w:val="center"/>
          </w:tcPr>
          <w:p w14:paraId="106E156F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Zgodność z przepisami UE dot. UAV</w:t>
            </w:r>
          </w:p>
        </w:tc>
        <w:tc>
          <w:tcPr>
            <w:tcW w:w="3029" w:type="dxa"/>
          </w:tcPr>
          <w:p w14:paraId="6A38FDB1" w14:textId="77777777" w:rsidR="001A5A44" w:rsidRPr="00062CE6" w:rsidRDefault="001A5A44" w:rsidP="004F4509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</w:p>
        </w:tc>
      </w:tr>
    </w:tbl>
    <w:p w14:paraId="31B49DFE" w14:textId="77777777" w:rsidR="00AB7695" w:rsidRPr="00062CE6" w:rsidRDefault="00AB7695" w:rsidP="004F450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color w:val="auto"/>
          <w:sz w:val="18"/>
          <w:szCs w:val="18"/>
          <w:highlight w:val="white"/>
          <w:lang w:val="en-US"/>
        </w:rPr>
      </w:pPr>
    </w:p>
    <w:p w14:paraId="0733CC5C" w14:textId="183CD714" w:rsidR="00DC353F" w:rsidRPr="005A0ECE" w:rsidRDefault="00DC353F" w:rsidP="00DC353F">
      <w:pPr>
        <w:shd w:val="clear" w:color="auto" w:fill="FFC000"/>
        <w:spacing w:after="0" w:line="240" w:lineRule="auto"/>
        <w:rPr>
          <w:rFonts w:asciiTheme="minorHAnsi" w:hAnsiTheme="minorHAnsi" w:cstheme="minorHAnsi"/>
          <w:b/>
          <w:bCs/>
          <w:color w:val="auto"/>
          <w:sz w:val="22"/>
        </w:rPr>
      </w:pPr>
      <w:r w:rsidRPr="005A0ECE">
        <w:rPr>
          <w:rFonts w:asciiTheme="minorHAnsi" w:hAnsiTheme="minorHAnsi" w:cstheme="minorHAnsi"/>
          <w:b/>
          <w:bCs/>
          <w:color w:val="auto"/>
          <w:sz w:val="22"/>
        </w:rPr>
        <w:lastRenderedPageBreak/>
        <w:t xml:space="preserve">14 – Komplet kabli do urządzeń (1 </w:t>
      </w:r>
      <w:proofErr w:type="spellStart"/>
      <w:r w:rsidRPr="005A0ECE">
        <w:rPr>
          <w:rFonts w:asciiTheme="minorHAnsi" w:hAnsiTheme="minorHAnsi" w:cstheme="minorHAnsi"/>
          <w:b/>
          <w:bCs/>
          <w:color w:val="auto"/>
          <w:sz w:val="22"/>
        </w:rPr>
        <w:t>kpl</w:t>
      </w:r>
      <w:proofErr w:type="spellEnd"/>
      <w:r w:rsidRPr="005A0ECE">
        <w:rPr>
          <w:rFonts w:asciiTheme="minorHAnsi" w:hAnsiTheme="minorHAnsi" w:cstheme="minorHAnsi"/>
          <w:b/>
          <w:bCs/>
          <w:color w:val="auto"/>
          <w:sz w:val="22"/>
        </w:rPr>
        <w:t>.</w:t>
      </w:r>
      <w:r w:rsidR="00441514" w:rsidRPr="005A0ECE">
        <w:rPr>
          <w:rFonts w:asciiTheme="minorHAnsi" w:hAnsiTheme="minorHAnsi" w:cstheme="minorHAnsi"/>
          <w:b/>
          <w:bCs/>
          <w:color w:val="auto"/>
          <w:sz w:val="22"/>
        </w:rPr>
        <w:t xml:space="preserve"> </w:t>
      </w:r>
      <w:r w:rsidR="00EA0244" w:rsidRPr="005A0ECE">
        <w:rPr>
          <w:rFonts w:asciiTheme="minorHAnsi" w:hAnsiTheme="minorHAnsi" w:cstheme="minorHAnsi"/>
          <w:b/>
          <w:bCs/>
          <w:color w:val="auto"/>
          <w:sz w:val="22"/>
        </w:rPr>
        <w:t>n</w:t>
      </w:r>
      <w:r w:rsidR="00441514" w:rsidRPr="005A0ECE">
        <w:rPr>
          <w:rFonts w:asciiTheme="minorHAnsi" w:hAnsiTheme="minorHAnsi" w:cstheme="minorHAnsi"/>
          <w:b/>
          <w:bCs/>
          <w:color w:val="auto"/>
          <w:sz w:val="22"/>
        </w:rPr>
        <w:t>a co składa</w:t>
      </w:r>
      <w:r w:rsidR="00EA0244" w:rsidRPr="005A0ECE">
        <w:rPr>
          <w:rFonts w:asciiTheme="minorHAnsi" w:hAnsiTheme="minorHAnsi" w:cstheme="minorHAnsi"/>
          <w:b/>
          <w:bCs/>
          <w:color w:val="auto"/>
          <w:sz w:val="22"/>
        </w:rPr>
        <w:t>ją</w:t>
      </w:r>
      <w:r w:rsidR="00441514" w:rsidRPr="005A0ECE">
        <w:rPr>
          <w:rFonts w:asciiTheme="minorHAnsi" w:hAnsiTheme="minorHAnsi" w:cstheme="minorHAnsi"/>
          <w:b/>
          <w:bCs/>
          <w:color w:val="auto"/>
          <w:sz w:val="22"/>
        </w:rPr>
        <w:t xml:space="preserve"> się 4 szt.</w:t>
      </w:r>
      <w:r w:rsidRPr="005A0ECE">
        <w:rPr>
          <w:rFonts w:asciiTheme="minorHAnsi" w:hAnsiTheme="minorHAnsi" w:cstheme="minorHAnsi"/>
          <w:b/>
          <w:bCs/>
          <w:color w:val="auto"/>
          <w:sz w:val="22"/>
        </w:rPr>
        <w:t>):</w:t>
      </w:r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Zestawienie parametrów"/>
        <w:tblDescription w:val="Zestawienie parametrów"/>
      </w:tblPr>
      <w:tblGrid>
        <w:gridCol w:w="475"/>
        <w:gridCol w:w="3773"/>
        <w:gridCol w:w="5812"/>
      </w:tblGrid>
      <w:tr w:rsidR="00A46BF2" w:rsidRPr="00062CE6" w14:paraId="5018B87F" w14:textId="77777777" w:rsidTr="00A46BF2">
        <w:tc>
          <w:tcPr>
            <w:tcW w:w="475" w:type="dxa"/>
            <w:vAlign w:val="center"/>
          </w:tcPr>
          <w:p w14:paraId="6933874A" w14:textId="77777777" w:rsidR="00A46BF2" w:rsidRPr="00062CE6" w:rsidRDefault="00A46BF2" w:rsidP="00DA028E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Lp.</w:t>
            </w:r>
          </w:p>
        </w:tc>
        <w:tc>
          <w:tcPr>
            <w:tcW w:w="3773" w:type="dxa"/>
            <w:vAlign w:val="center"/>
          </w:tcPr>
          <w:p w14:paraId="5863E429" w14:textId="77777777" w:rsidR="00A46BF2" w:rsidRPr="00062CE6" w:rsidRDefault="00A46BF2" w:rsidP="00807530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Przedmiot zamówienia</w:t>
            </w:r>
          </w:p>
          <w:p w14:paraId="78D9FF9D" w14:textId="0B34E518" w:rsidR="00A46BF2" w:rsidRPr="00062CE6" w:rsidRDefault="00A46BF2" w:rsidP="00807530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Wyszczególnienie:</w:t>
            </w:r>
          </w:p>
        </w:tc>
        <w:tc>
          <w:tcPr>
            <w:tcW w:w="5812" w:type="dxa"/>
            <w:vAlign w:val="center"/>
          </w:tcPr>
          <w:p w14:paraId="3786DC15" w14:textId="77777777" w:rsidR="00A46BF2" w:rsidRPr="00062CE6" w:rsidRDefault="00A46BF2" w:rsidP="007A1186">
            <w:pPr>
              <w:suppressAutoHyphens w:val="0"/>
              <w:spacing w:after="0" w:line="240" w:lineRule="auto"/>
              <w:ind w:right="62"/>
              <w:jc w:val="center"/>
              <w:rPr>
                <w:rFonts w:asciiTheme="minorHAnsi" w:hAnsiTheme="minorHAnsi" w:cstheme="minorHAnsi"/>
                <w:b/>
                <w:color w:val="auto"/>
                <w:sz w:val="16"/>
                <w:szCs w:val="16"/>
              </w:rPr>
            </w:pPr>
            <w:r w:rsidRPr="00062CE6">
              <w:rPr>
                <w:rFonts w:asciiTheme="minorHAnsi" w:hAnsiTheme="minorHAnsi" w:cstheme="minorHAnsi"/>
                <w:b/>
                <w:color w:val="auto"/>
                <w:sz w:val="16"/>
                <w:szCs w:val="16"/>
              </w:rPr>
              <w:t>PODSTAWOWE minimalne/maksymalne</w:t>
            </w:r>
          </w:p>
          <w:p w14:paraId="4BB5E686" w14:textId="77777777" w:rsidR="00A46BF2" w:rsidRPr="00062CE6" w:rsidRDefault="00A46BF2" w:rsidP="007A1186">
            <w:pPr>
              <w:suppressAutoHyphens w:val="0"/>
              <w:spacing w:after="0" w:line="240" w:lineRule="auto"/>
              <w:ind w:right="62"/>
              <w:jc w:val="center"/>
              <w:rPr>
                <w:rFonts w:asciiTheme="minorHAnsi" w:hAnsiTheme="minorHAnsi" w:cstheme="minorHAnsi"/>
                <w:b/>
                <w:color w:val="auto"/>
                <w:sz w:val="16"/>
                <w:szCs w:val="16"/>
              </w:rPr>
            </w:pPr>
            <w:r w:rsidRPr="00062CE6">
              <w:rPr>
                <w:rFonts w:asciiTheme="minorHAnsi" w:hAnsiTheme="minorHAnsi" w:cstheme="minorHAnsi"/>
                <w:b/>
                <w:color w:val="auto"/>
                <w:sz w:val="16"/>
                <w:szCs w:val="16"/>
              </w:rPr>
              <w:t>WYMAGANIA</w:t>
            </w:r>
          </w:p>
          <w:p w14:paraId="5E303327" w14:textId="67893B3E" w:rsidR="00A46BF2" w:rsidRPr="00062CE6" w:rsidRDefault="00A46BF2" w:rsidP="007A1186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color w:val="auto"/>
                <w:sz w:val="16"/>
                <w:szCs w:val="16"/>
              </w:rPr>
              <w:t>ZAMAWIAJĄCEGO, JAKIE POWINIEN SPEŁNIAĆ OFEROWANY PRZEDMIOT ZAMÓWIENIA</w:t>
            </w:r>
          </w:p>
        </w:tc>
      </w:tr>
      <w:tr w:rsidR="003E71E5" w:rsidRPr="00062CE6" w14:paraId="3C21084E" w14:textId="77777777" w:rsidTr="00A46BF2">
        <w:tc>
          <w:tcPr>
            <w:tcW w:w="10060" w:type="dxa"/>
            <w:gridSpan w:val="3"/>
            <w:shd w:val="clear" w:color="auto" w:fill="FDE9D9" w:themeFill="accent6" w:themeFillTint="33"/>
            <w:vAlign w:val="center"/>
          </w:tcPr>
          <w:p w14:paraId="5C9430CD" w14:textId="0F8141D5" w:rsidR="003E71E5" w:rsidRPr="003E71E5" w:rsidRDefault="003E71E5" w:rsidP="003E71E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</w:pPr>
            <w:r w:rsidRPr="003E71E5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 xml:space="preserve">Przedłużacz bębnowy 50 m - 2 </w:t>
            </w:r>
            <w:proofErr w:type="spellStart"/>
            <w:r w:rsidRPr="003E71E5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szt</w:t>
            </w:r>
            <w:proofErr w:type="spellEnd"/>
          </w:p>
        </w:tc>
      </w:tr>
      <w:tr w:rsidR="00A46BF2" w:rsidRPr="00062CE6" w14:paraId="7351410B" w14:textId="77777777" w:rsidTr="00A46BF2">
        <w:tc>
          <w:tcPr>
            <w:tcW w:w="475" w:type="dxa"/>
            <w:vAlign w:val="center"/>
          </w:tcPr>
          <w:p w14:paraId="46FC2E49" w14:textId="10625112" w:rsidR="00A46BF2" w:rsidRPr="005A0ECE" w:rsidRDefault="00A46BF2" w:rsidP="00BC79E8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5A0ECE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1</w:t>
            </w:r>
          </w:p>
        </w:tc>
        <w:tc>
          <w:tcPr>
            <w:tcW w:w="3773" w:type="dxa"/>
          </w:tcPr>
          <w:p w14:paraId="538881B5" w14:textId="2EEAB4B3" w:rsidR="00A46BF2" w:rsidRPr="005A0ECE" w:rsidRDefault="00A46BF2" w:rsidP="00BC79E8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5A0ECE">
              <w:rPr>
                <w:rFonts w:asciiTheme="minorHAnsi" w:hAnsiTheme="minorHAnsi" w:cstheme="minorHAnsi"/>
                <w:color w:val="333333"/>
                <w:sz w:val="20"/>
                <w:szCs w:val="20"/>
              </w:rPr>
              <w:t xml:space="preserve">Typ gniazda: </w:t>
            </w:r>
          </w:p>
        </w:tc>
        <w:tc>
          <w:tcPr>
            <w:tcW w:w="5812" w:type="dxa"/>
            <w:vAlign w:val="center"/>
          </w:tcPr>
          <w:p w14:paraId="36E4D8C4" w14:textId="7D22F0A5" w:rsidR="00A46BF2" w:rsidRPr="005A0ECE" w:rsidRDefault="00A46BF2" w:rsidP="00BC79E8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5A0ECE">
              <w:rPr>
                <w:rFonts w:asciiTheme="minorHAnsi" w:hAnsiTheme="minorHAnsi" w:cstheme="minorHAnsi"/>
                <w:color w:val="333333"/>
                <w:sz w:val="20"/>
                <w:szCs w:val="20"/>
              </w:rPr>
              <w:t xml:space="preserve">French </w:t>
            </w:r>
            <w:proofErr w:type="spellStart"/>
            <w:r w:rsidRPr="005A0ECE">
              <w:rPr>
                <w:rFonts w:asciiTheme="minorHAnsi" w:hAnsiTheme="minorHAnsi" w:cstheme="minorHAnsi"/>
                <w:color w:val="333333"/>
                <w:sz w:val="20"/>
                <w:szCs w:val="20"/>
              </w:rPr>
              <w:t>type</w:t>
            </w:r>
            <w:proofErr w:type="spellEnd"/>
          </w:p>
        </w:tc>
      </w:tr>
      <w:tr w:rsidR="00A46BF2" w:rsidRPr="00062CE6" w14:paraId="210196D9" w14:textId="77777777" w:rsidTr="00A46BF2">
        <w:tc>
          <w:tcPr>
            <w:tcW w:w="475" w:type="dxa"/>
            <w:vAlign w:val="center"/>
          </w:tcPr>
          <w:p w14:paraId="0F394274" w14:textId="191045EA" w:rsidR="00A46BF2" w:rsidRPr="005A0ECE" w:rsidRDefault="00A46BF2" w:rsidP="00BC79E8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5A0ECE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2</w:t>
            </w:r>
          </w:p>
        </w:tc>
        <w:tc>
          <w:tcPr>
            <w:tcW w:w="3773" w:type="dxa"/>
          </w:tcPr>
          <w:p w14:paraId="22B70E92" w14:textId="772E5FE0" w:rsidR="00A46BF2" w:rsidRPr="005A0ECE" w:rsidRDefault="00A46BF2" w:rsidP="00BC79E8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5A0ECE">
              <w:rPr>
                <w:rFonts w:asciiTheme="minorHAnsi" w:hAnsiTheme="minorHAnsi" w:cstheme="minorHAnsi"/>
                <w:color w:val="333333"/>
                <w:sz w:val="20"/>
                <w:szCs w:val="20"/>
              </w:rPr>
              <w:t xml:space="preserve">Napięcie: </w:t>
            </w:r>
          </w:p>
        </w:tc>
        <w:tc>
          <w:tcPr>
            <w:tcW w:w="5812" w:type="dxa"/>
            <w:vAlign w:val="center"/>
          </w:tcPr>
          <w:p w14:paraId="63B6B3E1" w14:textId="4921176D" w:rsidR="00A46BF2" w:rsidRPr="005A0ECE" w:rsidRDefault="00A46BF2" w:rsidP="00BC79E8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5A0ECE">
              <w:rPr>
                <w:rFonts w:asciiTheme="minorHAnsi" w:hAnsiTheme="minorHAnsi" w:cstheme="minorHAnsi"/>
                <w:color w:val="333333"/>
                <w:sz w:val="20"/>
                <w:szCs w:val="20"/>
              </w:rPr>
              <w:t>230 V</w:t>
            </w:r>
          </w:p>
        </w:tc>
      </w:tr>
      <w:tr w:rsidR="00A46BF2" w:rsidRPr="00062CE6" w14:paraId="0074045D" w14:textId="77777777" w:rsidTr="00A46BF2">
        <w:tc>
          <w:tcPr>
            <w:tcW w:w="475" w:type="dxa"/>
            <w:vAlign w:val="center"/>
          </w:tcPr>
          <w:p w14:paraId="5504D9AC" w14:textId="40B88BA8" w:rsidR="00A46BF2" w:rsidRPr="005A0ECE" w:rsidRDefault="00A46BF2" w:rsidP="00BC79E8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5A0ECE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3</w:t>
            </w:r>
          </w:p>
        </w:tc>
        <w:tc>
          <w:tcPr>
            <w:tcW w:w="3773" w:type="dxa"/>
          </w:tcPr>
          <w:p w14:paraId="361F8955" w14:textId="23353797" w:rsidR="00A46BF2" w:rsidRPr="005A0ECE" w:rsidRDefault="00A46BF2" w:rsidP="00BC79E8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5A0ECE">
              <w:rPr>
                <w:rFonts w:asciiTheme="minorHAnsi" w:hAnsiTheme="minorHAnsi" w:cstheme="minorHAnsi"/>
                <w:color w:val="333333"/>
                <w:sz w:val="20"/>
                <w:szCs w:val="20"/>
              </w:rPr>
              <w:t xml:space="preserve">Moc maksymalna: </w:t>
            </w:r>
          </w:p>
        </w:tc>
        <w:tc>
          <w:tcPr>
            <w:tcW w:w="5812" w:type="dxa"/>
            <w:vAlign w:val="center"/>
          </w:tcPr>
          <w:p w14:paraId="72E4404B" w14:textId="4BA25001" w:rsidR="00A46BF2" w:rsidRPr="005A0ECE" w:rsidRDefault="00A46BF2" w:rsidP="00BC79E8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5A0ECE">
              <w:rPr>
                <w:rFonts w:asciiTheme="minorHAnsi" w:hAnsiTheme="minorHAnsi" w:cstheme="minorHAnsi"/>
                <w:color w:val="333333"/>
                <w:sz w:val="20"/>
                <w:szCs w:val="20"/>
              </w:rPr>
              <w:t>min. 3680 W</w:t>
            </w:r>
          </w:p>
        </w:tc>
      </w:tr>
      <w:tr w:rsidR="00A46BF2" w:rsidRPr="00062CE6" w14:paraId="07325EDA" w14:textId="77777777" w:rsidTr="00A46BF2">
        <w:tc>
          <w:tcPr>
            <w:tcW w:w="475" w:type="dxa"/>
            <w:vAlign w:val="center"/>
          </w:tcPr>
          <w:p w14:paraId="7DD81BFA" w14:textId="5F8C4305" w:rsidR="00A46BF2" w:rsidRPr="005A0ECE" w:rsidRDefault="00A46BF2" w:rsidP="00BC79E8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5A0ECE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4</w:t>
            </w:r>
          </w:p>
        </w:tc>
        <w:tc>
          <w:tcPr>
            <w:tcW w:w="3773" w:type="dxa"/>
          </w:tcPr>
          <w:p w14:paraId="66B64EDD" w14:textId="51B43506" w:rsidR="00A46BF2" w:rsidRPr="005A0ECE" w:rsidRDefault="00A46BF2" w:rsidP="00BC79E8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5A0ECE">
              <w:rPr>
                <w:rFonts w:asciiTheme="minorHAnsi" w:hAnsiTheme="minorHAnsi" w:cstheme="minorHAnsi"/>
                <w:color w:val="333333"/>
                <w:sz w:val="20"/>
                <w:szCs w:val="20"/>
              </w:rPr>
              <w:t xml:space="preserve">Maksymalne obciążenie: </w:t>
            </w:r>
          </w:p>
        </w:tc>
        <w:tc>
          <w:tcPr>
            <w:tcW w:w="5812" w:type="dxa"/>
            <w:vAlign w:val="center"/>
          </w:tcPr>
          <w:p w14:paraId="7AFC6234" w14:textId="07C05ABE" w:rsidR="00A46BF2" w:rsidRPr="005A0ECE" w:rsidRDefault="00A46BF2" w:rsidP="00BC79E8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5A0ECE">
              <w:rPr>
                <w:rFonts w:asciiTheme="minorHAnsi" w:hAnsiTheme="minorHAnsi" w:cstheme="minorHAnsi"/>
                <w:color w:val="333333"/>
                <w:sz w:val="20"/>
                <w:szCs w:val="20"/>
              </w:rPr>
              <w:t>Min. 16 A</w:t>
            </w:r>
          </w:p>
        </w:tc>
      </w:tr>
      <w:tr w:rsidR="00A46BF2" w:rsidRPr="00062CE6" w14:paraId="21F4033D" w14:textId="77777777" w:rsidTr="00A46BF2">
        <w:tc>
          <w:tcPr>
            <w:tcW w:w="475" w:type="dxa"/>
            <w:vAlign w:val="center"/>
          </w:tcPr>
          <w:p w14:paraId="326D784F" w14:textId="45AB8553" w:rsidR="00A46BF2" w:rsidRPr="005A0ECE" w:rsidRDefault="00A46BF2" w:rsidP="00BC79E8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5A0ECE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5</w:t>
            </w:r>
          </w:p>
        </w:tc>
        <w:tc>
          <w:tcPr>
            <w:tcW w:w="3773" w:type="dxa"/>
          </w:tcPr>
          <w:p w14:paraId="2CAD417F" w14:textId="341E82DB" w:rsidR="00A46BF2" w:rsidRPr="005A0ECE" w:rsidRDefault="00A46BF2" w:rsidP="00BC79E8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5A0ECE">
              <w:rPr>
                <w:rFonts w:asciiTheme="minorHAnsi" w:hAnsiTheme="minorHAnsi" w:cstheme="minorHAnsi"/>
                <w:color w:val="333333"/>
                <w:sz w:val="20"/>
                <w:szCs w:val="20"/>
              </w:rPr>
              <w:t xml:space="preserve">Ilość gniazd: </w:t>
            </w:r>
          </w:p>
        </w:tc>
        <w:tc>
          <w:tcPr>
            <w:tcW w:w="5812" w:type="dxa"/>
            <w:vAlign w:val="center"/>
          </w:tcPr>
          <w:p w14:paraId="0DB673F7" w14:textId="118ECAA7" w:rsidR="00A46BF2" w:rsidRPr="005A0ECE" w:rsidRDefault="00A46BF2" w:rsidP="00BC79E8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5A0ECE">
              <w:rPr>
                <w:rFonts w:asciiTheme="minorHAnsi" w:hAnsiTheme="minorHAnsi" w:cstheme="minorHAnsi"/>
                <w:color w:val="333333"/>
                <w:sz w:val="20"/>
                <w:szCs w:val="20"/>
              </w:rPr>
              <w:t>4</w:t>
            </w:r>
          </w:p>
        </w:tc>
      </w:tr>
      <w:tr w:rsidR="00A46BF2" w:rsidRPr="00062CE6" w14:paraId="38177238" w14:textId="77777777" w:rsidTr="00A46BF2">
        <w:tc>
          <w:tcPr>
            <w:tcW w:w="475" w:type="dxa"/>
            <w:vAlign w:val="center"/>
          </w:tcPr>
          <w:p w14:paraId="292CF8AE" w14:textId="7F2AE1AD" w:rsidR="00A46BF2" w:rsidRPr="005A0ECE" w:rsidRDefault="00A46BF2" w:rsidP="00BC79E8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5A0ECE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6</w:t>
            </w:r>
          </w:p>
        </w:tc>
        <w:tc>
          <w:tcPr>
            <w:tcW w:w="3773" w:type="dxa"/>
          </w:tcPr>
          <w:p w14:paraId="3D4CE38F" w14:textId="4EFF82E7" w:rsidR="00A46BF2" w:rsidRPr="005A0ECE" w:rsidRDefault="00A46BF2" w:rsidP="00BC79E8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5A0ECE">
              <w:rPr>
                <w:rFonts w:asciiTheme="minorHAnsi" w:hAnsiTheme="minorHAnsi" w:cstheme="minorHAnsi"/>
                <w:color w:val="333333"/>
                <w:sz w:val="20"/>
                <w:szCs w:val="20"/>
              </w:rPr>
              <w:t xml:space="preserve">Żyła: </w:t>
            </w:r>
          </w:p>
        </w:tc>
        <w:tc>
          <w:tcPr>
            <w:tcW w:w="5812" w:type="dxa"/>
            <w:vAlign w:val="center"/>
          </w:tcPr>
          <w:p w14:paraId="49C2AF34" w14:textId="3B4DAF23" w:rsidR="00A46BF2" w:rsidRPr="005A0ECE" w:rsidRDefault="00A46BF2" w:rsidP="00BC79E8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5A0ECE">
              <w:rPr>
                <w:rFonts w:asciiTheme="minorHAnsi" w:hAnsiTheme="minorHAnsi" w:cstheme="minorHAnsi"/>
                <w:color w:val="333333"/>
                <w:sz w:val="20"/>
                <w:szCs w:val="20"/>
              </w:rPr>
              <w:t>H07BQ-F-F</w:t>
            </w:r>
          </w:p>
        </w:tc>
      </w:tr>
      <w:tr w:rsidR="00A46BF2" w:rsidRPr="00062CE6" w14:paraId="3056F3BC" w14:textId="77777777" w:rsidTr="00A46BF2">
        <w:tc>
          <w:tcPr>
            <w:tcW w:w="475" w:type="dxa"/>
            <w:vAlign w:val="center"/>
          </w:tcPr>
          <w:p w14:paraId="76859B5E" w14:textId="2B20B42B" w:rsidR="00A46BF2" w:rsidRPr="005A0ECE" w:rsidRDefault="00A46BF2" w:rsidP="00BC79E8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5A0ECE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7</w:t>
            </w:r>
          </w:p>
        </w:tc>
        <w:tc>
          <w:tcPr>
            <w:tcW w:w="3773" w:type="dxa"/>
          </w:tcPr>
          <w:p w14:paraId="7EA65ADB" w14:textId="6B166FBA" w:rsidR="00A46BF2" w:rsidRPr="005A0ECE" w:rsidRDefault="00A46BF2" w:rsidP="00BC79E8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5A0ECE">
              <w:rPr>
                <w:rFonts w:asciiTheme="minorHAnsi" w:hAnsiTheme="minorHAnsi" w:cstheme="minorHAnsi"/>
                <w:color w:val="333333"/>
                <w:sz w:val="20"/>
                <w:szCs w:val="20"/>
              </w:rPr>
              <w:t xml:space="preserve">Typ izolacji: </w:t>
            </w:r>
          </w:p>
        </w:tc>
        <w:tc>
          <w:tcPr>
            <w:tcW w:w="5812" w:type="dxa"/>
            <w:vAlign w:val="center"/>
          </w:tcPr>
          <w:p w14:paraId="4EF8918C" w14:textId="56C91998" w:rsidR="00A46BF2" w:rsidRPr="005A0ECE" w:rsidRDefault="00A46BF2" w:rsidP="00BC79E8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5A0ECE">
              <w:rPr>
                <w:rFonts w:asciiTheme="minorHAnsi" w:hAnsiTheme="minorHAnsi" w:cstheme="minorHAnsi"/>
                <w:color w:val="333333"/>
                <w:sz w:val="20"/>
                <w:szCs w:val="20"/>
              </w:rPr>
              <w:t>Poliuretan</w:t>
            </w:r>
          </w:p>
        </w:tc>
      </w:tr>
      <w:tr w:rsidR="00A46BF2" w:rsidRPr="00062CE6" w14:paraId="0FD81348" w14:textId="77777777" w:rsidTr="00A46BF2">
        <w:tc>
          <w:tcPr>
            <w:tcW w:w="475" w:type="dxa"/>
            <w:vAlign w:val="center"/>
          </w:tcPr>
          <w:p w14:paraId="12D1359D" w14:textId="20AC9516" w:rsidR="00A46BF2" w:rsidRPr="005A0ECE" w:rsidRDefault="00A46BF2" w:rsidP="00BC79E8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5A0ECE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8</w:t>
            </w:r>
          </w:p>
        </w:tc>
        <w:tc>
          <w:tcPr>
            <w:tcW w:w="3773" w:type="dxa"/>
          </w:tcPr>
          <w:p w14:paraId="7F0271FE" w14:textId="51C0A02B" w:rsidR="00A46BF2" w:rsidRPr="005A0ECE" w:rsidRDefault="00A46BF2" w:rsidP="00BC79E8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5A0ECE">
              <w:rPr>
                <w:rFonts w:asciiTheme="minorHAnsi" w:hAnsiTheme="minorHAnsi" w:cstheme="minorHAnsi"/>
                <w:color w:val="333333"/>
                <w:sz w:val="20"/>
                <w:szCs w:val="20"/>
              </w:rPr>
              <w:t xml:space="preserve">Przekrój przewodu: </w:t>
            </w:r>
          </w:p>
        </w:tc>
        <w:tc>
          <w:tcPr>
            <w:tcW w:w="5812" w:type="dxa"/>
            <w:vAlign w:val="center"/>
          </w:tcPr>
          <w:p w14:paraId="1BDC12B0" w14:textId="507DD7D9" w:rsidR="00A46BF2" w:rsidRPr="005A0ECE" w:rsidRDefault="00A46BF2" w:rsidP="00BC79E8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5A0ECE">
              <w:rPr>
                <w:rFonts w:asciiTheme="minorHAnsi" w:hAnsiTheme="minorHAnsi" w:cstheme="minorHAnsi"/>
                <w:color w:val="333333"/>
                <w:sz w:val="20"/>
                <w:szCs w:val="20"/>
              </w:rPr>
              <w:t>3×2,5 mm²</w:t>
            </w:r>
          </w:p>
        </w:tc>
      </w:tr>
      <w:tr w:rsidR="00A46BF2" w:rsidRPr="00062CE6" w14:paraId="195AB9A5" w14:textId="77777777" w:rsidTr="00A46BF2">
        <w:tc>
          <w:tcPr>
            <w:tcW w:w="475" w:type="dxa"/>
            <w:vAlign w:val="center"/>
          </w:tcPr>
          <w:p w14:paraId="6F686BAC" w14:textId="17E04111" w:rsidR="00A46BF2" w:rsidRPr="005A0ECE" w:rsidRDefault="00A46BF2" w:rsidP="00BC79E8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5A0ECE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9</w:t>
            </w:r>
          </w:p>
        </w:tc>
        <w:tc>
          <w:tcPr>
            <w:tcW w:w="3773" w:type="dxa"/>
          </w:tcPr>
          <w:p w14:paraId="13F7A05F" w14:textId="1801EDEB" w:rsidR="00A46BF2" w:rsidRPr="005A0ECE" w:rsidRDefault="00A46BF2" w:rsidP="00BC79E8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5A0ECE">
              <w:rPr>
                <w:rFonts w:asciiTheme="minorHAnsi" w:hAnsiTheme="minorHAnsi" w:cstheme="minorHAnsi"/>
                <w:color w:val="333333"/>
                <w:sz w:val="20"/>
                <w:szCs w:val="20"/>
              </w:rPr>
              <w:t xml:space="preserve">Długość przewodu: </w:t>
            </w:r>
          </w:p>
        </w:tc>
        <w:tc>
          <w:tcPr>
            <w:tcW w:w="5812" w:type="dxa"/>
            <w:vAlign w:val="center"/>
          </w:tcPr>
          <w:p w14:paraId="1DD00BCB" w14:textId="1D1115C2" w:rsidR="00A46BF2" w:rsidRPr="005A0ECE" w:rsidRDefault="00A46BF2" w:rsidP="00BC79E8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5A0ECE">
              <w:rPr>
                <w:rFonts w:asciiTheme="minorHAnsi" w:hAnsiTheme="minorHAnsi" w:cstheme="minorHAnsi"/>
                <w:color w:val="333333"/>
                <w:sz w:val="20"/>
                <w:szCs w:val="20"/>
              </w:rPr>
              <w:t>50 m</w:t>
            </w:r>
          </w:p>
        </w:tc>
      </w:tr>
      <w:tr w:rsidR="00A46BF2" w:rsidRPr="00062CE6" w14:paraId="56E4735C" w14:textId="77777777" w:rsidTr="00A46BF2">
        <w:tc>
          <w:tcPr>
            <w:tcW w:w="475" w:type="dxa"/>
            <w:vAlign w:val="center"/>
          </w:tcPr>
          <w:p w14:paraId="17A52F07" w14:textId="5C825A53" w:rsidR="00A46BF2" w:rsidRPr="005A0ECE" w:rsidRDefault="00A46BF2" w:rsidP="00BC79E8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5A0ECE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10</w:t>
            </w:r>
          </w:p>
        </w:tc>
        <w:tc>
          <w:tcPr>
            <w:tcW w:w="3773" w:type="dxa"/>
          </w:tcPr>
          <w:p w14:paraId="3709E501" w14:textId="73239389" w:rsidR="00A46BF2" w:rsidRPr="005A0ECE" w:rsidRDefault="00A46BF2" w:rsidP="00BC79E8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5A0ECE">
              <w:rPr>
                <w:rFonts w:asciiTheme="minorHAnsi" w:hAnsiTheme="minorHAnsi" w:cstheme="minorHAnsi"/>
                <w:color w:val="333333"/>
                <w:sz w:val="20"/>
                <w:szCs w:val="20"/>
              </w:rPr>
              <w:t xml:space="preserve">Parametry: </w:t>
            </w:r>
          </w:p>
        </w:tc>
        <w:tc>
          <w:tcPr>
            <w:tcW w:w="5812" w:type="dxa"/>
            <w:vAlign w:val="center"/>
          </w:tcPr>
          <w:p w14:paraId="11A31974" w14:textId="36DFDA4B" w:rsidR="00A46BF2" w:rsidRPr="005A0ECE" w:rsidRDefault="00A46BF2" w:rsidP="00BC79E8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5A0ECE">
              <w:rPr>
                <w:rFonts w:asciiTheme="minorHAnsi" w:hAnsiTheme="minorHAnsi" w:cstheme="minorHAnsi"/>
                <w:color w:val="333333"/>
                <w:sz w:val="20"/>
                <w:szCs w:val="20"/>
              </w:rPr>
              <w:t>4x2p+Z*</w:t>
            </w:r>
          </w:p>
        </w:tc>
      </w:tr>
      <w:tr w:rsidR="00A46BF2" w:rsidRPr="00062CE6" w14:paraId="2419220D" w14:textId="77777777" w:rsidTr="00A46BF2">
        <w:tc>
          <w:tcPr>
            <w:tcW w:w="475" w:type="dxa"/>
            <w:vAlign w:val="center"/>
          </w:tcPr>
          <w:p w14:paraId="152A8157" w14:textId="3CC6059F" w:rsidR="00A46BF2" w:rsidRPr="005A0ECE" w:rsidRDefault="00A46BF2" w:rsidP="00BC79E8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5A0ECE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11</w:t>
            </w:r>
          </w:p>
        </w:tc>
        <w:tc>
          <w:tcPr>
            <w:tcW w:w="3773" w:type="dxa"/>
          </w:tcPr>
          <w:p w14:paraId="1AB0B62F" w14:textId="17210A84" w:rsidR="00A46BF2" w:rsidRPr="005A0ECE" w:rsidRDefault="00A46BF2" w:rsidP="00BC79E8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5A0ECE">
              <w:rPr>
                <w:rFonts w:asciiTheme="minorHAnsi" w:hAnsiTheme="minorHAnsi" w:cstheme="minorHAnsi"/>
                <w:color w:val="333333"/>
                <w:sz w:val="20"/>
                <w:szCs w:val="20"/>
              </w:rPr>
              <w:t>Stopień ochrony:</w:t>
            </w:r>
          </w:p>
        </w:tc>
        <w:tc>
          <w:tcPr>
            <w:tcW w:w="5812" w:type="dxa"/>
            <w:vAlign w:val="center"/>
          </w:tcPr>
          <w:p w14:paraId="0849D8CF" w14:textId="699D2704" w:rsidR="00A46BF2" w:rsidRPr="005A0ECE" w:rsidRDefault="00A46BF2" w:rsidP="00BC79E8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5A0ECE">
              <w:rPr>
                <w:rFonts w:asciiTheme="minorHAnsi" w:hAnsiTheme="minorHAnsi" w:cstheme="minorHAnsi"/>
                <w:color w:val="333333"/>
                <w:sz w:val="20"/>
                <w:szCs w:val="20"/>
              </w:rPr>
              <w:t>IP44</w:t>
            </w:r>
          </w:p>
        </w:tc>
      </w:tr>
      <w:tr w:rsidR="00A46BF2" w:rsidRPr="00062CE6" w14:paraId="73C56BB4" w14:textId="77777777" w:rsidTr="00A46BF2">
        <w:tc>
          <w:tcPr>
            <w:tcW w:w="475" w:type="dxa"/>
            <w:vAlign w:val="center"/>
          </w:tcPr>
          <w:p w14:paraId="733C0837" w14:textId="0D528B7E" w:rsidR="00A46BF2" w:rsidRPr="005A0ECE" w:rsidRDefault="00A46BF2" w:rsidP="00BC79E8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5A0ECE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12</w:t>
            </w:r>
          </w:p>
        </w:tc>
        <w:tc>
          <w:tcPr>
            <w:tcW w:w="3773" w:type="dxa"/>
          </w:tcPr>
          <w:p w14:paraId="6114085C" w14:textId="3B7B2146" w:rsidR="00A46BF2" w:rsidRPr="005A0ECE" w:rsidRDefault="00A46BF2" w:rsidP="00BC79E8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5A0ECE">
              <w:rPr>
                <w:rFonts w:asciiTheme="minorHAnsi" w:hAnsiTheme="minorHAnsi" w:cstheme="minorHAnsi"/>
                <w:color w:val="333333"/>
                <w:sz w:val="20"/>
                <w:szCs w:val="20"/>
              </w:rPr>
              <w:t xml:space="preserve">Bęben: </w:t>
            </w:r>
          </w:p>
        </w:tc>
        <w:tc>
          <w:tcPr>
            <w:tcW w:w="5812" w:type="dxa"/>
            <w:vAlign w:val="center"/>
          </w:tcPr>
          <w:p w14:paraId="58919E4B" w14:textId="5CD1C0A3" w:rsidR="00A46BF2" w:rsidRPr="005A0ECE" w:rsidRDefault="00A46BF2" w:rsidP="00BC79E8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5A0ECE">
              <w:rPr>
                <w:rFonts w:asciiTheme="minorHAnsi" w:hAnsiTheme="minorHAnsi" w:cstheme="minorHAnsi"/>
                <w:color w:val="333333"/>
                <w:sz w:val="20"/>
                <w:szCs w:val="20"/>
              </w:rPr>
              <w:t>metalowy z stałym, nieobracalnym gniazdem</w:t>
            </w:r>
          </w:p>
        </w:tc>
      </w:tr>
      <w:tr w:rsidR="00A46BF2" w:rsidRPr="00062CE6" w14:paraId="52C6E3AA" w14:textId="77777777" w:rsidTr="00A46BF2">
        <w:tc>
          <w:tcPr>
            <w:tcW w:w="475" w:type="dxa"/>
            <w:vAlign w:val="center"/>
          </w:tcPr>
          <w:p w14:paraId="77C1DF69" w14:textId="406C54D0" w:rsidR="00A46BF2" w:rsidRPr="005A0ECE" w:rsidRDefault="00A46BF2" w:rsidP="00BC79E8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5A0ECE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13</w:t>
            </w:r>
          </w:p>
        </w:tc>
        <w:tc>
          <w:tcPr>
            <w:tcW w:w="3773" w:type="dxa"/>
          </w:tcPr>
          <w:p w14:paraId="63A4A545" w14:textId="241B2604" w:rsidR="00A46BF2" w:rsidRPr="005A0ECE" w:rsidRDefault="00A46BF2" w:rsidP="00BC79E8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5A0ECE">
              <w:rPr>
                <w:rFonts w:asciiTheme="minorHAnsi" w:hAnsiTheme="minorHAnsi" w:cstheme="minorHAnsi"/>
                <w:color w:val="333333"/>
                <w:sz w:val="20"/>
                <w:szCs w:val="20"/>
              </w:rPr>
              <w:t xml:space="preserve">Przeznaczone do </w:t>
            </w:r>
          </w:p>
        </w:tc>
        <w:tc>
          <w:tcPr>
            <w:tcW w:w="5812" w:type="dxa"/>
            <w:vAlign w:val="center"/>
          </w:tcPr>
          <w:p w14:paraId="3E653816" w14:textId="255AFAAB" w:rsidR="00A46BF2" w:rsidRPr="005A0ECE" w:rsidRDefault="00A46BF2" w:rsidP="00BC79E8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5A0ECE">
              <w:rPr>
                <w:rFonts w:asciiTheme="minorHAnsi" w:hAnsiTheme="minorHAnsi" w:cstheme="minorHAnsi"/>
                <w:color w:val="333333"/>
                <w:sz w:val="20"/>
                <w:szCs w:val="20"/>
              </w:rPr>
              <w:t>wtyczek europejskich typu E z okrągłymi bolcami uziemiającymi</w:t>
            </w:r>
          </w:p>
        </w:tc>
      </w:tr>
      <w:tr w:rsidR="003E71E5" w:rsidRPr="00062CE6" w14:paraId="19087C36" w14:textId="77777777" w:rsidTr="00A46BF2">
        <w:tc>
          <w:tcPr>
            <w:tcW w:w="10060" w:type="dxa"/>
            <w:gridSpan w:val="3"/>
            <w:shd w:val="clear" w:color="auto" w:fill="FDE9D9" w:themeFill="accent6" w:themeFillTint="33"/>
            <w:vAlign w:val="center"/>
          </w:tcPr>
          <w:p w14:paraId="20091F75" w14:textId="4F4119A2" w:rsidR="003E71E5" w:rsidRPr="00C014EA" w:rsidRDefault="003E71E5" w:rsidP="003E71E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</w:pPr>
            <w:r w:rsidRPr="00C014EA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 xml:space="preserve">Przedłużacz bębnowy 30 m - 2 </w:t>
            </w:r>
            <w:proofErr w:type="spellStart"/>
            <w:r w:rsidRPr="00C014EA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szt</w:t>
            </w:r>
            <w:proofErr w:type="spellEnd"/>
          </w:p>
        </w:tc>
      </w:tr>
      <w:tr w:rsidR="00A46BF2" w:rsidRPr="00062CE6" w14:paraId="619A3273" w14:textId="77777777" w:rsidTr="00A46BF2">
        <w:tc>
          <w:tcPr>
            <w:tcW w:w="475" w:type="dxa"/>
            <w:vAlign w:val="center"/>
          </w:tcPr>
          <w:p w14:paraId="25810316" w14:textId="270CEF21" w:rsidR="00A46BF2" w:rsidRPr="005A0ECE" w:rsidRDefault="00A46BF2" w:rsidP="005A0ECE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5A0ECE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1</w:t>
            </w:r>
          </w:p>
        </w:tc>
        <w:tc>
          <w:tcPr>
            <w:tcW w:w="3773" w:type="dxa"/>
          </w:tcPr>
          <w:p w14:paraId="61601EC9" w14:textId="019E8D0F" w:rsidR="00A46BF2" w:rsidRPr="005A0ECE" w:rsidRDefault="00A46BF2" w:rsidP="005A0ECE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5A0ECE">
              <w:rPr>
                <w:rFonts w:asciiTheme="minorHAnsi" w:hAnsiTheme="minorHAnsi" w:cstheme="minorHAnsi"/>
                <w:sz w:val="20"/>
                <w:szCs w:val="20"/>
              </w:rPr>
              <w:t xml:space="preserve">Typ gniazda: </w:t>
            </w:r>
          </w:p>
        </w:tc>
        <w:tc>
          <w:tcPr>
            <w:tcW w:w="5812" w:type="dxa"/>
            <w:vAlign w:val="center"/>
          </w:tcPr>
          <w:p w14:paraId="3F89DCE9" w14:textId="3A961C44" w:rsidR="00A46BF2" w:rsidRPr="005A0ECE" w:rsidRDefault="00A46BF2" w:rsidP="005A0ECE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5A0ECE">
              <w:rPr>
                <w:rFonts w:asciiTheme="minorHAnsi" w:hAnsiTheme="minorHAnsi" w:cstheme="minorHAnsi"/>
                <w:sz w:val="20"/>
                <w:szCs w:val="20"/>
              </w:rPr>
              <w:t xml:space="preserve">French </w:t>
            </w:r>
            <w:proofErr w:type="spellStart"/>
            <w:r w:rsidRPr="005A0ECE">
              <w:rPr>
                <w:rFonts w:asciiTheme="minorHAnsi" w:hAnsiTheme="minorHAnsi" w:cstheme="minorHAnsi"/>
                <w:sz w:val="20"/>
                <w:szCs w:val="20"/>
              </w:rPr>
              <w:t>Type</w:t>
            </w:r>
            <w:proofErr w:type="spellEnd"/>
          </w:p>
        </w:tc>
      </w:tr>
      <w:tr w:rsidR="00A46BF2" w:rsidRPr="00062CE6" w14:paraId="14B43358" w14:textId="77777777" w:rsidTr="00A46BF2">
        <w:tc>
          <w:tcPr>
            <w:tcW w:w="475" w:type="dxa"/>
            <w:vAlign w:val="center"/>
          </w:tcPr>
          <w:p w14:paraId="738E509F" w14:textId="363E95E9" w:rsidR="00A46BF2" w:rsidRPr="005A0ECE" w:rsidRDefault="00A46BF2" w:rsidP="005A0ECE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5A0ECE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2</w:t>
            </w:r>
          </w:p>
        </w:tc>
        <w:tc>
          <w:tcPr>
            <w:tcW w:w="3773" w:type="dxa"/>
          </w:tcPr>
          <w:p w14:paraId="35B7E4B7" w14:textId="5F4379BA" w:rsidR="00A46BF2" w:rsidRPr="005A0ECE" w:rsidRDefault="00A46BF2" w:rsidP="005A0ECE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5A0ECE">
              <w:rPr>
                <w:rFonts w:asciiTheme="minorHAnsi" w:hAnsiTheme="minorHAnsi" w:cstheme="minorHAnsi"/>
                <w:sz w:val="20"/>
                <w:szCs w:val="20"/>
              </w:rPr>
              <w:t xml:space="preserve">Napięcie: </w:t>
            </w:r>
          </w:p>
        </w:tc>
        <w:tc>
          <w:tcPr>
            <w:tcW w:w="5812" w:type="dxa"/>
            <w:vAlign w:val="center"/>
          </w:tcPr>
          <w:p w14:paraId="6ACE0B2F" w14:textId="6BB4B563" w:rsidR="00A46BF2" w:rsidRPr="005A0ECE" w:rsidRDefault="00A46BF2" w:rsidP="005A0ECE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5A0ECE">
              <w:rPr>
                <w:rFonts w:asciiTheme="minorHAnsi" w:hAnsiTheme="minorHAnsi" w:cstheme="minorHAnsi"/>
                <w:sz w:val="20"/>
                <w:szCs w:val="20"/>
              </w:rPr>
              <w:t>230 V</w:t>
            </w:r>
          </w:p>
        </w:tc>
      </w:tr>
      <w:tr w:rsidR="00A46BF2" w:rsidRPr="00062CE6" w14:paraId="4E3A0909" w14:textId="77777777" w:rsidTr="00A46BF2">
        <w:tc>
          <w:tcPr>
            <w:tcW w:w="475" w:type="dxa"/>
            <w:vAlign w:val="center"/>
          </w:tcPr>
          <w:p w14:paraId="60228651" w14:textId="1A09EC14" w:rsidR="00A46BF2" w:rsidRPr="005A0ECE" w:rsidRDefault="00A46BF2" w:rsidP="005A0ECE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5A0ECE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3</w:t>
            </w:r>
          </w:p>
        </w:tc>
        <w:tc>
          <w:tcPr>
            <w:tcW w:w="3773" w:type="dxa"/>
          </w:tcPr>
          <w:p w14:paraId="2787B8FA" w14:textId="5E2BFF18" w:rsidR="00A46BF2" w:rsidRPr="005A0ECE" w:rsidRDefault="00A46BF2" w:rsidP="005A0ECE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5A0ECE">
              <w:rPr>
                <w:rFonts w:asciiTheme="minorHAnsi" w:hAnsiTheme="minorHAnsi" w:cstheme="minorHAnsi"/>
                <w:sz w:val="20"/>
                <w:szCs w:val="20"/>
              </w:rPr>
              <w:t xml:space="preserve">Moc: </w:t>
            </w:r>
          </w:p>
        </w:tc>
        <w:tc>
          <w:tcPr>
            <w:tcW w:w="5812" w:type="dxa"/>
            <w:vAlign w:val="center"/>
          </w:tcPr>
          <w:p w14:paraId="1CD029B6" w14:textId="4A17D957" w:rsidR="00A46BF2" w:rsidRPr="005A0ECE" w:rsidRDefault="00A46BF2" w:rsidP="005A0ECE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5A0ECE">
              <w:rPr>
                <w:rFonts w:asciiTheme="minorHAnsi" w:hAnsiTheme="minorHAnsi" w:cstheme="minorHAnsi"/>
                <w:sz w:val="20"/>
                <w:szCs w:val="20"/>
              </w:rPr>
              <w:t>Min. 3680 W</w:t>
            </w:r>
          </w:p>
        </w:tc>
      </w:tr>
      <w:tr w:rsidR="00A46BF2" w:rsidRPr="00062CE6" w14:paraId="7A8BF68F" w14:textId="77777777" w:rsidTr="00A46BF2">
        <w:tc>
          <w:tcPr>
            <w:tcW w:w="475" w:type="dxa"/>
            <w:vAlign w:val="center"/>
          </w:tcPr>
          <w:p w14:paraId="237971D1" w14:textId="09B28C57" w:rsidR="00A46BF2" w:rsidRPr="005A0ECE" w:rsidRDefault="00A46BF2" w:rsidP="005A0ECE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5A0ECE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4</w:t>
            </w:r>
          </w:p>
        </w:tc>
        <w:tc>
          <w:tcPr>
            <w:tcW w:w="3773" w:type="dxa"/>
          </w:tcPr>
          <w:p w14:paraId="051026B6" w14:textId="6D91ECCA" w:rsidR="00A46BF2" w:rsidRPr="005A0ECE" w:rsidRDefault="00A46BF2" w:rsidP="005A0ECE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5A0ECE">
              <w:rPr>
                <w:rFonts w:asciiTheme="minorHAnsi" w:hAnsiTheme="minorHAnsi" w:cstheme="minorHAnsi"/>
                <w:sz w:val="20"/>
                <w:szCs w:val="20"/>
              </w:rPr>
              <w:t xml:space="preserve">Maksymalne obciążenie </w:t>
            </w:r>
          </w:p>
        </w:tc>
        <w:tc>
          <w:tcPr>
            <w:tcW w:w="5812" w:type="dxa"/>
            <w:vAlign w:val="center"/>
          </w:tcPr>
          <w:p w14:paraId="57A9C80B" w14:textId="452312B8" w:rsidR="00A46BF2" w:rsidRPr="005A0ECE" w:rsidRDefault="00A46BF2" w:rsidP="005A0ECE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5A0ECE">
              <w:rPr>
                <w:rFonts w:asciiTheme="minorHAnsi" w:hAnsiTheme="minorHAnsi" w:cstheme="minorHAnsi"/>
                <w:sz w:val="20"/>
                <w:szCs w:val="20"/>
              </w:rPr>
              <w:t>Min. 16 A</w:t>
            </w:r>
          </w:p>
        </w:tc>
      </w:tr>
      <w:tr w:rsidR="00A46BF2" w:rsidRPr="00062CE6" w14:paraId="5C6C22D1" w14:textId="77777777" w:rsidTr="00A46BF2">
        <w:tc>
          <w:tcPr>
            <w:tcW w:w="475" w:type="dxa"/>
            <w:vAlign w:val="center"/>
          </w:tcPr>
          <w:p w14:paraId="667EC2C9" w14:textId="32879568" w:rsidR="00A46BF2" w:rsidRPr="005A0ECE" w:rsidRDefault="00A46BF2" w:rsidP="005A0ECE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5A0ECE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5</w:t>
            </w:r>
          </w:p>
        </w:tc>
        <w:tc>
          <w:tcPr>
            <w:tcW w:w="3773" w:type="dxa"/>
          </w:tcPr>
          <w:p w14:paraId="28037628" w14:textId="6BAA5308" w:rsidR="00A46BF2" w:rsidRPr="005A0ECE" w:rsidRDefault="00A46BF2" w:rsidP="005A0ECE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5A0ECE">
              <w:rPr>
                <w:rFonts w:asciiTheme="minorHAnsi" w:hAnsiTheme="minorHAnsi" w:cstheme="minorHAnsi"/>
                <w:sz w:val="20"/>
                <w:szCs w:val="20"/>
              </w:rPr>
              <w:t xml:space="preserve">Ilość gniazd: </w:t>
            </w:r>
          </w:p>
        </w:tc>
        <w:tc>
          <w:tcPr>
            <w:tcW w:w="5812" w:type="dxa"/>
            <w:vAlign w:val="center"/>
          </w:tcPr>
          <w:p w14:paraId="27D8ADE8" w14:textId="00403E2A" w:rsidR="00A46BF2" w:rsidRPr="005A0ECE" w:rsidRDefault="00A46BF2" w:rsidP="005A0ECE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5A0ECE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</w:tr>
      <w:tr w:rsidR="00A46BF2" w:rsidRPr="00062CE6" w14:paraId="43931FE3" w14:textId="77777777" w:rsidTr="00A46BF2">
        <w:tc>
          <w:tcPr>
            <w:tcW w:w="475" w:type="dxa"/>
            <w:vAlign w:val="center"/>
          </w:tcPr>
          <w:p w14:paraId="3B809C8B" w14:textId="167B7892" w:rsidR="00A46BF2" w:rsidRPr="005A0ECE" w:rsidRDefault="00A46BF2" w:rsidP="005A0ECE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5A0ECE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6</w:t>
            </w:r>
          </w:p>
        </w:tc>
        <w:tc>
          <w:tcPr>
            <w:tcW w:w="3773" w:type="dxa"/>
          </w:tcPr>
          <w:p w14:paraId="50025A8F" w14:textId="3E2A8BF7" w:rsidR="00A46BF2" w:rsidRPr="005A0ECE" w:rsidRDefault="00A46BF2" w:rsidP="005A0ECE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5A0ECE">
              <w:rPr>
                <w:rFonts w:asciiTheme="minorHAnsi" w:hAnsiTheme="minorHAnsi" w:cstheme="minorHAnsi"/>
                <w:sz w:val="20"/>
                <w:szCs w:val="20"/>
              </w:rPr>
              <w:t xml:space="preserve">Żyła: </w:t>
            </w:r>
          </w:p>
        </w:tc>
        <w:tc>
          <w:tcPr>
            <w:tcW w:w="5812" w:type="dxa"/>
            <w:vAlign w:val="center"/>
          </w:tcPr>
          <w:p w14:paraId="05590688" w14:textId="01486052" w:rsidR="00A46BF2" w:rsidRPr="005A0ECE" w:rsidRDefault="00A46BF2" w:rsidP="005A0ECE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5A0ECE">
              <w:rPr>
                <w:rFonts w:asciiTheme="minorHAnsi" w:hAnsiTheme="minorHAnsi" w:cstheme="minorHAnsi"/>
                <w:sz w:val="20"/>
                <w:szCs w:val="20"/>
              </w:rPr>
              <w:t>H05RR-F</w:t>
            </w:r>
          </w:p>
        </w:tc>
      </w:tr>
      <w:tr w:rsidR="00A46BF2" w:rsidRPr="00062CE6" w14:paraId="45013FCB" w14:textId="77777777" w:rsidTr="00A46BF2">
        <w:tc>
          <w:tcPr>
            <w:tcW w:w="475" w:type="dxa"/>
            <w:vAlign w:val="center"/>
          </w:tcPr>
          <w:p w14:paraId="7E3B2F03" w14:textId="19CD3EF3" w:rsidR="00A46BF2" w:rsidRPr="005A0ECE" w:rsidRDefault="00A46BF2" w:rsidP="005A0ECE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5A0ECE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7</w:t>
            </w:r>
          </w:p>
        </w:tc>
        <w:tc>
          <w:tcPr>
            <w:tcW w:w="3773" w:type="dxa"/>
          </w:tcPr>
          <w:p w14:paraId="3F878757" w14:textId="448DAD7D" w:rsidR="00A46BF2" w:rsidRPr="005A0ECE" w:rsidRDefault="00A46BF2" w:rsidP="005A0ECE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5A0ECE">
              <w:rPr>
                <w:rFonts w:asciiTheme="minorHAnsi" w:hAnsiTheme="minorHAnsi" w:cstheme="minorHAnsi"/>
                <w:sz w:val="20"/>
                <w:szCs w:val="20"/>
              </w:rPr>
              <w:t xml:space="preserve">Typ izolacji: </w:t>
            </w:r>
          </w:p>
        </w:tc>
        <w:tc>
          <w:tcPr>
            <w:tcW w:w="5812" w:type="dxa"/>
            <w:vAlign w:val="center"/>
          </w:tcPr>
          <w:p w14:paraId="4D5FFB2F" w14:textId="0A456A22" w:rsidR="00A46BF2" w:rsidRPr="005A0ECE" w:rsidRDefault="00A46BF2" w:rsidP="005A0ECE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5A0ECE">
              <w:rPr>
                <w:rFonts w:asciiTheme="minorHAnsi" w:hAnsiTheme="minorHAnsi" w:cstheme="minorHAnsi"/>
                <w:sz w:val="20"/>
                <w:szCs w:val="20"/>
              </w:rPr>
              <w:t>Guma</w:t>
            </w:r>
          </w:p>
        </w:tc>
      </w:tr>
      <w:tr w:rsidR="00A46BF2" w:rsidRPr="00062CE6" w14:paraId="276DAE22" w14:textId="77777777" w:rsidTr="00A46BF2">
        <w:tc>
          <w:tcPr>
            <w:tcW w:w="475" w:type="dxa"/>
            <w:vAlign w:val="center"/>
          </w:tcPr>
          <w:p w14:paraId="5BF9365F" w14:textId="71F4B5CF" w:rsidR="00A46BF2" w:rsidRPr="005A0ECE" w:rsidRDefault="00A46BF2" w:rsidP="005A0ECE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5A0ECE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8</w:t>
            </w:r>
          </w:p>
        </w:tc>
        <w:tc>
          <w:tcPr>
            <w:tcW w:w="3773" w:type="dxa"/>
          </w:tcPr>
          <w:p w14:paraId="02A7BC5F" w14:textId="2F2FE877" w:rsidR="00A46BF2" w:rsidRPr="005A0ECE" w:rsidRDefault="00A46BF2" w:rsidP="005A0ECE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5A0ECE">
              <w:rPr>
                <w:rFonts w:asciiTheme="minorHAnsi" w:hAnsiTheme="minorHAnsi" w:cstheme="minorHAnsi"/>
                <w:sz w:val="20"/>
                <w:szCs w:val="20"/>
              </w:rPr>
              <w:t xml:space="preserve">Przekrój przewodu: </w:t>
            </w:r>
          </w:p>
        </w:tc>
        <w:tc>
          <w:tcPr>
            <w:tcW w:w="5812" w:type="dxa"/>
            <w:vAlign w:val="center"/>
          </w:tcPr>
          <w:p w14:paraId="77F24487" w14:textId="3925122A" w:rsidR="00A46BF2" w:rsidRPr="005A0ECE" w:rsidRDefault="00A46BF2" w:rsidP="005A0ECE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5A0ECE">
              <w:rPr>
                <w:rFonts w:asciiTheme="minorHAnsi" w:hAnsiTheme="minorHAnsi" w:cstheme="minorHAnsi"/>
                <w:sz w:val="20"/>
                <w:szCs w:val="20"/>
              </w:rPr>
              <w:t>3×2,5 mm²</w:t>
            </w:r>
          </w:p>
        </w:tc>
      </w:tr>
      <w:tr w:rsidR="00A46BF2" w:rsidRPr="00062CE6" w14:paraId="7CD5AC93" w14:textId="77777777" w:rsidTr="00A46BF2">
        <w:tc>
          <w:tcPr>
            <w:tcW w:w="475" w:type="dxa"/>
            <w:vAlign w:val="center"/>
          </w:tcPr>
          <w:p w14:paraId="35BE1ED3" w14:textId="53EFB59E" w:rsidR="00A46BF2" w:rsidRPr="005A0ECE" w:rsidRDefault="00A46BF2" w:rsidP="005A0ECE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5A0ECE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9</w:t>
            </w:r>
          </w:p>
        </w:tc>
        <w:tc>
          <w:tcPr>
            <w:tcW w:w="3773" w:type="dxa"/>
          </w:tcPr>
          <w:p w14:paraId="59B161A3" w14:textId="49CAF07D" w:rsidR="00A46BF2" w:rsidRPr="005A0ECE" w:rsidRDefault="00A46BF2" w:rsidP="005A0ECE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5A0ECE">
              <w:rPr>
                <w:rFonts w:asciiTheme="minorHAnsi" w:hAnsiTheme="minorHAnsi" w:cstheme="minorHAnsi"/>
                <w:sz w:val="20"/>
                <w:szCs w:val="20"/>
              </w:rPr>
              <w:t xml:space="preserve">Długość przewodu: </w:t>
            </w:r>
          </w:p>
        </w:tc>
        <w:tc>
          <w:tcPr>
            <w:tcW w:w="5812" w:type="dxa"/>
            <w:vAlign w:val="center"/>
          </w:tcPr>
          <w:p w14:paraId="04FB9404" w14:textId="7A47ED81" w:rsidR="00A46BF2" w:rsidRPr="005A0ECE" w:rsidRDefault="00A46BF2" w:rsidP="005A0ECE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5A0ECE">
              <w:rPr>
                <w:rFonts w:asciiTheme="minorHAnsi" w:hAnsiTheme="minorHAnsi" w:cstheme="minorHAnsi"/>
                <w:sz w:val="20"/>
                <w:szCs w:val="20"/>
              </w:rPr>
              <w:t>30 m</w:t>
            </w:r>
          </w:p>
        </w:tc>
      </w:tr>
      <w:tr w:rsidR="00A46BF2" w:rsidRPr="00062CE6" w14:paraId="1CA98561" w14:textId="77777777" w:rsidTr="00A46BF2">
        <w:tc>
          <w:tcPr>
            <w:tcW w:w="475" w:type="dxa"/>
            <w:vAlign w:val="center"/>
          </w:tcPr>
          <w:p w14:paraId="2C4A7B10" w14:textId="4ED0971B" w:rsidR="00A46BF2" w:rsidRPr="005A0ECE" w:rsidRDefault="00A46BF2" w:rsidP="005A0ECE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5A0ECE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10</w:t>
            </w:r>
          </w:p>
        </w:tc>
        <w:tc>
          <w:tcPr>
            <w:tcW w:w="3773" w:type="dxa"/>
          </w:tcPr>
          <w:p w14:paraId="405FF1CC" w14:textId="13D9F427" w:rsidR="00A46BF2" w:rsidRPr="005A0ECE" w:rsidRDefault="00A46BF2" w:rsidP="005A0ECE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5A0ECE">
              <w:rPr>
                <w:rFonts w:asciiTheme="minorHAnsi" w:hAnsiTheme="minorHAnsi" w:cstheme="minorHAnsi"/>
                <w:sz w:val="20"/>
                <w:szCs w:val="20"/>
              </w:rPr>
              <w:t xml:space="preserve">Parametry: </w:t>
            </w:r>
          </w:p>
        </w:tc>
        <w:tc>
          <w:tcPr>
            <w:tcW w:w="5812" w:type="dxa"/>
            <w:vAlign w:val="center"/>
          </w:tcPr>
          <w:p w14:paraId="3BCC08E9" w14:textId="2B78350A" w:rsidR="00A46BF2" w:rsidRPr="005A0ECE" w:rsidRDefault="00A46BF2" w:rsidP="005A0ECE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5A0ECE">
              <w:rPr>
                <w:rFonts w:asciiTheme="minorHAnsi" w:hAnsiTheme="minorHAnsi" w:cstheme="minorHAnsi"/>
                <w:sz w:val="20"/>
                <w:szCs w:val="20"/>
              </w:rPr>
              <w:t>4x2p+Z</w:t>
            </w:r>
          </w:p>
        </w:tc>
      </w:tr>
      <w:tr w:rsidR="00A46BF2" w:rsidRPr="00062CE6" w14:paraId="0C0976F7" w14:textId="77777777" w:rsidTr="00A46BF2">
        <w:tc>
          <w:tcPr>
            <w:tcW w:w="475" w:type="dxa"/>
            <w:vAlign w:val="center"/>
          </w:tcPr>
          <w:p w14:paraId="2E6EAB89" w14:textId="7ED89755" w:rsidR="00A46BF2" w:rsidRPr="005A0ECE" w:rsidRDefault="00A46BF2" w:rsidP="005A0ECE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5A0ECE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11</w:t>
            </w:r>
          </w:p>
        </w:tc>
        <w:tc>
          <w:tcPr>
            <w:tcW w:w="3773" w:type="dxa"/>
          </w:tcPr>
          <w:p w14:paraId="66B783AE" w14:textId="6BDCD90D" w:rsidR="00A46BF2" w:rsidRPr="005A0ECE" w:rsidRDefault="00A46BF2" w:rsidP="005A0ECE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5A0ECE">
              <w:rPr>
                <w:rFonts w:asciiTheme="minorHAnsi" w:hAnsiTheme="minorHAnsi" w:cstheme="minorHAnsi"/>
                <w:sz w:val="20"/>
                <w:szCs w:val="20"/>
              </w:rPr>
              <w:t xml:space="preserve">Stopień ochrony [IP]: </w:t>
            </w:r>
          </w:p>
        </w:tc>
        <w:tc>
          <w:tcPr>
            <w:tcW w:w="5812" w:type="dxa"/>
            <w:vAlign w:val="center"/>
          </w:tcPr>
          <w:p w14:paraId="29438D0B" w14:textId="60DB1BB4" w:rsidR="00A46BF2" w:rsidRPr="005A0ECE" w:rsidRDefault="00A46BF2" w:rsidP="005A0ECE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5A0ECE">
              <w:rPr>
                <w:rFonts w:asciiTheme="minorHAnsi" w:hAnsiTheme="minorHAnsi" w:cstheme="minorHAnsi"/>
                <w:sz w:val="20"/>
                <w:szCs w:val="20"/>
              </w:rPr>
              <w:t>Min. IP44</w:t>
            </w:r>
          </w:p>
        </w:tc>
      </w:tr>
      <w:tr w:rsidR="00A46BF2" w:rsidRPr="00062CE6" w14:paraId="5D13143E" w14:textId="77777777" w:rsidTr="00A46BF2">
        <w:tc>
          <w:tcPr>
            <w:tcW w:w="475" w:type="dxa"/>
            <w:vAlign w:val="center"/>
          </w:tcPr>
          <w:p w14:paraId="6225902F" w14:textId="6D3238AF" w:rsidR="00A46BF2" w:rsidRPr="005A0ECE" w:rsidRDefault="00A46BF2" w:rsidP="005A0ECE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5A0ECE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12</w:t>
            </w:r>
          </w:p>
        </w:tc>
        <w:tc>
          <w:tcPr>
            <w:tcW w:w="3773" w:type="dxa"/>
          </w:tcPr>
          <w:p w14:paraId="56194C97" w14:textId="181043C8" w:rsidR="00A46BF2" w:rsidRPr="005A0ECE" w:rsidRDefault="00A46BF2" w:rsidP="005A0ECE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5A0ECE">
              <w:rPr>
                <w:rFonts w:asciiTheme="minorHAnsi" w:hAnsiTheme="minorHAnsi" w:cstheme="minorHAnsi"/>
                <w:sz w:val="20"/>
                <w:szCs w:val="20"/>
              </w:rPr>
              <w:t xml:space="preserve">Do użytku: </w:t>
            </w:r>
          </w:p>
        </w:tc>
        <w:tc>
          <w:tcPr>
            <w:tcW w:w="5812" w:type="dxa"/>
            <w:vAlign w:val="center"/>
          </w:tcPr>
          <w:p w14:paraId="239C1DD1" w14:textId="4305078E" w:rsidR="00A46BF2" w:rsidRPr="005A0ECE" w:rsidRDefault="00A46BF2" w:rsidP="005A0ECE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5A0ECE">
              <w:rPr>
                <w:rFonts w:asciiTheme="minorHAnsi" w:hAnsiTheme="minorHAnsi" w:cstheme="minorHAnsi"/>
                <w:sz w:val="20"/>
                <w:szCs w:val="20"/>
              </w:rPr>
              <w:t>wewnętrznego / zewnętrznego</w:t>
            </w:r>
          </w:p>
        </w:tc>
      </w:tr>
      <w:tr w:rsidR="00A46BF2" w:rsidRPr="00062CE6" w14:paraId="08836D8B" w14:textId="77777777" w:rsidTr="00A46BF2">
        <w:tc>
          <w:tcPr>
            <w:tcW w:w="475" w:type="dxa"/>
            <w:vAlign w:val="center"/>
          </w:tcPr>
          <w:p w14:paraId="23A02519" w14:textId="2FAEB52C" w:rsidR="00A46BF2" w:rsidRPr="005A0ECE" w:rsidRDefault="00A46BF2" w:rsidP="005A0ECE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5A0ECE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13</w:t>
            </w:r>
          </w:p>
        </w:tc>
        <w:tc>
          <w:tcPr>
            <w:tcW w:w="3773" w:type="dxa"/>
          </w:tcPr>
          <w:p w14:paraId="51BBF265" w14:textId="53725643" w:rsidR="00A46BF2" w:rsidRPr="005A0ECE" w:rsidRDefault="00A46BF2" w:rsidP="005A0ECE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5A0ECE">
              <w:rPr>
                <w:rFonts w:asciiTheme="minorHAnsi" w:hAnsiTheme="minorHAnsi" w:cstheme="minorHAnsi"/>
                <w:sz w:val="20"/>
                <w:szCs w:val="20"/>
              </w:rPr>
              <w:t>Natężęnie</w:t>
            </w:r>
            <w:proofErr w:type="spellEnd"/>
            <w:r w:rsidRPr="005A0ECE">
              <w:rPr>
                <w:rFonts w:asciiTheme="minorHAnsi" w:hAnsiTheme="minorHAnsi" w:cstheme="minorHAnsi"/>
                <w:sz w:val="20"/>
                <w:szCs w:val="20"/>
              </w:rPr>
              <w:t xml:space="preserve">/Moc Przewodu </w:t>
            </w:r>
            <w:proofErr w:type="spellStart"/>
            <w:r w:rsidRPr="005A0ECE">
              <w:rPr>
                <w:rFonts w:asciiTheme="minorHAnsi" w:hAnsiTheme="minorHAnsi" w:cstheme="minorHAnsi"/>
                <w:sz w:val="20"/>
                <w:szCs w:val="20"/>
              </w:rPr>
              <w:t>Zwinietego</w:t>
            </w:r>
            <w:proofErr w:type="spellEnd"/>
            <w:r w:rsidRPr="005A0ECE">
              <w:rPr>
                <w:rFonts w:asciiTheme="minorHAnsi" w:hAnsiTheme="minorHAnsi" w:cstheme="minorHAnsi"/>
                <w:sz w:val="20"/>
                <w:szCs w:val="20"/>
              </w:rPr>
              <w:t xml:space="preserve">: </w:t>
            </w:r>
          </w:p>
        </w:tc>
        <w:tc>
          <w:tcPr>
            <w:tcW w:w="5812" w:type="dxa"/>
            <w:vAlign w:val="center"/>
          </w:tcPr>
          <w:p w14:paraId="324EDD04" w14:textId="0370DA93" w:rsidR="00A46BF2" w:rsidRPr="005A0ECE" w:rsidRDefault="00A46BF2" w:rsidP="005A0ECE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5A0ECE">
              <w:rPr>
                <w:rFonts w:asciiTheme="minorHAnsi" w:hAnsiTheme="minorHAnsi" w:cstheme="minorHAnsi"/>
                <w:sz w:val="20"/>
                <w:szCs w:val="20"/>
              </w:rPr>
              <w:t>Min. 6A/1380W</w:t>
            </w:r>
          </w:p>
        </w:tc>
      </w:tr>
      <w:tr w:rsidR="00A46BF2" w:rsidRPr="00062CE6" w14:paraId="22C92533" w14:textId="77777777" w:rsidTr="00A46BF2">
        <w:tc>
          <w:tcPr>
            <w:tcW w:w="475" w:type="dxa"/>
            <w:vAlign w:val="center"/>
          </w:tcPr>
          <w:p w14:paraId="350E3282" w14:textId="47D2FCBA" w:rsidR="00A46BF2" w:rsidRPr="005A0ECE" w:rsidRDefault="00A46BF2" w:rsidP="005A0ECE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5A0ECE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14</w:t>
            </w:r>
          </w:p>
        </w:tc>
        <w:tc>
          <w:tcPr>
            <w:tcW w:w="3773" w:type="dxa"/>
          </w:tcPr>
          <w:p w14:paraId="7CB463DD" w14:textId="3BA84466" w:rsidR="00A46BF2" w:rsidRPr="005A0ECE" w:rsidRDefault="00A46BF2" w:rsidP="005A0ECE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5A0ECE">
              <w:rPr>
                <w:rFonts w:asciiTheme="minorHAnsi" w:hAnsiTheme="minorHAnsi" w:cstheme="minorHAnsi"/>
                <w:sz w:val="20"/>
                <w:szCs w:val="20"/>
              </w:rPr>
              <w:t>Natężęnie</w:t>
            </w:r>
            <w:proofErr w:type="spellEnd"/>
            <w:r w:rsidRPr="005A0ECE">
              <w:rPr>
                <w:rFonts w:asciiTheme="minorHAnsi" w:hAnsiTheme="minorHAnsi" w:cstheme="minorHAnsi"/>
                <w:sz w:val="20"/>
                <w:szCs w:val="20"/>
              </w:rPr>
              <w:t xml:space="preserve">/Moc Przewodu Rozwiniętego: </w:t>
            </w:r>
          </w:p>
        </w:tc>
        <w:tc>
          <w:tcPr>
            <w:tcW w:w="5812" w:type="dxa"/>
            <w:vAlign w:val="center"/>
          </w:tcPr>
          <w:p w14:paraId="2F680FCB" w14:textId="26358153" w:rsidR="00A46BF2" w:rsidRPr="005A0ECE" w:rsidRDefault="00A46BF2" w:rsidP="005A0ECE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5A0ECE">
              <w:rPr>
                <w:rFonts w:asciiTheme="minorHAnsi" w:hAnsiTheme="minorHAnsi" w:cstheme="minorHAnsi"/>
                <w:sz w:val="20"/>
                <w:szCs w:val="20"/>
              </w:rPr>
              <w:t>Min. 16A/3680W</w:t>
            </w:r>
          </w:p>
        </w:tc>
      </w:tr>
      <w:tr w:rsidR="00A46BF2" w:rsidRPr="00062CE6" w14:paraId="5208EDA8" w14:textId="77777777" w:rsidTr="00A46BF2">
        <w:tc>
          <w:tcPr>
            <w:tcW w:w="475" w:type="dxa"/>
            <w:vAlign w:val="center"/>
          </w:tcPr>
          <w:p w14:paraId="19A4E986" w14:textId="2E8DBBC9" w:rsidR="00A46BF2" w:rsidRPr="005A0ECE" w:rsidRDefault="00A46BF2" w:rsidP="005A0ECE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5A0ECE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15</w:t>
            </w:r>
          </w:p>
        </w:tc>
        <w:tc>
          <w:tcPr>
            <w:tcW w:w="3773" w:type="dxa"/>
          </w:tcPr>
          <w:p w14:paraId="669F84E8" w14:textId="792E871B" w:rsidR="00A46BF2" w:rsidRPr="005A0ECE" w:rsidRDefault="00A46BF2" w:rsidP="005A0ECE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5A0ECE">
              <w:rPr>
                <w:rFonts w:asciiTheme="minorHAnsi" w:hAnsiTheme="minorHAnsi" w:cstheme="minorHAnsi"/>
                <w:sz w:val="20"/>
                <w:szCs w:val="20"/>
              </w:rPr>
              <w:t xml:space="preserve">Uziemienie: </w:t>
            </w:r>
          </w:p>
        </w:tc>
        <w:tc>
          <w:tcPr>
            <w:tcW w:w="5812" w:type="dxa"/>
            <w:vAlign w:val="center"/>
          </w:tcPr>
          <w:p w14:paraId="10BAA036" w14:textId="0902069B" w:rsidR="00A46BF2" w:rsidRPr="005A0ECE" w:rsidRDefault="00A46BF2" w:rsidP="005A0ECE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5A0ECE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</w:tr>
      <w:tr w:rsidR="00A46BF2" w:rsidRPr="00062CE6" w14:paraId="725E783B" w14:textId="77777777" w:rsidTr="00A46BF2">
        <w:tc>
          <w:tcPr>
            <w:tcW w:w="475" w:type="dxa"/>
            <w:vAlign w:val="center"/>
          </w:tcPr>
          <w:p w14:paraId="3B923454" w14:textId="103B713C" w:rsidR="00A46BF2" w:rsidRPr="005A0ECE" w:rsidRDefault="00A46BF2" w:rsidP="005A0ECE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5A0ECE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16</w:t>
            </w:r>
          </w:p>
        </w:tc>
        <w:tc>
          <w:tcPr>
            <w:tcW w:w="3773" w:type="dxa"/>
          </w:tcPr>
          <w:p w14:paraId="72EE3C60" w14:textId="00A7B445" w:rsidR="00A46BF2" w:rsidRPr="005A0ECE" w:rsidRDefault="00A46BF2" w:rsidP="005A0ECE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5A0ECE">
              <w:rPr>
                <w:rFonts w:asciiTheme="minorHAnsi" w:hAnsiTheme="minorHAnsi" w:cstheme="minorHAnsi"/>
                <w:sz w:val="20"/>
                <w:szCs w:val="20"/>
              </w:rPr>
              <w:t xml:space="preserve">Przesłony torów prądowych: </w:t>
            </w:r>
          </w:p>
        </w:tc>
        <w:tc>
          <w:tcPr>
            <w:tcW w:w="5812" w:type="dxa"/>
            <w:vAlign w:val="center"/>
          </w:tcPr>
          <w:p w14:paraId="388F221E" w14:textId="3CBB5FDB" w:rsidR="00A46BF2" w:rsidRPr="005A0ECE" w:rsidRDefault="00A46BF2" w:rsidP="005A0ECE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5A0ECE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</w:tr>
      <w:tr w:rsidR="00A46BF2" w:rsidRPr="00062CE6" w14:paraId="2B142ADD" w14:textId="77777777" w:rsidTr="00A46BF2">
        <w:tc>
          <w:tcPr>
            <w:tcW w:w="475" w:type="dxa"/>
            <w:vAlign w:val="center"/>
          </w:tcPr>
          <w:p w14:paraId="2D3767B2" w14:textId="1B76C82C" w:rsidR="00A46BF2" w:rsidRPr="005A0ECE" w:rsidRDefault="00A46BF2" w:rsidP="005A0ECE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5A0ECE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17</w:t>
            </w:r>
          </w:p>
        </w:tc>
        <w:tc>
          <w:tcPr>
            <w:tcW w:w="3773" w:type="dxa"/>
          </w:tcPr>
          <w:p w14:paraId="4191DFAC" w14:textId="12454E46" w:rsidR="00A46BF2" w:rsidRPr="005A0ECE" w:rsidRDefault="00A46BF2" w:rsidP="005A0ECE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5A0ECE">
              <w:rPr>
                <w:rFonts w:asciiTheme="minorHAnsi" w:hAnsiTheme="minorHAnsi" w:cstheme="minorHAnsi"/>
                <w:sz w:val="20"/>
                <w:szCs w:val="20"/>
              </w:rPr>
              <w:t xml:space="preserve">Bezpiecznik termiczny: </w:t>
            </w:r>
          </w:p>
        </w:tc>
        <w:tc>
          <w:tcPr>
            <w:tcW w:w="5812" w:type="dxa"/>
            <w:vAlign w:val="center"/>
          </w:tcPr>
          <w:p w14:paraId="143E9251" w14:textId="07D893B9" w:rsidR="00A46BF2" w:rsidRPr="005A0ECE" w:rsidRDefault="00A46BF2" w:rsidP="005A0ECE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5A0ECE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</w:tr>
      <w:tr w:rsidR="00A46BF2" w:rsidRPr="00062CE6" w14:paraId="3D13DAD2" w14:textId="77777777" w:rsidTr="00A46BF2">
        <w:tc>
          <w:tcPr>
            <w:tcW w:w="475" w:type="dxa"/>
            <w:vAlign w:val="center"/>
          </w:tcPr>
          <w:p w14:paraId="3FBD2632" w14:textId="4997F73E" w:rsidR="00A46BF2" w:rsidRPr="005A0ECE" w:rsidRDefault="00A46BF2" w:rsidP="005A0ECE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5A0ECE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18</w:t>
            </w:r>
          </w:p>
        </w:tc>
        <w:tc>
          <w:tcPr>
            <w:tcW w:w="3773" w:type="dxa"/>
          </w:tcPr>
          <w:p w14:paraId="566F11B2" w14:textId="14B7965E" w:rsidR="00A46BF2" w:rsidRPr="005A0ECE" w:rsidRDefault="00A46BF2" w:rsidP="005A0ECE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5A0ECE">
              <w:rPr>
                <w:rFonts w:asciiTheme="minorHAnsi" w:hAnsiTheme="minorHAnsi" w:cstheme="minorHAnsi"/>
                <w:color w:val="333333"/>
                <w:sz w:val="20"/>
                <w:szCs w:val="20"/>
              </w:rPr>
              <w:t xml:space="preserve">Bęben: </w:t>
            </w:r>
          </w:p>
        </w:tc>
        <w:tc>
          <w:tcPr>
            <w:tcW w:w="5812" w:type="dxa"/>
            <w:vAlign w:val="center"/>
          </w:tcPr>
          <w:p w14:paraId="7E06C914" w14:textId="6BC5D01C" w:rsidR="00A46BF2" w:rsidRPr="005A0ECE" w:rsidRDefault="00A46BF2" w:rsidP="005A0ECE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5A0ECE">
              <w:rPr>
                <w:rFonts w:asciiTheme="minorHAnsi" w:hAnsiTheme="minorHAnsi" w:cstheme="minorHAnsi"/>
                <w:color w:val="333333"/>
                <w:sz w:val="20"/>
                <w:szCs w:val="20"/>
              </w:rPr>
              <w:t>metalowy z stałym, nieobracalnym gniazdem</w:t>
            </w:r>
          </w:p>
        </w:tc>
      </w:tr>
      <w:tr w:rsidR="00A46BF2" w:rsidRPr="00062CE6" w14:paraId="2DD0C5A8" w14:textId="77777777" w:rsidTr="00A46BF2">
        <w:tc>
          <w:tcPr>
            <w:tcW w:w="475" w:type="dxa"/>
            <w:vAlign w:val="center"/>
          </w:tcPr>
          <w:p w14:paraId="3DBE7F42" w14:textId="00C4A675" w:rsidR="00A46BF2" w:rsidRPr="005A0ECE" w:rsidRDefault="00A46BF2" w:rsidP="005A0ECE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5A0ECE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19</w:t>
            </w:r>
          </w:p>
        </w:tc>
        <w:tc>
          <w:tcPr>
            <w:tcW w:w="3773" w:type="dxa"/>
          </w:tcPr>
          <w:p w14:paraId="5024E011" w14:textId="53D684E3" w:rsidR="00A46BF2" w:rsidRPr="005A0ECE" w:rsidRDefault="00A46BF2" w:rsidP="005A0ECE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5A0ECE">
              <w:rPr>
                <w:rFonts w:asciiTheme="minorHAnsi" w:hAnsiTheme="minorHAnsi" w:cstheme="minorHAnsi"/>
                <w:color w:val="333333"/>
                <w:sz w:val="20"/>
                <w:szCs w:val="20"/>
              </w:rPr>
              <w:t xml:space="preserve">Przeznaczone do: </w:t>
            </w:r>
          </w:p>
        </w:tc>
        <w:tc>
          <w:tcPr>
            <w:tcW w:w="5812" w:type="dxa"/>
            <w:vAlign w:val="center"/>
          </w:tcPr>
          <w:p w14:paraId="31B4C4E4" w14:textId="18FEE3FD" w:rsidR="00A46BF2" w:rsidRPr="005A0ECE" w:rsidRDefault="00A46BF2" w:rsidP="005A0ECE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5A0ECE">
              <w:rPr>
                <w:rFonts w:asciiTheme="minorHAnsi" w:hAnsiTheme="minorHAnsi" w:cstheme="minorHAnsi"/>
                <w:color w:val="333333"/>
                <w:sz w:val="20"/>
                <w:szCs w:val="20"/>
              </w:rPr>
              <w:t>wtyczek europejskich typu E z okrągłymi bolcami uziemiającym</w:t>
            </w:r>
          </w:p>
        </w:tc>
      </w:tr>
    </w:tbl>
    <w:p w14:paraId="6D0C5E70" w14:textId="77777777" w:rsidR="00BC79E8" w:rsidRDefault="00BC79E8" w:rsidP="007A1186">
      <w:pPr>
        <w:spacing w:after="0" w:line="240" w:lineRule="auto"/>
        <w:ind w:left="1276" w:hanging="1276"/>
        <w:rPr>
          <w:rFonts w:asciiTheme="minorHAnsi" w:hAnsiTheme="minorHAnsi" w:cstheme="minorHAnsi"/>
          <w:b/>
          <w:bCs/>
          <w:color w:val="auto"/>
          <w:sz w:val="20"/>
          <w:szCs w:val="20"/>
        </w:rPr>
      </w:pPr>
    </w:p>
    <w:p w14:paraId="3584D842" w14:textId="77777777" w:rsidR="00913557" w:rsidRPr="00062CE6" w:rsidRDefault="00913557" w:rsidP="007A1186">
      <w:pPr>
        <w:spacing w:after="0" w:line="240" w:lineRule="auto"/>
        <w:ind w:left="1276" w:hanging="1276"/>
        <w:rPr>
          <w:rFonts w:asciiTheme="minorHAnsi" w:hAnsiTheme="minorHAnsi" w:cstheme="minorHAnsi"/>
          <w:b/>
          <w:bCs/>
          <w:color w:val="auto"/>
          <w:sz w:val="20"/>
          <w:szCs w:val="20"/>
        </w:rPr>
      </w:pPr>
    </w:p>
    <w:p w14:paraId="235E44F7" w14:textId="0AA09F3B" w:rsidR="00DC353F" w:rsidRPr="005A0ECE" w:rsidRDefault="00DC353F" w:rsidP="00DC353F">
      <w:pPr>
        <w:shd w:val="clear" w:color="auto" w:fill="FFC000"/>
        <w:spacing w:after="0" w:line="240" w:lineRule="auto"/>
        <w:ind w:left="1276" w:hanging="1276"/>
        <w:rPr>
          <w:rFonts w:asciiTheme="minorHAnsi" w:hAnsiTheme="minorHAnsi" w:cstheme="minorHAnsi"/>
          <w:b/>
          <w:bCs/>
          <w:color w:val="auto"/>
          <w:sz w:val="22"/>
        </w:rPr>
      </w:pPr>
      <w:r w:rsidRPr="005A0ECE">
        <w:rPr>
          <w:rFonts w:asciiTheme="minorHAnsi" w:hAnsiTheme="minorHAnsi" w:cstheme="minorHAnsi"/>
          <w:b/>
          <w:bCs/>
          <w:color w:val="auto"/>
          <w:sz w:val="22"/>
        </w:rPr>
        <w:t>15 – Interaktywna tablica multimedialna z oprogramowaniem (1 szt.)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Zestawienie parametrów"/>
        <w:tblDescription w:val="Zestawienie parametrów"/>
      </w:tblPr>
      <w:tblGrid>
        <w:gridCol w:w="604"/>
        <w:gridCol w:w="1915"/>
        <w:gridCol w:w="1592"/>
        <w:gridCol w:w="1719"/>
        <w:gridCol w:w="1097"/>
        <w:gridCol w:w="668"/>
        <w:gridCol w:w="2522"/>
      </w:tblGrid>
      <w:tr w:rsidR="00062CE6" w:rsidRPr="00062CE6" w14:paraId="6F3396E8" w14:textId="77777777" w:rsidTr="00DA028E">
        <w:tc>
          <w:tcPr>
            <w:tcW w:w="10117" w:type="dxa"/>
            <w:gridSpan w:val="7"/>
            <w:shd w:val="clear" w:color="auto" w:fill="C6D9F1"/>
            <w:vAlign w:val="center"/>
          </w:tcPr>
          <w:p w14:paraId="72888654" w14:textId="28586774" w:rsidR="00DC353F" w:rsidRPr="00062CE6" w:rsidRDefault="00DC353F" w:rsidP="00DA028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auto"/>
                <w:kern w:val="1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bCs/>
                <w:color w:val="auto"/>
                <w:kern w:val="1"/>
                <w:sz w:val="18"/>
                <w:szCs w:val="18"/>
              </w:rPr>
              <w:t>Zestaw do wideokonferencji</w:t>
            </w:r>
          </w:p>
          <w:p w14:paraId="7A96331B" w14:textId="4C858A8E" w:rsidR="00DC353F" w:rsidRPr="00062CE6" w:rsidRDefault="00DC353F" w:rsidP="00DA028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auto"/>
                <w:kern w:val="1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bCs/>
                <w:color w:val="auto"/>
                <w:kern w:val="1"/>
                <w:sz w:val="18"/>
                <w:szCs w:val="18"/>
              </w:rPr>
              <w:t>Zamawiający wymaga dostarczenia wolnostojącego zestawu do wideokonferencji wraz z dedykowanym komputerem współpracującym z zaoferowanym zestawem</w:t>
            </w:r>
          </w:p>
        </w:tc>
      </w:tr>
      <w:tr w:rsidR="00062CE6" w:rsidRPr="00062CE6" w14:paraId="1DB4026E" w14:textId="77777777" w:rsidTr="00913557">
        <w:trPr>
          <w:trHeight w:val="167"/>
        </w:trPr>
        <w:tc>
          <w:tcPr>
            <w:tcW w:w="4111" w:type="dxa"/>
            <w:gridSpan w:val="3"/>
            <w:shd w:val="clear" w:color="auto" w:fill="F2F2F2"/>
            <w:vAlign w:val="center"/>
            <w:hideMark/>
          </w:tcPr>
          <w:p w14:paraId="2931251D" w14:textId="77777777" w:rsidR="00DC353F" w:rsidRPr="00062CE6" w:rsidRDefault="00DC353F" w:rsidP="00DA028E">
            <w:pPr>
              <w:spacing w:after="0" w:line="240" w:lineRule="auto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Oferent / Producent</w:t>
            </w:r>
          </w:p>
        </w:tc>
        <w:tc>
          <w:tcPr>
            <w:tcW w:w="2816" w:type="dxa"/>
            <w:gridSpan w:val="2"/>
            <w:shd w:val="clear" w:color="auto" w:fill="F2F2F2"/>
            <w:vAlign w:val="center"/>
            <w:hideMark/>
          </w:tcPr>
          <w:p w14:paraId="5D69937D" w14:textId="77777777" w:rsidR="00DC353F" w:rsidRPr="00062CE6" w:rsidRDefault="00DC353F" w:rsidP="00DA028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Podać</w:t>
            </w:r>
          </w:p>
        </w:tc>
        <w:tc>
          <w:tcPr>
            <w:tcW w:w="3190" w:type="dxa"/>
            <w:gridSpan w:val="2"/>
            <w:shd w:val="clear" w:color="auto" w:fill="F2F2F2"/>
            <w:vAlign w:val="center"/>
          </w:tcPr>
          <w:p w14:paraId="364C06F7" w14:textId="77777777" w:rsidR="00DC353F" w:rsidRPr="00062CE6" w:rsidRDefault="00DC353F" w:rsidP="00DA028E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</w:p>
        </w:tc>
      </w:tr>
      <w:tr w:rsidR="00062CE6" w:rsidRPr="00062CE6" w14:paraId="1392DBE2" w14:textId="77777777" w:rsidTr="00913557">
        <w:trPr>
          <w:trHeight w:val="60"/>
        </w:trPr>
        <w:tc>
          <w:tcPr>
            <w:tcW w:w="4111" w:type="dxa"/>
            <w:gridSpan w:val="3"/>
            <w:shd w:val="clear" w:color="auto" w:fill="F2F2F2"/>
            <w:vAlign w:val="center"/>
            <w:hideMark/>
          </w:tcPr>
          <w:p w14:paraId="1DCE017E" w14:textId="7D217A7C" w:rsidR="00DC353F" w:rsidRPr="00062CE6" w:rsidRDefault="00DC353F" w:rsidP="00DA028E">
            <w:pPr>
              <w:spacing w:after="0" w:line="240" w:lineRule="auto"/>
              <w:rPr>
                <w:rFonts w:asciiTheme="minorHAnsi" w:hAnsiTheme="minorHAnsi" w:cstheme="minorHAnsi"/>
                <w:b/>
                <w:color w:val="auto"/>
                <w:sz w:val="18"/>
                <w:szCs w:val="18"/>
                <w:lang w:val="en-GB"/>
              </w:rPr>
            </w:pPr>
            <w:r w:rsidRPr="00062CE6">
              <w:rPr>
                <w:rFonts w:asciiTheme="minorHAnsi" w:hAnsiTheme="minorHAnsi" w:cstheme="minorHAnsi"/>
                <w:b/>
                <w:color w:val="auto"/>
                <w:sz w:val="18"/>
                <w:szCs w:val="18"/>
                <w:lang w:val="en-GB"/>
              </w:rPr>
              <w:t xml:space="preserve">Nazwa </w:t>
            </w:r>
            <w:proofErr w:type="spellStart"/>
            <w:r w:rsidRPr="00062CE6">
              <w:rPr>
                <w:rFonts w:asciiTheme="minorHAnsi" w:hAnsiTheme="minorHAnsi" w:cstheme="minorHAnsi"/>
                <w:b/>
                <w:color w:val="auto"/>
                <w:sz w:val="18"/>
                <w:szCs w:val="18"/>
                <w:lang w:val="en-GB"/>
              </w:rPr>
              <w:t>i</w:t>
            </w:r>
            <w:proofErr w:type="spellEnd"/>
            <w:r w:rsidRPr="00062CE6">
              <w:rPr>
                <w:rFonts w:asciiTheme="minorHAnsi" w:hAnsiTheme="minorHAnsi" w:cstheme="minorHAnsi"/>
                <w:b/>
                <w:color w:val="auto"/>
                <w:sz w:val="18"/>
                <w:szCs w:val="18"/>
                <w:lang w:val="en-GB"/>
              </w:rPr>
              <w:t xml:space="preserve"> model</w:t>
            </w: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  <w:lang w:val="en-GB"/>
              </w:rPr>
              <w:t xml:space="preserve"> </w:t>
            </w:r>
            <w:r w:rsidRPr="00062CE6">
              <w:rPr>
                <w:rFonts w:asciiTheme="minorHAnsi" w:hAnsiTheme="minorHAnsi" w:cstheme="minorHAnsi"/>
                <w:b/>
                <w:color w:val="auto"/>
                <w:sz w:val="18"/>
                <w:szCs w:val="18"/>
                <w:lang w:val="en-GB"/>
              </w:rPr>
              <w:t>PN</w:t>
            </w:r>
          </w:p>
        </w:tc>
        <w:tc>
          <w:tcPr>
            <w:tcW w:w="2816" w:type="dxa"/>
            <w:gridSpan w:val="2"/>
            <w:shd w:val="clear" w:color="auto" w:fill="F2F2F2"/>
            <w:vAlign w:val="center"/>
            <w:hideMark/>
          </w:tcPr>
          <w:p w14:paraId="031BF5DA" w14:textId="77777777" w:rsidR="00DC353F" w:rsidRPr="00062CE6" w:rsidRDefault="00DC353F" w:rsidP="00DA028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Podać</w:t>
            </w:r>
          </w:p>
        </w:tc>
        <w:tc>
          <w:tcPr>
            <w:tcW w:w="3190" w:type="dxa"/>
            <w:gridSpan w:val="2"/>
            <w:shd w:val="clear" w:color="auto" w:fill="F2F2F2"/>
            <w:vAlign w:val="center"/>
          </w:tcPr>
          <w:p w14:paraId="62B34CB6" w14:textId="77777777" w:rsidR="00DC353F" w:rsidRPr="00062CE6" w:rsidRDefault="00DC353F" w:rsidP="00DA028E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</w:p>
        </w:tc>
      </w:tr>
      <w:tr w:rsidR="00062CE6" w:rsidRPr="00062CE6" w14:paraId="20CF7F40" w14:textId="77777777" w:rsidTr="00913557">
        <w:trPr>
          <w:trHeight w:val="328"/>
        </w:trPr>
        <w:tc>
          <w:tcPr>
            <w:tcW w:w="4111" w:type="dxa"/>
            <w:gridSpan w:val="3"/>
            <w:shd w:val="clear" w:color="auto" w:fill="F2F2F2"/>
            <w:vAlign w:val="center"/>
            <w:hideMark/>
          </w:tcPr>
          <w:p w14:paraId="040A1797" w14:textId="77777777" w:rsidR="00DC353F" w:rsidRPr="00062CE6" w:rsidRDefault="00DC353F" w:rsidP="00DA028E">
            <w:pPr>
              <w:spacing w:after="0" w:line="240" w:lineRule="auto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 xml:space="preserve">Rok produkcji min. 2025, </w:t>
            </w:r>
          </w:p>
          <w:p w14:paraId="1237AEF6" w14:textId="77777777" w:rsidR="00DC353F" w:rsidRPr="00062CE6" w:rsidRDefault="00DC353F" w:rsidP="00DA028E">
            <w:pPr>
              <w:spacing w:after="0" w:line="240" w:lineRule="auto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urządzenia fabrycznie nowe</w:t>
            </w:r>
          </w:p>
        </w:tc>
        <w:tc>
          <w:tcPr>
            <w:tcW w:w="2816" w:type="dxa"/>
            <w:gridSpan w:val="2"/>
            <w:shd w:val="clear" w:color="auto" w:fill="F2F2F2"/>
            <w:vAlign w:val="center"/>
            <w:hideMark/>
          </w:tcPr>
          <w:p w14:paraId="7D3FC232" w14:textId="77777777" w:rsidR="00DC353F" w:rsidRPr="00062CE6" w:rsidRDefault="00DC353F" w:rsidP="00DA028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TAK/Podać</w:t>
            </w:r>
          </w:p>
        </w:tc>
        <w:tc>
          <w:tcPr>
            <w:tcW w:w="3190" w:type="dxa"/>
            <w:gridSpan w:val="2"/>
            <w:shd w:val="clear" w:color="auto" w:fill="F2F2F2"/>
            <w:vAlign w:val="center"/>
          </w:tcPr>
          <w:p w14:paraId="1209E629" w14:textId="77777777" w:rsidR="00DC353F" w:rsidRPr="00062CE6" w:rsidRDefault="00DC353F" w:rsidP="00DA028E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</w:p>
        </w:tc>
      </w:tr>
      <w:tr w:rsidR="00062CE6" w:rsidRPr="00062CE6" w14:paraId="57CE69C3" w14:textId="77777777" w:rsidTr="00913557">
        <w:trPr>
          <w:trHeight w:val="60"/>
        </w:trPr>
        <w:tc>
          <w:tcPr>
            <w:tcW w:w="4111" w:type="dxa"/>
            <w:gridSpan w:val="3"/>
            <w:shd w:val="clear" w:color="auto" w:fill="F2F2F2"/>
            <w:vAlign w:val="center"/>
          </w:tcPr>
          <w:p w14:paraId="5351713F" w14:textId="77777777" w:rsidR="00DC353F" w:rsidRPr="00062CE6" w:rsidRDefault="00DC353F" w:rsidP="00DA028E">
            <w:pPr>
              <w:spacing w:after="0" w:line="240" w:lineRule="auto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Urządzenia nieużywane</w:t>
            </w:r>
          </w:p>
        </w:tc>
        <w:tc>
          <w:tcPr>
            <w:tcW w:w="2816" w:type="dxa"/>
            <w:gridSpan w:val="2"/>
            <w:shd w:val="clear" w:color="auto" w:fill="F2F2F2"/>
            <w:vAlign w:val="center"/>
          </w:tcPr>
          <w:p w14:paraId="76726429" w14:textId="77777777" w:rsidR="00DC353F" w:rsidRPr="00062CE6" w:rsidRDefault="00DC353F" w:rsidP="00DA028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TAK</w:t>
            </w:r>
          </w:p>
        </w:tc>
        <w:tc>
          <w:tcPr>
            <w:tcW w:w="3190" w:type="dxa"/>
            <w:gridSpan w:val="2"/>
            <w:shd w:val="clear" w:color="auto" w:fill="F2F2F2"/>
            <w:vAlign w:val="center"/>
          </w:tcPr>
          <w:p w14:paraId="1D7976C7" w14:textId="77777777" w:rsidR="00DC353F" w:rsidRPr="00062CE6" w:rsidRDefault="00DC353F" w:rsidP="00DA028E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</w:p>
        </w:tc>
      </w:tr>
      <w:tr w:rsidR="00062CE6" w:rsidRPr="00062CE6" w14:paraId="3F5B530D" w14:textId="77777777" w:rsidTr="00913557">
        <w:trPr>
          <w:trHeight w:val="60"/>
        </w:trPr>
        <w:tc>
          <w:tcPr>
            <w:tcW w:w="4111" w:type="dxa"/>
            <w:gridSpan w:val="3"/>
            <w:shd w:val="clear" w:color="auto" w:fill="F2F2F2"/>
            <w:vAlign w:val="center"/>
          </w:tcPr>
          <w:p w14:paraId="24BC43E5" w14:textId="77777777" w:rsidR="00DC353F" w:rsidRPr="00062CE6" w:rsidRDefault="00DC353F" w:rsidP="00DA028E">
            <w:pPr>
              <w:spacing w:after="0" w:line="240" w:lineRule="auto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Urządzenia nie powystawowe</w:t>
            </w:r>
          </w:p>
        </w:tc>
        <w:tc>
          <w:tcPr>
            <w:tcW w:w="2816" w:type="dxa"/>
            <w:gridSpan w:val="2"/>
            <w:shd w:val="clear" w:color="auto" w:fill="F2F2F2"/>
            <w:vAlign w:val="center"/>
          </w:tcPr>
          <w:p w14:paraId="65856ACD" w14:textId="77777777" w:rsidR="00DC353F" w:rsidRPr="00062CE6" w:rsidRDefault="00DC353F" w:rsidP="00DA028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TAK</w:t>
            </w:r>
          </w:p>
        </w:tc>
        <w:tc>
          <w:tcPr>
            <w:tcW w:w="3190" w:type="dxa"/>
            <w:gridSpan w:val="2"/>
            <w:shd w:val="clear" w:color="auto" w:fill="F2F2F2"/>
            <w:vAlign w:val="center"/>
          </w:tcPr>
          <w:p w14:paraId="4A5F26AB" w14:textId="77777777" w:rsidR="00DC353F" w:rsidRPr="00062CE6" w:rsidRDefault="00DC353F" w:rsidP="00DA028E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</w:p>
        </w:tc>
      </w:tr>
      <w:tr w:rsidR="00062CE6" w:rsidRPr="00062CE6" w14:paraId="0BF24400" w14:textId="77777777" w:rsidTr="00DA028E">
        <w:tc>
          <w:tcPr>
            <w:tcW w:w="604" w:type="dxa"/>
            <w:shd w:val="clear" w:color="auto" w:fill="F2F2F2"/>
            <w:vAlign w:val="center"/>
          </w:tcPr>
          <w:p w14:paraId="2D8DE6E6" w14:textId="77777777" w:rsidR="00DC353F" w:rsidRPr="00062CE6" w:rsidRDefault="00DC353F" w:rsidP="00DA028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l.p.</w:t>
            </w:r>
          </w:p>
        </w:tc>
        <w:tc>
          <w:tcPr>
            <w:tcW w:w="1915" w:type="dxa"/>
            <w:shd w:val="clear" w:color="auto" w:fill="F2F2F2"/>
            <w:vAlign w:val="center"/>
          </w:tcPr>
          <w:p w14:paraId="37DFE2D7" w14:textId="77777777" w:rsidR="00DC353F" w:rsidRPr="00062CE6" w:rsidRDefault="00DC353F" w:rsidP="00DA028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Nazwa komponentu</w:t>
            </w:r>
          </w:p>
        </w:tc>
        <w:tc>
          <w:tcPr>
            <w:tcW w:w="3311" w:type="dxa"/>
            <w:gridSpan w:val="2"/>
            <w:shd w:val="clear" w:color="auto" w:fill="F2F2F2"/>
            <w:vAlign w:val="center"/>
          </w:tcPr>
          <w:p w14:paraId="230E316B" w14:textId="77777777" w:rsidR="00DC353F" w:rsidRPr="00062CE6" w:rsidRDefault="00DC353F" w:rsidP="00DA028E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Minimalne parametry</w:t>
            </w:r>
          </w:p>
        </w:tc>
        <w:tc>
          <w:tcPr>
            <w:tcW w:w="1765" w:type="dxa"/>
            <w:gridSpan w:val="2"/>
            <w:shd w:val="clear" w:color="auto" w:fill="F2F2F2"/>
            <w:vAlign w:val="center"/>
          </w:tcPr>
          <w:p w14:paraId="728A8B24" w14:textId="77777777" w:rsidR="00DC353F" w:rsidRPr="00062CE6" w:rsidRDefault="00DC353F" w:rsidP="00DA028E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bCs/>
                <w:i/>
                <w:color w:val="auto"/>
                <w:sz w:val="18"/>
                <w:szCs w:val="18"/>
              </w:rPr>
              <w:t>Wartości wymagane</w:t>
            </w:r>
          </w:p>
        </w:tc>
        <w:tc>
          <w:tcPr>
            <w:tcW w:w="2522" w:type="dxa"/>
            <w:shd w:val="clear" w:color="auto" w:fill="F2F2F2"/>
            <w:vAlign w:val="bottom"/>
          </w:tcPr>
          <w:p w14:paraId="51694708" w14:textId="77777777" w:rsidR="00493D06" w:rsidRPr="00062CE6" w:rsidRDefault="00493D06" w:rsidP="00493D06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Potwierdzenie spełnienia wymagań</w:t>
            </w:r>
          </w:p>
          <w:p w14:paraId="4ED6CDC7" w14:textId="77777777" w:rsidR="00493D06" w:rsidRPr="00062CE6" w:rsidRDefault="00493D06" w:rsidP="00493D0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(wypełnia Wykonawca)</w:t>
            </w:r>
          </w:p>
          <w:p w14:paraId="7DB7B6F1" w14:textId="21A13D43" w:rsidR="00DC353F" w:rsidRPr="00062CE6" w:rsidRDefault="00493D06" w:rsidP="00493D0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i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Parametry oferowane:</w:t>
            </w:r>
          </w:p>
        </w:tc>
      </w:tr>
      <w:tr w:rsidR="00062CE6" w:rsidRPr="00062CE6" w14:paraId="29A341BC" w14:textId="77777777" w:rsidTr="00DA028E">
        <w:trPr>
          <w:trHeight w:val="194"/>
        </w:trPr>
        <w:tc>
          <w:tcPr>
            <w:tcW w:w="604" w:type="dxa"/>
            <w:vMerge w:val="restart"/>
            <w:tcBorders>
              <w:top w:val="single" w:sz="8" w:space="0" w:color="auto"/>
            </w:tcBorders>
            <w:shd w:val="clear" w:color="auto" w:fill="F2F2F2"/>
            <w:vAlign w:val="center"/>
          </w:tcPr>
          <w:p w14:paraId="68275EA2" w14:textId="77777777" w:rsidR="00DC353F" w:rsidRPr="00062CE6" w:rsidRDefault="00DC353F" w:rsidP="00DA028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1</w:t>
            </w:r>
          </w:p>
        </w:tc>
        <w:tc>
          <w:tcPr>
            <w:tcW w:w="1915" w:type="dxa"/>
            <w:vMerge w:val="restart"/>
            <w:tcBorders>
              <w:top w:val="single" w:sz="8" w:space="0" w:color="auto"/>
            </w:tcBorders>
            <w:shd w:val="clear" w:color="auto" w:fill="F2F2F2"/>
            <w:vAlign w:val="center"/>
          </w:tcPr>
          <w:p w14:paraId="49665441" w14:textId="77777777" w:rsidR="00DC353F" w:rsidRPr="00062CE6" w:rsidRDefault="00DC353F" w:rsidP="00DA028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Parametry ekranu</w:t>
            </w:r>
          </w:p>
        </w:tc>
        <w:tc>
          <w:tcPr>
            <w:tcW w:w="3311" w:type="dxa"/>
            <w:gridSpan w:val="2"/>
            <w:tcBorders>
              <w:top w:val="single" w:sz="8" w:space="0" w:color="auto"/>
            </w:tcBorders>
            <w:vAlign w:val="center"/>
          </w:tcPr>
          <w:p w14:paraId="75BB0E90" w14:textId="77777777" w:rsidR="00DC353F" w:rsidRPr="00062CE6" w:rsidRDefault="00DC353F" w:rsidP="00DA028E">
            <w:pPr>
              <w:numPr>
                <w:ilvl w:val="0"/>
                <w:numId w:val="52"/>
              </w:numPr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Przekątna ekranu </w:t>
            </w:r>
            <w:r w:rsidRPr="00062C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minimum</w:t>
            </w: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 65”;</w:t>
            </w:r>
          </w:p>
        </w:tc>
        <w:tc>
          <w:tcPr>
            <w:tcW w:w="1765" w:type="dxa"/>
            <w:gridSpan w:val="2"/>
            <w:tcBorders>
              <w:top w:val="single" w:sz="8" w:space="0" w:color="auto"/>
            </w:tcBorders>
            <w:vAlign w:val="center"/>
          </w:tcPr>
          <w:p w14:paraId="242A990F" w14:textId="77777777" w:rsidR="00DC353F" w:rsidRPr="00062CE6" w:rsidRDefault="00DC353F" w:rsidP="00DA028E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i/>
                <w:color w:val="auto"/>
                <w:sz w:val="18"/>
                <w:szCs w:val="18"/>
              </w:rPr>
              <w:t>TAK (podać)</w:t>
            </w:r>
          </w:p>
        </w:tc>
        <w:tc>
          <w:tcPr>
            <w:tcW w:w="2522" w:type="dxa"/>
            <w:tcBorders>
              <w:top w:val="single" w:sz="8" w:space="0" w:color="auto"/>
            </w:tcBorders>
            <w:vAlign w:val="center"/>
          </w:tcPr>
          <w:p w14:paraId="113E99E9" w14:textId="77777777" w:rsidR="00DC353F" w:rsidRPr="00062CE6" w:rsidRDefault="00DC353F" w:rsidP="00DA028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auto"/>
                <w:kern w:val="1"/>
                <w:sz w:val="18"/>
                <w:szCs w:val="18"/>
              </w:rPr>
            </w:pPr>
          </w:p>
        </w:tc>
      </w:tr>
      <w:tr w:rsidR="00062CE6" w:rsidRPr="00062CE6" w14:paraId="5A359464" w14:textId="77777777" w:rsidTr="00DA028E">
        <w:trPr>
          <w:trHeight w:val="397"/>
        </w:trPr>
        <w:tc>
          <w:tcPr>
            <w:tcW w:w="604" w:type="dxa"/>
            <w:vMerge/>
            <w:shd w:val="clear" w:color="auto" w:fill="F2F2F2"/>
            <w:vAlign w:val="center"/>
          </w:tcPr>
          <w:p w14:paraId="771D84B6" w14:textId="77777777" w:rsidR="00DC353F" w:rsidRPr="00062CE6" w:rsidRDefault="00DC353F" w:rsidP="00DA028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</w:p>
        </w:tc>
        <w:tc>
          <w:tcPr>
            <w:tcW w:w="1915" w:type="dxa"/>
            <w:vMerge/>
            <w:shd w:val="clear" w:color="auto" w:fill="F2F2F2"/>
            <w:vAlign w:val="center"/>
          </w:tcPr>
          <w:p w14:paraId="42793BE5" w14:textId="77777777" w:rsidR="00DC353F" w:rsidRPr="00062CE6" w:rsidRDefault="00DC353F" w:rsidP="00DA028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3311" w:type="dxa"/>
            <w:gridSpan w:val="2"/>
            <w:vAlign w:val="center"/>
          </w:tcPr>
          <w:p w14:paraId="3FFB8ABF" w14:textId="77777777" w:rsidR="00DC353F" w:rsidRPr="00062CE6" w:rsidRDefault="00DC353F" w:rsidP="00DA028E">
            <w:pPr>
              <w:numPr>
                <w:ilvl w:val="0"/>
                <w:numId w:val="52"/>
              </w:numPr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Funkcja Multi-</w:t>
            </w:r>
            <w:proofErr w:type="spellStart"/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touch</w:t>
            </w:r>
            <w:proofErr w:type="spellEnd"/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 </w:t>
            </w:r>
            <w:r w:rsidRPr="00062C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minimum</w:t>
            </w: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 20 punktów;</w:t>
            </w:r>
          </w:p>
        </w:tc>
        <w:tc>
          <w:tcPr>
            <w:tcW w:w="1765" w:type="dxa"/>
            <w:gridSpan w:val="2"/>
            <w:vAlign w:val="center"/>
          </w:tcPr>
          <w:p w14:paraId="300690F6" w14:textId="77777777" w:rsidR="00DC353F" w:rsidRPr="00062CE6" w:rsidRDefault="00DC353F" w:rsidP="00DA028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i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i/>
                <w:color w:val="auto"/>
                <w:sz w:val="18"/>
                <w:szCs w:val="18"/>
              </w:rPr>
              <w:t>TAK (podać)</w:t>
            </w:r>
          </w:p>
        </w:tc>
        <w:tc>
          <w:tcPr>
            <w:tcW w:w="2522" w:type="dxa"/>
            <w:tcBorders>
              <w:top w:val="single" w:sz="8" w:space="0" w:color="auto"/>
            </w:tcBorders>
            <w:vAlign w:val="center"/>
          </w:tcPr>
          <w:p w14:paraId="06F40377" w14:textId="77777777" w:rsidR="00DC353F" w:rsidRPr="00062CE6" w:rsidRDefault="00DC353F" w:rsidP="00DA028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auto"/>
                <w:kern w:val="1"/>
                <w:sz w:val="18"/>
                <w:szCs w:val="18"/>
              </w:rPr>
            </w:pPr>
          </w:p>
        </w:tc>
      </w:tr>
      <w:tr w:rsidR="00062CE6" w:rsidRPr="00062CE6" w14:paraId="289E599A" w14:textId="77777777" w:rsidTr="00DA028E">
        <w:trPr>
          <w:trHeight w:val="397"/>
        </w:trPr>
        <w:tc>
          <w:tcPr>
            <w:tcW w:w="604" w:type="dxa"/>
            <w:vMerge/>
            <w:shd w:val="clear" w:color="auto" w:fill="F2F2F2"/>
            <w:vAlign w:val="center"/>
          </w:tcPr>
          <w:p w14:paraId="548AA7F4" w14:textId="77777777" w:rsidR="00DC353F" w:rsidRPr="00062CE6" w:rsidRDefault="00DC353F" w:rsidP="00DA028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</w:p>
        </w:tc>
        <w:tc>
          <w:tcPr>
            <w:tcW w:w="1915" w:type="dxa"/>
            <w:vMerge/>
            <w:shd w:val="clear" w:color="auto" w:fill="F2F2F2"/>
            <w:vAlign w:val="center"/>
          </w:tcPr>
          <w:p w14:paraId="665A1D7F" w14:textId="77777777" w:rsidR="00DC353F" w:rsidRPr="00062CE6" w:rsidRDefault="00DC353F" w:rsidP="00DA028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3311" w:type="dxa"/>
            <w:gridSpan w:val="2"/>
            <w:vAlign w:val="center"/>
          </w:tcPr>
          <w:p w14:paraId="2A2A7385" w14:textId="77777777" w:rsidR="00DC353F" w:rsidRPr="00062CE6" w:rsidRDefault="00DC353F" w:rsidP="00DA028E">
            <w:pPr>
              <w:numPr>
                <w:ilvl w:val="0"/>
                <w:numId w:val="52"/>
              </w:numPr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Podświetlenie matrycy w technologii LED;</w:t>
            </w:r>
          </w:p>
        </w:tc>
        <w:tc>
          <w:tcPr>
            <w:tcW w:w="1765" w:type="dxa"/>
            <w:gridSpan w:val="2"/>
            <w:vAlign w:val="center"/>
          </w:tcPr>
          <w:p w14:paraId="399E7BC0" w14:textId="77777777" w:rsidR="00DC353F" w:rsidRPr="00062CE6" w:rsidRDefault="00DC353F" w:rsidP="00DA028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i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i/>
                <w:color w:val="auto"/>
                <w:sz w:val="18"/>
                <w:szCs w:val="18"/>
              </w:rPr>
              <w:t>TAK</w:t>
            </w:r>
          </w:p>
        </w:tc>
        <w:tc>
          <w:tcPr>
            <w:tcW w:w="2522" w:type="dxa"/>
            <w:tcBorders>
              <w:top w:val="single" w:sz="8" w:space="0" w:color="auto"/>
            </w:tcBorders>
            <w:vAlign w:val="center"/>
          </w:tcPr>
          <w:p w14:paraId="0FFE44B4" w14:textId="77777777" w:rsidR="00DC353F" w:rsidRPr="00062CE6" w:rsidRDefault="00DC353F" w:rsidP="00DA028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auto"/>
                <w:kern w:val="1"/>
                <w:sz w:val="18"/>
                <w:szCs w:val="18"/>
              </w:rPr>
            </w:pPr>
          </w:p>
        </w:tc>
      </w:tr>
      <w:tr w:rsidR="00062CE6" w:rsidRPr="00062CE6" w14:paraId="58BE78D5" w14:textId="77777777" w:rsidTr="00DA028E">
        <w:trPr>
          <w:trHeight w:val="397"/>
        </w:trPr>
        <w:tc>
          <w:tcPr>
            <w:tcW w:w="604" w:type="dxa"/>
            <w:vMerge/>
            <w:shd w:val="clear" w:color="auto" w:fill="F2F2F2"/>
            <w:vAlign w:val="center"/>
          </w:tcPr>
          <w:p w14:paraId="5DE022DD" w14:textId="77777777" w:rsidR="00DC353F" w:rsidRPr="00062CE6" w:rsidRDefault="00DC353F" w:rsidP="00DA028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</w:p>
        </w:tc>
        <w:tc>
          <w:tcPr>
            <w:tcW w:w="1915" w:type="dxa"/>
            <w:vMerge/>
            <w:shd w:val="clear" w:color="auto" w:fill="F2F2F2"/>
            <w:vAlign w:val="center"/>
          </w:tcPr>
          <w:p w14:paraId="7AA661C8" w14:textId="77777777" w:rsidR="00DC353F" w:rsidRPr="00062CE6" w:rsidRDefault="00DC353F" w:rsidP="00DA028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3311" w:type="dxa"/>
            <w:gridSpan w:val="2"/>
            <w:vAlign w:val="center"/>
          </w:tcPr>
          <w:p w14:paraId="5C022C44" w14:textId="77777777" w:rsidR="00DC353F" w:rsidRPr="00062CE6" w:rsidRDefault="00DC353F" w:rsidP="00DA028E">
            <w:pPr>
              <w:numPr>
                <w:ilvl w:val="0"/>
                <w:numId w:val="52"/>
              </w:numPr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Częstotliwość odświeżania minimum 60Hz;</w:t>
            </w:r>
          </w:p>
        </w:tc>
        <w:tc>
          <w:tcPr>
            <w:tcW w:w="1765" w:type="dxa"/>
            <w:gridSpan w:val="2"/>
            <w:vAlign w:val="center"/>
          </w:tcPr>
          <w:p w14:paraId="5A691B39" w14:textId="77777777" w:rsidR="00DC353F" w:rsidRPr="00062CE6" w:rsidRDefault="00DC353F" w:rsidP="00DA028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i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i/>
                <w:color w:val="auto"/>
                <w:sz w:val="18"/>
                <w:szCs w:val="18"/>
              </w:rPr>
              <w:t>TAK</w:t>
            </w:r>
          </w:p>
        </w:tc>
        <w:tc>
          <w:tcPr>
            <w:tcW w:w="2522" w:type="dxa"/>
            <w:tcBorders>
              <w:top w:val="single" w:sz="8" w:space="0" w:color="auto"/>
            </w:tcBorders>
            <w:vAlign w:val="center"/>
          </w:tcPr>
          <w:p w14:paraId="0D46307A" w14:textId="77777777" w:rsidR="00DC353F" w:rsidRPr="00062CE6" w:rsidRDefault="00DC353F" w:rsidP="00DA028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auto"/>
                <w:kern w:val="1"/>
                <w:sz w:val="18"/>
                <w:szCs w:val="18"/>
              </w:rPr>
            </w:pPr>
          </w:p>
        </w:tc>
      </w:tr>
      <w:tr w:rsidR="00062CE6" w:rsidRPr="00062CE6" w14:paraId="23A79DB2" w14:textId="77777777" w:rsidTr="00DA028E">
        <w:trPr>
          <w:trHeight w:val="105"/>
        </w:trPr>
        <w:tc>
          <w:tcPr>
            <w:tcW w:w="604" w:type="dxa"/>
            <w:vMerge/>
            <w:shd w:val="clear" w:color="auto" w:fill="F2F2F2"/>
            <w:vAlign w:val="center"/>
          </w:tcPr>
          <w:p w14:paraId="1E2E6C48" w14:textId="77777777" w:rsidR="00DC353F" w:rsidRPr="00062CE6" w:rsidRDefault="00DC353F" w:rsidP="00DA028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</w:p>
        </w:tc>
        <w:tc>
          <w:tcPr>
            <w:tcW w:w="1915" w:type="dxa"/>
            <w:vMerge/>
            <w:shd w:val="clear" w:color="auto" w:fill="F2F2F2"/>
            <w:vAlign w:val="center"/>
          </w:tcPr>
          <w:p w14:paraId="75FCC505" w14:textId="77777777" w:rsidR="00DC353F" w:rsidRPr="00062CE6" w:rsidRDefault="00DC353F" w:rsidP="00DA028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3311" w:type="dxa"/>
            <w:gridSpan w:val="2"/>
            <w:vAlign w:val="center"/>
          </w:tcPr>
          <w:p w14:paraId="7D1F39DD" w14:textId="77777777" w:rsidR="00DC353F" w:rsidRPr="00062CE6" w:rsidRDefault="00DC353F" w:rsidP="00DA028E">
            <w:pPr>
              <w:numPr>
                <w:ilvl w:val="0"/>
                <w:numId w:val="52"/>
              </w:numPr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Rozdzielczość 4K;</w:t>
            </w:r>
          </w:p>
        </w:tc>
        <w:tc>
          <w:tcPr>
            <w:tcW w:w="1765" w:type="dxa"/>
            <w:gridSpan w:val="2"/>
            <w:vAlign w:val="center"/>
          </w:tcPr>
          <w:p w14:paraId="31FBC69A" w14:textId="77777777" w:rsidR="00DC353F" w:rsidRPr="00062CE6" w:rsidRDefault="00DC353F" w:rsidP="00DA028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i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i/>
                <w:color w:val="auto"/>
                <w:sz w:val="18"/>
                <w:szCs w:val="18"/>
              </w:rPr>
              <w:t>TAK</w:t>
            </w:r>
          </w:p>
        </w:tc>
        <w:tc>
          <w:tcPr>
            <w:tcW w:w="2522" w:type="dxa"/>
            <w:tcBorders>
              <w:top w:val="single" w:sz="8" w:space="0" w:color="auto"/>
            </w:tcBorders>
            <w:vAlign w:val="center"/>
          </w:tcPr>
          <w:p w14:paraId="22FECA67" w14:textId="77777777" w:rsidR="00DC353F" w:rsidRPr="00062CE6" w:rsidRDefault="00DC353F" w:rsidP="00DA028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auto"/>
                <w:kern w:val="1"/>
                <w:sz w:val="18"/>
                <w:szCs w:val="18"/>
              </w:rPr>
            </w:pPr>
          </w:p>
        </w:tc>
      </w:tr>
      <w:tr w:rsidR="00062CE6" w:rsidRPr="00062CE6" w14:paraId="6DFC4579" w14:textId="77777777" w:rsidTr="00DA028E">
        <w:trPr>
          <w:trHeight w:val="187"/>
        </w:trPr>
        <w:tc>
          <w:tcPr>
            <w:tcW w:w="604" w:type="dxa"/>
            <w:vMerge w:val="restart"/>
            <w:shd w:val="clear" w:color="auto" w:fill="F2F2F2"/>
            <w:vAlign w:val="center"/>
          </w:tcPr>
          <w:p w14:paraId="70598C0E" w14:textId="77777777" w:rsidR="00DC353F" w:rsidRPr="00062CE6" w:rsidRDefault="00DC353F" w:rsidP="00DA028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2</w:t>
            </w:r>
          </w:p>
        </w:tc>
        <w:tc>
          <w:tcPr>
            <w:tcW w:w="1915" w:type="dxa"/>
            <w:vMerge w:val="restart"/>
            <w:shd w:val="clear" w:color="auto" w:fill="F2F2F2"/>
            <w:vAlign w:val="center"/>
          </w:tcPr>
          <w:p w14:paraId="365EDF7C" w14:textId="77777777" w:rsidR="00DC353F" w:rsidRPr="00062CE6" w:rsidRDefault="00DC353F" w:rsidP="00DA028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Kamera</w:t>
            </w:r>
          </w:p>
        </w:tc>
        <w:tc>
          <w:tcPr>
            <w:tcW w:w="3311" w:type="dxa"/>
            <w:gridSpan w:val="2"/>
            <w:vAlign w:val="center"/>
          </w:tcPr>
          <w:p w14:paraId="70B06F30" w14:textId="77777777" w:rsidR="00DC353F" w:rsidRPr="00062CE6" w:rsidRDefault="00DC353F" w:rsidP="00DA028E">
            <w:pPr>
              <w:numPr>
                <w:ilvl w:val="0"/>
                <w:numId w:val="53"/>
              </w:numPr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Rozdzielczość 4K @ 30 </w:t>
            </w:r>
            <w:proofErr w:type="spellStart"/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fps</w:t>
            </w:r>
            <w:proofErr w:type="spellEnd"/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;</w:t>
            </w:r>
          </w:p>
        </w:tc>
        <w:tc>
          <w:tcPr>
            <w:tcW w:w="1765" w:type="dxa"/>
            <w:gridSpan w:val="2"/>
            <w:vAlign w:val="center"/>
          </w:tcPr>
          <w:p w14:paraId="3BA667CB" w14:textId="77777777" w:rsidR="00DC353F" w:rsidRPr="00062CE6" w:rsidRDefault="00DC353F" w:rsidP="00DA028E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i/>
                <w:color w:val="auto"/>
                <w:sz w:val="18"/>
                <w:szCs w:val="18"/>
              </w:rPr>
              <w:t>TAK</w:t>
            </w:r>
          </w:p>
        </w:tc>
        <w:tc>
          <w:tcPr>
            <w:tcW w:w="2522" w:type="dxa"/>
            <w:vAlign w:val="center"/>
          </w:tcPr>
          <w:p w14:paraId="79E8AB30" w14:textId="77777777" w:rsidR="00DC353F" w:rsidRPr="00062CE6" w:rsidRDefault="00DC353F" w:rsidP="00DA028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auto"/>
                <w:kern w:val="1"/>
                <w:sz w:val="18"/>
                <w:szCs w:val="18"/>
              </w:rPr>
            </w:pPr>
          </w:p>
        </w:tc>
      </w:tr>
      <w:tr w:rsidR="00062CE6" w:rsidRPr="00062CE6" w14:paraId="32FAAADD" w14:textId="77777777" w:rsidTr="00DA028E">
        <w:trPr>
          <w:trHeight w:val="77"/>
        </w:trPr>
        <w:tc>
          <w:tcPr>
            <w:tcW w:w="604" w:type="dxa"/>
            <w:vMerge/>
            <w:shd w:val="clear" w:color="auto" w:fill="F2F2F2"/>
            <w:vAlign w:val="center"/>
          </w:tcPr>
          <w:p w14:paraId="020228AC" w14:textId="77777777" w:rsidR="00DC353F" w:rsidRPr="00062CE6" w:rsidRDefault="00DC353F" w:rsidP="00DA028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</w:p>
        </w:tc>
        <w:tc>
          <w:tcPr>
            <w:tcW w:w="1915" w:type="dxa"/>
            <w:vMerge/>
            <w:shd w:val="clear" w:color="auto" w:fill="F2F2F2"/>
            <w:vAlign w:val="center"/>
          </w:tcPr>
          <w:p w14:paraId="27DF0FC0" w14:textId="77777777" w:rsidR="00DC353F" w:rsidRPr="00062CE6" w:rsidRDefault="00DC353F" w:rsidP="00DA028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3311" w:type="dxa"/>
            <w:gridSpan w:val="2"/>
            <w:vAlign w:val="center"/>
          </w:tcPr>
          <w:p w14:paraId="336BF43F" w14:textId="77777777" w:rsidR="00DC353F" w:rsidRPr="00062CE6" w:rsidRDefault="00DC353F" w:rsidP="00DA028E">
            <w:pPr>
              <w:numPr>
                <w:ilvl w:val="0"/>
                <w:numId w:val="53"/>
              </w:numPr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Kąt widzenia </w:t>
            </w:r>
            <w:r w:rsidRPr="00062C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minimum</w:t>
            </w: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 80 stopni;</w:t>
            </w:r>
          </w:p>
        </w:tc>
        <w:tc>
          <w:tcPr>
            <w:tcW w:w="1765" w:type="dxa"/>
            <w:gridSpan w:val="2"/>
            <w:vAlign w:val="center"/>
          </w:tcPr>
          <w:p w14:paraId="4F85E7E8" w14:textId="77777777" w:rsidR="00DC353F" w:rsidRPr="00062CE6" w:rsidRDefault="00DC353F" w:rsidP="00DA028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i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i/>
                <w:color w:val="auto"/>
                <w:sz w:val="18"/>
                <w:szCs w:val="18"/>
              </w:rPr>
              <w:t>TAK (podać)</w:t>
            </w:r>
          </w:p>
        </w:tc>
        <w:tc>
          <w:tcPr>
            <w:tcW w:w="2522" w:type="dxa"/>
            <w:vAlign w:val="center"/>
          </w:tcPr>
          <w:p w14:paraId="5F1E9302" w14:textId="77777777" w:rsidR="00DC353F" w:rsidRPr="00062CE6" w:rsidRDefault="00DC353F" w:rsidP="00DA028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auto"/>
                <w:kern w:val="1"/>
                <w:sz w:val="18"/>
                <w:szCs w:val="18"/>
              </w:rPr>
            </w:pPr>
          </w:p>
        </w:tc>
      </w:tr>
      <w:tr w:rsidR="00062CE6" w:rsidRPr="00062CE6" w14:paraId="4E5727CC" w14:textId="77777777" w:rsidTr="00DA028E">
        <w:trPr>
          <w:trHeight w:val="77"/>
        </w:trPr>
        <w:tc>
          <w:tcPr>
            <w:tcW w:w="604" w:type="dxa"/>
            <w:vMerge/>
            <w:shd w:val="clear" w:color="auto" w:fill="F2F2F2"/>
            <w:vAlign w:val="center"/>
          </w:tcPr>
          <w:p w14:paraId="5579B2C8" w14:textId="77777777" w:rsidR="00DC353F" w:rsidRPr="00062CE6" w:rsidRDefault="00DC353F" w:rsidP="00DA028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</w:p>
        </w:tc>
        <w:tc>
          <w:tcPr>
            <w:tcW w:w="1915" w:type="dxa"/>
            <w:vMerge/>
            <w:shd w:val="clear" w:color="auto" w:fill="F2F2F2"/>
            <w:vAlign w:val="center"/>
          </w:tcPr>
          <w:p w14:paraId="38CC7BF9" w14:textId="77777777" w:rsidR="00DC353F" w:rsidRPr="00062CE6" w:rsidRDefault="00DC353F" w:rsidP="00DA028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3311" w:type="dxa"/>
            <w:gridSpan w:val="2"/>
            <w:vAlign w:val="center"/>
          </w:tcPr>
          <w:p w14:paraId="17BCC6B7" w14:textId="77777777" w:rsidR="00DC353F" w:rsidRPr="00062CE6" w:rsidRDefault="00DC353F" w:rsidP="00DA028E">
            <w:pPr>
              <w:numPr>
                <w:ilvl w:val="0"/>
                <w:numId w:val="53"/>
              </w:numPr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2-krotny cyfrowy zoom;</w:t>
            </w:r>
          </w:p>
        </w:tc>
        <w:tc>
          <w:tcPr>
            <w:tcW w:w="1765" w:type="dxa"/>
            <w:gridSpan w:val="2"/>
            <w:vAlign w:val="center"/>
          </w:tcPr>
          <w:p w14:paraId="40202A5B" w14:textId="77777777" w:rsidR="00DC353F" w:rsidRPr="00062CE6" w:rsidRDefault="00DC353F" w:rsidP="00DA028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i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i/>
                <w:color w:val="auto"/>
                <w:sz w:val="18"/>
                <w:szCs w:val="18"/>
              </w:rPr>
              <w:t>TAK</w:t>
            </w:r>
          </w:p>
        </w:tc>
        <w:tc>
          <w:tcPr>
            <w:tcW w:w="2522" w:type="dxa"/>
            <w:vAlign w:val="center"/>
          </w:tcPr>
          <w:p w14:paraId="2D05B0AA" w14:textId="77777777" w:rsidR="00DC353F" w:rsidRPr="00062CE6" w:rsidRDefault="00DC353F" w:rsidP="00DA028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auto"/>
                <w:kern w:val="1"/>
                <w:sz w:val="18"/>
                <w:szCs w:val="18"/>
              </w:rPr>
            </w:pPr>
          </w:p>
        </w:tc>
      </w:tr>
      <w:tr w:rsidR="00062CE6" w:rsidRPr="00062CE6" w14:paraId="4CC4C228" w14:textId="77777777" w:rsidTr="00DA028E">
        <w:trPr>
          <w:trHeight w:val="77"/>
        </w:trPr>
        <w:tc>
          <w:tcPr>
            <w:tcW w:w="604" w:type="dxa"/>
            <w:vMerge/>
            <w:shd w:val="clear" w:color="auto" w:fill="F2F2F2"/>
            <w:vAlign w:val="center"/>
          </w:tcPr>
          <w:p w14:paraId="009EA63D" w14:textId="77777777" w:rsidR="00DC353F" w:rsidRPr="00062CE6" w:rsidRDefault="00DC353F" w:rsidP="00DA028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</w:p>
        </w:tc>
        <w:tc>
          <w:tcPr>
            <w:tcW w:w="1915" w:type="dxa"/>
            <w:vMerge/>
            <w:shd w:val="clear" w:color="auto" w:fill="F2F2F2"/>
            <w:vAlign w:val="center"/>
          </w:tcPr>
          <w:p w14:paraId="615C1F91" w14:textId="77777777" w:rsidR="00DC353F" w:rsidRPr="00062CE6" w:rsidRDefault="00DC353F" w:rsidP="00DA028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3311" w:type="dxa"/>
            <w:gridSpan w:val="2"/>
            <w:vAlign w:val="center"/>
          </w:tcPr>
          <w:p w14:paraId="2633DA5D" w14:textId="77777777" w:rsidR="00DC353F" w:rsidRPr="00062CE6" w:rsidRDefault="00DC353F" w:rsidP="00DA028E">
            <w:pPr>
              <w:numPr>
                <w:ilvl w:val="0"/>
                <w:numId w:val="53"/>
              </w:numPr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Funkcja </w:t>
            </w:r>
            <w:proofErr w:type="spellStart"/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anti-flicker</w:t>
            </w:r>
            <w:proofErr w:type="spellEnd"/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;</w:t>
            </w:r>
          </w:p>
        </w:tc>
        <w:tc>
          <w:tcPr>
            <w:tcW w:w="1765" w:type="dxa"/>
            <w:gridSpan w:val="2"/>
            <w:vAlign w:val="center"/>
          </w:tcPr>
          <w:p w14:paraId="2E4CFB2D" w14:textId="77777777" w:rsidR="00DC353F" w:rsidRPr="00062CE6" w:rsidRDefault="00DC353F" w:rsidP="00DA028E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i/>
                <w:color w:val="auto"/>
                <w:sz w:val="18"/>
                <w:szCs w:val="18"/>
              </w:rPr>
              <w:t>TAK</w:t>
            </w:r>
          </w:p>
        </w:tc>
        <w:tc>
          <w:tcPr>
            <w:tcW w:w="2522" w:type="dxa"/>
            <w:vAlign w:val="center"/>
          </w:tcPr>
          <w:p w14:paraId="5A4CBB92" w14:textId="77777777" w:rsidR="00DC353F" w:rsidRPr="00062CE6" w:rsidRDefault="00DC353F" w:rsidP="00DA028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auto"/>
                <w:kern w:val="1"/>
                <w:sz w:val="18"/>
                <w:szCs w:val="18"/>
              </w:rPr>
            </w:pPr>
          </w:p>
        </w:tc>
      </w:tr>
      <w:tr w:rsidR="00062CE6" w:rsidRPr="00062CE6" w14:paraId="4CA9198F" w14:textId="77777777" w:rsidTr="00DA028E">
        <w:trPr>
          <w:trHeight w:val="77"/>
        </w:trPr>
        <w:tc>
          <w:tcPr>
            <w:tcW w:w="604" w:type="dxa"/>
            <w:vMerge w:val="restart"/>
            <w:shd w:val="clear" w:color="auto" w:fill="F2F2F2"/>
            <w:vAlign w:val="center"/>
          </w:tcPr>
          <w:p w14:paraId="33594482" w14:textId="77777777" w:rsidR="00DC353F" w:rsidRPr="00062CE6" w:rsidRDefault="00DC353F" w:rsidP="00DA028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3</w:t>
            </w:r>
          </w:p>
        </w:tc>
        <w:tc>
          <w:tcPr>
            <w:tcW w:w="1915" w:type="dxa"/>
            <w:vMerge w:val="restart"/>
            <w:shd w:val="clear" w:color="auto" w:fill="F2F2F2"/>
            <w:vAlign w:val="center"/>
          </w:tcPr>
          <w:p w14:paraId="02A6101D" w14:textId="77777777" w:rsidR="00DC353F" w:rsidRPr="00062CE6" w:rsidRDefault="00DC353F" w:rsidP="00DA028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Głośniki</w:t>
            </w:r>
          </w:p>
        </w:tc>
        <w:tc>
          <w:tcPr>
            <w:tcW w:w="3311" w:type="dxa"/>
            <w:gridSpan w:val="2"/>
            <w:vAlign w:val="center"/>
          </w:tcPr>
          <w:p w14:paraId="37C4D6B1" w14:textId="77777777" w:rsidR="00DC353F" w:rsidRPr="00062CE6" w:rsidRDefault="00DC353F" w:rsidP="00DA028E">
            <w:pPr>
              <w:spacing w:after="0" w:line="240" w:lineRule="auto"/>
              <w:ind w:left="133" w:hanging="141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a) 4 wbudowane;</w:t>
            </w:r>
          </w:p>
        </w:tc>
        <w:tc>
          <w:tcPr>
            <w:tcW w:w="1765" w:type="dxa"/>
            <w:gridSpan w:val="2"/>
            <w:vAlign w:val="center"/>
          </w:tcPr>
          <w:p w14:paraId="156D19F3" w14:textId="77777777" w:rsidR="00DC353F" w:rsidRPr="00062CE6" w:rsidRDefault="00DC353F" w:rsidP="00DA028E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i/>
                <w:color w:val="auto"/>
                <w:sz w:val="18"/>
                <w:szCs w:val="18"/>
              </w:rPr>
              <w:t>TAK</w:t>
            </w:r>
          </w:p>
        </w:tc>
        <w:tc>
          <w:tcPr>
            <w:tcW w:w="2522" w:type="dxa"/>
            <w:vAlign w:val="center"/>
          </w:tcPr>
          <w:p w14:paraId="15893B00" w14:textId="77777777" w:rsidR="00DC353F" w:rsidRPr="00062CE6" w:rsidRDefault="00DC353F" w:rsidP="00DA028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auto"/>
                <w:kern w:val="1"/>
                <w:sz w:val="18"/>
                <w:szCs w:val="18"/>
              </w:rPr>
            </w:pPr>
          </w:p>
        </w:tc>
      </w:tr>
      <w:tr w:rsidR="00062CE6" w:rsidRPr="00062CE6" w14:paraId="7F1733C7" w14:textId="77777777" w:rsidTr="00DA028E">
        <w:trPr>
          <w:trHeight w:val="77"/>
        </w:trPr>
        <w:tc>
          <w:tcPr>
            <w:tcW w:w="604" w:type="dxa"/>
            <w:vMerge/>
            <w:shd w:val="clear" w:color="auto" w:fill="F2F2F2"/>
            <w:vAlign w:val="center"/>
          </w:tcPr>
          <w:p w14:paraId="0E466363" w14:textId="77777777" w:rsidR="00DC353F" w:rsidRPr="00062CE6" w:rsidRDefault="00DC353F" w:rsidP="00DA028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</w:p>
        </w:tc>
        <w:tc>
          <w:tcPr>
            <w:tcW w:w="1915" w:type="dxa"/>
            <w:vMerge/>
            <w:shd w:val="clear" w:color="auto" w:fill="F2F2F2"/>
            <w:vAlign w:val="center"/>
          </w:tcPr>
          <w:p w14:paraId="3D5F77AD" w14:textId="77777777" w:rsidR="00DC353F" w:rsidRPr="00062CE6" w:rsidRDefault="00DC353F" w:rsidP="00DA028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3311" w:type="dxa"/>
            <w:gridSpan w:val="2"/>
            <w:vAlign w:val="center"/>
          </w:tcPr>
          <w:p w14:paraId="127EEFDB" w14:textId="77777777" w:rsidR="00DC353F" w:rsidRPr="00062CE6" w:rsidRDefault="00DC353F" w:rsidP="00DA028E">
            <w:pPr>
              <w:spacing w:after="0" w:line="240" w:lineRule="auto"/>
              <w:ind w:left="133" w:hanging="141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b) Zakres częstotliwości 100Hz-20KHz;</w:t>
            </w:r>
          </w:p>
        </w:tc>
        <w:tc>
          <w:tcPr>
            <w:tcW w:w="1765" w:type="dxa"/>
            <w:gridSpan w:val="2"/>
            <w:vAlign w:val="center"/>
          </w:tcPr>
          <w:p w14:paraId="2AC46D64" w14:textId="77777777" w:rsidR="00DC353F" w:rsidRPr="00062CE6" w:rsidRDefault="00DC353F" w:rsidP="00DA028E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i/>
                <w:color w:val="auto"/>
                <w:sz w:val="18"/>
                <w:szCs w:val="18"/>
              </w:rPr>
              <w:t>TAK</w:t>
            </w:r>
          </w:p>
        </w:tc>
        <w:tc>
          <w:tcPr>
            <w:tcW w:w="2522" w:type="dxa"/>
            <w:vAlign w:val="center"/>
          </w:tcPr>
          <w:p w14:paraId="4CA55E15" w14:textId="77777777" w:rsidR="00DC353F" w:rsidRPr="00062CE6" w:rsidRDefault="00DC353F" w:rsidP="00DA028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auto"/>
                <w:kern w:val="1"/>
                <w:sz w:val="18"/>
                <w:szCs w:val="18"/>
              </w:rPr>
            </w:pPr>
          </w:p>
        </w:tc>
      </w:tr>
      <w:tr w:rsidR="00062CE6" w:rsidRPr="00062CE6" w14:paraId="55FB65D5" w14:textId="77777777" w:rsidTr="00DA028E">
        <w:trPr>
          <w:trHeight w:val="93"/>
        </w:trPr>
        <w:tc>
          <w:tcPr>
            <w:tcW w:w="604" w:type="dxa"/>
            <w:vMerge w:val="restart"/>
            <w:shd w:val="clear" w:color="auto" w:fill="F2F2F2"/>
            <w:vAlign w:val="center"/>
          </w:tcPr>
          <w:p w14:paraId="382A4591" w14:textId="77777777" w:rsidR="00DC353F" w:rsidRPr="00062CE6" w:rsidRDefault="00DC353F" w:rsidP="00DA028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4</w:t>
            </w:r>
          </w:p>
        </w:tc>
        <w:tc>
          <w:tcPr>
            <w:tcW w:w="1915" w:type="dxa"/>
            <w:vMerge w:val="restart"/>
            <w:shd w:val="clear" w:color="auto" w:fill="F2F2F2"/>
            <w:vAlign w:val="center"/>
          </w:tcPr>
          <w:p w14:paraId="48BB9149" w14:textId="77777777" w:rsidR="00DC353F" w:rsidRPr="00062CE6" w:rsidRDefault="00DC353F" w:rsidP="00DA028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Mikrofony</w:t>
            </w:r>
          </w:p>
        </w:tc>
        <w:tc>
          <w:tcPr>
            <w:tcW w:w="3311" w:type="dxa"/>
            <w:gridSpan w:val="2"/>
            <w:vAlign w:val="center"/>
          </w:tcPr>
          <w:p w14:paraId="5EC16D8B" w14:textId="77777777" w:rsidR="00DC353F" w:rsidRPr="00062CE6" w:rsidRDefault="00DC353F" w:rsidP="00DA028E">
            <w:pPr>
              <w:spacing w:after="0" w:line="240" w:lineRule="auto"/>
              <w:ind w:left="133" w:hanging="141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a) Minimum 4 szt. wbudowanych;</w:t>
            </w:r>
          </w:p>
        </w:tc>
        <w:tc>
          <w:tcPr>
            <w:tcW w:w="1765" w:type="dxa"/>
            <w:gridSpan w:val="2"/>
            <w:vAlign w:val="center"/>
          </w:tcPr>
          <w:p w14:paraId="3D944709" w14:textId="77777777" w:rsidR="00DC353F" w:rsidRPr="00062CE6" w:rsidRDefault="00DC353F" w:rsidP="00DA028E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i/>
                <w:color w:val="auto"/>
                <w:sz w:val="18"/>
                <w:szCs w:val="18"/>
              </w:rPr>
              <w:t>TAK</w:t>
            </w:r>
          </w:p>
        </w:tc>
        <w:tc>
          <w:tcPr>
            <w:tcW w:w="2522" w:type="dxa"/>
            <w:vAlign w:val="center"/>
          </w:tcPr>
          <w:p w14:paraId="7C76006E" w14:textId="77777777" w:rsidR="00DC353F" w:rsidRPr="00062CE6" w:rsidRDefault="00DC353F" w:rsidP="00DA028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auto"/>
                <w:kern w:val="1"/>
                <w:sz w:val="18"/>
                <w:szCs w:val="18"/>
              </w:rPr>
            </w:pPr>
          </w:p>
        </w:tc>
      </w:tr>
      <w:tr w:rsidR="00062CE6" w:rsidRPr="00062CE6" w14:paraId="6254DD39" w14:textId="77777777" w:rsidTr="00DA028E">
        <w:trPr>
          <w:trHeight w:val="70"/>
        </w:trPr>
        <w:tc>
          <w:tcPr>
            <w:tcW w:w="604" w:type="dxa"/>
            <w:vMerge/>
            <w:shd w:val="clear" w:color="auto" w:fill="F2F2F2"/>
            <w:vAlign w:val="center"/>
          </w:tcPr>
          <w:p w14:paraId="287E8F8C" w14:textId="77777777" w:rsidR="00DC353F" w:rsidRPr="00062CE6" w:rsidRDefault="00DC353F" w:rsidP="00DA028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</w:p>
        </w:tc>
        <w:tc>
          <w:tcPr>
            <w:tcW w:w="1915" w:type="dxa"/>
            <w:vMerge/>
            <w:shd w:val="clear" w:color="auto" w:fill="F2F2F2"/>
            <w:vAlign w:val="center"/>
          </w:tcPr>
          <w:p w14:paraId="1A55A84E" w14:textId="77777777" w:rsidR="00DC353F" w:rsidRPr="00062CE6" w:rsidRDefault="00DC353F" w:rsidP="00DA028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3311" w:type="dxa"/>
            <w:gridSpan w:val="2"/>
            <w:vAlign w:val="center"/>
          </w:tcPr>
          <w:p w14:paraId="632685E3" w14:textId="77777777" w:rsidR="00DC353F" w:rsidRPr="00062CE6" w:rsidRDefault="00DC353F" w:rsidP="00DA028E">
            <w:pPr>
              <w:spacing w:after="0" w:line="240" w:lineRule="auto"/>
              <w:ind w:left="133" w:hanging="141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b) Zasięg 8m;</w:t>
            </w:r>
          </w:p>
        </w:tc>
        <w:tc>
          <w:tcPr>
            <w:tcW w:w="1765" w:type="dxa"/>
            <w:gridSpan w:val="2"/>
            <w:vAlign w:val="center"/>
          </w:tcPr>
          <w:p w14:paraId="57EB2F3A" w14:textId="77777777" w:rsidR="00DC353F" w:rsidRPr="00062CE6" w:rsidRDefault="00DC353F" w:rsidP="00DA028E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i/>
                <w:color w:val="auto"/>
                <w:sz w:val="18"/>
                <w:szCs w:val="18"/>
              </w:rPr>
              <w:t>TAK</w:t>
            </w:r>
          </w:p>
        </w:tc>
        <w:tc>
          <w:tcPr>
            <w:tcW w:w="2522" w:type="dxa"/>
            <w:vAlign w:val="center"/>
          </w:tcPr>
          <w:p w14:paraId="747FB522" w14:textId="77777777" w:rsidR="00DC353F" w:rsidRPr="00062CE6" w:rsidRDefault="00DC353F" w:rsidP="00DA028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auto"/>
                <w:kern w:val="1"/>
                <w:sz w:val="18"/>
                <w:szCs w:val="18"/>
              </w:rPr>
            </w:pPr>
          </w:p>
        </w:tc>
      </w:tr>
      <w:tr w:rsidR="00062CE6" w:rsidRPr="00062CE6" w14:paraId="7B370F15" w14:textId="77777777" w:rsidTr="00DA028E">
        <w:trPr>
          <w:trHeight w:val="70"/>
        </w:trPr>
        <w:tc>
          <w:tcPr>
            <w:tcW w:w="604" w:type="dxa"/>
            <w:vMerge/>
            <w:shd w:val="clear" w:color="auto" w:fill="F2F2F2"/>
            <w:vAlign w:val="center"/>
          </w:tcPr>
          <w:p w14:paraId="6CB7C7EB" w14:textId="77777777" w:rsidR="00DC353F" w:rsidRPr="00062CE6" w:rsidRDefault="00DC353F" w:rsidP="00DA028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</w:p>
        </w:tc>
        <w:tc>
          <w:tcPr>
            <w:tcW w:w="1915" w:type="dxa"/>
            <w:vMerge/>
            <w:shd w:val="clear" w:color="auto" w:fill="F2F2F2"/>
            <w:vAlign w:val="center"/>
          </w:tcPr>
          <w:p w14:paraId="617D7802" w14:textId="77777777" w:rsidR="00DC353F" w:rsidRPr="00062CE6" w:rsidRDefault="00DC353F" w:rsidP="00DA028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3311" w:type="dxa"/>
            <w:gridSpan w:val="2"/>
            <w:vAlign w:val="center"/>
          </w:tcPr>
          <w:p w14:paraId="2571C576" w14:textId="77777777" w:rsidR="00DC353F" w:rsidRPr="00062CE6" w:rsidRDefault="00DC353F" w:rsidP="00DA028E">
            <w:pPr>
              <w:spacing w:after="0" w:line="240" w:lineRule="auto"/>
              <w:ind w:left="133" w:hanging="141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c) Funkcje dodatkowe: eliminacja echa, tłumienie szumów;</w:t>
            </w:r>
          </w:p>
        </w:tc>
        <w:tc>
          <w:tcPr>
            <w:tcW w:w="1765" w:type="dxa"/>
            <w:gridSpan w:val="2"/>
            <w:vAlign w:val="center"/>
          </w:tcPr>
          <w:p w14:paraId="18B10674" w14:textId="77777777" w:rsidR="00DC353F" w:rsidRPr="00062CE6" w:rsidRDefault="00DC353F" w:rsidP="00DA028E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i/>
                <w:color w:val="auto"/>
                <w:sz w:val="18"/>
                <w:szCs w:val="18"/>
              </w:rPr>
              <w:t>TAK</w:t>
            </w:r>
          </w:p>
        </w:tc>
        <w:tc>
          <w:tcPr>
            <w:tcW w:w="2522" w:type="dxa"/>
            <w:vAlign w:val="center"/>
          </w:tcPr>
          <w:p w14:paraId="5A5147A9" w14:textId="77777777" w:rsidR="00DC353F" w:rsidRPr="00062CE6" w:rsidRDefault="00DC353F" w:rsidP="00DA028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auto"/>
                <w:kern w:val="1"/>
                <w:sz w:val="18"/>
                <w:szCs w:val="18"/>
              </w:rPr>
            </w:pPr>
          </w:p>
        </w:tc>
      </w:tr>
      <w:tr w:rsidR="00062CE6" w:rsidRPr="00062CE6" w14:paraId="2BF4A084" w14:textId="77777777" w:rsidTr="00DA028E">
        <w:trPr>
          <w:trHeight w:val="70"/>
        </w:trPr>
        <w:tc>
          <w:tcPr>
            <w:tcW w:w="604" w:type="dxa"/>
            <w:vMerge w:val="restart"/>
            <w:shd w:val="clear" w:color="auto" w:fill="F2F2F2"/>
            <w:vAlign w:val="center"/>
          </w:tcPr>
          <w:p w14:paraId="0A4AA007" w14:textId="77777777" w:rsidR="00DC353F" w:rsidRPr="00062CE6" w:rsidRDefault="00DC353F" w:rsidP="00DA028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5</w:t>
            </w:r>
          </w:p>
        </w:tc>
        <w:tc>
          <w:tcPr>
            <w:tcW w:w="1915" w:type="dxa"/>
            <w:vMerge w:val="restart"/>
            <w:shd w:val="clear" w:color="auto" w:fill="F2F2F2"/>
            <w:vAlign w:val="center"/>
          </w:tcPr>
          <w:p w14:paraId="6BE9E8B5" w14:textId="77777777" w:rsidR="00DC353F" w:rsidRPr="00062CE6" w:rsidRDefault="00DC353F" w:rsidP="00DA028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Wejścia video</w:t>
            </w:r>
          </w:p>
        </w:tc>
        <w:tc>
          <w:tcPr>
            <w:tcW w:w="3311" w:type="dxa"/>
            <w:gridSpan w:val="2"/>
            <w:vAlign w:val="center"/>
          </w:tcPr>
          <w:p w14:paraId="0791627D" w14:textId="77777777" w:rsidR="00DC353F" w:rsidRPr="00062CE6" w:rsidRDefault="00DC353F" w:rsidP="00DA028E">
            <w:pPr>
              <w:numPr>
                <w:ilvl w:val="0"/>
                <w:numId w:val="54"/>
              </w:numPr>
              <w:spacing w:after="0" w:line="240" w:lineRule="auto"/>
              <w:ind w:left="274" w:right="0" w:hanging="274"/>
              <w:jc w:val="left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Cs/>
                <w:color w:val="auto"/>
                <w:sz w:val="18"/>
                <w:szCs w:val="18"/>
              </w:rPr>
              <w:t xml:space="preserve">1x HDMI 4K @ 30 </w:t>
            </w:r>
            <w:proofErr w:type="spellStart"/>
            <w:r w:rsidRPr="00062CE6">
              <w:rPr>
                <w:rFonts w:asciiTheme="minorHAnsi" w:hAnsiTheme="minorHAnsi" w:cstheme="minorHAnsi"/>
                <w:bCs/>
                <w:color w:val="auto"/>
                <w:sz w:val="18"/>
                <w:szCs w:val="18"/>
              </w:rPr>
              <w:t>fps</w:t>
            </w:r>
            <w:proofErr w:type="spellEnd"/>
            <w:r w:rsidRPr="00062CE6">
              <w:rPr>
                <w:rFonts w:asciiTheme="minorHAnsi" w:hAnsiTheme="minorHAnsi" w:cstheme="minorHAnsi"/>
                <w:bCs/>
                <w:color w:val="auto"/>
                <w:sz w:val="18"/>
                <w:szCs w:val="18"/>
              </w:rPr>
              <w:t>;</w:t>
            </w:r>
          </w:p>
        </w:tc>
        <w:tc>
          <w:tcPr>
            <w:tcW w:w="1765" w:type="dxa"/>
            <w:gridSpan w:val="2"/>
            <w:vAlign w:val="center"/>
          </w:tcPr>
          <w:p w14:paraId="6F7C1D44" w14:textId="77777777" w:rsidR="00DC353F" w:rsidRPr="00062CE6" w:rsidRDefault="00DC353F" w:rsidP="00DA028E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bCs/>
                <w:i/>
                <w:color w:val="auto"/>
                <w:sz w:val="18"/>
                <w:szCs w:val="18"/>
              </w:rPr>
              <w:t>TAK</w:t>
            </w:r>
          </w:p>
        </w:tc>
        <w:tc>
          <w:tcPr>
            <w:tcW w:w="2522" w:type="dxa"/>
            <w:vAlign w:val="center"/>
          </w:tcPr>
          <w:p w14:paraId="077B9AF7" w14:textId="77777777" w:rsidR="00DC353F" w:rsidRPr="00062CE6" w:rsidRDefault="00DC353F" w:rsidP="00DA028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auto"/>
                <w:kern w:val="1"/>
                <w:sz w:val="18"/>
                <w:szCs w:val="18"/>
              </w:rPr>
            </w:pPr>
          </w:p>
        </w:tc>
      </w:tr>
      <w:tr w:rsidR="00062CE6" w:rsidRPr="00062CE6" w14:paraId="1F548C82" w14:textId="77777777" w:rsidTr="00DA028E">
        <w:trPr>
          <w:trHeight w:val="167"/>
        </w:trPr>
        <w:tc>
          <w:tcPr>
            <w:tcW w:w="604" w:type="dxa"/>
            <w:vMerge/>
            <w:shd w:val="clear" w:color="auto" w:fill="F2F2F2"/>
            <w:vAlign w:val="center"/>
          </w:tcPr>
          <w:p w14:paraId="62BEB6ED" w14:textId="77777777" w:rsidR="00DC353F" w:rsidRPr="00062CE6" w:rsidRDefault="00DC353F" w:rsidP="00DA028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</w:p>
        </w:tc>
        <w:tc>
          <w:tcPr>
            <w:tcW w:w="1915" w:type="dxa"/>
            <w:vMerge/>
            <w:shd w:val="clear" w:color="auto" w:fill="F2F2F2"/>
            <w:vAlign w:val="center"/>
          </w:tcPr>
          <w:p w14:paraId="497C8D2C" w14:textId="77777777" w:rsidR="00DC353F" w:rsidRPr="00062CE6" w:rsidRDefault="00DC353F" w:rsidP="00DA028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3311" w:type="dxa"/>
            <w:gridSpan w:val="2"/>
            <w:vAlign w:val="center"/>
          </w:tcPr>
          <w:p w14:paraId="4A409A1D" w14:textId="77777777" w:rsidR="00DC353F" w:rsidRPr="00062CE6" w:rsidRDefault="00DC353F" w:rsidP="00DA028E">
            <w:pPr>
              <w:numPr>
                <w:ilvl w:val="0"/>
                <w:numId w:val="54"/>
              </w:numPr>
              <w:spacing w:after="0" w:line="240" w:lineRule="auto"/>
              <w:ind w:left="274" w:right="0" w:hanging="283"/>
              <w:jc w:val="left"/>
              <w:rPr>
                <w:rFonts w:asciiTheme="minorHAnsi" w:hAnsiTheme="minorHAnsi" w:cstheme="minorHAnsi"/>
                <w:bCs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Cs/>
                <w:color w:val="auto"/>
                <w:sz w:val="18"/>
                <w:szCs w:val="18"/>
              </w:rPr>
              <w:t xml:space="preserve">1x HDMI 4K @ 30 </w:t>
            </w:r>
            <w:proofErr w:type="spellStart"/>
            <w:r w:rsidRPr="00062CE6">
              <w:rPr>
                <w:rFonts w:asciiTheme="minorHAnsi" w:hAnsiTheme="minorHAnsi" w:cstheme="minorHAnsi"/>
                <w:bCs/>
                <w:color w:val="auto"/>
                <w:sz w:val="18"/>
                <w:szCs w:val="18"/>
              </w:rPr>
              <w:t>fps</w:t>
            </w:r>
            <w:proofErr w:type="spellEnd"/>
            <w:r w:rsidRPr="00062CE6">
              <w:rPr>
                <w:rFonts w:asciiTheme="minorHAnsi" w:hAnsiTheme="minorHAnsi" w:cstheme="minorHAnsi"/>
                <w:bCs/>
                <w:color w:val="auto"/>
                <w:sz w:val="18"/>
                <w:szCs w:val="18"/>
              </w:rPr>
              <w:t xml:space="preserve"> dla zewnętrznej kamery;</w:t>
            </w:r>
          </w:p>
        </w:tc>
        <w:tc>
          <w:tcPr>
            <w:tcW w:w="1765" w:type="dxa"/>
            <w:gridSpan w:val="2"/>
            <w:vAlign w:val="center"/>
          </w:tcPr>
          <w:p w14:paraId="2B652F2A" w14:textId="77777777" w:rsidR="00DC353F" w:rsidRPr="00062CE6" w:rsidRDefault="00DC353F" w:rsidP="00DA028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i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bCs/>
                <w:i/>
                <w:color w:val="auto"/>
                <w:sz w:val="18"/>
                <w:szCs w:val="18"/>
              </w:rPr>
              <w:t>TAK</w:t>
            </w:r>
          </w:p>
        </w:tc>
        <w:tc>
          <w:tcPr>
            <w:tcW w:w="2522" w:type="dxa"/>
            <w:vAlign w:val="center"/>
          </w:tcPr>
          <w:p w14:paraId="63CF35EC" w14:textId="77777777" w:rsidR="00DC353F" w:rsidRPr="00062CE6" w:rsidRDefault="00DC353F" w:rsidP="00DA028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auto"/>
                <w:kern w:val="1"/>
                <w:sz w:val="18"/>
                <w:szCs w:val="18"/>
              </w:rPr>
            </w:pPr>
          </w:p>
        </w:tc>
      </w:tr>
      <w:tr w:rsidR="00062CE6" w:rsidRPr="00062CE6" w14:paraId="08F8E7B1" w14:textId="77777777" w:rsidTr="00DA028E">
        <w:trPr>
          <w:trHeight w:val="70"/>
        </w:trPr>
        <w:tc>
          <w:tcPr>
            <w:tcW w:w="604" w:type="dxa"/>
            <w:shd w:val="clear" w:color="auto" w:fill="F2F2F2"/>
            <w:vAlign w:val="center"/>
          </w:tcPr>
          <w:p w14:paraId="099F0EAD" w14:textId="77777777" w:rsidR="00DC353F" w:rsidRPr="00062CE6" w:rsidRDefault="00DC353F" w:rsidP="00DA028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6</w:t>
            </w:r>
          </w:p>
        </w:tc>
        <w:tc>
          <w:tcPr>
            <w:tcW w:w="1915" w:type="dxa"/>
            <w:shd w:val="clear" w:color="auto" w:fill="F2F2F2"/>
            <w:vAlign w:val="center"/>
          </w:tcPr>
          <w:p w14:paraId="3602C636" w14:textId="77777777" w:rsidR="00DC353F" w:rsidRPr="00062CE6" w:rsidRDefault="00DC353F" w:rsidP="00DA028E">
            <w:pPr>
              <w:spacing w:after="0" w:line="240" w:lineRule="auto"/>
              <w:ind w:left="360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Wyjścia video</w:t>
            </w:r>
          </w:p>
        </w:tc>
        <w:tc>
          <w:tcPr>
            <w:tcW w:w="3311" w:type="dxa"/>
            <w:gridSpan w:val="2"/>
            <w:vAlign w:val="center"/>
          </w:tcPr>
          <w:p w14:paraId="237AC469" w14:textId="77777777" w:rsidR="00DC353F" w:rsidRPr="00062CE6" w:rsidRDefault="00DC353F" w:rsidP="00DA028E">
            <w:pPr>
              <w:numPr>
                <w:ilvl w:val="0"/>
                <w:numId w:val="55"/>
              </w:numPr>
              <w:spacing w:after="0" w:line="240" w:lineRule="auto"/>
              <w:ind w:left="274" w:right="0" w:hanging="283"/>
              <w:jc w:val="left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1x HDMI 1080p @ 60 </w:t>
            </w:r>
            <w:proofErr w:type="spellStart"/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fps</w:t>
            </w:r>
            <w:proofErr w:type="spellEnd"/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;</w:t>
            </w:r>
          </w:p>
        </w:tc>
        <w:tc>
          <w:tcPr>
            <w:tcW w:w="1765" w:type="dxa"/>
            <w:gridSpan w:val="2"/>
            <w:vAlign w:val="center"/>
          </w:tcPr>
          <w:p w14:paraId="37CDABDD" w14:textId="77777777" w:rsidR="00DC353F" w:rsidRPr="00062CE6" w:rsidRDefault="00DC353F" w:rsidP="00DA028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i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i/>
                <w:color w:val="auto"/>
                <w:sz w:val="18"/>
                <w:szCs w:val="18"/>
              </w:rPr>
              <w:t>TAK</w:t>
            </w:r>
          </w:p>
        </w:tc>
        <w:tc>
          <w:tcPr>
            <w:tcW w:w="2522" w:type="dxa"/>
            <w:vAlign w:val="center"/>
          </w:tcPr>
          <w:p w14:paraId="68470E35" w14:textId="77777777" w:rsidR="00DC353F" w:rsidRPr="00062CE6" w:rsidRDefault="00DC353F" w:rsidP="00DA028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auto"/>
                <w:kern w:val="1"/>
                <w:sz w:val="18"/>
                <w:szCs w:val="18"/>
              </w:rPr>
            </w:pPr>
          </w:p>
        </w:tc>
      </w:tr>
      <w:tr w:rsidR="00062CE6" w:rsidRPr="00062CE6" w14:paraId="239E912F" w14:textId="77777777" w:rsidTr="00DA028E">
        <w:trPr>
          <w:trHeight w:val="77"/>
        </w:trPr>
        <w:tc>
          <w:tcPr>
            <w:tcW w:w="604" w:type="dxa"/>
            <w:vMerge w:val="restart"/>
            <w:shd w:val="clear" w:color="auto" w:fill="F2F2F2"/>
            <w:vAlign w:val="center"/>
          </w:tcPr>
          <w:p w14:paraId="4FDD1C02" w14:textId="77777777" w:rsidR="00DC353F" w:rsidRPr="00062CE6" w:rsidRDefault="00DC353F" w:rsidP="00DA028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7</w:t>
            </w:r>
          </w:p>
        </w:tc>
        <w:tc>
          <w:tcPr>
            <w:tcW w:w="1915" w:type="dxa"/>
            <w:vMerge w:val="restart"/>
            <w:shd w:val="clear" w:color="auto" w:fill="F2F2F2"/>
            <w:vAlign w:val="center"/>
          </w:tcPr>
          <w:p w14:paraId="70886718" w14:textId="77777777" w:rsidR="00DC353F" w:rsidRPr="00062CE6" w:rsidRDefault="00DC353F" w:rsidP="00DA028E">
            <w:pPr>
              <w:spacing w:after="0" w:line="240" w:lineRule="auto"/>
              <w:ind w:left="360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Wejścia audio</w:t>
            </w:r>
          </w:p>
        </w:tc>
        <w:tc>
          <w:tcPr>
            <w:tcW w:w="3311" w:type="dxa"/>
            <w:gridSpan w:val="2"/>
            <w:vAlign w:val="center"/>
          </w:tcPr>
          <w:p w14:paraId="3BE7F2EA" w14:textId="77777777" w:rsidR="00DC353F" w:rsidRPr="00062CE6" w:rsidRDefault="00DC353F" w:rsidP="00DA028E">
            <w:pPr>
              <w:numPr>
                <w:ilvl w:val="0"/>
                <w:numId w:val="56"/>
              </w:numPr>
              <w:spacing w:after="0" w:line="240" w:lineRule="auto"/>
              <w:ind w:left="274" w:right="0" w:hanging="283"/>
              <w:jc w:val="left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1 x HDMI (wejście audio);</w:t>
            </w:r>
          </w:p>
        </w:tc>
        <w:tc>
          <w:tcPr>
            <w:tcW w:w="1765" w:type="dxa"/>
            <w:gridSpan w:val="2"/>
            <w:vAlign w:val="center"/>
          </w:tcPr>
          <w:p w14:paraId="4C5EC3C3" w14:textId="77777777" w:rsidR="00DC353F" w:rsidRPr="00062CE6" w:rsidRDefault="00DC353F" w:rsidP="00DA028E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i/>
                <w:color w:val="auto"/>
                <w:sz w:val="18"/>
                <w:szCs w:val="18"/>
              </w:rPr>
              <w:t>TAK</w:t>
            </w:r>
          </w:p>
        </w:tc>
        <w:tc>
          <w:tcPr>
            <w:tcW w:w="2522" w:type="dxa"/>
            <w:vAlign w:val="center"/>
          </w:tcPr>
          <w:p w14:paraId="6A88F7FD" w14:textId="77777777" w:rsidR="00DC353F" w:rsidRPr="00062CE6" w:rsidRDefault="00DC353F" w:rsidP="00DA028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auto"/>
                <w:kern w:val="1"/>
                <w:sz w:val="18"/>
                <w:szCs w:val="18"/>
              </w:rPr>
            </w:pPr>
          </w:p>
        </w:tc>
      </w:tr>
      <w:tr w:rsidR="00062CE6" w:rsidRPr="00062CE6" w14:paraId="0CFCEEDE" w14:textId="77777777" w:rsidTr="00DA028E">
        <w:trPr>
          <w:trHeight w:val="70"/>
        </w:trPr>
        <w:tc>
          <w:tcPr>
            <w:tcW w:w="604" w:type="dxa"/>
            <w:vMerge/>
            <w:shd w:val="clear" w:color="auto" w:fill="F2F2F2"/>
            <w:vAlign w:val="center"/>
          </w:tcPr>
          <w:p w14:paraId="15347D9C" w14:textId="77777777" w:rsidR="00DC353F" w:rsidRPr="00062CE6" w:rsidRDefault="00DC353F" w:rsidP="00DA028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</w:p>
        </w:tc>
        <w:tc>
          <w:tcPr>
            <w:tcW w:w="1915" w:type="dxa"/>
            <w:vMerge/>
            <w:shd w:val="clear" w:color="auto" w:fill="F2F2F2"/>
            <w:vAlign w:val="center"/>
          </w:tcPr>
          <w:p w14:paraId="19C392BB" w14:textId="77777777" w:rsidR="00DC353F" w:rsidRPr="00062CE6" w:rsidRDefault="00DC353F" w:rsidP="00DA028E">
            <w:pPr>
              <w:spacing w:after="0" w:line="240" w:lineRule="auto"/>
              <w:ind w:left="360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</w:p>
        </w:tc>
        <w:tc>
          <w:tcPr>
            <w:tcW w:w="3311" w:type="dxa"/>
            <w:gridSpan w:val="2"/>
            <w:vAlign w:val="center"/>
          </w:tcPr>
          <w:p w14:paraId="7EE0C73A" w14:textId="77777777" w:rsidR="00DC353F" w:rsidRPr="00062CE6" w:rsidRDefault="00DC353F" w:rsidP="00DA028E">
            <w:pPr>
              <w:numPr>
                <w:ilvl w:val="0"/>
                <w:numId w:val="56"/>
              </w:numPr>
              <w:spacing w:after="0" w:line="240" w:lineRule="auto"/>
              <w:ind w:left="274" w:right="0" w:hanging="274"/>
              <w:jc w:val="left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1 x 3,5 mm LINE IN;</w:t>
            </w:r>
          </w:p>
        </w:tc>
        <w:tc>
          <w:tcPr>
            <w:tcW w:w="1765" w:type="dxa"/>
            <w:gridSpan w:val="2"/>
            <w:vAlign w:val="center"/>
          </w:tcPr>
          <w:p w14:paraId="1047FE39" w14:textId="77777777" w:rsidR="00DC353F" w:rsidRPr="00062CE6" w:rsidRDefault="00DC353F" w:rsidP="00DA028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i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i/>
                <w:color w:val="auto"/>
                <w:sz w:val="18"/>
                <w:szCs w:val="18"/>
              </w:rPr>
              <w:t>TAK</w:t>
            </w:r>
          </w:p>
        </w:tc>
        <w:tc>
          <w:tcPr>
            <w:tcW w:w="2522" w:type="dxa"/>
            <w:vAlign w:val="center"/>
          </w:tcPr>
          <w:p w14:paraId="34F097D1" w14:textId="77777777" w:rsidR="00DC353F" w:rsidRPr="00062CE6" w:rsidRDefault="00DC353F" w:rsidP="00DA028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auto"/>
                <w:kern w:val="1"/>
                <w:sz w:val="18"/>
                <w:szCs w:val="18"/>
              </w:rPr>
            </w:pPr>
          </w:p>
        </w:tc>
      </w:tr>
      <w:tr w:rsidR="00062CE6" w:rsidRPr="00062CE6" w14:paraId="5B00801D" w14:textId="77777777" w:rsidTr="00DA028E">
        <w:trPr>
          <w:trHeight w:val="70"/>
        </w:trPr>
        <w:tc>
          <w:tcPr>
            <w:tcW w:w="604" w:type="dxa"/>
            <w:vMerge w:val="restart"/>
            <w:shd w:val="clear" w:color="auto" w:fill="F2F2F2"/>
            <w:vAlign w:val="center"/>
          </w:tcPr>
          <w:p w14:paraId="5E646821" w14:textId="77777777" w:rsidR="00DC353F" w:rsidRPr="00062CE6" w:rsidRDefault="00DC353F" w:rsidP="00DA028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8</w:t>
            </w:r>
          </w:p>
        </w:tc>
        <w:tc>
          <w:tcPr>
            <w:tcW w:w="1915" w:type="dxa"/>
            <w:vMerge w:val="restart"/>
            <w:shd w:val="clear" w:color="auto" w:fill="F2F2F2"/>
            <w:vAlign w:val="center"/>
          </w:tcPr>
          <w:p w14:paraId="4CFB9DA4" w14:textId="77777777" w:rsidR="00DC353F" w:rsidRPr="00062CE6" w:rsidRDefault="00DC353F" w:rsidP="00DA028E">
            <w:pPr>
              <w:spacing w:after="0" w:line="240" w:lineRule="auto"/>
              <w:ind w:left="360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Wyjścia audio</w:t>
            </w:r>
          </w:p>
        </w:tc>
        <w:tc>
          <w:tcPr>
            <w:tcW w:w="3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B8CBE" w14:textId="77777777" w:rsidR="00DC353F" w:rsidRPr="00062CE6" w:rsidRDefault="00DC353F" w:rsidP="00DA028E">
            <w:pPr>
              <w:numPr>
                <w:ilvl w:val="0"/>
                <w:numId w:val="58"/>
              </w:numPr>
              <w:spacing w:after="0" w:line="240" w:lineRule="auto"/>
              <w:ind w:left="274" w:right="0" w:hanging="284"/>
              <w:jc w:val="left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1 x HDMI (wejście audio);</w:t>
            </w:r>
          </w:p>
        </w:tc>
        <w:tc>
          <w:tcPr>
            <w:tcW w:w="1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35201" w14:textId="77777777" w:rsidR="00DC353F" w:rsidRPr="00062CE6" w:rsidRDefault="00DC353F" w:rsidP="00DA028E">
            <w:pPr>
              <w:spacing w:after="0" w:line="240" w:lineRule="auto"/>
              <w:ind w:left="360" w:hanging="360"/>
              <w:jc w:val="center"/>
              <w:rPr>
                <w:rFonts w:asciiTheme="minorHAnsi" w:hAnsiTheme="minorHAnsi" w:cstheme="minorHAnsi"/>
                <w:b/>
                <w:i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i/>
                <w:color w:val="auto"/>
                <w:sz w:val="18"/>
                <w:szCs w:val="18"/>
              </w:rPr>
              <w:t>TAK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DC94D" w14:textId="77777777" w:rsidR="00DC353F" w:rsidRPr="00062CE6" w:rsidRDefault="00DC353F" w:rsidP="00DA028E">
            <w:pPr>
              <w:spacing w:after="0" w:line="240" w:lineRule="auto"/>
              <w:ind w:left="274" w:hanging="283"/>
              <w:jc w:val="center"/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</w:pPr>
          </w:p>
        </w:tc>
      </w:tr>
      <w:tr w:rsidR="00062CE6" w:rsidRPr="00062CE6" w14:paraId="1E4BB499" w14:textId="77777777" w:rsidTr="00DA028E">
        <w:trPr>
          <w:trHeight w:val="70"/>
        </w:trPr>
        <w:tc>
          <w:tcPr>
            <w:tcW w:w="604" w:type="dxa"/>
            <w:vMerge/>
            <w:shd w:val="clear" w:color="auto" w:fill="F2F2F2"/>
            <w:vAlign w:val="center"/>
          </w:tcPr>
          <w:p w14:paraId="3D3FBD04" w14:textId="77777777" w:rsidR="00DC353F" w:rsidRPr="00062CE6" w:rsidRDefault="00DC353F" w:rsidP="00DA028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</w:p>
        </w:tc>
        <w:tc>
          <w:tcPr>
            <w:tcW w:w="1915" w:type="dxa"/>
            <w:vMerge/>
            <w:shd w:val="clear" w:color="auto" w:fill="F2F2F2"/>
            <w:vAlign w:val="center"/>
          </w:tcPr>
          <w:p w14:paraId="51430C2F" w14:textId="77777777" w:rsidR="00DC353F" w:rsidRPr="00062CE6" w:rsidRDefault="00DC353F" w:rsidP="00DA028E">
            <w:pPr>
              <w:spacing w:after="0" w:line="240" w:lineRule="auto"/>
              <w:ind w:left="360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</w:p>
        </w:tc>
        <w:tc>
          <w:tcPr>
            <w:tcW w:w="3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736BA" w14:textId="77777777" w:rsidR="00DC353F" w:rsidRPr="00062CE6" w:rsidRDefault="00DC353F" w:rsidP="00DA028E">
            <w:pPr>
              <w:numPr>
                <w:ilvl w:val="0"/>
                <w:numId w:val="58"/>
              </w:numPr>
              <w:spacing w:after="0" w:line="240" w:lineRule="auto"/>
              <w:ind w:left="274" w:right="0" w:hanging="274"/>
              <w:jc w:val="left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1 x 3,5 mm LINE OUT;</w:t>
            </w:r>
          </w:p>
        </w:tc>
        <w:tc>
          <w:tcPr>
            <w:tcW w:w="1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B3445" w14:textId="77777777" w:rsidR="00DC353F" w:rsidRPr="00062CE6" w:rsidRDefault="00DC353F" w:rsidP="00DA028E">
            <w:pPr>
              <w:spacing w:after="0" w:line="240" w:lineRule="auto"/>
              <w:ind w:left="360" w:hanging="360"/>
              <w:jc w:val="center"/>
              <w:rPr>
                <w:rFonts w:asciiTheme="minorHAnsi" w:hAnsiTheme="minorHAnsi" w:cstheme="minorHAnsi"/>
                <w:b/>
                <w:i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i/>
                <w:color w:val="auto"/>
                <w:sz w:val="18"/>
                <w:szCs w:val="18"/>
              </w:rPr>
              <w:t>TAK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10578" w14:textId="77777777" w:rsidR="00DC353F" w:rsidRPr="00062CE6" w:rsidRDefault="00DC353F" w:rsidP="00DA028E">
            <w:pPr>
              <w:spacing w:after="0" w:line="240" w:lineRule="auto"/>
              <w:ind w:left="274" w:hanging="283"/>
              <w:jc w:val="center"/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</w:pPr>
          </w:p>
        </w:tc>
      </w:tr>
      <w:tr w:rsidR="00062CE6" w:rsidRPr="00062CE6" w14:paraId="626D5647" w14:textId="77777777" w:rsidTr="00DA028E">
        <w:trPr>
          <w:trHeight w:val="71"/>
        </w:trPr>
        <w:tc>
          <w:tcPr>
            <w:tcW w:w="604" w:type="dxa"/>
            <w:vMerge w:val="restart"/>
            <w:shd w:val="clear" w:color="auto" w:fill="F2F2F2"/>
            <w:vAlign w:val="center"/>
          </w:tcPr>
          <w:p w14:paraId="595C098D" w14:textId="77777777" w:rsidR="00DC353F" w:rsidRPr="00062CE6" w:rsidRDefault="00DC353F" w:rsidP="00DA028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9</w:t>
            </w:r>
          </w:p>
        </w:tc>
        <w:tc>
          <w:tcPr>
            <w:tcW w:w="1915" w:type="dxa"/>
            <w:vMerge w:val="restart"/>
            <w:shd w:val="clear" w:color="auto" w:fill="F2F2F2"/>
            <w:vAlign w:val="center"/>
          </w:tcPr>
          <w:p w14:paraId="3AE75A5D" w14:textId="77777777" w:rsidR="00DC353F" w:rsidRPr="00062CE6" w:rsidRDefault="00DC353F" w:rsidP="00DA028E">
            <w:pPr>
              <w:spacing w:after="0" w:line="240" w:lineRule="auto"/>
              <w:ind w:left="360" w:hanging="488"/>
              <w:jc w:val="center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Złącza</w:t>
            </w:r>
          </w:p>
        </w:tc>
        <w:tc>
          <w:tcPr>
            <w:tcW w:w="3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26A17" w14:textId="77777777" w:rsidR="00DC353F" w:rsidRPr="00062CE6" w:rsidRDefault="00DC353F" w:rsidP="00DA028E">
            <w:pPr>
              <w:numPr>
                <w:ilvl w:val="0"/>
                <w:numId w:val="57"/>
              </w:numPr>
              <w:spacing w:after="0" w:line="240" w:lineRule="auto"/>
              <w:ind w:left="274" w:right="0" w:hanging="283"/>
              <w:jc w:val="left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2x USB Typ A;</w:t>
            </w:r>
          </w:p>
        </w:tc>
        <w:tc>
          <w:tcPr>
            <w:tcW w:w="176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2CD910" w14:textId="77777777" w:rsidR="00DC353F" w:rsidRPr="00062CE6" w:rsidRDefault="00DC353F" w:rsidP="00DA028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i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i/>
                <w:color w:val="auto"/>
                <w:sz w:val="18"/>
                <w:szCs w:val="18"/>
              </w:rPr>
              <w:t>TAK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8FF316" w14:textId="77777777" w:rsidR="00DC353F" w:rsidRPr="00062CE6" w:rsidRDefault="00DC353F" w:rsidP="00DA028E">
            <w:pPr>
              <w:spacing w:after="0" w:line="240" w:lineRule="auto"/>
              <w:ind w:left="274" w:hanging="283"/>
              <w:jc w:val="center"/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</w:pPr>
          </w:p>
        </w:tc>
      </w:tr>
      <w:tr w:rsidR="00062CE6" w:rsidRPr="00062CE6" w14:paraId="4032CA8E" w14:textId="77777777" w:rsidTr="00DA028E">
        <w:trPr>
          <w:trHeight w:val="70"/>
        </w:trPr>
        <w:tc>
          <w:tcPr>
            <w:tcW w:w="604" w:type="dxa"/>
            <w:vMerge/>
            <w:shd w:val="clear" w:color="auto" w:fill="F2F2F2"/>
            <w:vAlign w:val="center"/>
          </w:tcPr>
          <w:p w14:paraId="1793BFFB" w14:textId="77777777" w:rsidR="00DC353F" w:rsidRPr="00062CE6" w:rsidRDefault="00DC353F" w:rsidP="00DA028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</w:p>
        </w:tc>
        <w:tc>
          <w:tcPr>
            <w:tcW w:w="1915" w:type="dxa"/>
            <w:vMerge/>
            <w:shd w:val="clear" w:color="auto" w:fill="F2F2F2"/>
            <w:vAlign w:val="center"/>
          </w:tcPr>
          <w:p w14:paraId="1A38C006" w14:textId="77777777" w:rsidR="00DC353F" w:rsidRPr="00062CE6" w:rsidRDefault="00DC353F" w:rsidP="00DA028E">
            <w:pPr>
              <w:spacing w:after="0" w:line="240" w:lineRule="auto"/>
              <w:ind w:left="360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</w:p>
        </w:tc>
        <w:tc>
          <w:tcPr>
            <w:tcW w:w="3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B76BB" w14:textId="77777777" w:rsidR="00DC353F" w:rsidRPr="00062CE6" w:rsidRDefault="00DC353F" w:rsidP="00DA028E">
            <w:pPr>
              <w:numPr>
                <w:ilvl w:val="0"/>
                <w:numId w:val="57"/>
              </w:numPr>
              <w:spacing w:after="0" w:line="240" w:lineRule="auto"/>
              <w:ind w:left="274" w:right="0" w:hanging="283"/>
              <w:jc w:val="left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1x USB Typ-B;</w:t>
            </w:r>
          </w:p>
        </w:tc>
        <w:tc>
          <w:tcPr>
            <w:tcW w:w="176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76A187" w14:textId="77777777" w:rsidR="00DC353F" w:rsidRPr="00062CE6" w:rsidRDefault="00DC353F" w:rsidP="00DA028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i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i/>
                <w:color w:val="auto"/>
                <w:sz w:val="18"/>
                <w:szCs w:val="18"/>
              </w:rPr>
              <w:t>TAK</w:t>
            </w:r>
          </w:p>
        </w:tc>
        <w:tc>
          <w:tcPr>
            <w:tcW w:w="25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1F775B" w14:textId="77777777" w:rsidR="00DC353F" w:rsidRPr="00062CE6" w:rsidRDefault="00DC353F" w:rsidP="00DA028E">
            <w:pPr>
              <w:spacing w:after="0" w:line="240" w:lineRule="auto"/>
              <w:ind w:left="274" w:hanging="283"/>
              <w:jc w:val="center"/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</w:pPr>
          </w:p>
        </w:tc>
      </w:tr>
      <w:tr w:rsidR="00062CE6" w:rsidRPr="00062CE6" w14:paraId="36776493" w14:textId="77777777" w:rsidTr="00DA028E">
        <w:trPr>
          <w:trHeight w:val="134"/>
        </w:trPr>
        <w:tc>
          <w:tcPr>
            <w:tcW w:w="604" w:type="dxa"/>
            <w:vMerge/>
            <w:shd w:val="clear" w:color="auto" w:fill="F2F2F2"/>
            <w:vAlign w:val="center"/>
          </w:tcPr>
          <w:p w14:paraId="77918405" w14:textId="77777777" w:rsidR="00DC353F" w:rsidRPr="00062CE6" w:rsidRDefault="00DC353F" w:rsidP="00DA028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</w:p>
        </w:tc>
        <w:tc>
          <w:tcPr>
            <w:tcW w:w="1915" w:type="dxa"/>
            <w:vMerge/>
            <w:shd w:val="clear" w:color="auto" w:fill="F2F2F2"/>
            <w:vAlign w:val="center"/>
          </w:tcPr>
          <w:p w14:paraId="2482BD3D" w14:textId="77777777" w:rsidR="00DC353F" w:rsidRPr="00062CE6" w:rsidRDefault="00DC353F" w:rsidP="00DA028E">
            <w:pPr>
              <w:spacing w:after="0" w:line="240" w:lineRule="auto"/>
              <w:ind w:left="360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</w:p>
        </w:tc>
        <w:tc>
          <w:tcPr>
            <w:tcW w:w="3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285BB" w14:textId="77777777" w:rsidR="00DC353F" w:rsidRPr="00062CE6" w:rsidRDefault="00DC353F" w:rsidP="00DA028E">
            <w:pPr>
              <w:numPr>
                <w:ilvl w:val="0"/>
                <w:numId w:val="57"/>
              </w:numPr>
              <w:spacing w:after="0" w:line="240" w:lineRule="auto"/>
              <w:ind w:left="274" w:right="0" w:hanging="283"/>
              <w:jc w:val="left"/>
              <w:rPr>
                <w:rFonts w:asciiTheme="minorHAnsi" w:hAnsiTheme="minorHAnsi" w:cstheme="minorHAnsi"/>
                <w:color w:val="auto"/>
                <w:sz w:val="18"/>
                <w:szCs w:val="18"/>
                <w:lang w:val="en-GB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  <w:lang w:val="en-GB"/>
              </w:rPr>
              <w:t>1x RJ-45 (10/100/1000 Mbit/s LAN).</w:t>
            </w:r>
          </w:p>
        </w:tc>
        <w:tc>
          <w:tcPr>
            <w:tcW w:w="176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13617" w14:textId="77777777" w:rsidR="00DC353F" w:rsidRPr="00062CE6" w:rsidRDefault="00DC353F" w:rsidP="00DA028E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i/>
                <w:color w:val="auto"/>
                <w:sz w:val="18"/>
                <w:szCs w:val="18"/>
              </w:rPr>
              <w:t>TAK</w:t>
            </w:r>
          </w:p>
        </w:tc>
        <w:tc>
          <w:tcPr>
            <w:tcW w:w="2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5046C" w14:textId="77777777" w:rsidR="00DC353F" w:rsidRPr="00062CE6" w:rsidRDefault="00DC353F" w:rsidP="00DA028E">
            <w:pPr>
              <w:spacing w:after="0" w:line="240" w:lineRule="auto"/>
              <w:ind w:left="274" w:hanging="283"/>
              <w:jc w:val="center"/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</w:pPr>
          </w:p>
        </w:tc>
      </w:tr>
      <w:tr w:rsidR="00062CE6" w:rsidRPr="00062CE6" w14:paraId="53565983" w14:textId="77777777" w:rsidTr="00DA028E">
        <w:trPr>
          <w:trHeight w:val="1012"/>
        </w:trPr>
        <w:tc>
          <w:tcPr>
            <w:tcW w:w="604" w:type="dxa"/>
            <w:shd w:val="clear" w:color="auto" w:fill="F2F2F2"/>
            <w:vAlign w:val="center"/>
          </w:tcPr>
          <w:p w14:paraId="1D5A1DDE" w14:textId="77777777" w:rsidR="00DC353F" w:rsidRPr="00062CE6" w:rsidRDefault="00DC353F" w:rsidP="00DA028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10</w:t>
            </w:r>
          </w:p>
        </w:tc>
        <w:tc>
          <w:tcPr>
            <w:tcW w:w="1915" w:type="dxa"/>
            <w:shd w:val="clear" w:color="auto" w:fill="F2F2F2"/>
            <w:vAlign w:val="center"/>
          </w:tcPr>
          <w:p w14:paraId="2538858C" w14:textId="77777777" w:rsidR="00DC353F" w:rsidRPr="00062CE6" w:rsidRDefault="00DC353F" w:rsidP="00DA028E">
            <w:pPr>
              <w:spacing w:after="0" w:line="240" w:lineRule="auto"/>
              <w:ind w:left="155" w:hanging="63"/>
              <w:jc w:val="center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 xml:space="preserve">Komunikacja </w:t>
            </w:r>
            <w:proofErr w:type="spellStart"/>
            <w:r w:rsidRPr="00062C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WiFi</w:t>
            </w:r>
            <w:proofErr w:type="spellEnd"/>
          </w:p>
        </w:tc>
        <w:tc>
          <w:tcPr>
            <w:tcW w:w="3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812AC" w14:textId="77777777" w:rsidR="00DC353F" w:rsidRPr="00062CE6" w:rsidRDefault="00DC353F" w:rsidP="00DA028E">
            <w:pPr>
              <w:numPr>
                <w:ilvl w:val="0"/>
                <w:numId w:val="59"/>
              </w:numPr>
              <w:spacing w:after="0" w:line="240" w:lineRule="auto"/>
              <w:ind w:left="274" w:right="0" w:hanging="283"/>
              <w:jc w:val="left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Częstotliwość 2.4 GHz, 5 GHz:</w:t>
            </w:r>
          </w:p>
          <w:p w14:paraId="27A0F68D" w14:textId="77777777" w:rsidR="00DC353F" w:rsidRPr="00062CE6" w:rsidRDefault="00DC353F" w:rsidP="00DA028E">
            <w:pPr>
              <w:spacing w:after="0" w:line="240" w:lineRule="auto"/>
              <w:ind w:left="274" w:hanging="283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- IEEE 802.11 a/b/g/n/</w:t>
            </w:r>
            <w:proofErr w:type="spellStart"/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ac</w:t>
            </w:r>
            <w:proofErr w:type="spellEnd"/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/w,</w:t>
            </w:r>
          </w:p>
          <w:p w14:paraId="651F3D30" w14:textId="77777777" w:rsidR="00DC353F" w:rsidRPr="00062CE6" w:rsidRDefault="00DC353F" w:rsidP="00DA028E">
            <w:pPr>
              <w:spacing w:after="0" w:line="240" w:lineRule="auto"/>
              <w:ind w:left="274" w:hanging="283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- IEEE 802.1x,</w:t>
            </w:r>
          </w:p>
          <w:p w14:paraId="7A7B3C97" w14:textId="77777777" w:rsidR="00DC353F" w:rsidRPr="00062CE6" w:rsidRDefault="00DC353F" w:rsidP="00DA028E">
            <w:pPr>
              <w:spacing w:after="0" w:line="240" w:lineRule="auto"/>
              <w:ind w:left="274" w:hanging="283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- WPA2,</w:t>
            </w:r>
          </w:p>
          <w:p w14:paraId="64D06B1C" w14:textId="77777777" w:rsidR="00DC353F" w:rsidRPr="00062CE6" w:rsidRDefault="00DC353F" w:rsidP="00DA028E">
            <w:pPr>
              <w:spacing w:after="0" w:line="240" w:lineRule="auto"/>
              <w:ind w:left="274" w:hanging="283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- funkcjonalność Wi-Fi AP;</w:t>
            </w:r>
          </w:p>
        </w:tc>
        <w:tc>
          <w:tcPr>
            <w:tcW w:w="1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9ED8F" w14:textId="77777777" w:rsidR="00DC353F" w:rsidRPr="00062CE6" w:rsidRDefault="00DC353F" w:rsidP="00DA028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i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bCs/>
                <w:i/>
                <w:color w:val="auto"/>
                <w:sz w:val="18"/>
                <w:szCs w:val="18"/>
              </w:rPr>
              <w:t>TAK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B5F5D" w14:textId="77777777" w:rsidR="00DC353F" w:rsidRPr="00062CE6" w:rsidRDefault="00DC353F" w:rsidP="00DA028E">
            <w:pPr>
              <w:spacing w:after="0" w:line="240" w:lineRule="auto"/>
              <w:ind w:left="274" w:hanging="283"/>
              <w:jc w:val="center"/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</w:pPr>
          </w:p>
        </w:tc>
      </w:tr>
      <w:tr w:rsidR="00062CE6" w:rsidRPr="00062CE6" w14:paraId="3032054E" w14:textId="77777777" w:rsidTr="00913557">
        <w:trPr>
          <w:trHeight w:val="592"/>
        </w:trPr>
        <w:tc>
          <w:tcPr>
            <w:tcW w:w="604" w:type="dxa"/>
            <w:shd w:val="clear" w:color="auto" w:fill="F2F2F2"/>
            <w:vAlign w:val="center"/>
          </w:tcPr>
          <w:p w14:paraId="32B4D18E" w14:textId="77777777" w:rsidR="00DC353F" w:rsidRPr="00062CE6" w:rsidRDefault="00DC353F" w:rsidP="00DA028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11</w:t>
            </w:r>
          </w:p>
        </w:tc>
        <w:tc>
          <w:tcPr>
            <w:tcW w:w="1915" w:type="dxa"/>
            <w:shd w:val="clear" w:color="auto" w:fill="F2F2F2"/>
            <w:vAlign w:val="center"/>
          </w:tcPr>
          <w:p w14:paraId="5DD7FBB1" w14:textId="77777777" w:rsidR="00DC353F" w:rsidRPr="00062CE6" w:rsidRDefault="00DC353F" w:rsidP="00DA028E">
            <w:pPr>
              <w:spacing w:after="0" w:line="240" w:lineRule="auto"/>
              <w:ind w:left="155" w:hanging="63"/>
              <w:jc w:val="center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Protokoły komunikacyjne</w:t>
            </w:r>
          </w:p>
        </w:tc>
        <w:tc>
          <w:tcPr>
            <w:tcW w:w="3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F9D9A" w14:textId="77777777" w:rsidR="00DC353F" w:rsidRPr="00062CE6" w:rsidRDefault="00DC353F" w:rsidP="00DA028E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a) Protokoły:</w:t>
            </w:r>
          </w:p>
          <w:p w14:paraId="0F79B02F" w14:textId="77777777" w:rsidR="00913557" w:rsidRPr="009954BF" w:rsidRDefault="00DC353F" w:rsidP="00DA028E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  <w:lang w:val="en-US"/>
              </w:rPr>
            </w:pPr>
            <w:r w:rsidRPr="009954BF">
              <w:rPr>
                <w:rFonts w:asciiTheme="minorHAnsi" w:hAnsiTheme="minorHAnsi" w:cstheme="minorHAnsi"/>
                <w:color w:val="auto"/>
                <w:sz w:val="18"/>
                <w:szCs w:val="18"/>
                <w:lang w:val="en-US"/>
              </w:rPr>
              <w:t>- multimedia framework: ITU-T H.323 and IETF SIP,</w:t>
            </w:r>
          </w:p>
          <w:p w14:paraId="4FC4D1F9" w14:textId="77777777" w:rsidR="00913557" w:rsidRPr="009954BF" w:rsidRDefault="00DC353F" w:rsidP="00DA028E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  <w:lang w:val="en-US"/>
              </w:rPr>
            </w:pPr>
            <w:r w:rsidRPr="009954BF">
              <w:rPr>
                <w:rFonts w:asciiTheme="minorHAnsi" w:hAnsiTheme="minorHAnsi" w:cstheme="minorHAnsi"/>
                <w:color w:val="auto"/>
                <w:sz w:val="18"/>
                <w:szCs w:val="18"/>
                <w:lang w:val="en-US"/>
              </w:rPr>
              <w:t>- audio codec: AAC-LD mono/stereo, G.711A, G.711U, G.722, G.729A,  G.722.1C,</w:t>
            </w:r>
            <w:r w:rsidRPr="009954BF">
              <w:rPr>
                <w:rFonts w:asciiTheme="minorHAnsi" w:hAnsiTheme="minorHAnsi" w:cstheme="minorHAnsi"/>
                <w:color w:val="auto"/>
                <w:sz w:val="18"/>
                <w:szCs w:val="18"/>
                <w:lang w:val="en-US"/>
              </w:rPr>
              <w:br/>
              <w:t>- video codec: H.265, H.264 SVC, H.264 HP, and H.264 BP,</w:t>
            </w:r>
          </w:p>
          <w:p w14:paraId="000A7378" w14:textId="77777777" w:rsidR="00913557" w:rsidRPr="009954BF" w:rsidRDefault="00DC353F" w:rsidP="00DA028E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  <w:lang w:val="en-US"/>
              </w:rPr>
            </w:pPr>
            <w:r w:rsidRPr="009954BF">
              <w:rPr>
                <w:rFonts w:asciiTheme="minorHAnsi" w:hAnsiTheme="minorHAnsi" w:cstheme="minorHAnsi"/>
                <w:color w:val="auto"/>
                <w:sz w:val="18"/>
                <w:szCs w:val="18"/>
                <w:lang w:val="en-US"/>
              </w:rPr>
              <w:t xml:space="preserve">- </w:t>
            </w:r>
            <w:proofErr w:type="spellStart"/>
            <w:r w:rsidRPr="009954BF">
              <w:rPr>
                <w:rFonts w:asciiTheme="minorHAnsi" w:hAnsiTheme="minorHAnsi" w:cstheme="minorHAnsi"/>
                <w:color w:val="auto"/>
                <w:sz w:val="18"/>
                <w:szCs w:val="18"/>
                <w:lang w:val="en-US"/>
              </w:rPr>
              <w:t>transmisji</w:t>
            </w:r>
            <w:proofErr w:type="spellEnd"/>
            <w:r w:rsidRPr="009954BF">
              <w:rPr>
                <w:rFonts w:asciiTheme="minorHAnsi" w:hAnsiTheme="minorHAnsi" w:cstheme="minorHAnsi"/>
                <w:color w:val="auto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954BF">
              <w:rPr>
                <w:rFonts w:asciiTheme="minorHAnsi" w:hAnsiTheme="minorHAnsi" w:cstheme="minorHAnsi"/>
                <w:color w:val="auto"/>
                <w:sz w:val="18"/>
                <w:szCs w:val="18"/>
                <w:lang w:val="en-US"/>
              </w:rPr>
              <w:t>sieciowej</w:t>
            </w:r>
            <w:proofErr w:type="spellEnd"/>
            <w:r w:rsidRPr="009954BF">
              <w:rPr>
                <w:rFonts w:asciiTheme="minorHAnsi" w:hAnsiTheme="minorHAnsi" w:cstheme="minorHAnsi"/>
                <w:color w:val="auto"/>
                <w:sz w:val="18"/>
                <w:szCs w:val="18"/>
                <w:lang w:val="en-US"/>
              </w:rPr>
              <w:t>: TCP/IP, RTP, RTCP, DHCP, DNS, SMTP, SNMP, SNTP, Telnet, SSH, HTTP, HTTPS,</w:t>
            </w:r>
          </w:p>
          <w:p w14:paraId="0A5FA321" w14:textId="77777777" w:rsidR="00913557" w:rsidRPr="00913557" w:rsidRDefault="00DC353F" w:rsidP="00DA028E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  <w:lang w:val="en-US"/>
              </w:rPr>
            </w:pPr>
            <w:r w:rsidRPr="00913557">
              <w:rPr>
                <w:rFonts w:asciiTheme="minorHAnsi" w:hAnsiTheme="minorHAnsi" w:cstheme="minorHAnsi"/>
                <w:color w:val="auto"/>
                <w:sz w:val="18"/>
                <w:szCs w:val="18"/>
                <w:lang w:val="en-US"/>
              </w:rPr>
              <w:t xml:space="preserve">- </w:t>
            </w:r>
            <w:proofErr w:type="spellStart"/>
            <w:r w:rsidRPr="00913557">
              <w:rPr>
                <w:rFonts w:asciiTheme="minorHAnsi" w:hAnsiTheme="minorHAnsi" w:cstheme="minorHAnsi"/>
                <w:color w:val="auto"/>
                <w:sz w:val="18"/>
                <w:szCs w:val="18"/>
                <w:lang w:val="en-US"/>
              </w:rPr>
              <w:t>typu</w:t>
            </w:r>
            <w:proofErr w:type="spellEnd"/>
            <w:r w:rsidRPr="00913557">
              <w:rPr>
                <w:rFonts w:asciiTheme="minorHAnsi" w:hAnsiTheme="minorHAnsi" w:cstheme="minorHAnsi"/>
                <w:color w:val="auto"/>
                <w:sz w:val="18"/>
                <w:szCs w:val="18"/>
                <w:lang w:val="en-US"/>
              </w:rPr>
              <w:t xml:space="preserve"> dual-stream: ITU-T H.239, BFCP,</w:t>
            </w:r>
          </w:p>
          <w:p w14:paraId="3AADF0CA" w14:textId="1201EA1B" w:rsidR="00DC353F" w:rsidRPr="00062CE6" w:rsidRDefault="00DC353F" w:rsidP="00DA028E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- inne protokoły komunikacyjne: H.225, H.235, H.241, H.245, H.281, H.460, RFC2833, LDAP, LDAPS;</w:t>
            </w:r>
          </w:p>
        </w:tc>
        <w:tc>
          <w:tcPr>
            <w:tcW w:w="1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B590A" w14:textId="77777777" w:rsidR="00DC353F" w:rsidRPr="00062CE6" w:rsidRDefault="00DC353F" w:rsidP="00DA028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i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bCs/>
                <w:i/>
                <w:color w:val="auto"/>
                <w:sz w:val="18"/>
                <w:szCs w:val="18"/>
              </w:rPr>
              <w:t>TAK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39E6F" w14:textId="77777777" w:rsidR="00DC353F" w:rsidRPr="00062CE6" w:rsidRDefault="00DC353F" w:rsidP="00DA028E">
            <w:pPr>
              <w:spacing w:after="0" w:line="240" w:lineRule="auto"/>
              <w:ind w:left="274" w:hanging="283"/>
              <w:jc w:val="center"/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</w:pPr>
          </w:p>
        </w:tc>
      </w:tr>
      <w:tr w:rsidR="00062CE6" w:rsidRPr="00062CE6" w14:paraId="5D4A46DC" w14:textId="77777777" w:rsidTr="00913557">
        <w:trPr>
          <w:trHeight w:val="76"/>
        </w:trPr>
        <w:tc>
          <w:tcPr>
            <w:tcW w:w="604" w:type="dxa"/>
            <w:vMerge w:val="restart"/>
            <w:shd w:val="clear" w:color="auto" w:fill="F2F2F2"/>
            <w:vAlign w:val="center"/>
          </w:tcPr>
          <w:p w14:paraId="0A025A48" w14:textId="77777777" w:rsidR="00DC353F" w:rsidRPr="00062CE6" w:rsidRDefault="00DC353F" w:rsidP="00DA028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12</w:t>
            </w:r>
          </w:p>
        </w:tc>
        <w:tc>
          <w:tcPr>
            <w:tcW w:w="1915" w:type="dxa"/>
            <w:vMerge w:val="restart"/>
            <w:shd w:val="clear" w:color="auto" w:fill="F2F2F2"/>
            <w:vAlign w:val="center"/>
          </w:tcPr>
          <w:p w14:paraId="174E2093" w14:textId="77777777" w:rsidR="00DC353F" w:rsidRPr="00062CE6" w:rsidRDefault="00DC353F" w:rsidP="00DA028E">
            <w:pPr>
              <w:spacing w:after="0" w:line="240" w:lineRule="auto"/>
              <w:ind w:left="155" w:hanging="63"/>
              <w:jc w:val="center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 xml:space="preserve">Funkcjonalność </w:t>
            </w:r>
            <w:proofErr w:type="spellStart"/>
            <w:r w:rsidRPr="00062C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videokonferencji</w:t>
            </w:r>
            <w:proofErr w:type="spellEnd"/>
          </w:p>
        </w:tc>
        <w:tc>
          <w:tcPr>
            <w:tcW w:w="3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46585" w14:textId="77777777" w:rsidR="00DC353F" w:rsidRPr="00062CE6" w:rsidRDefault="00DC353F" w:rsidP="00DA028E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a) Kodek sprzętowy: H265 1080p</w:t>
            </w:r>
          </w:p>
        </w:tc>
        <w:tc>
          <w:tcPr>
            <w:tcW w:w="176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F7690B" w14:textId="77777777" w:rsidR="00DC353F" w:rsidRPr="00062CE6" w:rsidRDefault="00DC353F" w:rsidP="00DA028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i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bCs/>
                <w:i/>
                <w:color w:val="auto"/>
                <w:sz w:val="18"/>
                <w:szCs w:val="18"/>
              </w:rPr>
              <w:t>TAK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85C103" w14:textId="77777777" w:rsidR="00DC353F" w:rsidRPr="00062CE6" w:rsidRDefault="00DC353F" w:rsidP="00DA028E">
            <w:pPr>
              <w:spacing w:after="0" w:line="240" w:lineRule="auto"/>
              <w:ind w:left="274" w:hanging="283"/>
              <w:jc w:val="center"/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</w:pPr>
          </w:p>
        </w:tc>
      </w:tr>
      <w:tr w:rsidR="00062CE6" w:rsidRPr="00062CE6" w14:paraId="11B9AAAD" w14:textId="77777777" w:rsidTr="00DA028E">
        <w:trPr>
          <w:trHeight w:val="788"/>
        </w:trPr>
        <w:tc>
          <w:tcPr>
            <w:tcW w:w="604" w:type="dxa"/>
            <w:vMerge/>
            <w:shd w:val="clear" w:color="auto" w:fill="F2F2F2"/>
            <w:vAlign w:val="center"/>
          </w:tcPr>
          <w:p w14:paraId="058D5DA9" w14:textId="77777777" w:rsidR="00DC353F" w:rsidRPr="00062CE6" w:rsidRDefault="00DC353F" w:rsidP="00DA028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</w:p>
        </w:tc>
        <w:tc>
          <w:tcPr>
            <w:tcW w:w="1915" w:type="dxa"/>
            <w:vMerge/>
            <w:shd w:val="clear" w:color="auto" w:fill="F2F2F2"/>
            <w:vAlign w:val="center"/>
          </w:tcPr>
          <w:p w14:paraId="1B4ED9EA" w14:textId="77777777" w:rsidR="00DC353F" w:rsidRPr="00062CE6" w:rsidRDefault="00DC353F" w:rsidP="00DA028E">
            <w:pPr>
              <w:spacing w:after="0" w:line="240" w:lineRule="auto"/>
              <w:ind w:left="155" w:hanging="63"/>
              <w:jc w:val="center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</w:p>
        </w:tc>
        <w:tc>
          <w:tcPr>
            <w:tcW w:w="3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A9E5B" w14:textId="77777777" w:rsidR="00DC353F" w:rsidRPr="00062CE6" w:rsidRDefault="00DC353F" w:rsidP="00DA028E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b) Rozdzielczości </w:t>
            </w:r>
            <w:proofErr w:type="spellStart"/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kontentu</w:t>
            </w:r>
            <w:proofErr w:type="spellEnd"/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 video:</w:t>
            </w:r>
          </w:p>
          <w:p w14:paraId="2169D351" w14:textId="77777777" w:rsidR="00DC353F" w:rsidRPr="00062CE6" w:rsidRDefault="00DC353F" w:rsidP="00DA028E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Input:</w:t>
            </w:r>
          </w:p>
          <w:p w14:paraId="73DC7E20" w14:textId="77777777" w:rsidR="00DC353F" w:rsidRPr="00062CE6" w:rsidRDefault="00DC353F" w:rsidP="00DA028E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  <w:lang w:val="en-GB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  <w:lang w:val="en-GB"/>
              </w:rPr>
              <w:t>- 1920 x 1080 24/25/30/50/60 fps</w:t>
            </w:r>
          </w:p>
          <w:p w14:paraId="6CDF7833" w14:textId="77777777" w:rsidR="00DC353F" w:rsidRPr="00062CE6" w:rsidRDefault="00DC353F" w:rsidP="00DA028E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  <w:lang w:val="en-GB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  <w:lang w:val="en-GB"/>
              </w:rPr>
              <w:t>- 1920 x 1200 60 fps</w:t>
            </w:r>
          </w:p>
          <w:p w14:paraId="54132FFE" w14:textId="77777777" w:rsidR="00DC353F" w:rsidRPr="00062CE6" w:rsidRDefault="00DC353F" w:rsidP="00DA028E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  <w:lang w:val="en-GB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  <w:lang w:val="en-GB"/>
              </w:rPr>
              <w:t>- 3840 x 2160 25/30/50/60 fps</w:t>
            </w:r>
          </w:p>
        </w:tc>
        <w:tc>
          <w:tcPr>
            <w:tcW w:w="176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24F9AA" w14:textId="77777777" w:rsidR="00DC353F" w:rsidRPr="00062CE6" w:rsidRDefault="00DC353F" w:rsidP="00DA028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i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bCs/>
                <w:i/>
                <w:color w:val="auto"/>
                <w:sz w:val="18"/>
                <w:szCs w:val="18"/>
              </w:rPr>
              <w:t>TAK</w:t>
            </w:r>
          </w:p>
        </w:tc>
        <w:tc>
          <w:tcPr>
            <w:tcW w:w="25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8AD928" w14:textId="77777777" w:rsidR="00DC353F" w:rsidRPr="00062CE6" w:rsidRDefault="00DC353F" w:rsidP="00DA028E">
            <w:pPr>
              <w:spacing w:after="0" w:line="240" w:lineRule="auto"/>
              <w:ind w:left="274" w:hanging="283"/>
              <w:jc w:val="center"/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</w:pPr>
          </w:p>
        </w:tc>
      </w:tr>
      <w:tr w:rsidR="00062CE6" w:rsidRPr="00062CE6" w14:paraId="2B24A306" w14:textId="77777777" w:rsidTr="00DA028E">
        <w:trPr>
          <w:trHeight w:val="788"/>
        </w:trPr>
        <w:tc>
          <w:tcPr>
            <w:tcW w:w="604" w:type="dxa"/>
            <w:vMerge/>
            <w:shd w:val="clear" w:color="auto" w:fill="F2F2F2"/>
            <w:vAlign w:val="center"/>
          </w:tcPr>
          <w:p w14:paraId="1AD56BD8" w14:textId="77777777" w:rsidR="00DC353F" w:rsidRPr="00062CE6" w:rsidRDefault="00DC353F" w:rsidP="00DA028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</w:p>
        </w:tc>
        <w:tc>
          <w:tcPr>
            <w:tcW w:w="1915" w:type="dxa"/>
            <w:vMerge/>
            <w:shd w:val="clear" w:color="auto" w:fill="F2F2F2"/>
            <w:vAlign w:val="center"/>
          </w:tcPr>
          <w:p w14:paraId="0896EB67" w14:textId="77777777" w:rsidR="00DC353F" w:rsidRPr="00062CE6" w:rsidRDefault="00DC353F" w:rsidP="00DA028E">
            <w:pPr>
              <w:spacing w:after="0" w:line="240" w:lineRule="auto"/>
              <w:ind w:left="155" w:hanging="63"/>
              <w:jc w:val="center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</w:p>
        </w:tc>
        <w:tc>
          <w:tcPr>
            <w:tcW w:w="3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18F29" w14:textId="77777777" w:rsidR="00DC353F" w:rsidRPr="00062CE6" w:rsidRDefault="00DC353F" w:rsidP="00DA028E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c) Rozdzielczości </w:t>
            </w:r>
            <w:proofErr w:type="spellStart"/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kontentu</w:t>
            </w:r>
            <w:proofErr w:type="spellEnd"/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 video </w:t>
            </w:r>
          </w:p>
          <w:p w14:paraId="226DC8FA" w14:textId="77777777" w:rsidR="00DC353F" w:rsidRPr="00062CE6" w:rsidRDefault="00DC353F" w:rsidP="00DA028E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proofErr w:type="spellStart"/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Output</w:t>
            </w:r>
            <w:proofErr w:type="spellEnd"/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:</w:t>
            </w:r>
          </w:p>
          <w:p w14:paraId="68C3D152" w14:textId="77777777" w:rsidR="00DC353F" w:rsidRPr="00062CE6" w:rsidRDefault="00DC353F" w:rsidP="00DA028E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- 1920 x 1080</w:t>
            </w:r>
          </w:p>
          <w:p w14:paraId="3B4220F7" w14:textId="77777777" w:rsidR="00DC353F" w:rsidRPr="00062CE6" w:rsidRDefault="00DC353F" w:rsidP="00DA028E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- 3840 x 2160</w:t>
            </w:r>
          </w:p>
        </w:tc>
        <w:tc>
          <w:tcPr>
            <w:tcW w:w="176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F765F7" w14:textId="77777777" w:rsidR="00DC353F" w:rsidRPr="00062CE6" w:rsidRDefault="00DC353F" w:rsidP="00DA028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i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bCs/>
                <w:i/>
                <w:color w:val="auto"/>
                <w:sz w:val="18"/>
                <w:szCs w:val="18"/>
              </w:rPr>
              <w:t>TAK</w:t>
            </w:r>
          </w:p>
        </w:tc>
        <w:tc>
          <w:tcPr>
            <w:tcW w:w="25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0FA474" w14:textId="77777777" w:rsidR="00DC353F" w:rsidRPr="00062CE6" w:rsidRDefault="00DC353F" w:rsidP="00DA028E">
            <w:pPr>
              <w:spacing w:after="0" w:line="240" w:lineRule="auto"/>
              <w:ind w:left="274" w:hanging="283"/>
              <w:jc w:val="center"/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</w:pPr>
          </w:p>
        </w:tc>
      </w:tr>
      <w:tr w:rsidR="00062CE6" w:rsidRPr="00062CE6" w14:paraId="54976472" w14:textId="77777777" w:rsidTr="00DA028E">
        <w:trPr>
          <w:trHeight w:val="788"/>
        </w:trPr>
        <w:tc>
          <w:tcPr>
            <w:tcW w:w="604" w:type="dxa"/>
            <w:vMerge/>
            <w:shd w:val="clear" w:color="auto" w:fill="F2F2F2"/>
            <w:vAlign w:val="center"/>
          </w:tcPr>
          <w:p w14:paraId="378EEF74" w14:textId="77777777" w:rsidR="00DC353F" w:rsidRPr="00062CE6" w:rsidRDefault="00DC353F" w:rsidP="00DA028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</w:p>
        </w:tc>
        <w:tc>
          <w:tcPr>
            <w:tcW w:w="1915" w:type="dxa"/>
            <w:vMerge/>
            <w:shd w:val="clear" w:color="auto" w:fill="F2F2F2"/>
            <w:vAlign w:val="center"/>
          </w:tcPr>
          <w:p w14:paraId="0184F98E" w14:textId="77777777" w:rsidR="00DC353F" w:rsidRPr="00062CE6" w:rsidRDefault="00DC353F" w:rsidP="00DA028E">
            <w:pPr>
              <w:spacing w:after="0" w:line="240" w:lineRule="auto"/>
              <w:ind w:left="155" w:hanging="63"/>
              <w:jc w:val="center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</w:p>
        </w:tc>
        <w:tc>
          <w:tcPr>
            <w:tcW w:w="3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669D7" w14:textId="77777777" w:rsidR="00DC353F" w:rsidRPr="00062CE6" w:rsidRDefault="00DC353F" w:rsidP="00DA028E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d) Rozdzielczość kodeka:</w:t>
            </w:r>
          </w:p>
          <w:p w14:paraId="24F75239" w14:textId="77777777" w:rsidR="00DC353F" w:rsidRPr="00062CE6" w:rsidRDefault="00DC353F" w:rsidP="00DA028E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- 1080p (1920 x 1080)</w:t>
            </w:r>
          </w:p>
          <w:p w14:paraId="3F1A0FFA" w14:textId="77777777" w:rsidR="00DC353F" w:rsidRPr="00062CE6" w:rsidRDefault="00DC353F" w:rsidP="00DA028E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- 1920 x 1200</w:t>
            </w:r>
          </w:p>
          <w:p w14:paraId="65E3B74B" w14:textId="77777777" w:rsidR="00DC353F" w:rsidRPr="00062CE6" w:rsidRDefault="00DC353F" w:rsidP="00DA028E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- 4K (3840 x 2160)</w:t>
            </w:r>
          </w:p>
        </w:tc>
        <w:tc>
          <w:tcPr>
            <w:tcW w:w="176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FBB167" w14:textId="77777777" w:rsidR="00DC353F" w:rsidRPr="00062CE6" w:rsidRDefault="00DC353F" w:rsidP="00DA028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i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bCs/>
                <w:i/>
                <w:color w:val="auto"/>
                <w:sz w:val="18"/>
                <w:szCs w:val="18"/>
              </w:rPr>
              <w:t>TAK</w:t>
            </w:r>
          </w:p>
        </w:tc>
        <w:tc>
          <w:tcPr>
            <w:tcW w:w="25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D1B19B" w14:textId="77777777" w:rsidR="00DC353F" w:rsidRPr="00062CE6" w:rsidRDefault="00DC353F" w:rsidP="00DA028E">
            <w:pPr>
              <w:spacing w:after="0" w:line="240" w:lineRule="auto"/>
              <w:ind w:left="274" w:hanging="283"/>
              <w:jc w:val="center"/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</w:pPr>
          </w:p>
        </w:tc>
      </w:tr>
      <w:tr w:rsidR="00062CE6" w:rsidRPr="00062CE6" w14:paraId="2ACBB690" w14:textId="77777777" w:rsidTr="00DA028E">
        <w:trPr>
          <w:trHeight w:val="788"/>
        </w:trPr>
        <w:tc>
          <w:tcPr>
            <w:tcW w:w="604" w:type="dxa"/>
            <w:vMerge/>
            <w:shd w:val="clear" w:color="auto" w:fill="F2F2F2"/>
            <w:vAlign w:val="center"/>
          </w:tcPr>
          <w:p w14:paraId="4EF53AC9" w14:textId="77777777" w:rsidR="00DC353F" w:rsidRPr="00062CE6" w:rsidRDefault="00DC353F" w:rsidP="00DA028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</w:p>
        </w:tc>
        <w:tc>
          <w:tcPr>
            <w:tcW w:w="1915" w:type="dxa"/>
            <w:vMerge/>
            <w:shd w:val="clear" w:color="auto" w:fill="F2F2F2"/>
            <w:vAlign w:val="center"/>
          </w:tcPr>
          <w:p w14:paraId="30DD14E6" w14:textId="77777777" w:rsidR="00DC353F" w:rsidRPr="00062CE6" w:rsidRDefault="00DC353F" w:rsidP="00DA028E">
            <w:pPr>
              <w:spacing w:after="0" w:line="240" w:lineRule="auto"/>
              <w:ind w:left="155" w:hanging="63"/>
              <w:jc w:val="center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</w:p>
        </w:tc>
        <w:tc>
          <w:tcPr>
            <w:tcW w:w="3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79A44" w14:textId="77777777" w:rsidR="00DC353F" w:rsidRPr="00062CE6" w:rsidRDefault="00DC353F" w:rsidP="00DA028E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e) Rozdzielczość w trybie dual-</w:t>
            </w:r>
            <w:proofErr w:type="spellStart"/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stream</w:t>
            </w:r>
            <w:proofErr w:type="spellEnd"/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:</w:t>
            </w:r>
          </w:p>
          <w:p w14:paraId="0365ECF6" w14:textId="77777777" w:rsidR="00DC353F" w:rsidRPr="00062CE6" w:rsidRDefault="00DC353F" w:rsidP="00DA028E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Rozdzielczość transmisji video:</w:t>
            </w:r>
          </w:p>
          <w:p w14:paraId="78404D11" w14:textId="77777777" w:rsidR="00DC353F" w:rsidRPr="00062CE6" w:rsidRDefault="00DC353F" w:rsidP="00DA028E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- 1080p 30 </w:t>
            </w:r>
            <w:proofErr w:type="spellStart"/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fps</w:t>
            </w:r>
            <w:proofErr w:type="spellEnd"/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 + 1080p 30fps</w:t>
            </w:r>
          </w:p>
          <w:p w14:paraId="55D96BC0" w14:textId="77777777" w:rsidR="00DC353F" w:rsidRPr="00062CE6" w:rsidRDefault="00DC353F" w:rsidP="00DA028E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- 1080p 30 </w:t>
            </w:r>
            <w:proofErr w:type="spellStart"/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fps</w:t>
            </w:r>
            <w:proofErr w:type="spellEnd"/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 + 4K 8 </w:t>
            </w:r>
            <w:proofErr w:type="spellStart"/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fps</w:t>
            </w:r>
            <w:proofErr w:type="spellEnd"/>
          </w:p>
          <w:p w14:paraId="11079838" w14:textId="77777777" w:rsidR="00DC353F" w:rsidRPr="00062CE6" w:rsidRDefault="00DC353F" w:rsidP="00DA028E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Rozdzielczość transmisji data:</w:t>
            </w:r>
          </w:p>
          <w:p w14:paraId="6B674C4C" w14:textId="77777777" w:rsidR="00DC353F" w:rsidRPr="00062CE6" w:rsidRDefault="00DC353F" w:rsidP="00DA028E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- 1080p 30 </w:t>
            </w:r>
            <w:proofErr w:type="spellStart"/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fps</w:t>
            </w:r>
            <w:proofErr w:type="spellEnd"/>
          </w:p>
          <w:p w14:paraId="74E6E309" w14:textId="77777777" w:rsidR="00DC353F" w:rsidRPr="00062CE6" w:rsidRDefault="00DC353F" w:rsidP="00DA028E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- 4K 8 </w:t>
            </w:r>
            <w:proofErr w:type="spellStart"/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fps</w:t>
            </w:r>
            <w:proofErr w:type="spellEnd"/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"</w:t>
            </w:r>
          </w:p>
        </w:tc>
        <w:tc>
          <w:tcPr>
            <w:tcW w:w="176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A0D1F8" w14:textId="77777777" w:rsidR="00DC353F" w:rsidRPr="00062CE6" w:rsidRDefault="00DC353F" w:rsidP="00DA028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i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bCs/>
                <w:i/>
                <w:color w:val="auto"/>
                <w:sz w:val="18"/>
                <w:szCs w:val="18"/>
              </w:rPr>
              <w:t>TAK</w:t>
            </w:r>
          </w:p>
        </w:tc>
        <w:tc>
          <w:tcPr>
            <w:tcW w:w="25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A4011E" w14:textId="77777777" w:rsidR="00DC353F" w:rsidRPr="00062CE6" w:rsidRDefault="00DC353F" w:rsidP="00DA028E">
            <w:pPr>
              <w:spacing w:after="0" w:line="240" w:lineRule="auto"/>
              <w:ind w:left="274" w:hanging="283"/>
              <w:jc w:val="center"/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</w:pPr>
          </w:p>
        </w:tc>
      </w:tr>
      <w:tr w:rsidR="00062CE6" w:rsidRPr="00062CE6" w14:paraId="57326810" w14:textId="77777777" w:rsidTr="003566B1">
        <w:trPr>
          <w:trHeight w:val="369"/>
        </w:trPr>
        <w:tc>
          <w:tcPr>
            <w:tcW w:w="604" w:type="dxa"/>
            <w:shd w:val="clear" w:color="auto" w:fill="F2F2F2"/>
            <w:vAlign w:val="center"/>
          </w:tcPr>
          <w:p w14:paraId="642783E8" w14:textId="77777777" w:rsidR="00DC353F" w:rsidRPr="00062CE6" w:rsidRDefault="00DC353F" w:rsidP="00DA028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13</w:t>
            </w:r>
          </w:p>
        </w:tc>
        <w:tc>
          <w:tcPr>
            <w:tcW w:w="1915" w:type="dxa"/>
            <w:shd w:val="clear" w:color="auto" w:fill="F2F2F2"/>
            <w:vAlign w:val="center"/>
          </w:tcPr>
          <w:p w14:paraId="5AFC5410" w14:textId="77777777" w:rsidR="00DC353F" w:rsidRPr="00062CE6" w:rsidRDefault="00DC353F" w:rsidP="00DA028E">
            <w:pPr>
              <w:spacing w:after="0" w:line="240" w:lineRule="auto"/>
              <w:ind w:left="155" w:hanging="63"/>
              <w:jc w:val="center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System hardware</w:t>
            </w:r>
          </w:p>
        </w:tc>
        <w:tc>
          <w:tcPr>
            <w:tcW w:w="3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1E286" w14:textId="77777777" w:rsidR="00DC353F" w:rsidRPr="00062CE6" w:rsidRDefault="00DC353F" w:rsidP="00DA028E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- CPU : 8-core</w:t>
            </w:r>
          </w:p>
          <w:p w14:paraId="1DCBFA0F" w14:textId="77777777" w:rsidR="00DC353F" w:rsidRPr="00062CE6" w:rsidRDefault="00DC353F" w:rsidP="00DA028E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- RAM: 8 GB</w:t>
            </w:r>
          </w:p>
          <w:p w14:paraId="3544E0F3" w14:textId="77777777" w:rsidR="00DC353F" w:rsidRPr="00062CE6" w:rsidRDefault="00DC353F" w:rsidP="00DA028E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- pamięć </w:t>
            </w:r>
            <w:proofErr w:type="spellStart"/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flash</w:t>
            </w:r>
            <w:proofErr w:type="spellEnd"/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: 64GB"</w:t>
            </w:r>
          </w:p>
        </w:tc>
        <w:tc>
          <w:tcPr>
            <w:tcW w:w="176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769967" w14:textId="77777777" w:rsidR="00DC353F" w:rsidRPr="00062CE6" w:rsidRDefault="00DC353F" w:rsidP="00DA028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i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bCs/>
                <w:i/>
                <w:color w:val="auto"/>
                <w:sz w:val="18"/>
                <w:szCs w:val="18"/>
              </w:rPr>
              <w:t>TAK</w:t>
            </w:r>
          </w:p>
        </w:tc>
        <w:tc>
          <w:tcPr>
            <w:tcW w:w="25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E7D711" w14:textId="77777777" w:rsidR="00DC353F" w:rsidRPr="00062CE6" w:rsidRDefault="00DC353F" w:rsidP="00DA028E">
            <w:pPr>
              <w:spacing w:after="0" w:line="240" w:lineRule="auto"/>
              <w:ind w:left="274" w:hanging="283"/>
              <w:jc w:val="center"/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</w:pPr>
          </w:p>
        </w:tc>
      </w:tr>
      <w:tr w:rsidR="00062CE6" w:rsidRPr="00062CE6" w14:paraId="7CEC2B33" w14:textId="77777777" w:rsidTr="00DA028E">
        <w:trPr>
          <w:trHeight w:val="788"/>
        </w:trPr>
        <w:tc>
          <w:tcPr>
            <w:tcW w:w="604" w:type="dxa"/>
            <w:shd w:val="clear" w:color="auto" w:fill="F2F2F2"/>
            <w:vAlign w:val="center"/>
          </w:tcPr>
          <w:p w14:paraId="43CF1331" w14:textId="77777777" w:rsidR="00DC353F" w:rsidRPr="00062CE6" w:rsidRDefault="00DC353F" w:rsidP="00DA028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14</w:t>
            </w:r>
          </w:p>
        </w:tc>
        <w:tc>
          <w:tcPr>
            <w:tcW w:w="1915" w:type="dxa"/>
            <w:shd w:val="clear" w:color="auto" w:fill="F2F2F2"/>
            <w:vAlign w:val="center"/>
          </w:tcPr>
          <w:p w14:paraId="7A200F6C" w14:textId="77777777" w:rsidR="00DC353F" w:rsidRPr="00062CE6" w:rsidRDefault="00DC353F" w:rsidP="00DA028E">
            <w:pPr>
              <w:spacing w:after="0" w:line="240" w:lineRule="auto"/>
              <w:ind w:left="155" w:hanging="63"/>
              <w:jc w:val="center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OPS hardware</w:t>
            </w:r>
          </w:p>
        </w:tc>
        <w:tc>
          <w:tcPr>
            <w:tcW w:w="3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C8D28" w14:textId="77777777" w:rsidR="00DC353F" w:rsidRPr="00062CE6" w:rsidRDefault="00DC353F" w:rsidP="00DA028E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Dedykowany komputer wsparcia wideokonferencji o parametrach </w:t>
            </w: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  <w:u w:val="single"/>
              </w:rPr>
              <w:t>minimalnych:</w:t>
            </w:r>
          </w:p>
          <w:p w14:paraId="05C0192B" w14:textId="77777777" w:rsidR="00DC353F" w:rsidRPr="00062CE6" w:rsidRDefault="00DC353F" w:rsidP="00DA028E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- procesor: Intel I5-12400 lub równoważny,</w:t>
            </w:r>
          </w:p>
          <w:p w14:paraId="35922DBC" w14:textId="77777777" w:rsidR="00DC353F" w:rsidRPr="00062CE6" w:rsidRDefault="00DC353F" w:rsidP="00DA028E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  <w:lang w:val="en-GB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  <w:lang w:val="en-GB"/>
              </w:rPr>
              <w:t>- RAM: DDR4 8GB,</w:t>
            </w:r>
          </w:p>
          <w:p w14:paraId="43F15818" w14:textId="77777777" w:rsidR="00DC353F" w:rsidRPr="00062CE6" w:rsidRDefault="00DC353F" w:rsidP="00DA028E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  <w:lang w:val="en-GB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  <w:lang w:val="en-GB"/>
              </w:rPr>
              <w:t>- HDD: 256 GB SSD,</w:t>
            </w:r>
          </w:p>
          <w:p w14:paraId="1CCD5F8C" w14:textId="77777777" w:rsidR="00DC353F" w:rsidRPr="00062CE6" w:rsidRDefault="00DC353F" w:rsidP="00DA028E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- system operacyjny Windows 11 IOT </w:t>
            </w:r>
            <w:proofErr w:type="spellStart"/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Entreprise</w:t>
            </w:r>
            <w:proofErr w:type="spellEnd"/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 SAC lub równoważny</w:t>
            </w:r>
          </w:p>
          <w:p w14:paraId="0DD734A3" w14:textId="77777777" w:rsidR="00DC353F" w:rsidRPr="00062CE6" w:rsidRDefault="00DC353F" w:rsidP="00DA028E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color w:val="auto"/>
                <w:kern w:val="2"/>
                <w:sz w:val="18"/>
                <w:szCs w:val="18"/>
                <w:u w:val="single"/>
              </w:rPr>
              <w:t>W przypadku awarii / uszkodzenia dysku twardego uszkodzony dysk zostaje w jednostce Zamawiającego - w zamian Wykonawca dostarcza fabrycznie nowy dysk do siedziby Zamawiającego</w:t>
            </w:r>
          </w:p>
        </w:tc>
        <w:tc>
          <w:tcPr>
            <w:tcW w:w="176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0AFC3A" w14:textId="77777777" w:rsidR="00DC353F" w:rsidRPr="00062CE6" w:rsidRDefault="00DC353F" w:rsidP="00DA028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i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bCs/>
                <w:i/>
                <w:color w:val="auto"/>
                <w:sz w:val="18"/>
                <w:szCs w:val="18"/>
              </w:rPr>
              <w:t>TAK</w:t>
            </w:r>
          </w:p>
        </w:tc>
        <w:tc>
          <w:tcPr>
            <w:tcW w:w="25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7AFA97" w14:textId="77777777" w:rsidR="00DC353F" w:rsidRPr="00062CE6" w:rsidRDefault="00DC353F" w:rsidP="00DA028E">
            <w:pPr>
              <w:spacing w:after="0" w:line="240" w:lineRule="auto"/>
              <w:ind w:left="274" w:hanging="283"/>
              <w:jc w:val="center"/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</w:pPr>
          </w:p>
        </w:tc>
      </w:tr>
      <w:tr w:rsidR="00062CE6" w:rsidRPr="00062CE6" w14:paraId="570C8219" w14:textId="77777777" w:rsidTr="00DA028E">
        <w:trPr>
          <w:trHeight w:val="788"/>
        </w:trPr>
        <w:tc>
          <w:tcPr>
            <w:tcW w:w="604" w:type="dxa"/>
            <w:shd w:val="clear" w:color="auto" w:fill="F2F2F2"/>
            <w:vAlign w:val="center"/>
          </w:tcPr>
          <w:p w14:paraId="0B423426" w14:textId="77777777" w:rsidR="00DC353F" w:rsidRPr="00062CE6" w:rsidRDefault="00DC353F" w:rsidP="00DA028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15</w:t>
            </w:r>
          </w:p>
        </w:tc>
        <w:tc>
          <w:tcPr>
            <w:tcW w:w="1915" w:type="dxa"/>
            <w:shd w:val="clear" w:color="auto" w:fill="F2F2F2"/>
            <w:vAlign w:val="center"/>
          </w:tcPr>
          <w:p w14:paraId="05D74996" w14:textId="77777777" w:rsidR="00DC353F" w:rsidRPr="00062CE6" w:rsidRDefault="00DC353F" w:rsidP="00DA028E">
            <w:pPr>
              <w:spacing w:after="0" w:line="240" w:lineRule="auto"/>
              <w:ind w:left="155" w:hanging="63"/>
              <w:jc w:val="center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Funkcje dodatkowe</w:t>
            </w:r>
          </w:p>
        </w:tc>
        <w:tc>
          <w:tcPr>
            <w:tcW w:w="3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EA050" w14:textId="77777777" w:rsidR="00DC353F" w:rsidRPr="00062CE6" w:rsidRDefault="00DC353F" w:rsidP="00DA028E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  <w:lang w:val="en-GB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  <w:lang w:val="en-GB"/>
              </w:rPr>
              <w:t xml:space="preserve">- </w:t>
            </w:r>
            <w:proofErr w:type="spellStart"/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  <w:lang w:val="en-GB"/>
              </w:rPr>
              <w:t>usuwanie</w:t>
            </w:r>
            <w:proofErr w:type="spellEnd"/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  <w:lang w:val="en-GB"/>
              </w:rPr>
              <w:t>echa</w:t>
            </w:r>
            <w:proofErr w:type="spellEnd"/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  <w:lang w:val="en-GB"/>
              </w:rPr>
              <w:t>,</w:t>
            </w:r>
          </w:p>
          <w:p w14:paraId="2AC8E5F8" w14:textId="77777777" w:rsidR="00DC353F" w:rsidRPr="00062CE6" w:rsidRDefault="00DC353F" w:rsidP="00DA028E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  <w:lang w:val="en-GB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  <w:lang w:val="en-GB"/>
              </w:rPr>
              <w:t>- auto gain,</w:t>
            </w:r>
          </w:p>
          <w:p w14:paraId="782B2AD0" w14:textId="77777777" w:rsidR="00DC353F" w:rsidRPr="00062CE6" w:rsidRDefault="00DC353F" w:rsidP="00DA028E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  <w:lang w:val="en-GB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  <w:lang w:val="en-GB"/>
              </w:rPr>
              <w:t>- noise suppression,</w:t>
            </w:r>
          </w:p>
          <w:p w14:paraId="2B1677F5" w14:textId="77777777" w:rsidR="00DC353F" w:rsidRPr="00062CE6" w:rsidRDefault="00DC353F" w:rsidP="00DA028E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- podążanie za prowadzącym,</w:t>
            </w:r>
          </w:p>
          <w:p w14:paraId="1804B85D" w14:textId="77777777" w:rsidR="00DC353F" w:rsidRPr="00062CE6" w:rsidRDefault="00DC353F" w:rsidP="00DA028E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- rozpoznawanie twarzy</w:t>
            </w:r>
          </w:p>
        </w:tc>
        <w:tc>
          <w:tcPr>
            <w:tcW w:w="176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2190C5" w14:textId="77777777" w:rsidR="00DC353F" w:rsidRPr="00062CE6" w:rsidRDefault="00DC353F" w:rsidP="00DA028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i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bCs/>
                <w:i/>
                <w:color w:val="auto"/>
                <w:sz w:val="18"/>
                <w:szCs w:val="18"/>
              </w:rPr>
              <w:t>TAK</w:t>
            </w:r>
          </w:p>
        </w:tc>
        <w:tc>
          <w:tcPr>
            <w:tcW w:w="25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BB85E6" w14:textId="77777777" w:rsidR="00DC353F" w:rsidRPr="00062CE6" w:rsidRDefault="00DC353F" w:rsidP="00DA028E">
            <w:pPr>
              <w:spacing w:after="0" w:line="240" w:lineRule="auto"/>
              <w:ind w:left="274" w:hanging="283"/>
              <w:jc w:val="center"/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</w:pPr>
          </w:p>
        </w:tc>
      </w:tr>
      <w:tr w:rsidR="00062CE6" w:rsidRPr="00062CE6" w14:paraId="62C67CD4" w14:textId="77777777" w:rsidTr="00DA028E">
        <w:trPr>
          <w:trHeight w:val="788"/>
        </w:trPr>
        <w:tc>
          <w:tcPr>
            <w:tcW w:w="604" w:type="dxa"/>
            <w:shd w:val="clear" w:color="auto" w:fill="F2F2F2"/>
            <w:vAlign w:val="center"/>
          </w:tcPr>
          <w:p w14:paraId="15E7E61B" w14:textId="77777777" w:rsidR="00DC353F" w:rsidRPr="00062CE6" w:rsidRDefault="00DC353F" w:rsidP="00DA028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16</w:t>
            </w:r>
          </w:p>
        </w:tc>
        <w:tc>
          <w:tcPr>
            <w:tcW w:w="1915" w:type="dxa"/>
            <w:shd w:val="clear" w:color="auto" w:fill="F2F2F2"/>
            <w:vAlign w:val="center"/>
          </w:tcPr>
          <w:p w14:paraId="7C73584C" w14:textId="77777777" w:rsidR="00DC353F" w:rsidRPr="00062CE6" w:rsidRDefault="00DC353F" w:rsidP="00DA028E">
            <w:pPr>
              <w:spacing w:after="0" w:line="240" w:lineRule="auto"/>
              <w:ind w:left="155" w:hanging="63"/>
              <w:jc w:val="center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Wyposażenie</w:t>
            </w:r>
          </w:p>
        </w:tc>
        <w:tc>
          <w:tcPr>
            <w:tcW w:w="3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F482E" w14:textId="77777777" w:rsidR="00DC353F" w:rsidRPr="00062CE6" w:rsidRDefault="00DC353F" w:rsidP="00DA028E">
            <w:pPr>
              <w:spacing w:after="0" w:line="240" w:lineRule="auto"/>
              <w:jc w:val="left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- mobilny statyw na kółkach,</w:t>
            </w:r>
          </w:p>
          <w:p w14:paraId="1550EE32" w14:textId="77777777" w:rsidR="00DC353F" w:rsidRPr="00062CE6" w:rsidRDefault="00DC353F" w:rsidP="00DA028E">
            <w:pPr>
              <w:spacing w:after="0" w:line="240" w:lineRule="auto"/>
              <w:jc w:val="left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- 1 moduł USB umożliwiający podłączenie do komputera prezentera celem wykonania bezprzewodowej transmisji prezentacji multimedialnej,</w:t>
            </w:r>
          </w:p>
          <w:p w14:paraId="5CCEB3C7" w14:textId="77777777" w:rsidR="00DC353F" w:rsidRPr="00062CE6" w:rsidRDefault="00DC353F" w:rsidP="00DA028E">
            <w:pPr>
              <w:spacing w:after="0" w:line="240" w:lineRule="auto"/>
              <w:jc w:val="left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- 2 urządzenia </w:t>
            </w:r>
            <w:r w:rsidRPr="00DA671F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typu stylus </w:t>
            </w:r>
            <w:proofErr w:type="spellStart"/>
            <w:r w:rsidRPr="00DA671F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pen</w:t>
            </w:r>
            <w:proofErr w:type="spellEnd"/>
            <w:r w:rsidRPr="00DA671F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 </w:t>
            </w: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umożliwiające "pisanie" po ekranie tablicy.</w:t>
            </w:r>
          </w:p>
          <w:p w14:paraId="00D3BB4E" w14:textId="77777777" w:rsidR="00DC353F" w:rsidRPr="00062CE6" w:rsidRDefault="00DC353F" w:rsidP="00DA028E">
            <w:pPr>
              <w:spacing w:after="0" w:line="240" w:lineRule="auto"/>
              <w:jc w:val="left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- 1 kontroler, pilot do sterowania</w:t>
            </w:r>
          </w:p>
        </w:tc>
        <w:tc>
          <w:tcPr>
            <w:tcW w:w="176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C542ED" w14:textId="77777777" w:rsidR="00DC353F" w:rsidRPr="00062CE6" w:rsidRDefault="00DC353F" w:rsidP="00DA028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i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bCs/>
                <w:i/>
                <w:color w:val="auto"/>
                <w:sz w:val="18"/>
                <w:szCs w:val="18"/>
              </w:rPr>
              <w:t>TAK</w:t>
            </w:r>
          </w:p>
        </w:tc>
        <w:tc>
          <w:tcPr>
            <w:tcW w:w="25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A562A8" w14:textId="77777777" w:rsidR="00DC353F" w:rsidRPr="00062CE6" w:rsidRDefault="00DC353F" w:rsidP="00DA028E">
            <w:pPr>
              <w:spacing w:after="0" w:line="240" w:lineRule="auto"/>
              <w:ind w:left="274" w:hanging="283"/>
              <w:jc w:val="center"/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</w:pPr>
          </w:p>
        </w:tc>
      </w:tr>
      <w:tr w:rsidR="00062CE6" w:rsidRPr="00062CE6" w14:paraId="39CBE3BB" w14:textId="77777777" w:rsidTr="00DA028E">
        <w:trPr>
          <w:trHeight w:val="70"/>
        </w:trPr>
        <w:tc>
          <w:tcPr>
            <w:tcW w:w="604" w:type="dxa"/>
            <w:shd w:val="clear" w:color="auto" w:fill="F2F2F2"/>
            <w:vAlign w:val="center"/>
          </w:tcPr>
          <w:p w14:paraId="73AFBAE3" w14:textId="77777777" w:rsidR="00DC353F" w:rsidRPr="00062CE6" w:rsidRDefault="00DC353F" w:rsidP="00DA028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17</w:t>
            </w:r>
          </w:p>
        </w:tc>
        <w:tc>
          <w:tcPr>
            <w:tcW w:w="1915" w:type="dxa"/>
            <w:shd w:val="clear" w:color="auto" w:fill="F2F2F2"/>
            <w:vAlign w:val="center"/>
          </w:tcPr>
          <w:p w14:paraId="37A1898E" w14:textId="77777777" w:rsidR="00DC353F" w:rsidRPr="00062CE6" w:rsidRDefault="00DC353F" w:rsidP="00DA028E">
            <w:pPr>
              <w:spacing w:after="0" w:line="240" w:lineRule="auto"/>
              <w:ind w:left="155" w:hanging="63"/>
              <w:jc w:val="center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Gwarancja</w:t>
            </w:r>
          </w:p>
        </w:tc>
        <w:tc>
          <w:tcPr>
            <w:tcW w:w="3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E66D" w14:textId="77777777" w:rsidR="00DC353F" w:rsidRPr="00062CE6" w:rsidRDefault="00DC353F" w:rsidP="00DA028E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Minimum 12 miesięcy</w:t>
            </w:r>
          </w:p>
        </w:tc>
        <w:tc>
          <w:tcPr>
            <w:tcW w:w="176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62B545" w14:textId="77777777" w:rsidR="00DC353F" w:rsidRPr="00062CE6" w:rsidRDefault="00DC353F" w:rsidP="00DA028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i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bCs/>
                <w:i/>
                <w:color w:val="auto"/>
                <w:sz w:val="18"/>
                <w:szCs w:val="18"/>
              </w:rPr>
              <w:t>TAK (podać)</w:t>
            </w:r>
          </w:p>
        </w:tc>
        <w:tc>
          <w:tcPr>
            <w:tcW w:w="25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D0F175" w14:textId="77777777" w:rsidR="00DC353F" w:rsidRPr="00062CE6" w:rsidRDefault="00DC353F" w:rsidP="00DA028E">
            <w:pPr>
              <w:spacing w:after="0" w:line="240" w:lineRule="auto"/>
              <w:ind w:left="274" w:hanging="283"/>
              <w:jc w:val="center"/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</w:pPr>
          </w:p>
        </w:tc>
      </w:tr>
      <w:tr w:rsidR="00062CE6" w:rsidRPr="00062CE6" w14:paraId="5809448B" w14:textId="77777777" w:rsidTr="00DA028E">
        <w:trPr>
          <w:trHeight w:val="564"/>
        </w:trPr>
        <w:tc>
          <w:tcPr>
            <w:tcW w:w="604" w:type="dxa"/>
            <w:shd w:val="clear" w:color="auto" w:fill="F2F2F2"/>
            <w:vAlign w:val="center"/>
          </w:tcPr>
          <w:p w14:paraId="5DEC48AF" w14:textId="77777777" w:rsidR="00DC353F" w:rsidRPr="00062CE6" w:rsidRDefault="00DC353F" w:rsidP="00DA028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18</w:t>
            </w:r>
          </w:p>
        </w:tc>
        <w:tc>
          <w:tcPr>
            <w:tcW w:w="1915" w:type="dxa"/>
            <w:shd w:val="clear" w:color="auto" w:fill="F2F2F2"/>
            <w:vAlign w:val="center"/>
          </w:tcPr>
          <w:p w14:paraId="4CAD53EA" w14:textId="77777777" w:rsidR="00DC353F" w:rsidRPr="00062CE6" w:rsidRDefault="00DC353F" w:rsidP="00DA028E">
            <w:pPr>
              <w:spacing w:after="0" w:line="240" w:lineRule="auto"/>
              <w:ind w:left="155" w:hanging="63"/>
              <w:jc w:val="center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Energooszczędność/</w:t>
            </w:r>
          </w:p>
          <w:p w14:paraId="307918E4" w14:textId="77777777" w:rsidR="00DC353F" w:rsidRPr="00062CE6" w:rsidRDefault="00DC353F" w:rsidP="00DA028E">
            <w:pPr>
              <w:spacing w:after="0" w:line="240" w:lineRule="auto"/>
              <w:ind w:left="155" w:hanging="63"/>
              <w:jc w:val="center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recykling</w:t>
            </w:r>
          </w:p>
        </w:tc>
        <w:tc>
          <w:tcPr>
            <w:tcW w:w="33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BCB759" w14:textId="77777777" w:rsidR="00DC353F" w:rsidRPr="00062CE6" w:rsidRDefault="00DC353F" w:rsidP="00DA028E">
            <w:pPr>
              <w:spacing w:after="0" w:line="240" w:lineRule="auto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Sprzęt musi być w możliwie najwyższej klasie energooszczędności i wykonany          z materiałów podlegający  recyklingowi.</w:t>
            </w:r>
          </w:p>
        </w:tc>
        <w:tc>
          <w:tcPr>
            <w:tcW w:w="176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D2A6F9" w14:textId="77777777" w:rsidR="00DC353F" w:rsidRPr="00062CE6" w:rsidRDefault="00DC353F" w:rsidP="00DA028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i/>
                <w:color w:val="auto"/>
                <w:sz w:val="18"/>
                <w:szCs w:val="18"/>
              </w:rPr>
            </w:pPr>
            <w:r w:rsidRPr="00062CE6">
              <w:rPr>
                <w:rFonts w:asciiTheme="minorHAnsi" w:hAnsiTheme="minorHAnsi" w:cstheme="minorHAnsi"/>
                <w:b/>
                <w:bCs/>
                <w:i/>
                <w:color w:val="auto"/>
                <w:sz w:val="18"/>
                <w:szCs w:val="18"/>
              </w:rPr>
              <w:t>TAK</w:t>
            </w:r>
          </w:p>
        </w:tc>
        <w:tc>
          <w:tcPr>
            <w:tcW w:w="25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5C8FE5" w14:textId="77777777" w:rsidR="00DC353F" w:rsidRPr="00062CE6" w:rsidRDefault="00DC353F" w:rsidP="00DA028E">
            <w:pPr>
              <w:spacing w:after="0" w:line="240" w:lineRule="auto"/>
              <w:ind w:left="274" w:hanging="283"/>
              <w:jc w:val="center"/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</w:pPr>
          </w:p>
        </w:tc>
      </w:tr>
    </w:tbl>
    <w:p w14:paraId="7697682D" w14:textId="77777777" w:rsidR="00DC353F" w:rsidRPr="00062CE6" w:rsidRDefault="00DC353F" w:rsidP="00DC353F">
      <w:pPr>
        <w:pStyle w:val="Tekstpodstawowy"/>
        <w:rPr>
          <w:rFonts w:asciiTheme="minorHAnsi" w:hAnsiTheme="minorHAnsi" w:cstheme="minorHAnsi"/>
          <w:b/>
          <w:bCs/>
          <w:sz w:val="18"/>
          <w:szCs w:val="18"/>
        </w:rPr>
      </w:pPr>
    </w:p>
    <w:p w14:paraId="255E850E" w14:textId="5EEE55FB" w:rsidR="00F6736E" w:rsidRPr="00FB6680" w:rsidRDefault="00960335" w:rsidP="00960335">
      <w:pPr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color w:val="000000" w:themeColor="text1"/>
          <w:sz w:val="18"/>
          <w:szCs w:val="18"/>
          <w:highlight w:val="white"/>
        </w:rPr>
      </w:pPr>
      <w:r w:rsidRPr="00FB6680">
        <w:rPr>
          <w:rFonts w:asciiTheme="minorHAnsi" w:hAnsiTheme="minorHAnsi" w:cstheme="minorHAnsi"/>
          <w:color w:val="000000" w:themeColor="text1"/>
          <w:sz w:val="18"/>
          <w:szCs w:val="18"/>
          <w:highlight w:val="white"/>
        </w:rPr>
        <w:t>Uwaga:</w:t>
      </w:r>
    </w:p>
    <w:p w14:paraId="03E76BFC" w14:textId="5855CCA0" w:rsidR="00960335" w:rsidRPr="00FB6680" w:rsidRDefault="00960335">
      <w:pPr>
        <w:pStyle w:val="Akapitzlist"/>
        <w:widowControl w:val="0"/>
        <w:numPr>
          <w:ilvl w:val="0"/>
          <w:numId w:val="20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142" w:hanging="142"/>
        <w:rPr>
          <w:rFonts w:asciiTheme="minorHAnsi" w:hAnsiTheme="minorHAnsi" w:cstheme="minorHAnsi"/>
          <w:color w:val="000000" w:themeColor="text1"/>
          <w:sz w:val="18"/>
          <w:szCs w:val="18"/>
          <w:highlight w:val="white"/>
        </w:rPr>
      </w:pPr>
      <w:r w:rsidRPr="00FB6680">
        <w:rPr>
          <w:rFonts w:asciiTheme="minorHAnsi" w:hAnsiTheme="minorHAnsi" w:cstheme="minorHAnsi"/>
          <w:color w:val="000000" w:themeColor="text1"/>
          <w:sz w:val="18"/>
          <w:szCs w:val="18"/>
          <w:highlight w:val="white"/>
        </w:rPr>
        <w:t>Min. – oznacza minimalne</w:t>
      </w:r>
    </w:p>
    <w:p w14:paraId="327E6FC1" w14:textId="2185182F" w:rsidR="00960335" w:rsidRPr="00FB6680" w:rsidRDefault="00960335">
      <w:pPr>
        <w:pStyle w:val="Akapitzlist"/>
        <w:widowControl w:val="0"/>
        <w:numPr>
          <w:ilvl w:val="0"/>
          <w:numId w:val="20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142" w:hanging="142"/>
        <w:rPr>
          <w:rFonts w:asciiTheme="minorHAnsi" w:hAnsiTheme="minorHAnsi" w:cstheme="minorHAnsi"/>
          <w:color w:val="000000" w:themeColor="text1"/>
          <w:sz w:val="18"/>
          <w:szCs w:val="18"/>
          <w:highlight w:val="white"/>
        </w:rPr>
      </w:pPr>
      <w:r w:rsidRPr="00FB6680">
        <w:rPr>
          <w:rFonts w:asciiTheme="minorHAnsi" w:hAnsiTheme="minorHAnsi" w:cstheme="minorHAnsi"/>
          <w:color w:val="000000" w:themeColor="text1"/>
          <w:sz w:val="18"/>
          <w:szCs w:val="18"/>
          <w:highlight w:val="white"/>
        </w:rPr>
        <w:t>Maks – oznacza maksymalne</w:t>
      </w:r>
    </w:p>
    <w:p w14:paraId="7DAABCB9" w14:textId="77777777" w:rsidR="00EA6E3B" w:rsidRDefault="00EA6E3B" w:rsidP="00EA6E3B">
      <w:pPr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color w:val="000000" w:themeColor="text1"/>
          <w:sz w:val="18"/>
          <w:szCs w:val="18"/>
          <w:highlight w:val="white"/>
        </w:rPr>
      </w:pPr>
    </w:p>
    <w:p w14:paraId="2FA06742" w14:textId="2AB1AF9C" w:rsidR="00F6736E" w:rsidRPr="00FB6680" w:rsidRDefault="00F6736E" w:rsidP="00EA6E3B">
      <w:pPr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FB6680">
        <w:rPr>
          <w:rFonts w:asciiTheme="minorHAnsi" w:hAnsiTheme="minorHAnsi" w:cstheme="minorHAnsi"/>
          <w:color w:val="000000" w:themeColor="text1"/>
          <w:sz w:val="18"/>
          <w:szCs w:val="18"/>
          <w:highlight w:val="white"/>
        </w:rPr>
        <w:t>Kierownik Zamawiającego</w:t>
      </w:r>
      <w:r w:rsidRPr="00FB6680">
        <w:rPr>
          <w:rFonts w:asciiTheme="minorHAnsi" w:hAnsiTheme="minorHAnsi" w:cstheme="minorHAnsi"/>
          <w:color w:val="000000" w:themeColor="text1"/>
          <w:sz w:val="18"/>
          <w:szCs w:val="18"/>
        </w:rPr>
        <w:t>:</w:t>
      </w:r>
    </w:p>
    <w:p w14:paraId="37A61ABB" w14:textId="77777777" w:rsidR="00F6736E" w:rsidRPr="00FB6680" w:rsidRDefault="00F6736E" w:rsidP="00EA6E3B">
      <w:pPr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i/>
          <w:iCs/>
          <w:color w:val="000000" w:themeColor="text1"/>
          <w:sz w:val="18"/>
          <w:szCs w:val="18"/>
        </w:rPr>
      </w:pPr>
      <w:r w:rsidRPr="00FB6680">
        <w:rPr>
          <w:rFonts w:asciiTheme="minorHAnsi" w:hAnsiTheme="minorHAnsi" w:cstheme="minorHAnsi"/>
          <w:i/>
          <w:iCs/>
          <w:color w:val="000000" w:themeColor="text1"/>
          <w:sz w:val="18"/>
          <w:szCs w:val="18"/>
        </w:rPr>
        <w:t>Wójt Gminy Tuchomie</w:t>
      </w:r>
    </w:p>
    <w:p w14:paraId="14652265" w14:textId="29945AE2" w:rsidR="00AF6D9A" w:rsidRDefault="00F6736E" w:rsidP="00EA6E3B">
      <w:pPr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i/>
          <w:iCs/>
          <w:color w:val="000000" w:themeColor="text1"/>
          <w:sz w:val="18"/>
          <w:szCs w:val="18"/>
        </w:rPr>
      </w:pPr>
      <w:r w:rsidRPr="00FB6680">
        <w:rPr>
          <w:rFonts w:asciiTheme="minorHAnsi" w:hAnsiTheme="minorHAnsi" w:cstheme="minorHAnsi"/>
          <w:i/>
          <w:iCs/>
          <w:color w:val="000000" w:themeColor="text1"/>
          <w:sz w:val="18"/>
          <w:szCs w:val="18"/>
        </w:rPr>
        <w:t xml:space="preserve">Jerzy Lewi </w:t>
      </w:r>
      <w:proofErr w:type="spellStart"/>
      <w:r w:rsidRPr="00FB6680">
        <w:rPr>
          <w:rFonts w:asciiTheme="minorHAnsi" w:hAnsiTheme="minorHAnsi" w:cstheme="minorHAnsi"/>
          <w:i/>
          <w:iCs/>
          <w:color w:val="000000" w:themeColor="text1"/>
          <w:sz w:val="18"/>
          <w:szCs w:val="18"/>
        </w:rPr>
        <w:t>Kiedrowski</w:t>
      </w:r>
      <w:proofErr w:type="spellEnd"/>
    </w:p>
    <w:p w14:paraId="52155298" w14:textId="77777777" w:rsidR="004868A4" w:rsidRDefault="004868A4" w:rsidP="00FB6680">
      <w:pPr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ind w:firstLine="4820"/>
        <w:rPr>
          <w:rFonts w:asciiTheme="minorHAnsi" w:hAnsiTheme="minorHAnsi" w:cstheme="minorHAnsi"/>
          <w:i/>
          <w:iCs/>
          <w:color w:val="000000" w:themeColor="text1"/>
          <w:sz w:val="18"/>
          <w:szCs w:val="18"/>
        </w:rPr>
      </w:pPr>
    </w:p>
    <w:p w14:paraId="2C2CBF4D" w14:textId="1A17093C" w:rsidR="00EA6E3B" w:rsidRPr="00735574" w:rsidRDefault="00EA6E3B" w:rsidP="00EA6E3B">
      <w:pPr>
        <w:widowControl w:val="0"/>
        <w:autoSpaceDE w:val="0"/>
        <w:autoSpaceDN w:val="0"/>
        <w:adjustRightInd w:val="0"/>
        <w:spacing w:after="0" w:line="240" w:lineRule="auto"/>
        <w:ind w:firstLine="4253"/>
        <w:rPr>
          <w:rFonts w:asciiTheme="minorHAnsi" w:hAnsiTheme="minorHAnsi" w:cstheme="minorHAnsi"/>
          <w:sz w:val="20"/>
          <w:szCs w:val="20"/>
        </w:rPr>
      </w:pPr>
      <w:r w:rsidRPr="00735574">
        <w:rPr>
          <w:rFonts w:asciiTheme="minorHAnsi" w:hAnsiTheme="minorHAnsi" w:cstheme="minorHAnsi"/>
          <w:sz w:val="20"/>
          <w:szCs w:val="20"/>
        </w:rPr>
        <w:t>........</w:t>
      </w:r>
      <w:r>
        <w:rPr>
          <w:rFonts w:asciiTheme="minorHAnsi" w:hAnsiTheme="minorHAnsi" w:cstheme="minorHAnsi"/>
          <w:sz w:val="20"/>
          <w:szCs w:val="20"/>
        </w:rPr>
        <w:t>.</w:t>
      </w:r>
      <w:r w:rsidRPr="00735574">
        <w:rPr>
          <w:rFonts w:asciiTheme="minorHAnsi" w:hAnsiTheme="minorHAnsi" w:cstheme="minorHAnsi"/>
          <w:sz w:val="20"/>
          <w:szCs w:val="20"/>
        </w:rPr>
        <w:t>.....................</w:t>
      </w:r>
      <w:r>
        <w:rPr>
          <w:rFonts w:asciiTheme="minorHAnsi" w:hAnsiTheme="minorHAnsi" w:cstheme="minorHAnsi"/>
          <w:sz w:val="20"/>
          <w:szCs w:val="20"/>
        </w:rPr>
        <w:t>..............</w:t>
      </w:r>
      <w:r w:rsidRPr="00735574">
        <w:rPr>
          <w:rFonts w:asciiTheme="minorHAnsi" w:hAnsiTheme="minorHAnsi" w:cstheme="minorHAnsi"/>
          <w:sz w:val="20"/>
          <w:szCs w:val="20"/>
        </w:rPr>
        <w:t>..............................</w:t>
      </w:r>
    </w:p>
    <w:p w14:paraId="4BB3AC23" w14:textId="77777777" w:rsidR="00EA6E3B" w:rsidRPr="00735574" w:rsidRDefault="00EA6E3B" w:rsidP="00EA6E3B">
      <w:pPr>
        <w:widowControl w:val="0"/>
        <w:autoSpaceDE w:val="0"/>
        <w:autoSpaceDN w:val="0"/>
        <w:adjustRightInd w:val="0"/>
        <w:spacing w:after="0" w:line="240" w:lineRule="auto"/>
        <w:ind w:left="4248"/>
        <w:rPr>
          <w:rFonts w:asciiTheme="minorHAnsi" w:hAnsiTheme="minorHAnsi" w:cstheme="minorHAnsi"/>
          <w:i/>
          <w:sz w:val="18"/>
          <w:szCs w:val="18"/>
        </w:rPr>
      </w:pPr>
      <w:r w:rsidRPr="00735574">
        <w:rPr>
          <w:rFonts w:asciiTheme="minorHAnsi" w:hAnsiTheme="minorHAnsi" w:cstheme="minorHAnsi"/>
          <w:i/>
          <w:sz w:val="18"/>
          <w:szCs w:val="18"/>
        </w:rPr>
        <w:t xml:space="preserve">kwalifikowany podpis elektroniczny lub elektroniczny podpis                 </w:t>
      </w:r>
    </w:p>
    <w:p w14:paraId="46DF9946" w14:textId="77777777" w:rsidR="00EA6E3B" w:rsidRPr="00735574" w:rsidRDefault="00EA6E3B" w:rsidP="00EA6E3B">
      <w:pPr>
        <w:widowControl w:val="0"/>
        <w:autoSpaceDE w:val="0"/>
        <w:autoSpaceDN w:val="0"/>
        <w:adjustRightInd w:val="0"/>
        <w:spacing w:after="0" w:line="240" w:lineRule="auto"/>
        <w:ind w:left="4248"/>
        <w:rPr>
          <w:rFonts w:asciiTheme="minorHAnsi" w:hAnsiTheme="minorHAnsi" w:cstheme="minorHAnsi"/>
          <w:sz w:val="18"/>
          <w:szCs w:val="18"/>
        </w:rPr>
      </w:pPr>
      <w:r w:rsidRPr="00735574">
        <w:rPr>
          <w:rFonts w:asciiTheme="minorHAnsi" w:hAnsiTheme="minorHAnsi" w:cstheme="minorHAnsi"/>
          <w:i/>
          <w:sz w:val="18"/>
          <w:szCs w:val="18"/>
        </w:rPr>
        <w:t>zaufany lub elektroniczny podpis osobisty – zgodnie z SWZ</w:t>
      </w:r>
    </w:p>
    <w:p w14:paraId="21033B24" w14:textId="77777777" w:rsidR="00EA6E3B" w:rsidRDefault="00EA6E3B" w:rsidP="00FB6680">
      <w:pPr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ind w:firstLine="4820"/>
        <w:rPr>
          <w:rFonts w:asciiTheme="minorHAnsi" w:hAnsiTheme="minorHAnsi" w:cstheme="minorHAnsi"/>
          <w:i/>
          <w:iCs/>
          <w:color w:val="000000" w:themeColor="text1"/>
          <w:sz w:val="18"/>
          <w:szCs w:val="18"/>
        </w:rPr>
      </w:pPr>
    </w:p>
    <w:p w14:paraId="75CCE831" w14:textId="77777777" w:rsidR="00EA6E3B" w:rsidRDefault="00EA6E3B" w:rsidP="00FB6680">
      <w:pPr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ind w:firstLine="4820"/>
        <w:rPr>
          <w:rFonts w:asciiTheme="minorHAnsi" w:hAnsiTheme="minorHAnsi" w:cstheme="minorHAnsi"/>
          <w:i/>
          <w:iCs/>
          <w:color w:val="000000" w:themeColor="text1"/>
          <w:sz w:val="18"/>
          <w:szCs w:val="18"/>
        </w:rPr>
      </w:pPr>
    </w:p>
    <w:p w14:paraId="51D0CD86" w14:textId="77777777" w:rsidR="00EA6E3B" w:rsidRDefault="00EA6E3B" w:rsidP="00FB6680">
      <w:pPr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ind w:firstLine="4820"/>
        <w:rPr>
          <w:rFonts w:asciiTheme="minorHAnsi" w:hAnsiTheme="minorHAnsi" w:cstheme="minorHAnsi"/>
          <w:i/>
          <w:iCs/>
          <w:color w:val="000000" w:themeColor="text1"/>
          <w:sz w:val="18"/>
          <w:szCs w:val="18"/>
        </w:rPr>
      </w:pPr>
    </w:p>
    <w:p w14:paraId="312545F2" w14:textId="77777777" w:rsidR="00EA6E3B" w:rsidRDefault="00EA6E3B" w:rsidP="00FB6680">
      <w:pPr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ind w:firstLine="4820"/>
        <w:rPr>
          <w:rFonts w:asciiTheme="minorHAnsi" w:hAnsiTheme="minorHAnsi" w:cstheme="minorHAnsi"/>
          <w:i/>
          <w:iCs/>
          <w:color w:val="000000" w:themeColor="text1"/>
          <w:sz w:val="18"/>
          <w:szCs w:val="18"/>
        </w:rPr>
      </w:pPr>
    </w:p>
    <w:sectPr w:rsidR="00EA6E3B" w:rsidSect="00DE6714">
      <w:headerReference w:type="even" r:id="rId8"/>
      <w:headerReference w:type="default" r:id="rId9"/>
      <w:footerReference w:type="even" r:id="rId10"/>
      <w:headerReference w:type="first" r:id="rId11"/>
      <w:footerReference w:type="first" r:id="rId12"/>
      <w:pgSz w:w="11906" w:h="16838"/>
      <w:pgMar w:top="1440" w:right="707" w:bottom="992" w:left="1077" w:header="284" w:footer="227" w:gutter="0"/>
      <w:cols w:space="708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BF1BF7" w14:textId="77777777" w:rsidR="00B5257F" w:rsidRDefault="00B5257F" w:rsidP="00001F52">
      <w:pPr>
        <w:spacing w:after="0" w:line="240" w:lineRule="auto"/>
      </w:pPr>
      <w:r>
        <w:separator/>
      </w:r>
    </w:p>
  </w:endnote>
  <w:endnote w:type="continuationSeparator" w:id="0">
    <w:p w14:paraId="1A735E6B" w14:textId="77777777" w:rsidR="00B5257F" w:rsidRDefault="00B5257F" w:rsidP="00001F52">
      <w:pPr>
        <w:spacing w:after="0" w:line="240" w:lineRule="auto"/>
      </w:pPr>
      <w:r>
        <w:continuationSeparator/>
      </w:r>
    </w:p>
  </w:endnote>
  <w:endnote w:type="continuationNotice" w:id="1">
    <w:p w14:paraId="4E082400" w14:textId="77777777" w:rsidR="00B5257F" w:rsidRDefault="00B5257F" w:rsidP="00001F5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Helvetica Neue">
    <w:altName w:val="Arial"/>
    <w:charset w:val="00"/>
    <w:family w:val="auto"/>
    <w:pitch w:val="variable"/>
    <w:sig w:usb0="E50002FF" w:usb1="500079DB" w:usb2="00000010" w:usb3="00000000" w:csb0="00000001" w:csb1="00000000"/>
  </w:font>
  <w:font w:name="News Gothic CE">
    <w:altName w:val="Calibri"/>
    <w:charset w:val="00"/>
    <w:family w:val="swiss"/>
    <w:pitch w:val="variable"/>
  </w:font>
  <w:font w:name="Liberation Mono">
    <w:charset w:val="EE"/>
    <w:family w:val="modern"/>
    <w:pitch w:val="fixed"/>
    <w:sig w:usb0="E0000AFF" w:usb1="400078FF" w:usb2="0000000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Droid Sans Fallback">
    <w:altName w:val="Segoe UI"/>
    <w:charset w:val="00"/>
    <w:family w:val="auto"/>
    <w:pitch w:val="variable"/>
  </w:font>
  <w:font w:name="Droid Sans Devanagari">
    <w:altName w:val="Segoe UI"/>
    <w:charset w:val="00"/>
    <w:family w:val="auto"/>
    <w:pitch w:val="variable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OpenSymbol">
    <w:altName w:val="Times New Roman"/>
    <w:charset w:val="01"/>
    <w:family w:val="auto"/>
    <w:pitch w:val="default"/>
  </w:font>
  <w:font w:name="Helvetica Neue LT W1G">
    <w:altName w:val="Times New Roman"/>
    <w:charset w:val="00"/>
    <w:family w:val="swiss"/>
    <w:pitch w:val="default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5D3D00" w14:textId="77777777" w:rsidR="003A0149" w:rsidRDefault="003A0149" w:rsidP="0066648D">
    <w:pPr>
      <w:spacing w:after="160" w:line="259" w:lineRule="auto"/>
      <w:ind w:left="0" w:right="0" w:firstLine="0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4A9F0" w14:textId="2DAA1853" w:rsidR="00683F32" w:rsidRDefault="00683F32">
    <w:pPr>
      <w:pStyle w:val="Stopka"/>
    </w:pPr>
    <w:r w:rsidRPr="00141963">
      <w:rPr>
        <w:noProof/>
      </w:rPr>
      <w:drawing>
        <wp:inline distT="0" distB="0" distL="0" distR="0" wp14:anchorId="717404EA" wp14:editId="6EC3F094">
          <wp:extent cx="5974080" cy="552195"/>
          <wp:effectExtent l="0" t="0" r="0" b="635"/>
          <wp:docPr id="77341727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4080" cy="552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5891A1" w14:textId="77777777" w:rsidR="00B5257F" w:rsidRDefault="00B5257F" w:rsidP="00001F52">
      <w:pPr>
        <w:spacing w:after="0" w:line="240" w:lineRule="auto"/>
      </w:pPr>
      <w:r>
        <w:separator/>
      </w:r>
    </w:p>
  </w:footnote>
  <w:footnote w:type="continuationSeparator" w:id="0">
    <w:p w14:paraId="7BFBAA85" w14:textId="77777777" w:rsidR="00B5257F" w:rsidRDefault="00B5257F" w:rsidP="00001F52">
      <w:pPr>
        <w:spacing w:after="0" w:line="240" w:lineRule="auto"/>
      </w:pPr>
      <w:r>
        <w:continuationSeparator/>
      </w:r>
    </w:p>
  </w:footnote>
  <w:footnote w:type="continuationNotice" w:id="1">
    <w:p w14:paraId="53521DD3" w14:textId="77777777" w:rsidR="00B5257F" w:rsidRDefault="00B5257F" w:rsidP="00001F5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2AEFED" w14:textId="77777777" w:rsidR="003A0149" w:rsidRDefault="003A0149" w:rsidP="0066648D">
    <w:pPr>
      <w:spacing w:after="160" w:line="259" w:lineRule="auto"/>
      <w:ind w:left="0" w:right="0" w:firstLine="0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C3D5F" w14:textId="77777777" w:rsidR="00D073E8" w:rsidRPr="00B95A58" w:rsidRDefault="00D073E8" w:rsidP="00D073E8">
    <w:pPr>
      <w:pStyle w:val="Nagwek"/>
    </w:pPr>
  </w:p>
  <w:p w14:paraId="5C4B6F9A" w14:textId="77777777" w:rsidR="00D073E8" w:rsidRPr="00B95A58" w:rsidRDefault="00D073E8" w:rsidP="00D073E8">
    <w:pPr>
      <w:pStyle w:val="Nagwek"/>
    </w:pPr>
    <w:r w:rsidRPr="00BA7141">
      <w:rPr>
        <w:noProof/>
      </w:rPr>
      <w:drawing>
        <wp:inline distT="0" distB="0" distL="0" distR="0" wp14:anchorId="55055E28" wp14:editId="49F9FDFF">
          <wp:extent cx="5972810" cy="657225"/>
          <wp:effectExtent l="0" t="0" r="8890" b="9525"/>
          <wp:docPr id="69289491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2810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57CFD49" w14:textId="486C5817" w:rsidR="00683F32" w:rsidRDefault="00683F32" w:rsidP="009375F5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025845" w14:textId="48FEC17F" w:rsidR="003A0149" w:rsidRDefault="00683F32">
    <w:pPr>
      <w:pStyle w:val="Nagwek"/>
    </w:pPr>
    <w:r w:rsidRPr="00141963">
      <w:rPr>
        <w:noProof/>
      </w:rPr>
      <w:drawing>
        <wp:inline distT="0" distB="0" distL="0" distR="0" wp14:anchorId="7051FD79" wp14:editId="064BAF5B">
          <wp:extent cx="5974080" cy="1089320"/>
          <wp:effectExtent l="0" t="0" r="0" b="0"/>
          <wp:docPr id="611104829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4080" cy="1089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</w:abstractNum>
  <w:abstractNum w:abstractNumId="1" w15:restartNumberingAfterBreak="0">
    <w:nsid w:val="00000003"/>
    <w:multiLevelType w:val="singleLevel"/>
    <w:tmpl w:val="00000003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" w15:restartNumberingAfterBreak="0">
    <w:nsid w:val="00000004"/>
    <w:multiLevelType w:val="singleLevel"/>
    <w:tmpl w:val="00000004"/>
    <w:name w:val="WW8Num1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3" w15:restartNumberingAfterBreak="0">
    <w:nsid w:val="00000005"/>
    <w:multiLevelType w:val="singleLevel"/>
    <w:tmpl w:val="00000005"/>
    <w:name w:val="WW8Num2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4" w15:restartNumberingAfterBreak="0">
    <w:nsid w:val="00000006"/>
    <w:multiLevelType w:val="singleLevel"/>
    <w:tmpl w:val="00000006"/>
    <w:name w:val="WW8Num23"/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000000"/>
      </w:rPr>
    </w:lvl>
  </w:abstractNum>
  <w:abstractNum w:abstractNumId="5" w15:restartNumberingAfterBreak="0">
    <w:nsid w:val="00000007"/>
    <w:multiLevelType w:val="multilevel"/>
    <w:tmpl w:val="00000007"/>
    <w:name w:val="WW8Num3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ascii="Calibri" w:hAnsi="Calibri" w:cs="Calibri" w:hint="default"/>
        <w:b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ascii="Calibri" w:hAnsi="Calibri" w:cs="Calibri" w:hint="default"/>
        <w:b w:val="0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ascii="Calibri" w:hAnsi="Calibri" w:cs="Calibri" w:hint="default"/>
        <w:b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ascii="Calibri" w:hAnsi="Calibri" w:cs="Calibri" w:hint="default"/>
        <w:b w:val="0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ascii="Calibri" w:hAnsi="Calibri" w:cs="Calibri" w:hint="default"/>
        <w:b w:val="0"/>
        <w:sz w:val="2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ascii="Calibri" w:hAnsi="Calibri" w:cs="Calibri" w:hint="default"/>
        <w:b w:val="0"/>
        <w:sz w:val="2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ascii="Calibri" w:hAnsi="Calibri" w:cs="Calibri" w:hint="default"/>
        <w:b w:val="0"/>
        <w:sz w:val="20"/>
      </w:rPr>
    </w:lvl>
  </w:abstractNum>
  <w:abstractNum w:abstractNumId="6" w15:restartNumberingAfterBreak="0">
    <w:nsid w:val="00000008"/>
    <w:multiLevelType w:val="singleLevel"/>
    <w:tmpl w:val="00000008"/>
    <w:name w:val="WW8Num42"/>
    <w:lvl w:ilvl="0">
      <w:start w:val="1"/>
      <w:numFmt w:val="bullet"/>
      <w:lvlText w:val=""/>
      <w:lvlJc w:val="left"/>
      <w:pPr>
        <w:tabs>
          <w:tab w:val="num" w:pos="0"/>
        </w:tabs>
        <w:ind w:left="765" w:hanging="360"/>
      </w:pPr>
      <w:rPr>
        <w:rFonts w:ascii="Symbol" w:hAnsi="Symbol" w:cs="Symbol" w:hint="default"/>
      </w:rPr>
    </w:lvl>
  </w:abstractNum>
  <w:abstractNum w:abstractNumId="7" w15:restartNumberingAfterBreak="0">
    <w:nsid w:val="00000009"/>
    <w:multiLevelType w:val="singleLevel"/>
    <w:tmpl w:val="00000009"/>
    <w:name w:val="WW8Num44"/>
    <w:lvl w:ilvl="0">
      <w:start w:val="1"/>
      <w:numFmt w:val="bullet"/>
      <w:lvlText w:val=""/>
      <w:lvlJc w:val="left"/>
      <w:pPr>
        <w:tabs>
          <w:tab w:val="num" w:pos="0"/>
        </w:tabs>
        <w:ind w:left="770" w:hanging="360"/>
      </w:pPr>
      <w:rPr>
        <w:rFonts w:ascii="Symbol" w:hAnsi="Symbol" w:cs="Symbol" w:hint="default"/>
        <w:color w:val="000000"/>
      </w:rPr>
    </w:lvl>
  </w:abstractNum>
  <w:abstractNum w:abstractNumId="8" w15:restartNumberingAfterBreak="0">
    <w:nsid w:val="04957D5D"/>
    <w:multiLevelType w:val="multilevel"/>
    <w:tmpl w:val="625024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4D80211"/>
    <w:multiLevelType w:val="multilevel"/>
    <w:tmpl w:val="935CD2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4D8767B"/>
    <w:multiLevelType w:val="multilevel"/>
    <w:tmpl w:val="201E8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63F576B"/>
    <w:multiLevelType w:val="hybridMultilevel"/>
    <w:tmpl w:val="9DA8CD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A801D0"/>
    <w:multiLevelType w:val="hybridMultilevel"/>
    <w:tmpl w:val="4FC0E8EE"/>
    <w:lvl w:ilvl="0" w:tplc="94D05E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183895"/>
    <w:multiLevelType w:val="multilevel"/>
    <w:tmpl w:val="C396D250"/>
    <w:lvl w:ilvl="0">
      <w:start w:val="1"/>
      <w:numFmt w:val="decimal"/>
      <w:pStyle w:val="Wyp1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09345354"/>
    <w:multiLevelType w:val="multilevel"/>
    <w:tmpl w:val="2DF68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0ADC3844"/>
    <w:multiLevelType w:val="hybridMultilevel"/>
    <w:tmpl w:val="088E90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CAA06DA"/>
    <w:multiLevelType w:val="multilevel"/>
    <w:tmpl w:val="0ECC0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0DBD4AE1"/>
    <w:multiLevelType w:val="hybridMultilevel"/>
    <w:tmpl w:val="A2BA26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E1741EF"/>
    <w:multiLevelType w:val="hybridMultilevel"/>
    <w:tmpl w:val="91D412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E3A7B86"/>
    <w:multiLevelType w:val="multilevel"/>
    <w:tmpl w:val="76726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  <w:szCs w:val="1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0ECE3584"/>
    <w:multiLevelType w:val="multilevel"/>
    <w:tmpl w:val="9014BD44"/>
    <w:lvl w:ilvl="0">
      <w:start w:val="1"/>
      <w:numFmt w:val="bullet"/>
      <w:pStyle w:val="Nag1"/>
      <w:lvlText w:val="-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10AC581A"/>
    <w:multiLevelType w:val="hybridMultilevel"/>
    <w:tmpl w:val="6B1215D6"/>
    <w:lvl w:ilvl="0" w:tplc="24F670A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159368A"/>
    <w:multiLevelType w:val="multilevel"/>
    <w:tmpl w:val="1BB42C2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pStyle w:val="Nagwek2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117727DA"/>
    <w:multiLevelType w:val="multilevel"/>
    <w:tmpl w:val="FADA0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11A80F28"/>
    <w:multiLevelType w:val="hybridMultilevel"/>
    <w:tmpl w:val="3754F4E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1E93AE4"/>
    <w:multiLevelType w:val="multilevel"/>
    <w:tmpl w:val="10E20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120D3B8E"/>
    <w:multiLevelType w:val="hybridMultilevel"/>
    <w:tmpl w:val="0B8A248A"/>
    <w:lvl w:ilvl="0" w:tplc="21B6929C">
      <w:start w:val="1"/>
      <w:numFmt w:val="lowerLetter"/>
      <w:lvlText w:val="%1)"/>
      <w:lvlJc w:val="left"/>
      <w:pPr>
        <w:ind w:left="63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54" w:hanging="360"/>
      </w:pPr>
    </w:lvl>
    <w:lvl w:ilvl="2" w:tplc="0415001B" w:tentative="1">
      <w:start w:val="1"/>
      <w:numFmt w:val="lowerRoman"/>
      <w:lvlText w:val="%3."/>
      <w:lvlJc w:val="right"/>
      <w:pPr>
        <w:ind w:left="2074" w:hanging="180"/>
      </w:pPr>
    </w:lvl>
    <w:lvl w:ilvl="3" w:tplc="0415000F" w:tentative="1">
      <w:start w:val="1"/>
      <w:numFmt w:val="decimal"/>
      <w:lvlText w:val="%4."/>
      <w:lvlJc w:val="left"/>
      <w:pPr>
        <w:ind w:left="2794" w:hanging="360"/>
      </w:pPr>
    </w:lvl>
    <w:lvl w:ilvl="4" w:tplc="04150019" w:tentative="1">
      <w:start w:val="1"/>
      <w:numFmt w:val="lowerLetter"/>
      <w:lvlText w:val="%5."/>
      <w:lvlJc w:val="left"/>
      <w:pPr>
        <w:ind w:left="3514" w:hanging="360"/>
      </w:pPr>
    </w:lvl>
    <w:lvl w:ilvl="5" w:tplc="0415001B" w:tentative="1">
      <w:start w:val="1"/>
      <w:numFmt w:val="lowerRoman"/>
      <w:lvlText w:val="%6."/>
      <w:lvlJc w:val="right"/>
      <w:pPr>
        <w:ind w:left="4234" w:hanging="180"/>
      </w:pPr>
    </w:lvl>
    <w:lvl w:ilvl="6" w:tplc="0415000F" w:tentative="1">
      <w:start w:val="1"/>
      <w:numFmt w:val="decimal"/>
      <w:lvlText w:val="%7."/>
      <w:lvlJc w:val="left"/>
      <w:pPr>
        <w:ind w:left="4954" w:hanging="360"/>
      </w:pPr>
    </w:lvl>
    <w:lvl w:ilvl="7" w:tplc="04150019" w:tentative="1">
      <w:start w:val="1"/>
      <w:numFmt w:val="lowerLetter"/>
      <w:lvlText w:val="%8."/>
      <w:lvlJc w:val="left"/>
      <w:pPr>
        <w:ind w:left="5674" w:hanging="360"/>
      </w:pPr>
    </w:lvl>
    <w:lvl w:ilvl="8" w:tplc="0415001B" w:tentative="1">
      <w:start w:val="1"/>
      <w:numFmt w:val="lowerRoman"/>
      <w:lvlText w:val="%9."/>
      <w:lvlJc w:val="right"/>
      <w:pPr>
        <w:ind w:left="6394" w:hanging="180"/>
      </w:pPr>
    </w:lvl>
  </w:abstractNum>
  <w:abstractNum w:abstractNumId="27" w15:restartNumberingAfterBreak="0">
    <w:nsid w:val="1349088D"/>
    <w:multiLevelType w:val="hybridMultilevel"/>
    <w:tmpl w:val="3EDCE9D6"/>
    <w:lvl w:ilvl="0" w:tplc="FFFFFFFF">
      <w:start w:val="1"/>
      <w:numFmt w:val="decimal"/>
      <w:lvlText w:val="%1."/>
      <w:lvlJc w:val="left"/>
      <w:pPr>
        <w:ind w:left="107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52856B0"/>
    <w:multiLevelType w:val="multilevel"/>
    <w:tmpl w:val="E18EC6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15AE74D8"/>
    <w:multiLevelType w:val="multilevel"/>
    <w:tmpl w:val="907422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5B16D74"/>
    <w:multiLevelType w:val="multilevel"/>
    <w:tmpl w:val="71F440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168D41A6"/>
    <w:multiLevelType w:val="multilevel"/>
    <w:tmpl w:val="67208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18A76D08"/>
    <w:multiLevelType w:val="hybridMultilevel"/>
    <w:tmpl w:val="A4502D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C272836"/>
    <w:multiLevelType w:val="hybridMultilevel"/>
    <w:tmpl w:val="7A3237D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C2F6AB4"/>
    <w:multiLevelType w:val="multilevel"/>
    <w:tmpl w:val="B4A81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1C592E33"/>
    <w:multiLevelType w:val="hybridMultilevel"/>
    <w:tmpl w:val="FE4AF3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C6B679A"/>
    <w:multiLevelType w:val="hybridMultilevel"/>
    <w:tmpl w:val="138C6834"/>
    <w:lvl w:ilvl="0" w:tplc="3EBAB736">
      <w:start w:val="1"/>
      <w:numFmt w:val="lowerLetter"/>
      <w:lvlText w:val="%1)"/>
      <w:lvlJc w:val="left"/>
      <w:pPr>
        <w:ind w:left="49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13" w:hanging="360"/>
      </w:pPr>
    </w:lvl>
    <w:lvl w:ilvl="2" w:tplc="0415001B" w:tentative="1">
      <w:start w:val="1"/>
      <w:numFmt w:val="lowerRoman"/>
      <w:lvlText w:val="%3."/>
      <w:lvlJc w:val="right"/>
      <w:pPr>
        <w:ind w:left="1933" w:hanging="180"/>
      </w:pPr>
    </w:lvl>
    <w:lvl w:ilvl="3" w:tplc="0415000F" w:tentative="1">
      <w:start w:val="1"/>
      <w:numFmt w:val="decimal"/>
      <w:lvlText w:val="%4."/>
      <w:lvlJc w:val="left"/>
      <w:pPr>
        <w:ind w:left="2653" w:hanging="360"/>
      </w:pPr>
    </w:lvl>
    <w:lvl w:ilvl="4" w:tplc="04150019" w:tentative="1">
      <w:start w:val="1"/>
      <w:numFmt w:val="lowerLetter"/>
      <w:lvlText w:val="%5."/>
      <w:lvlJc w:val="left"/>
      <w:pPr>
        <w:ind w:left="3373" w:hanging="360"/>
      </w:pPr>
    </w:lvl>
    <w:lvl w:ilvl="5" w:tplc="0415001B" w:tentative="1">
      <w:start w:val="1"/>
      <w:numFmt w:val="lowerRoman"/>
      <w:lvlText w:val="%6."/>
      <w:lvlJc w:val="right"/>
      <w:pPr>
        <w:ind w:left="4093" w:hanging="180"/>
      </w:pPr>
    </w:lvl>
    <w:lvl w:ilvl="6" w:tplc="0415000F" w:tentative="1">
      <w:start w:val="1"/>
      <w:numFmt w:val="decimal"/>
      <w:lvlText w:val="%7."/>
      <w:lvlJc w:val="left"/>
      <w:pPr>
        <w:ind w:left="4813" w:hanging="360"/>
      </w:pPr>
    </w:lvl>
    <w:lvl w:ilvl="7" w:tplc="04150019" w:tentative="1">
      <w:start w:val="1"/>
      <w:numFmt w:val="lowerLetter"/>
      <w:lvlText w:val="%8."/>
      <w:lvlJc w:val="left"/>
      <w:pPr>
        <w:ind w:left="5533" w:hanging="360"/>
      </w:pPr>
    </w:lvl>
    <w:lvl w:ilvl="8" w:tplc="0415001B" w:tentative="1">
      <w:start w:val="1"/>
      <w:numFmt w:val="lowerRoman"/>
      <w:lvlText w:val="%9."/>
      <w:lvlJc w:val="right"/>
      <w:pPr>
        <w:ind w:left="6253" w:hanging="180"/>
      </w:pPr>
    </w:lvl>
  </w:abstractNum>
  <w:abstractNum w:abstractNumId="37" w15:restartNumberingAfterBreak="0">
    <w:nsid w:val="1D70192F"/>
    <w:multiLevelType w:val="hybridMultilevel"/>
    <w:tmpl w:val="947E10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1F3C6E85"/>
    <w:multiLevelType w:val="multilevel"/>
    <w:tmpl w:val="21D439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1F5E0A1B"/>
    <w:multiLevelType w:val="hybridMultilevel"/>
    <w:tmpl w:val="FFBEDE1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0AE7084"/>
    <w:multiLevelType w:val="multilevel"/>
    <w:tmpl w:val="460486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21317B38"/>
    <w:multiLevelType w:val="hybridMultilevel"/>
    <w:tmpl w:val="D87CBA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231508BC"/>
    <w:multiLevelType w:val="multilevel"/>
    <w:tmpl w:val="943C5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25600962"/>
    <w:multiLevelType w:val="multilevel"/>
    <w:tmpl w:val="460486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256C563D"/>
    <w:multiLevelType w:val="hybridMultilevel"/>
    <w:tmpl w:val="3EDCE9D6"/>
    <w:lvl w:ilvl="0" w:tplc="FFFFFFFF">
      <w:start w:val="1"/>
      <w:numFmt w:val="decimal"/>
      <w:lvlText w:val="%1."/>
      <w:lvlJc w:val="left"/>
      <w:pPr>
        <w:ind w:left="107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5CD5811"/>
    <w:multiLevelType w:val="hybridMultilevel"/>
    <w:tmpl w:val="852ECC68"/>
    <w:lvl w:ilvl="0" w:tplc="648A6CAC">
      <w:start w:val="2"/>
      <w:numFmt w:val="decimal"/>
      <w:lvlText w:val="%1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26B9457A"/>
    <w:multiLevelType w:val="multilevel"/>
    <w:tmpl w:val="3A58AE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27B80611"/>
    <w:multiLevelType w:val="multilevel"/>
    <w:tmpl w:val="B4B06B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29090549"/>
    <w:multiLevelType w:val="multilevel"/>
    <w:tmpl w:val="C9F8BDF2"/>
    <w:lvl w:ilvl="0">
      <w:start w:val="1"/>
      <w:numFmt w:val="upperLetter"/>
      <w:pStyle w:val="AKAPIT1"/>
      <w:lvlText w:val="%1."/>
      <w:lvlJc w:val="left"/>
      <w:pPr>
        <w:tabs>
          <w:tab w:val="num" w:pos="645"/>
        </w:tabs>
        <w:ind w:left="645" w:hanging="645"/>
      </w:pPr>
      <w:rPr>
        <w:rFonts w:cs="Times New Roman"/>
      </w:rPr>
    </w:lvl>
    <w:lvl w:ilvl="1">
      <w:start w:val="1"/>
      <w:numFmt w:val="decimal"/>
      <w:pStyle w:val="AKAPIT2"/>
      <w:lvlText w:val="%2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</w:rPr>
    </w:lvl>
    <w:lvl w:ilvl="2">
      <w:start w:val="1"/>
      <w:numFmt w:val="decimal"/>
      <w:pStyle w:val="AKAPIT3"/>
      <w:lvlText w:val="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lowerLetter"/>
      <w:lvlText w:val="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49" w15:restartNumberingAfterBreak="0">
    <w:nsid w:val="2E5F2922"/>
    <w:multiLevelType w:val="multilevel"/>
    <w:tmpl w:val="CE0A0A8C"/>
    <w:lvl w:ilvl="0">
      <w:start w:val="1"/>
      <w:numFmt w:val="upperRoman"/>
      <w:lvlText w:val="Rozdział %1."/>
      <w:lvlJc w:val="left"/>
      <w:pPr>
        <w:tabs>
          <w:tab w:val="num" w:pos="0"/>
        </w:tabs>
        <w:ind w:left="1134" w:hanging="1134"/>
      </w:pPr>
      <w:rPr>
        <w:rFonts w:ascii="Calibri" w:hAnsi="Calibri" w:cs="Times New Roman" w:hint="default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134" w:hanging="1134"/>
      </w:pPr>
      <w:rPr>
        <w:rFonts w:ascii="Calibri" w:hAnsi="Calibri" w:cs="Times New Roman" w:hint="default"/>
        <w:b/>
        <w:sz w:val="24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2268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3261"/>
        </w:tabs>
        <w:ind w:left="2127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701" w:hanging="1701"/>
      </w:pPr>
      <w:rPr>
        <w:rFonts w:ascii="Calibri" w:hAnsi="Calibri" w:cs="Times New Roman" w:hint="default"/>
        <w:b/>
        <w:i w:val="0"/>
        <w:position w:val="0"/>
        <w:sz w:val="24"/>
        <w:vertAlign w:val="baseli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34" w:hanging="1134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134" w:hanging="1134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134" w:hanging="113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134" w:hanging="1134"/>
      </w:pPr>
      <w:rPr>
        <w:rFonts w:cs="Times New Roman" w:hint="default"/>
      </w:rPr>
    </w:lvl>
  </w:abstractNum>
  <w:abstractNum w:abstractNumId="50" w15:restartNumberingAfterBreak="0">
    <w:nsid w:val="2ECE4018"/>
    <w:multiLevelType w:val="hybridMultilevel"/>
    <w:tmpl w:val="C31E07C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EFF1D3D"/>
    <w:multiLevelType w:val="hybridMultilevel"/>
    <w:tmpl w:val="95DC7F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3368499F"/>
    <w:multiLevelType w:val="hybridMultilevel"/>
    <w:tmpl w:val="2E4A4438"/>
    <w:lvl w:ilvl="0" w:tplc="0234C64E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3F751BC"/>
    <w:multiLevelType w:val="multilevel"/>
    <w:tmpl w:val="B164E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34751D43"/>
    <w:multiLevelType w:val="hybridMultilevel"/>
    <w:tmpl w:val="AB429CB8"/>
    <w:lvl w:ilvl="0" w:tplc="F0FEFD8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62D21BB"/>
    <w:multiLevelType w:val="hybridMultilevel"/>
    <w:tmpl w:val="8FCA9DBC"/>
    <w:lvl w:ilvl="0" w:tplc="94D05E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383630D0"/>
    <w:multiLevelType w:val="multilevel"/>
    <w:tmpl w:val="2B9C5F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38B1258E"/>
    <w:multiLevelType w:val="multilevel"/>
    <w:tmpl w:val="460486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38F41635"/>
    <w:multiLevelType w:val="multilevel"/>
    <w:tmpl w:val="460486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399A0FDE"/>
    <w:multiLevelType w:val="multilevel"/>
    <w:tmpl w:val="B37E9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3A97020D"/>
    <w:multiLevelType w:val="hybridMultilevel"/>
    <w:tmpl w:val="847851B6"/>
    <w:lvl w:ilvl="0" w:tplc="148A623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AAB6AEE"/>
    <w:multiLevelType w:val="hybridMultilevel"/>
    <w:tmpl w:val="25A4568E"/>
    <w:lvl w:ilvl="0" w:tplc="3AA4FCF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BB26EF1"/>
    <w:multiLevelType w:val="multilevel"/>
    <w:tmpl w:val="CC06A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3E0214D3"/>
    <w:multiLevelType w:val="multilevel"/>
    <w:tmpl w:val="7DFA71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3EF57FA0"/>
    <w:multiLevelType w:val="multilevel"/>
    <w:tmpl w:val="027494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3F6C418E"/>
    <w:multiLevelType w:val="multilevel"/>
    <w:tmpl w:val="460486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42B7272B"/>
    <w:multiLevelType w:val="hybridMultilevel"/>
    <w:tmpl w:val="4E16327C"/>
    <w:lvl w:ilvl="0" w:tplc="7CAEC126">
      <w:start w:val="1"/>
      <w:numFmt w:val="decimal"/>
      <w:lvlText w:val="%1"/>
      <w:lvlJc w:val="left"/>
      <w:pPr>
        <w:ind w:left="3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5" w:hanging="360"/>
      </w:pPr>
    </w:lvl>
    <w:lvl w:ilvl="2" w:tplc="0415001B" w:tentative="1">
      <w:start w:val="1"/>
      <w:numFmt w:val="lowerRoman"/>
      <w:lvlText w:val="%3."/>
      <w:lvlJc w:val="right"/>
      <w:pPr>
        <w:ind w:left="1795" w:hanging="180"/>
      </w:pPr>
    </w:lvl>
    <w:lvl w:ilvl="3" w:tplc="0415000F" w:tentative="1">
      <w:start w:val="1"/>
      <w:numFmt w:val="decimal"/>
      <w:lvlText w:val="%4."/>
      <w:lvlJc w:val="left"/>
      <w:pPr>
        <w:ind w:left="2515" w:hanging="360"/>
      </w:pPr>
    </w:lvl>
    <w:lvl w:ilvl="4" w:tplc="04150019" w:tentative="1">
      <w:start w:val="1"/>
      <w:numFmt w:val="lowerLetter"/>
      <w:lvlText w:val="%5."/>
      <w:lvlJc w:val="left"/>
      <w:pPr>
        <w:ind w:left="3235" w:hanging="360"/>
      </w:pPr>
    </w:lvl>
    <w:lvl w:ilvl="5" w:tplc="0415001B" w:tentative="1">
      <w:start w:val="1"/>
      <w:numFmt w:val="lowerRoman"/>
      <w:lvlText w:val="%6."/>
      <w:lvlJc w:val="right"/>
      <w:pPr>
        <w:ind w:left="3955" w:hanging="180"/>
      </w:pPr>
    </w:lvl>
    <w:lvl w:ilvl="6" w:tplc="0415000F" w:tentative="1">
      <w:start w:val="1"/>
      <w:numFmt w:val="decimal"/>
      <w:lvlText w:val="%7."/>
      <w:lvlJc w:val="left"/>
      <w:pPr>
        <w:ind w:left="4675" w:hanging="360"/>
      </w:pPr>
    </w:lvl>
    <w:lvl w:ilvl="7" w:tplc="04150019" w:tentative="1">
      <w:start w:val="1"/>
      <w:numFmt w:val="lowerLetter"/>
      <w:lvlText w:val="%8."/>
      <w:lvlJc w:val="left"/>
      <w:pPr>
        <w:ind w:left="5395" w:hanging="360"/>
      </w:pPr>
    </w:lvl>
    <w:lvl w:ilvl="8" w:tplc="0415001B" w:tentative="1">
      <w:start w:val="1"/>
      <w:numFmt w:val="lowerRoman"/>
      <w:lvlText w:val="%9."/>
      <w:lvlJc w:val="right"/>
      <w:pPr>
        <w:ind w:left="6115" w:hanging="180"/>
      </w:pPr>
    </w:lvl>
  </w:abstractNum>
  <w:abstractNum w:abstractNumId="67" w15:restartNumberingAfterBreak="0">
    <w:nsid w:val="42CC5327"/>
    <w:multiLevelType w:val="multilevel"/>
    <w:tmpl w:val="A0A0C1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444142A7"/>
    <w:multiLevelType w:val="hybridMultilevel"/>
    <w:tmpl w:val="6F12A8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55D47A6"/>
    <w:multiLevelType w:val="hybridMultilevel"/>
    <w:tmpl w:val="FECEE3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459D4C21"/>
    <w:multiLevelType w:val="hybridMultilevel"/>
    <w:tmpl w:val="AD5AF1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45A47708"/>
    <w:multiLevelType w:val="hybridMultilevel"/>
    <w:tmpl w:val="90BE49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47FF496E"/>
    <w:multiLevelType w:val="multilevel"/>
    <w:tmpl w:val="943C5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480A5EDB"/>
    <w:multiLevelType w:val="multilevel"/>
    <w:tmpl w:val="7A4297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4A916BA0"/>
    <w:multiLevelType w:val="multilevel"/>
    <w:tmpl w:val="0A8010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4B2B6E83"/>
    <w:multiLevelType w:val="multilevel"/>
    <w:tmpl w:val="2A6A85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4BBB1C80"/>
    <w:multiLevelType w:val="multilevel"/>
    <w:tmpl w:val="397468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4BF4204F"/>
    <w:multiLevelType w:val="hybridMultilevel"/>
    <w:tmpl w:val="4F4479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4E9E371F"/>
    <w:multiLevelType w:val="hybridMultilevel"/>
    <w:tmpl w:val="A0EC0C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512F483F"/>
    <w:multiLevelType w:val="multilevel"/>
    <w:tmpl w:val="98100F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51F7249C"/>
    <w:multiLevelType w:val="hybridMultilevel"/>
    <w:tmpl w:val="8FFC2F1C"/>
    <w:lvl w:ilvl="0" w:tplc="94D05E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18"/>
        <w:szCs w:val="18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525A0C58"/>
    <w:multiLevelType w:val="hybridMultilevel"/>
    <w:tmpl w:val="0CE4D496"/>
    <w:lvl w:ilvl="0" w:tplc="4B30DBC0">
      <w:start w:val="2"/>
      <w:numFmt w:val="decimal"/>
      <w:lvlText w:val="%1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" w15:restartNumberingAfterBreak="0">
    <w:nsid w:val="52DA4D2B"/>
    <w:multiLevelType w:val="hybridMultilevel"/>
    <w:tmpl w:val="CEE83DF6"/>
    <w:lvl w:ilvl="0" w:tplc="8E48DEDA">
      <w:start w:val="3"/>
      <w:numFmt w:val="decimal"/>
      <w:lvlText w:val="%1."/>
      <w:lvlJc w:val="left"/>
      <w:pPr>
        <w:ind w:left="3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5" w:hanging="360"/>
      </w:pPr>
    </w:lvl>
    <w:lvl w:ilvl="2" w:tplc="0415001B" w:tentative="1">
      <w:start w:val="1"/>
      <w:numFmt w:val="lowerRoman"/>
      <w:lvlText w:val="%3."/>
      <w:lvlJc w:val="right"/>
      <w:pPr>
        <w:ind w:left="1795" w:hanging="180"/>
      </w:pPr>
    </w:lvl>
    <w:lvl w:ilvl="3" w:tplc="0415000F" w:tentative="1">
      <w:start w:val="1"/>
      <w:numFmt w:val="decimal"/>
      <w:lvlText w:val="%4."/>
      <w:lvlJc w:val="left"/>
      <w:pPr>
        <w:ind w:left="2515" w:hanging="360"/>
      </w:pPr>
    </w:lvl>
    <w:lvl w:ilvl="4" w:tplc="04150019" w:tentative="1">
      <w:start w:val="1"/>
      <w:numFmt w:val="lowerLetter"/>
      <w:lvlText w:val="%5."/>
      <w:lvlJc w:val="left"/>
      <w:pPr>
        <w:ind w:left="3235" w:hanging="360"/>
      </w:pPr>
    </w:lvl>
    <w:lvl w:ilvl="5" w:tplc="0415001B" w:tentative="1">
      <w:start w:val="1"/>
      <w:numFmt w:val="lowerRoman"/>
      <w:lvlText w:val="%6."/>
      <w:lvlJc w:val="right"/>
      <w:pPr>
        <w:ind w:left="3955" w:hanging="180"/>
      </w:pPr>
    </w:lvl>
    <w:lvl w:ilvl="6" w:tplc="0415000F" w:tentative="1">
      <w:start w:val="1"/>
      <w:numFmt w:val="decimal"/>
      <w:lvlText w:val="%7."/>
      <w:lvlJc w:val="left"/>
      <w:pPr>
        <w:ind w:left="4675" w:hanging="360"/>
      </w:pPr>
    </w:lvl>
    <w:lvl w:ilvl="7" w:tplc="04150019" w:tentative="1">
      <w:start w:val="1"/>
      <w:numFmt w:val="lowerLetter"/>
      <w:lvlText w:val="%8."/>
      <w:lvlJc w:val="left"/>
      <w:pPr>
        <w:ind w:left="5395" w:hanging="360"/>
      </w:pPr>
    </w:lvl>
    <w:lvl w:ilvl="8" w:tplc="0415001B" w:tentative="1">
      <w:start w:val="1"/>
      <w:numFmt w:val="lowerRoman"/>
      <w:lvlText w:val="%9."/>
      <w:lvlJc w:val="right"/>
      <w:pPr>
        <w:ind w:left="6115" w:hanging="180"/>
      </w:pPr>
    </w:lvl>
  </w:abstractNum>
  <w:abstractNum w:abstractNumId="83" w15:restartNumberingAfterBreak="0">
    <w:nsid w:val="53164646"/>
    <w:multiLevelType w:val="hybridMultilevel"/>
    <w:tmpl w:val="D5AE2A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546A26CC"/>
    <w:multiLevelType w:val="hybridMultilevel"/>
    <w:tmpl w:val="39FA9A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56E66B37"/>
    <w:multiLevelType w:val="hybridMultilevel"/>
    <w:tmpl w:val="F716B7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576E516B"/>
    <w:multiLevelType w:val="multilevel"/>
    <w:tmpl w:val="81E80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58476110"/>
    <w:multiLevelType w:val="hybridMultilevel"/>
    <w:tmpl w:val="14904A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591C5AED"/>
    <w:multiLevelType w:val="multilevel"/>
    <w:tmpl w:val="F7DEBD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5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5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00" w:hanging="1440"/>
      </w:pPr>
      <w:rPr>
        <w:rFonts w:hint="default"/>
      </w:rPr>
    </w:lvl>
  </w:abstractNum>
  <w:abstractNum w:abstractNumId="89" w15:restartNumberingAfterBreak="0">
    <w:nsid w:val="59654E36"/>
    <w:multiLevelType w:val="hybridMultilevel"/>
    <w:tmpl w:val="65BEB9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5A9B4070"/>
    <w:multiLevelType w:val="multilevel"/>
    <w:tmpl w:val="A8565F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 w15:restartNumberingAfterBreak="0">
    <w:nsid w:val="5B7431DD"/>
    <w:multiLevelType w:val="hybridMultilevel"/>
    <w:tmpl w:val="B9AA52AA"/>
    <w:lvl w:ilvl="0" w:tplc="717E6B3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5CD406A7"/>
    <w:multiLevelType w:val="multilevel"/>
    <w:tmpl w:val="DEB43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5DAD085B"/>
    <w:multiLevelType w:val="hybridMultilevel"/>
    <w:tmpl w:val="C4905618"/>
    <w:lvl w:ilvl="0" w:tplc="0B2C03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4" w15:restartNumberingAfterBreak="0">
    <w:nsid w:val="5F1C0E5F"/>
    <w:multiLevelType w:val="multilevel"/>
    <w:tmpl w:val="6F1C188C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5" w15:restartNumberingAfterBreak="0">
    <w:nsid w:val="5F980B55"/>
    <w:multiLevelType w:val="hybridMultilevel"/>
    <w:tmpl w:val="00ECB2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5FA76466"/>
    <w:multiLevelType w:val="hybridMultilevel"/>
    <w:tmpl w:val="CAEC7F02"/>
    <w:lvl w:ilvl="0" w:tplc="E8186CE4">
      <w:start w:val="1"/>
      <w:numFmt w:val="lowerLetter"/>
      <w:lvlText w:val="%1)"/>
      <w:lvlJc w:val="left"/>
      <w:pPr>
        <w:ind w:left="63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54" w:hanging="360"/>
      </w:pPr>
    </w:lvl>
    <w:lvl w:ilvl="2" w:tplc="0415001B" w:tentative="1">
      <w:start w:val="1"/>
      <w:numFmt w:val="lowerRoman"/>
      <w:lvlText w:val="%3."/>
      <w:lvlJc w:val="right"/>
      <w:pPr>
        <w:ind w:left="2074" w:hanging="180"/>
      </w:pPr>
    </w:lvl>
    <w:lvl w:ilvl="3" w:tplc="0415000F" w:tentative="1">
      <w:start w:val="1"/>
      <w:numFmt w:val="decimal"/>
      <w:lvlText w:val="%4."/>
      <w:lvlJc w:val="left"/>
      <w:pPr>
        <w:ind w:left="2794" w:hanging="360"/>
      </w:pPr>
    </w:lvl>
    <w:lvl w:ilvl="4" w:tplc="04150019" w:tentative="1">
      <w:start w:val="1"/>
      <w:numFmt w:val="lowerLetter"/>
      <w:lvlText w:val="%5."/>
      <w:lvlJc w:val="left"/>
      <w:pPr>
        <w:ind w:left="3514" w:hanging="360"/>
      </w:pPr>
    </w:lvl>
    <w:lvl w:ilvl="5" w:tplc="0415001B" w:tentative="1">
      <w:start w:val="1"/>
      <w:numFmt w:val="lowerRoman"/>
      <w:lvlText w:val="%6."/>
      <w:lvlJc w:val="right"/>
      <w:pPr>
        <w:ind w:left="4234" w:hanging="180"/>
      </w:pPr>
    </w:lvl>
    <w:lvl w:ilvl="6" w:tplc="0415000F" w:tentative="1">
      <w:start w:val="1"/>
      <w:numFmt w:val="decimal"/>
      <w:lvlText w:val="%7."/>
      <w:lvlJc w:val="left"/>
      <w:pPr>
        <w:ind w:left="4954" w:hanging="360"/>
      </w:pPr>
    </w:lvl>
    <w:lvl w:ilvl="7" w:tplc="04150019" w:tentative="1">
      <w:start w:val="1"/>
      <w:numFmt w:val="lowerLetter"/>
      <w:lvlText w:val="%8."/>
      <w:lvlJc w:val="left"/>
      <w:pPr>
        <w:ind w:left="5674" w:hanging="360"/>
      </w:pPr>
    </w:lvl>
    <w:lvl w:ilvl="8" w:tplc="0415001B" w:tentative="1">
      <w:start w:val="1"/>
      <w:numFmt w:val="lowerRoman"/>
      <w:lvlText w:val="%9."/>
      <w:lvlJc w:val="right"/>
      <w:pPr>
        <w:ind w:left="6394" w:hanging="180"/>
      </w:pPr>
    </w:lvl>
  </w:abstractNum>
  <w:abstractNum w:abstractNumId="97" w15:restartNumberingAfterBreak="0">
    <w:nsid w:val="609F7CF3"/>
    <w:multiLevelType w:val="multilevel"/>
    <w:tmpl w:val="B3B2493A"/>
    <w:lvl w:ilvl="0">
      <w:start w:val="1"/>
      <w:numFmt w:val="upperRoman"/>
      <w:pStyle w:val="Nagwek1"/>
      <w:lvlText w:val="Rozdział %1."/>
      <w:lvlJc w:val="left"/>
      <w:pPr>
        <w:tabs>
          <w:tab w:val="num" w:pos="0"/>
        </w:tabs>
        <w:ind w:left="1134" w:hanging="1134"/>
      </w:pPr>
      <w:rPr>
        <w:rFonts w:ascii="Calibri" w:hAnsi="Calibri" w:cs="Times New Roman"/>
        <w:sz w:val="28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134" w:hanging="1134"/>
      </w:pPr>
      <w:rPr>
        <w:rFonts w:ascii="Calibri" w:hAnsi="Calibri" w:cs="Times New Roman"/>
        <w:b/>
        <w:sz w:val="24"/>
      </w:rPr>
    </w:lvl>
    <w:lvl w:ilvl="2">
      <w:start w:val="1"/>
      <w:numFmt w:val="decimal"/>
      <w:lvlText w:val="%1.%2.%3"/>
      <w:lvlJc w:val="left"/>
      <w:pPr>
        <w:tabs>
          <w:tab w:val="num" w:pos="2268"/>
        </w:tabs>
        <w:ind w:left="1134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3261"/>
        </w:tabs>
        <w:ind w:left="2127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701" w:hanging="1701"/>
      </w:pPr>
      <w:rPr>
        <w:rFonts w:ascii="Calibri" w:hAnsi="Calibri" w:cs="Times New Roman"/>
        <w:b/>
        <w:i w:val="0"/>
        <w:position w:val="0"/>
        <w:sz w:val="24"/>
        <w:vertAlign w:val="baseli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34" w:hanging="1134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134" w:hanging="1134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134" w:hanging="1134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134" w:hanging="1134"/>
      </w:pPr>
      <w:rPr>
        <w:rFonts w:cs="Times New Roman"/>
      </w:rPr>
    </w:lvl>
  </w:abstractNum>
  <w:abstractNum w:abstractNumId="98" w15:restartNumberingAfterBreak="0">
    <w:nsid w:val="60FE2C1C"/>
    <w:multiLevelType w:val="multilevel"/>
    <w:tmpl w:val="460486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66B322E8"/>
    <w:multiLevelType w:val="hybridMultilevel"/>
    <w:tmpl w:val="D676FE9E"/>
    <w:lvl w:ilvl="0" w:tplc="02A0FE6A">
      <w:start w:val="3"/>
      <w:numFmt w:val="decimal"/>
      <w:lvlText w:val="%1."/>
      <w:lvlJc w:val="left"/>
      <w:pPr>
        <w:ind w:left="3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5" w:hanging="360"/>
      </w:pPr>
    </w:lvl>
    <w:lvl w:ilvl="2" w:tplc="0415001B" w:tentative="1">
      <w:start w:val="1"/>
      <w:numFmt w:val="lowerRoman"/>
      <w:lvlText w:val="%3."/>
      <w:lvlJc w:val="right"/>
      <w:pPr>
        <w:ind w:left="1795" w:hanging="180"/>
      </w:pPr>
    </w:lvl>
    <w:lvl w:ilvl="3" w:tplc="0415000F" w:tentative="1">
      <w:start w:val="1"/>
      <w:numFmt w:val="decimal"/>
      <w:lvlText w:val="%4."/>
      <w:lvlJc w:val="left"/>
      <w:pPr>
        <w:ind w:left="2515" w:hanging="360"/>
      </w:pPr>
    </w:lvl>
    <w:lvl w:ilvl="4" w:tplc="04150019" w:tentative="1">
      <w:start w:val="1"/>
      <w:numFmt w:val="lowerLetter"/>
      <w:lvlText w:val="%5."/>
      <w:lvlJc w:val="left"/>
      <w:pPr>
        <w:ind w:left="3235" w:hanging="360"/>
      </w:pPr>
    </w:lvl>
    <w:lvl w:ilvl="5" w:tplc="0415001B" w:tentative="1">
      <w:start w:val="1"/>
      <w:numFmt w:val="lowerRoman"/>
      <w:lvlText w:val="%6."/>
      <w:lvlJc w:val="right"/>
      <w:pPr>
        <w:ind w:left="3955" w:hanging="180"/>
      </w:pPr>
    </w:lvl>
    <w:lvl w:ilvl="6" w:tplc="0415000F" w:tentative="1">
      <w:start w:val="1"/>
      <w:numFmt w:val="decimal"/>
      <w:lvlText w:val="%7."/>
      <w:lvlJc w:val="left"/>
      <w:pPr>
        <w:ind w:left="4675" w:hanging="360"/>
      </w:pPr>
    </w:lvl>
    <w:lvl w:ilvl="7" w:tplc="04150019" w:tentative="1">
      <w:start w:val="1"/>
      <w:numFmt w:val="lowerLetter"/>
      <w:lvlText w:val="%8."/>
      <w:lvlJc w:val="left"/>
      <w:pPr>
        <w:ind w:left="5395" w:hanging="360"/>
      </w:pPr>
    </w:lvl>
    <w:lvl w:ilvl="8" w:tplc="0415001B" w:tentative="1">
      <w:start w:val="1"/>
      <w:numFmt w:val="lowerRoman"/>
      <w:lvlText w:val="%9."/>
      <w:lvlJc w:val="right"/>
      <w:pPr>
        <w:ind w:left="6115" w:hanging="180"/>
      </w:pPr>
    </w:lvl>
  </w:abstractNum>
  <w:abstractNum w:abstractNumId="100" w15:restartNumberingAfterBreak="0">
    <w:nsid w:val="677658B5"/>
    <w:multiLevelType w:val="multilevel"/>
    <w:tmpl w:val="CB9A8F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67B732B4"/>
    <w:multiLevelType w:val="multilevel"/>
    <w:tmpl w:val="C5CCA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6BBE32A0"/>
    <w:multiLevelType w:val="multilevel"/>
    <w:tmpl w:val="460486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" w15:restartNumberingAfterBreak="0">
    <w:nsid w:val="6C08363A"/>
    <w:multiLevelType w:val="multilevel"/>
    <w:tmpl w:val="0EF65D64"/>
    <w:styleLink w:val="WWNum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04" w15:restartNumberingAfterBreak="0">
    <w:nsid w:val="6C3C0A37"/>
    <w:multiLevelType w:val="multilevel"/>
    <w:tmpl w:val="FFE214B6"/>
    <w:lvl w:ilvl="0">
      <w:start w:val="1"/>
      <w:numFmt w:val="decimal"/>
      <w:pStyle w:val="P111"/>
      <w:lvlText w:val="%1."/>
      <w:lvlJc w:val="left"/>
      <w:pPr>
        <w:tabs>
          <w:tab w:val="num" w:pos="0"/>
        </w:tabs>
        <w:ind w:left="360" w:hanging="360"/>
      </w:pPr>
      <w:rPr>
        <w:b/>
        <w:bCs/>
        <w:color w:val="auto"/>
      </w:rPr>
    </w:lvl>
    <w:lvl w:ilvl="1">
      <w:start w:val="1"/>
      <w:numFmt w:val="decimal"/>
      <w:pStyle w:val="P1111"/>
      <w:lvlText w:val="%2)"/>
      <w:lvlJc w:val="left"/>
      <w:pPr>
        <w:tabs>
          <w:tab w:val="num" w:pos="0"/>
        </w:tabs>
        <w:ind w:left="716" w:hanging="432"/>
      </w:pPr>
      <w:rPr>
        <w:rFonts w:ascii="Calibri" w:eastAsia="Times New Roman" w:hAnsi="Calibri" w:cs="Times New Roman"/>
        <w:b w:val="0"/>
        <w:bCs w:val="0"/>
        <w:i w:val="0"/>
        <w:iCs w:val="0"/>
      </w:rPr>
    </w:lvl>
    <w:lvl w:ilvl="2">
      <w:numFmt w:val="none"/>
      <w:pStyle w:val="P111"/>
      <w:suff w:val="nothing"/>
      <w:lvlText w:val=""/>
      <w:lvlJc w:val="left"/>
      <w:pPr>
        <w:tabs>
          <w:tab w:val="num" w:pos="360"/>
        </w:tabs>
        <w:ind w:left="0" w:firstLine="0"/>
      </w:pPr>
    </w:lvl>
    <w:lvl w:ilvl="3">
      <w:numFmt w:val="none"/>
      <w:pStyle w:val="P1111"/>
      <w:suff w:val="nothing"/>
      <w:lvlText w:val=""/>
      <w:lvlJc w:val="left"/>
      <w:pPr>
        <w:tabs>
          <w:tab w:val="num" w:pos="36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05" w15:restartNumberingAfterBreak="0">
    <w:nsid w:val="6D663005"/>
    <w:multiLevelType w:val="multilevel"/>
    <w:tmpl w:val="E6A25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6DCE3F5A"/>
    <w:multiLevelType w:val="multilevel"/>
    <w:tmpl w:val="3E4A1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710947EA"/>
    <w:multiLevelType w:val="multilevel"/>
    <w:tmpl w:val="268AEF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" w15:restartNumberingAfterBreak="0">
    <w:nsid w:val="739F750F"/>
    <w:multiLevelType w:val="hybridMultilevel"/>
    <w:tmpl w:val="AE9C421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9" w15:restartNumberingAfterBreak="0">
    <w:nsid w:val="74460029"/>
    <w:multiLevelType w:val="hybridMultilevel"/>
    <w:tmpl w:val="724ADD74"/>
    <w:lvl w:ilvl="0" w:tplc="9702C7A4">
      <w:start w:val="1"/>
      <w:numFmt w:val="lowerLetter"/>
      <w:lvlText w:val="%1)"/>
      <w:lvlJc w:val="left"/>
      <w:pPr>
        <w:ind w:left="63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54" w:hanging="360"/>
      </w:pPr>
    </w:lvl>
    <w:lvl w:ilvl="2" w:tplc="0415001B" w:tentative="1">
      <w:start w:val="1"/>
      <w:numFmt w:val="lowerRoman"/>
      <w:lvlText w:val="%3."/>
      <w:lvlJc w:val="right"/>
      <w:pPr>
        <w:ind w:left="2074" w:hanging="180"/>
      </w:pPr>
    </w:lvl>
    <w:lvl w:ilvl="3" w:tplc="0415000F" w:tentative="1">
      <w:start w:val="1"/>
      <w:numFmt w:val="decimal"/>
      <w:lvlText w:val="%4."/>
      <w:lvlJc w:val="left"/>
      <w:pPr>
        <w:ind w:left="2794" w:hanging="360"/>
      </w:pPr>
    </w:lvl>
    <w:lvl w:ilvl="4" w:tplc="04150019" w:tentative="1">
      <w:start w:val="1"/>
      <w:numFmt w:val="lowerLetter"/>
      <w:lvlText w:val="%5."/>
      <w:lvlJc w:val="left"/>
      <w:pPr>
        <w:ind w:left="3514" w:hanging="360"/>
      </w:pPr>
    </w:lvl>
    <w:lvl w:ilvl="5" w:tplc="0415001B" w:tentative="1">
      <w:start w:val="1"/>
      <w:numFmt w:val="lowerRoman"/>
      <w:lvlText w:val="%6."/>
      <w:lvlJc w:val="right"/>
      <w:pPr>
        <w:ind w:left="4234" w:hanging="180"/>
      </w:pPr>
    </w:lvl>
    <w:lvl w:ilvl="6" w:tplc="0415000F" w:tentative="1">
      <w:start w:val="1"/>
      <w:numFmt w:val="decimal"/>
      <w:lvlText w:val="%7."/>
      <w:lvlJc w:val="left"/>
      <w:pPr>
        <w:ind w:left="4954" w:hanging="360"/>
      </w:pPr>
    </w:lvl>
    <w:lvl w:ilvl="7" w:tplc="04150019" w:tentative="1">
      <w:start w:val="1"/>
      <w:numFmt w:val="lowerLetter"/>
      <w:lvlText w:val="%8."/>
      <w:lvlJc w:val="left"/>
      <w:pPr>
        <w:ind w:left="5674" w:hanging="360"/>
      </w:pPr>
    </w:lvl>
    <w:lvl w:ilvl="8" w:tplc="0415001B" w:tentative="1">
      <w:start w:val="1"/>
      <w:numFmt w:val="lowerRoman"/>
      <w:lvlText w:val="%9."/>
      <w:lvlJc w:val="right"/>
      <w:pPr>
        <w:ind w:left="6394" w:hanging="180"/>
      </w:pPr>
    </w:lvl>
  </w:abstractNum>
  <w:abstractNum w:abstractNumId="110" w15:restartNumberingAfterBreak="0">
    <w:nsid w:val="74512377"/>
    <w:multiLevelType w:val="multilevel"/>
    <w:tmpl w:val="460486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1" w15:restartNumberingAfterBreak="0">
    <w:nsid w:val="7B663984"/>
    <w:multiLevelType w:val="multilevel"/>
    <w:tmpl w:val="91E6B6A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80" w:hanging="1440"/>
      </w:pPr>
      <w:rPr>
        <w:rFonts w:hint="default"/>
      </w:rPr>
    </w:lvl>
  </w:abstractNum>
  <w:abstractNum w:abstractNumId="112" w15:restartNumberingAfterBreak="0">
    <w:nsid w:val="7C533C86"/>
    <w:multiLevelType w:val="hybridMultilevel"/>
    <w:tmpl w:val="21787C16"/>
    <w:lvl w:ilvl="0" w:tplc="0415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13" w15:restartNumberingAfterBreak="0">
    <w:nsid w:val="7ECB0CA3"/>
    <w:multiLevelType w:val="multilevel"/>
    <w:tmpl w:val="0012F5DA"/>
    <w:lvl w:ilvl="0">
      <w:start w:val="1"/>
      <w:numFmt w:val="decimal"/>
      <w:pStyle w:val="Nagwek4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14" w15:restartNumberingAfterBreak="0">
    <w:nsid w:val="7F0B0DB6"/>
    <w:multiLevelType w:val="hybridMultilevel"/>
    <w:tmpl w:val="74EC09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8872418">
    <w:abstractNumId w:val="97"/>
  </w:num>
  <w:num w:numId="2" w16cid:durableId="1890721353">
    <w:abstractNumId w:val="48"/>
  </w:num>
  <w:num w:numId="3" w16cid:durableId="1144394836">
    <w:abstractNumId w:val="20"/>
  </w:num>
  <w:num w:numId="4" w16cid:durableId="671222349">
    <w:abstractNumId w:val="113"/>
  </w:num>
  <w:num w:numId="5" w16cid:durableId="1750076726">
    <w:abstractNumId w:val="13"/>
  </w:num>
  <w:num w:numId="6" w16cid:durableId="1101070782">
    <w:abstractNumId w:val="104"/>
  </w:num>
  <w:num w:numId="7" w16cid:durableId="497617584">
    <w:abstractNumId w:val="103"/>
  </w:num>
  <w:num w:numId="8" w16cid:durableId="1046417079">
    <w:abstractNumId w:val="49"/>
  </w:num>
  <w:num w:numId="9" w16cid:durableId="89400415">
    <w:abstractNumId w:val="18"/>
  </w:num>
  <w:num w:numId="10" w16cid:durableId="1657419191">
    <w:abstractNumId w:val="46"/>
  </w:num>
  <w:num w:numId="11" w16cid:durableId="1473907054">
    <w:abstractNumId w:val="22"/>
  </w:num>
  <w:num w:numId="12" w16cid:durableId="791872828">
    <w:abstractNumId w:val="27"/>
  </w:num>
  <w:num w:numId="13" w16cid:durableId="1365251731">
    <w:abstractNumId w:val="51"/>
  </w:num>
  <w:num w:numId="14" w16cid:durableId="1490709679">
    <w:abstractNumId w:val="85"/>
  </w:num>
  <w:num w:numId="15" w16cid:durableId="634027594">
    <w:abstractNumId w:val="44"/>
  </w:num>
  <w:num w:numId="16" w16cid:durableId="1627395455">
    <w:abstractNumId w:val="94"/>
  </w:num>
  <w:num w:numId="17" w16cid:durableId="1950311774">
    <w:abstractNumId w:val="37"/>
  </w:num>
  <w:num w:numId="18" w16cid:durableId="1546134998">
    <w:abstractNumId w:val="70"/>
  </w:num>
  <w:num w:numId="19" w16cid:durableId="1905678164">
    <w:abstractNumId w:val="11"/>
  </w:num>
  <w:num w:numId="20" w16cid:durableId="2016640987">
    <w:abstractNumId w:val="71"/>
  </w:num>
  <w:num w:numId="21" w16cid:durableId="1999384722">
    <w:abstractNumId w:val="35"/>
  </w:num>
  <w:num w:numId="22" w16cid:durableId="1086461454">
    <w:abstractNumId w:val="0"/>
  </w:num>
  <w:num w:numId="23" w16cid:durableId="1222595824">
    <w:abstractNumId w:val="1"/>
  </w:num>
  <w:num w:numId="24" w16cid:durableId="1223247055">
    <w:abstractNumId w:val="2"/>
  </w:num>
  <w:num w:numId="25" w16cid:durableId="206646706">
    <w:abstractNumId w:val="3"/>
  </w:num>
  <w:num w:numId="26" w16cid:durableId="1055547730">
    <w:abstractNumId w:val="4"/>
  </w:num>
  <w:num w:numId="27" w16cid:durableId="1093282328">
    <w:abstractNumId w:val="5"/>
  </w:num>
  <w:num w:numId="28" w16cid:durableId="382683189">
    <w:abstractNumId w:val="6"/>
  </w:num>
  <w:num w:numId="29" w16cid:durableId="1364482234">
    <w:abstractNumId w:val="7"/>
  </w:num>
  <w:num w:numId="30" w16cid:durableId="484080534">
    <w:abstractNumId w:val="112"/>
  </w:num>
  <w:num w:numId="31" w16cid:durableId="2087653643">
    <w:abstractNumId w:val="32"/>
  </w:num>
  <w:num w:numId="32" w16cid:durableId="83428786">
    <w:abstractNumId w:val="83"/>
  </w:num>
  <w:num w:numId="33" w16cid:durableId="915439562">
    <w:abstractNumId w:val="17"/>
  </w:num>
  <w:num w:numId="34" w16cid:durableId="1031807633">
    <w:abstractNumId w:val="41"/>
  </w:num>
  <w:num w:numId="35" w16cid:durableId="1304236049">
    <w:abstractNumId w:val="80"/>
  </w:num>
  <w:num w:numId="36" w16cid:durableId="49231883">
    <w:abstractNumId w:val="55"/>
  </w:num>
  <w:num w:numId="37" w16cid:durableId="1136071140">
    <w:abstractNumId w:val="12"/>
  </w:num>
  <w:num w:numId="38" w16cid:durableId="526455882">
    <w:abstractNumId w:val="60"/>
  </w:num>
  <w:num w:numId="39" w16cid:durableId="363290758">
    <w:abstractNumId w:val="93"/>
  </w:num>
  <w:num w:numId="40" w16cid:durableId="1348631281">
    <w:abstractNumId w:val="108"/>
  </w:num>
  <w:num w:numId="41" w16cid:durableId="1914318666">
    <w:abstractNumId w:val="15"/>
  </w:num>
  <w:num w:numId="42" w16cid:durableId="1870217901">
    <w:abstractNumId w:val="68"/>
  </w:num>
  <w:num w:numId="43" w16cid:durableId="1187868582">
    <w:abstractNumId w:val="65"/>
  </w:num>
  <w:num w:numId="44" w16cid:durableId="997074320">
    <w:abstractNumId w:val="110"/>
  </w:num>
  <w:num w:numId="45" w16cid:durableId="1931232876">
    <w:abstractNumId w:val="102"/>
  </w:num>
  <w:num w:numId="46" w16cid:durableId="751926403">
    <w:abstractNumId w:val="43"/>
  </w:num>
  <w:num w:numId="47" w16cid:durableId="1335305215">
    <w:abstractNumId w:val="40"/>
  </w:num>
  <w:num w:numId="48" w16cid:durableId="1670254507">
    <w:abstractNumId w:val="57"/>
  </w:num>
  <w:num w:numId="49" w16cid:durableId="1500391826">
    <w:abstractNumId w:val="98"/>
  </w:num>
  <w:num w:numId="50" w16cid:durableId="378557059">
    <w:abstractNumId w:val="58"/>
  </w:num>
  <w:num w:numId="51" w16cid:durableId="535966661">
    <w:abstractNumId w:val="10"/>
  </w:num>
  <w:num w:numId="52" w16cid:durableId="2111243098">
    <w:abstractNumId w:val="24"/>
  </w:num>
  <w:num w:numId="53" w16cid:durableId="1374381904">
    <w:abstractNumId w:val="50"/>
  </w:num>
  <w:num w:numId="54" w16cid:durableId="989334358">
    <w:abstractNumId w:val="52"/>
  </w:num>
  <w:num w:numId="55" w16cid:durableId="281305297">
    <w:abstractNumId w:val="36"/>
  </w:num>
  <w:num w:numId="56" w16cid:durableId="116411141">
    <w:abstractNumId w:val="33"/>
  </w:num>
  <w:num w:numId="57" w16cid:durableId="1437367805">
    <w:abstractNumId w:val="109"/>
  </w:num>
  <w:num w:numId="58" w16cid:durableId="630283585">
    <w:abstractNumId w:val="26"/>
  </w:num>
  <w:num w:numId="59" w16cid:durableId="1405375200">
    <w:abstractNumId w:val="96"/>
  </w:num>
  <w:num w:numId="60" w16cid:durableId="2109765517">
    <w:abstractNumId w:val="42"/>
  </w:num>
  <w:num w:numId="61" w16cid:durableId="1170027585">
    <w:abstractNumId w:val="16"/>
  </w:num>
  <w:num w:numId="62" w16cid:durableId="222569858">
    <w:abstractNumId w:val="105"/>
  </w:num>
  <w:num w:numId="63" w16cid:durableId="2086955328">
    <w:abstractNumId w:val="62"/>
  </w:num>
  <w:num w:numId="64" w16cid:durableId="1017269747">
    <w:abstractNumId w:val="101"/>
  </w:num>
  <w:num w:numId="65" w16cid:durableId="52044278">
    <w:abstractNumId w:val="47"/>
  </w:num>
  <w:num w:numId="66" w16cid:durableId="1354040395">
    <w:abstractNumId w:val="87"/>
  </w:num>
  <w:num w:numId="67" w16cid:durableId="1253202628">
    <w:abstractNumId w:val="72"/>
  </w:num>
  <w:num w:numId="68" w16cid:durableId="1816212780">
    <w:abstractNumId w:val="28"/>
  </w:num>
  <w:num w:numId="69" w16cid:durableId="937979074">
    <w:abstractNumId w:val="14"/>
  </w:num>
  <w:num w:numId="70" w16cid:durableId="247811451">
    <w:abstractNumId w:val="31"/>
  </w:num>
  <w:num w:numId="71" w16cid:durableId="780687711">
    <w:abstractNumId w:val="59"/>
  </w:num>
  <w:num w:numId="72" w16cid:durableId="1857109310">
    <w:abstractNumId w:val="86"/>
  </w:num>
  <w:num w:numId="73" w16cid:durableId="1990943218">
    <w:abstractNumId w:val="64"/>
  </w:num>
  <w:num w:numId="74" w16cid:durableId="193076616">
    <w:abstractNumId w:val="92"/>
  </w:num>
  <w:num w:numId="75" w16cid:durableId="1552418906">
    <w:abstractNumId w:val="29"/>
  </w:num>
  <w:num w:numId="76" w16cid:durableId="625433201">
    <w:abstractNumId w:val="30"/>
  </w:num>
  <w:num w:numId="77" w16cid:durableId="1838767984">
    <w:abstractNumId w:val="100"/>
  </w:num>
  <w:num w:numId="78" w16cid:durableId="1087920029">
    <w:abstractNumId w:val="95"/>
  </w:num>
  <w:num w:numId="79" w16cid:durableId="1871869194">
    <w:abstractNumId w:val="39"/>
  </w:num>
  <w:num w:numId="80" w16cid:durableId="1755778905">
    <w:abstractNumId w:val="99"/>
  </w:num>
  <w:num w:numId="81" w16cid:durableId="1666400988">
    <w:abstractNumId w:val="82"/>
  </w:num>
  <w:num w:numId="82" w16cid:durableId="887567774">
    <w:abstractNumId w:val="88"/>
  </w:num>
  <w:num w:numId="83" w16cid:durableId="325136314">
    <w:abstractNumId w:val="111"/>
  </w:num>
  <w:num w:numId="84" w16cid:durableId="1978367555">
    <w:abstractNumId w:val="45"/>
  </w:num>
  <w:num w:numId="85" w16cid:durableId="205533444">
    <w:abstractNumId w:val="81"/>
  </w:num>
  <w:num w:numId="86" w16cid:durableId="416750017">
    <w:abstractNumId w:val="66"/>
  </w:num>
  <w:num w:numId="87" w16cid:durableId="973606552">
    <w:abstractNumId w:val="38"/>
  </w:num>
  <w:num w:numId="88" w16cid:durableId="1887136826">
    <w:abstractNumId w:val="69"/>
  </w:num>
  <w:num w:numId="89" w16cid:durableId="1550916152">
    <w:abstractNumId w:val="56"/>
  </w:num>
  <w:num w:numId="90" w16cid:durableId="663241735">
    <w:abstractNumId w:val="107"/>
  </w:num>
  <w:num w:numId="91" w16cid:durableId="1507819348">
    <w:abstractNumId w:val="75"/>
  </w:num>
  <w:num w:numId="92" w16cid:durableId="1788740162">
    <w:abstractNumId w:val="9"/>
  </w:num>
  <w:num w:numId="93" w16cid:durableId="1318343300">
    <w:abstractNumId w:val="67"/>
  </w:num>
  <w:num w:numId="94" w16cid:durableId="573665794">
    <w:abstractNumId w:val="74"/>
  </w:num>
  <w:num w:numId="95" w16cid:durableId="186454688">
    <w:abstractNumId w:val="63"/>
  </w:num>
  <w:num w:numId="96" w16cid:durableId="371930295">
    <w:abstractNumId w:val="19"/>
  </w:num>
  <w:num w:numId="97" w16cid:durableId="2004627349">
    <w:abstractNumId w:val="53"/>
  </w:num>
  <w:num w:numId="98" w16cid:durableId="37125821">
    <w:abstractNumId w:val="23"/>
  </w:num>
  <w:num w:numId="99" w16cid:durableId="1892039005">
    <w:abstractNumId w:val="106"/>
  </w:num>
  <w:num w:numId="100" w16cid:durableId="1301497666">
    <w:abstractNumId w:val="25"/>
  </w:num>
  <w:num w:numId="101" w16cid:durableId="450441656">
    <w:abstractNumId w:val="90"/>
  </w:num>
  <w:num w:numId="102" w16cid:durableId="1946694516">
    <w:abstractNumId w:val="84"/>
  </w:num>
  <w:num w:numId="103" w16cid:durableId="534271630">
    <w:abstractNumId w:val="89"/>
  </w:num>
  <w:num w:numId="104" w16cid:durableId="631130020">
    <w:abstractNumId w:val="21"/>
  </w:num>
  <w:num w:numId="105" w16cid:durableId="2041778478">
    <w:abstractNumId w:val="78"/>
  </w:num>
  <w:num w:numId="106" w16cid:durableId="835271458">
    <w:abstractNumId w:val="91"/>
  </w:num>
  <w:num w:numId="107" w16cid:durableId="865302">
    <w:abstractNumId w:val="114"/>
  </w:num>
  <w:num w:numId="108" w16cid:durableId="1608849221">
    <w:abstractNumId w:val="54"/>
  </w:num>
  <w:num w:numId="109" w16cid:durableId="2134518434">
    <w:abstractNumId w:val="77"/>
  </w:num>
  <w:num w:numId="110" w16cid:durableId="494493172">
    <w:abstractNumId w:val="61"/>
  </w:num>
  <w:num w:numId="111" w16cid:durableId="1016613577">
    <w:abstractNumId w:val="34"/>
  </w:num>
  <w:num w:numId="112" w16cid:durableId="1922132265">
    <w:abstractNumId w:val="76"/>
  </w:num>
  <w:num w:numId="113" w16cid:durableId="1521314297">
    <w:abstractNumId w:val="8"/>
  </w:num>
  <w:num w:numId="114" w16cid:durableId="1717461517">
    <w:abstractNumId w:val="79"/>
  </w:num>
  <w:num w:numId="115" w16cid:durableId="1922368992">
    <w:abstractNumId w:val="73"/>
  </w:num>
  <w:num w:numId="116" w16cid:durableId="42602677">
    <w:abstractNumId w:val="22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2D18"/>
    <w:rsid w:val="00001F52"/>
    <w:rsid w:val="00011C29"/>
    <w:rsid w:val="0002480E"/>
    <w:rsid w:val="00030421"/>
    <w:rsid w:val="0003265C"/>
    <w:rsid w:val="00035C68"/>
    <w:rsid w:val="00043404"/>
    <w:rsid w:val="00043606"/>
    <w:rsid w:val="00044A32"/>
    <w:rsid w:val="00046FCC"/>
    <w:rsid w:val="000509FC"/>
    <w:rsid w:val="00051E56"/>
    <w:rsid w:val="0005691A"/>
    <w:rsid w:val="000616D2"/>
    <w:rsid w:val="00062C84"/>
    <w:rsid w:val="00062CE6"/>
    <w:rsid w:val="00065496"/>
    <w:rsid w:val="00072E8B"/>
    <w:rsid w:val="000825CA"/>
    <w:rsid w:val="000854FF"/>
    <w:rsid w:val="00086CF0"/>
    <w:rsid w:val="00087E67"/>
    <w:rsid w:val="00091956"/>
    <w:rsid w:val="0009408F"/>
    <w:rsid w:val="00094BC1"/>
    <w:rsid w:val="000A1B2F"/>
    <w:rsid w:val="000A1C81"/>
    <w:rsid w:val="000A254F"/>
    <w:rsid w:val="000A307C"/>
    <w:rsid w:val="000A6B7A"/>
    <w:rsid w:val="000B0BE9"/>
    <w:rsid w:val="000B3BAB"/>
    <w:rsid w:val="000B5994"/>
    <w:rsid w:val="000B5F42"/>
    <w:rsid w:val="000B7341"/>
    <w:rsid w:val="000B7859"/>
    <w:rsid w:val="000C3AAF"/>
    <w:rsid w:val="000C618A"/>
    <w:rsid w:val="000D0F3C"/>
    <w:rsid w:val="000D21D4"/>
    <w:rsid w:val="000E1038"/>
    <w:rsid w:val="000E227F"/>
    <w:rsid w:val="000F0C85"/>
    <w:rsid w:val="000F3277"/>
    <w:rsid w:val="000F34EA"/>
    <w:rsid w:val="000F49B9"/>
    <w:rsid w:val="000F50EB"/>
    <w:rsid w:val="000F556D"/>
    <w:rsid w:val="0010067E"/>
    <w:rsid w:val="0010190B"/>
    <w:rsid w:val="00104196"/>
    <w:rsid w:val="0010594C"/>
    <w:rsid w:val="00107AB4"/>
    <w:rsid w:val="00116A73"/>
    <w:rsid w:val="00116C40"/>
    <w:rsid w:val="00117CC4"/>
    <w:rsid w:val="001206BB"/>
    <w:rsid w:val="00121DD1"/>
    <w:rsid w:val="001249AE"/>
    <w:rsid w:val="00132016"/>
    <w:rsid w:val="001470C4"/>
    <w:rsid w:val="001511DF"/>
    <w:rsid w:val="00151C66"/>
    <w:rsid w:val="00153837"/>
    <w:rsid w:val="00155DF8"/>
    <w:rsid w:val="001610B7"/>
    <w:rsid w:val="00162D3E"/>
    <w:rsid w:val="0016445F"/>
    <w:rsid w:val="00164CD3"/>
    <w:rsid w:val="0016507A"/>
    <w:rsid w:val="00175F0A"/>
    <w:rsid w:val="00181160"/>
    <w:rsid w:val="001838A0"/>
    <w:rsid w:val="00184837"/>
    <w:rsid w:val="00185750"/>
    <w:rsid w:val="00185B72"/>
    <w:rsid w:val="00186110"/>
    <w:rsid w:val="0018622B"/>
    <w:rsid w:val="00186B9B"/>
    <w:rsid w:val="00186EC3"/>
    <w:rsid w:val="00190AA0"/>
    <w:rsid w:val="00197CD8"/>
    <w:rsid w:val="001A5A44"/>
    <w:rsid w:val="001A70EE"/>
    <w:rsid w:val="001A7816"/>
    <w:rsid w:val="001B3029"/>
    <w:rsid w:val="001B69E7"/>
    <w:rsid w:val="001C24B2"/>
    <w:rsid w:val="001C2830"/>
    <w:rsid w:val="001C2EDD"/>
    <w:rsid w:val="001C58A3"/>
    <w:rsid w:val="001D245A"/>
    <w:rsid w:val="001D2E83"/>
    <w:rsid w:val="001D5A8F"/>
    <w:rsid w:val="001F4EF7"/>
    <w:rsid w:val="001F7895"/>
    <w:rsid w:val="00202FB5"/>
    <w:rsid w:val="002048E6"/>
    <w:rsid w:val="00205BED"/>
    <w:rsid w:val="00206087"/>
    <w:rsid w:val="00206532"/>
    <w:rsid w:val="002076F7"/>
    <w:rsid w:val="00211026"/>
    <w:rsid w:val="002124A7"/>
    <w:rsid w:val="0022191A"/>
    <w:rsid w:val="00224074"/>
    <w:rsid w:val="00230FA8"/>
    <w:rsid w:val="002507DF"/>
    <w:rsid w:val="002507F1"/>
    <w:rsid w:val="00251708"/>
    <w:rsid w:val="00251EC9"/>
    <w:rsid w:val="002522A8"/>
    <w:rsid w:val="002536CC"/>
    <w:rsid w:val="00254359"/>
    <w:rsid w:val="00255895"/>
    <w:rsid w:val="002613A7"/>
    <w:rsid w:val="002646FD"/>
    <w:rsid w:val="00265DC3"/>
    <w:rsid w:val="002758D4"/>
    <w:rsid w:val="0028359D"/>
    <w:rsid w:val="002835A1"/>
    <w:rsid w:val="00286BE5"/>
    <w:rsid w:val="002946FA"/>
    <w:rsid w:val="0029690B"/>
    <w:rsid w:val="00297F82"/>
    <w:rsid w:val="002A3910"/>
    <w:rsid w:val="002A700F"/>
    <w:rsid w:val="002A7E3B"/>
    <w:rsid w:val="002B3AB4"/>
    <w:rsid w:val="002B3C7F"/>
    <w:rsid w:val="002B4B0C"/>
    <w:rsid w:val="002C5087"/>
    <w:rsid w:val="002C623F"/>
    <w:rsid w:val="002D01C3"/>
    <w:rsid w:val="002D2F14"/>
    <w:rsid w:val="002D527F"/>
    <w:rsid w:val="002E03F4"/>
    <w:rsid w:val="002E1C69"/>
    <w:rsid w:val="002E3794"/>
    <w:rsid w:val="002E5CAC"/>
    <w:rsid w:val="002F22F1"/>
    <w:rsid w:val="00300A7B"/>
    <w:rsid w:val="0030310B"/>
    <w:rsid w:val="003056C2"/>
    <w:rsid w:val="00306A1C"/>
    <w:rsid w:val="00307497"/>
    <w:rsid w:val="003077AB"/>
    <w:rsid w:val="00307D16"/>
    <w:rsid w:val="00307EB9"/>
    <w:rsid w:val="00315750"/>
    <w:rsid w:val="003175FE"/>
    <w:rsid w:val="003176D1"/>
    <w:rsid w:val="00321982"/>
    <w:rsid w:val="0032540C"/>
    <w:rsid w:val="00330470"/>
    <w:rsid w:val="00330738"/>
    <w:rsid w:val="00333BDD"/>
    <w:rsid w:val="003354DD"/>
    <w:rsid w:val="00341BDB"/>
    <w:rsid w:val="00343C1C"/>
    <w:rsid w:val="0034546A"/>
    <w:rsid w:val="00347242"/>
    <w:rsid w:val="00351041"/>
    <w:rsid w:val="0035656B"/>
    <w:rsid w:val="003566B1"/>
    <w:rsid w:val="003656B8"/>
    <w:rsid w:val="003665E3"/>
    <w:rsid w:val="003670DC"/>
    <w:rsid w:val="00373710"/>
    <w:rsid w:val="00386900"/>
    <w:rsid w:val="00390615"/>
    <w:rsid w:val="00391041"/>
    <w:rsid w:val="00391892"/>
    <w:rsid w:val="00394C7F"/>
    <w:rsid w:val="003A0149"/>
    <w:rsid w:val="003A049E"/>
    <w:rsid w:val="003A5C5C"/>
    <w:rsid w:val="003B0AFB"/>
    <w:rsid w:val="003C1DFA"/>
    <w:rsid w:val="003C3306"/>
    <w:rsid w:val="003C443A"/>
    <w:rsid w:val="003C769E"/>
    <w:rsid w:val="003D20B8"/>
    <w:rsid w:val="003D50F1"/>
    <w:rsid w:val="003D68A9"/>
    <w:rsid w:val="003D6BF5"/>
    <w:rsid w:val="003E2C54"/>
    <w:rsid w:val="003E71E5"/>
    <w:rsid w:val="003E7CF0"/>
    <w:rsid w:val="003F1F64"/>
    <w:rsid w:val="004028E5"/>
    <w:rsid w:val="004030C5"/>
    <w:rsid w:val="00403371"/>
    <w:rsid w:val="004054AE"/>
    <w:rsid w:val="004058DA"/>
    <w:rsid w:val="00414E48"/>
    <w:rsid w:val="00415969"/>
    <w:rsid w:val="0041753C"/>
    <w:rsid w:val="00417E78"/>
    <w:rsid w:val="0042024C"/>
    <w:rsid w:val="0042713D"/>
    <w:rsid w:val="004328E0"/>
    <w:rsid w:val="00432F4B"/>
    <w:rsid w:val="00436C64"/>
    <w:rsid w:val="00441514"/>
    <w:rsid w:val="00442448"/>
    <w:rsid w:val="00443724"/>
    <w:rsid w:val="00444435"/>
    <w:rsid w:val="00445B14"/>
    <w:rsid w:val="00447ABB"/>
    <w:rsid w:val="00450B2E"/>
    <w:rsid w:val="004525E1"/>
    <w:rsid w:val="00461AE6"/>
    <w:rsid w:val="0046441B"/>
    <w:rsid w:val="00464BF3"/>
    <w:rsid w:val="00466523"/>
    <w:rsid w:val="0047455A"/>
    <w:rsid w:val="00475CDF"/>
    <w:rsid w:val="004765A9"/>
    <w:rsid w:val="0047767C"/>
    <w:rsid w:val="00484D5B"/>
    <w:rsid w:val="00485706"/>
    <w:rsid w:val="004868A4"/>
    <w:rsid w:val="00490E78"/>
    <w:rsid w:val="00493D06"/>
    <w:rsid w:val="004A3FBE"/>
    <w:rsid w:val="004A4FB7"/>
    <w:rsid w:val="004A6460"/>
    <w:rsid w:val="004B23F5"/>
    <w:rsid w:val="004B4554"/>
    <w:rsid w:val="004B6955"/>
    <w:rsid w:val="004C1E85"/>
    <w:rsid w:val="004C2634"/>
    <w:rsid w:val="004C26D4"/>
    <w:rsid w:val="004C68D5"/>
    <w:rsid w:val="004C7D51"/>
    <w:rsid w:val="004D1F58"/>
    <w:rsid w:val="004D4BB6"/>
    <w:rsid w:val="004D4F00"/>
    <w:rsid w:val="004D6559"/>
    <w:rsid w:val="004E0012"/>
    <w:rsid w:val="004F1DA4"/>
    <w:rsid w:val="004F35C9"/>
    <w:rsid w:val="004F4509"/>
    <w:rsid w:val="004F6EE2"/>
    <w:rsid w:val="004F6F15"/>
    <w:rsid w:val="005113CA"/>
    <w:rsid w:val="00513639"/>
    <w:rsid w:val="00520D37"/>
    <w:rsid w:val="005256FB"/>
    <w:rsid w:val="00527D53"/>
    <w:rsid w:val="00530108"/>
    <w:rsid w:val="00532016"/>
    <w:rsid w:val="00532951"/>
    <w:rsid w:val="005430BD"/>
    <w:rsid w:val="00543825"/>
    <w:rsid w:val="00553080"/>
    <w:rsid w:val="00554DDC"/>
    <w:rsid w:val="005563FE"/>
    <w:rsid w:val="0056021B"/>
    <w:rsid w:val="005618A9"/>
    <w:rsid w:val="005620CE"/>
    <w:rsid w:val="00564DB0"/>
    <w:rsid w:val="005665C1"/>
    <w:rsid w:val="00567E2D"/>
    <w:rsid w:val="00571C92"/>
    <w:rsid w:val="0057600B"/>
    <w:rsid w:val="0058376B"/>
    <w:rsid w:val="0058383C"/>
    <w:rsid w:val="00584E01"/>
    <w:rsid w:val="0059058A"/>
    <w:rsid w:val="00590BF4"/>
    <w:rsid w:val="00590D10"/>
    <w:rsid w:val="00591C9C"/>
    <w:rsid w:val="005933A8"/>
    <w:rsid w:val="005970C4"/>
    <w:rsid w:val="005976C4"/>
    <w:rsid w:val="005A0C93"/>
    <w:rsid w:val="005A0ECE"/>
    <w:rsid w:val="005A466C"/>
    <w:rsid w:val="005A6134"/>
    <w:rsid w:val="005B14EA"/>
    <w:rsid w:val="005B3526"/>
    <w:rsid w:val="005B3AB1"/>
    <w:rsid w:val="005C2337"/>
    <w:rsid w:val="005C7A4C"/>
    <w:rsid w:val="005D0CF4"/>
    <w:rsid w:val="005D4DBB"/>
    <w:rsid w:val="005D53CD"/>
    <w:rsid w:val="005D5D17"/>
    <w:rsid w:val="005D5D91"/>
    <w:rsid w:val="005D6AD8"/>
    <w:rsid w:val="005D770A"/>
    <w:rsid w:val="005E0EE6"/>
    <w:rsid w:val="005E547E"/>
    <w:rsid w:val="005E728D"/>
    <w:rsid w:val="005F2567"/>
    <w:rsid w:val="005F33F1"/>
    <w:rsid w:val="005F37E6"/>
    <w:rsid w:val="005F4B5B"/>
    <w:rsid w:val="005F6558"/>
    <w:rsid w:val="005F7039"/>
    <w:rsid w:val="00600143"/>
    <w:rsid w:val="00603E40"/>
    <w:rsid w:val="00607E22"/>
    <w:rsid w:val="0061551B"/>
    <w:rsid w:val="00616851"/>
    <w:rsid w:val="00617D46"/>
    <w:rsid w:val="006201D4"/>
    <w:rsid w:val="006207D5"/>
    <w:rsid w:val="006266A7"/>
    <w:rsid w:val="00635435"/>
    <w:rsid w:val="00650995"/>
    <w:rsid w:val="00653E42"/>
    <w:rsid w:val="00653FE8"/>
    <w:rsid w:val="00656496"/>
    <w:rsid w:val="00662077"/>
    <w:rsid w:val="0066648D"/>
    <w:rsid w:val="00676A5C"/>
    <w:rsid w:val="00683F32"/>
    <w:rsid w:val="0068451F"/>
    <w:rsid w:val="00684ACC"/>
    <w:rsid w:val="00686BD7"/>
    <w:rsid w:val="00691CC9"/>
    <w:rsid w:val="0069670D"/>
    <w:rsid w:val="006969C4"/>
    <w:rsid w:val="006A2DE4"/>
    <w:rsid w:val="006A609B"/>
    <w:rsid w:val="006B09E4"/>
    <w:rsid w:val="006B1A4A"/>
    <w:rsid w:val="006B3F85"/>
    <w:rsid w:val="006B6E2C"/>
    <w:rsid w:val="006C144F"/>
    <w:rsid w:val="006C42E5"/>
    <w:rsid w:val="006C6A45"/>
    <w:rsid w:val="006D039F"/>
    <w:rsid w:val="006D1297"/>
    <w:rsid w:val="006D2ECE"/>
    <w:rsid w:val="006D367E"/>
    <w:rsid w:val="006D605A"/>
    <w:rsid w:val="006D606B"/>
    <w:rsid w:val="006D64C9"/>
    <w:rsid w:val="006E08B2"/>
    <w:rsid w:val="006E24A0"/>
    <w:rsid w:val="006E6662"/>
    <w:rsid w:val="006F3426"/>
    <w:rsid w:val="006F7169"/>
    <w:rsid w:val="006F7937"/>
    <w:rsid w:val="00704F99"/>
    <w:rsid w:val="0070510C"/>
    <w:rsid w:val="00707794"/>
    <w:rsid w:val="007113BC"/>
    <w:rsid w:val="00711B2F"/>
    <w:rsid w:val="00711EB3"/>
    <w:rsid w:val="007263AF"/>
    <w:rsid w:val="00726822"/>
    <w:rsid w:val="0072744F"/>
    <w:rsid w:val="00727896"/>
    <w:rsid w:val="00727D58"/>
    <w:rsid w:val="00730C79"/>
    <w:rsid w:val="0073163B"/>
    <w:rsid w:val="00737054"/>
    <w:rsid w:val="007422FE"/>
    <w:rsid w:val="007443FA"/>
    <w:rsid w:val="00744AAE"/>
    <w:rsid w:val="007537E9"/>
    <w:rsid w:val="00755E88"/>
    <w:rsid w:val="007645AD"/>
    <w:rsid w:val="00765505"/>
    <w:rsid w:val="00767441"/>
    <w:rsid w:val="00771C13"/>
    <w:rsid w:val="007722B5"/>
    <w:rsid w:val="00774A44"/>
    <w:rsid w:val="00775F6D"/>
    <w:rsid w:val="0078185E"/>
    <w:rsid w:val="00782B8C"/>
    <w:rsid w:val="007840BF"/>
    <w:rsid w:val="00786485"/>
    <w:rsid w:val="0078668F"/>
    <w:rsid w:val="00786D04"/>
    <w:rsid w:val="00787044"/>
    <w:rsid w:val="00791205"/>
    <w:rsid w:val="007A1186"/>
    <w:rsid w:val="007A221C"/>
    <w:rsid w:val="007A4F88"/>
    <w:rsid w:val="007A5500"/>
    <w:rsid w:val="007A7418"/>
    <w:rsid w:val="007B24C7"/>
    <w:rsid w:val="007B3E40"/>
    <w:rsid w:val="007B6F41"/>
    <w:rsid w:val="007C48A8"/>
    <w:rsid w:val="007C4E6F"/>
    <w:rsid w:val="007D37D4"/>
    <w:rsid w:val="007D3B1E"/>
    <w:rsid w:val="007E1810"/>
    <w:rsid w:val="007E5F04"/>
    <w:rsid w:val="007F1201"/>
    <w:rsid w:val="007F19C0"/>
    <w:rsid w:val="007F28F5"/>
    <w:rsid w:val="007F7C03"/>
    <w:rsid w:val="00804677"/>
    <w:rsid w:val="00804A56"/>
    <w:rsid w:val="00805CA2"/>
    <w:rsid w:val="00807530"/>
    <w:rsid w:val="00811DE4"/>
    <w:rsid w:val="00820A0F"/>
    <w:rsid w:val="00820EA7"/>
    <w:rsid w:val="00840582"/>
    <w:rsid w:val="00842F90"/>
    <w:rsid w:val="00844D0A"/>
    <w:rsid w:val="00844E6C"/>
    <w:rsid w:val="00845914"/>
    <w:rsid w:val="00851576"/>
    <w:rsid w:val="00852DFF"/>
    <w:rsid w:val="00854A8F"/>
    <w:rsid w:val="008647E2"/>
    <w:rsid w:val="00866DDC"/>
    <w:rsid w:val="008765FC"/>
    <w:rsid w:val="00882E60"/>
    <w:rsid w:val="008850DC"/>
    <w:rsid w:val="0089033E"/>
    <w:rsid w:val="00893456"/>
    <w:rsid w:val="008969F8"/>
    <w:rsid w:val="008A0B09"/>
    <w:rsid w:val="008A2E54"/>
    <w:rsid w:val="008A3DFF"/>
    <w:rsid w:val="008A4DA4"/>
    <w:rsid w:val="008A572B"/>
    <w:rsid w:val="008A7778"/>
    <w:rsid w:val="008B0BD9"/>
    <w:rsid w:val="008B1614"/>
    <w:rsid w:val="008B2B93"/>
    <w:rsid w:val="008B44D1"/>
    <w:rsid w:val="008B7A7C"/>
    <w:rsid w:val="008C20C1"/>
    <w:rsid w:val="008C3467"/>
    <w:rsid w:val="008C36B5"/>
    <w:rsid w:val="008D02A5"/>
    <w:rsid w:val="008D28AE"/>
    <w:rsid w:val="008D5CC9"/>
    <w:rsid w:val="008E00EE"/>
    <w:rsid w:val="008E125A"/>
    <w:rsid w:val="008E28E0"/>
    <w:rsid w:val="008E3F2C"/>
    <w:rsid w:val="008E6F47"/>
    <w:rsid w:val="008F05E7"/>
    <w:rsid w:val="008F621F"/>
    <w:rsid w:val="008F7987"/>
    <w:rsid w:val="008F7B0F"/>
    <w:rsid w:val="00900556"/>
    <w:rsid w:val="00900AB6"/>
    <w:rsid w:val="00903788"/>
    <w:rsid w:val="0090399C"/>
    <w:rsid w:val="009100EA"/>
    <w:rsid w:val="00911839"/>
    <w:rsid w:val="0091192D"/>
    <w:rsid w:val="0091207C"/>
    <w:rsid w:val="00913557"/>
    <w:rsid w:val="00931ACF"/>
    <w:rsid w:val="00934139"/>
    <w:rsid w:val="009375F5"/>
    <w:rsid w:val="00945861"/>
    <w:rsid w:val="00945D64"/>
    <w:rsid w:val="00950495"/>
    <w:rsid w:val="009535D7"/>
    <w:rsid w:val="00953C28"/>
    <w:rsid w:val="00960335"/>
    <w:rsid w:val="009606C1"/>
    <w:rsid w:val="0097417A"/>
    <w:rsid w:val="00974E02"/>
    <w:rsid w:val="00976233"/>
    <w:rsid w:val="009816D4"/>
    <w:rsid w:val="00984DF9"/>
    <w:rsid w:val="00990D3C"/>
    <w:rsid w:val="009954BF"/>
    <w:rsid w:val="00997017"/>
    <w:rsid w:val="009A1762"/>
    <w:rsid w:val="009A59D9"/>
    <w:rsid w:val="009B15EE"/>
    <w:rsid w:val="009B743A"/>
    <w:rsid w:val="009C03CA"/>
    <w:rsid w:val="009C07F6"/>
    <w:rsid w:val="009C0D93"/>
    <w:rsid w:val="009C554A"/>
    <w:rsid w:val="009C792B"/>
    <w:rsid w:val="009D0D0B"/>
    <w:rsid w:val="009D19BE"/>
    <w:rsid w:val="009D4339"/>
    <w:rsid w:val="009D5F7D"/>
    <w:rsid w:val="009D73B4"/>
    <w:rsid w:val="009E4249"/>
    <w:rsid w:val="009E7018"/>
    <w:rsid w:val="009F26E0"/>
    <w:rsid w:val="009F2721"/>
    <w:rsid w:val="00A1188B"/>
    <w:rsid w:val="00A16DBE"/>
    <w:rsid w:val="00A21375"/>
    <w:rsid w:val="00A225C0"/>
    <w:rsid w:val="00A240BF"/>
    <w:rsid w:val="00A268F8"/>
    <w:rsid w:val="00A27BE9"/>
    <w:rsid w:val="00A3048F"/>
    <w:rsid w:val="00A3086D"/>
    <w:rsid w:val="00A3096B"/>
    <w:rsid w:val="00A310EF"/>
    <w:rsid w:val="00A3123F"/>
    <w:rsid w:val="00A35499"/>
    <w:rsid w:val="00A3562E"/>
    <w:rsid w:val="00A40B1F"/>
    <w:rsid w:val="00A40D76"/>
    <w:rsid w:val="00A42BBB"/>
    <w:rsid w:val="00A46BF2"/>
    <w:rsid w:val="00A46FBB"/>
    <w:rsid w:val="00A50E4E"/>
    <w:rsid w:val="00A51587"/>
    <w:rsid w:val="00A56C86"/>
    <w:rsid w:val="00A60C35"/>
    <w:rsid w:val="00A73495"/>
    <w:rsid w:val="00A7684C"/>
    <w:rsid w:val="00A82341"/>
    <w:rsid w:val="00A8252F"/>
    <w:rsid w:val="00A82B8F"/>
    <w:rsid w:val="00A82C55"/>
    <w:rsid w:val="00A83AD7"/>
    <w:rsid w:val="00A84121"/>
    <w:rsid w:val="00A84138"/>
    <w:rsid w:val="00A849E5"/>
    <w:rsid w:val="00A91DCD"/>
    <w:rsid w:val="00A937C5"/>
    <w:rsid w:val="00A94F92"/>
    <w:rsid w:val="00A96816"/>
    <w:rsid w:val="00A96B59"/>
    <w:rsid w:val="00AA636B"/>
    <w:rsid w:val="00AB0B6C"/>
    <w:rsid w:val="00AB0CB9"/>
    <w:rsid w:val="00AB56E9"/>
    <w:rsid w:val="00AB729E"/>
    <w:rsid w:val="00AB7695"/>
    <w:rsid w:val="00AC2604"/>
    <w:rsid w:val="00AC4CBE"/>
    <w:rsid w:val="00AC594D"/>
    <w:rsid w:val="00AE1CD1"/>
    <w:rsid w:val="00AE2453"/>
    <w:rsid w:val="00AE4BEB"/>
    <w:rsid w:val="00AE7944"/>
    <w:rsid w:val="00AF0518"/>
    <w:rsid w:val="00AF0C82"/>
    <w:rsid w:val="00AF1E0B"/>
    <w:rsid w:val="00AF2E11"/>
    <w:rsid w:val="00AF4E28"/>
    <w:rsid w:val="00AF6D9A"/>
    <w:rsid w:val="00B06CF2"/>
    <w:rsid w:val="00B1020D"/>
    <w:rsid w:val="00B12F8F"/>
    <w:rsid w:val="00B15F2B"/>
    <w:rsid w:val="00B1703C"/>
    <w:rsid w:val="00B201EB"/>
    <w:rsid w:val="00B220B3"/>
    <w:rsid w:val="00B33C72"/>
    <w:rsid w:val="00B3416A"/>
    <w:rsid w:val="00B519F6"/>
    <w:rsid w:val="00B5257F"/>
    <w:rsid w:val="00B6129F"/>
    <w:rsid w:val="00B62843"/>
    <w:rsid w:val="00B67C65"/>
    <w:rsid w:val="00B73065"/>
    <w:rsid w:val="00B82DF3"/>
    <w:rsid w:val="00B82FFA"/>
    <w:rsid w:val="00B84404"/>
    <w:rsid w:val="00B84CFB"/>
    <w:rsid w:val="00B85180"/>
    <w:rsid w:val="00B91431"/>
    <w:rsid w:val="00B935F1"/>
    <w:rsid w:val="00B9617A"/>
    <w:rsid w:val="00BA6D02"/>
    <w:rsid w:val="00BB105C"/>
    <w:rsid w:val="00BB37A5"/>
    <w:rsid w:val="00BB3D79"/>
    <w:rsid w:val="00BB3F22"/>
    <w:rsid w:val="00BC034F"/>
    <w:rsid w:val="00BC08DA"/>
    <w:rsid w:val="00BC1061"/>
    <w:rsid w:val="00BC1A23"/>
    <w:rsid w:val="00BC79E8"/>
    <w:rsid w:val="00BD0234"/>
    <w:rsid w:val="00BD1120"/>
    <w:rsid w:val="00BD1B4F"/>
    <w:rsid w:val="00BE42ED"/>
    <w:rsid w:val="00BE49F0"/>
    <w:rsid w:val="00BE6808"/>
    <w:rsid w:val="00BE6EA9"/>
    <w:rsid w:val="00BE6F88"/>
    <w:rsid w:val="00BF0437"/>
    <w:rsid w:val="00BF4807"/>
    <w:rsid w:val="00BF578C"/>
    <w:rsid w:val="00BF6358"/>
    <w:rsid w:val="00C014EA"/>
    <w:rsid w:val="00C0295B"/>
    <w:rsid w:val="00C07FDF"/>
    <w:rsid w:val="00C201F0"/>
    <w:rsid w:val="00C2161A"/>
    <w:rsid w:val="00C21E83"/>
    <w:rsid w:val="00C21EC5"/>
    <w:rsid w:val="00C2325A"/>
    <w:rsid w:val="00C23C5B"/>
    <w:rsid w:val="00C35CA1"/>
    <w:rsid w:val="00C426EB"/>
    <w:rsid w:val="00C44E4F"/>
    <w:rsid w:val="00C4742B"/>
    <w:rsid w:val="00C524A7"/>
    <w:rsid w:val="00C54D70"/>
    <w:rsid w:val="00C612CF"/>
    <w:rsid w:val="00C63617"/>
    <w:rsid w:val="00C649AA"/>
    <w:rsid w:val="00C65031"/>
    <w:rsid w:val="00C65F73"/>
    <w:rsid w:val="00C7693E"/>
    <w:rsid w:val="00C8262F"/>
    <w:rsid w:val="00C874DA"/>
    <w:rsid w:val="00CA5614"/>
    <w:rsid w:val="00CA5778"/>
    <w:rsid w:val="00CB5206"/>
    <w:rsid w:val="00CB6048"/>
    <w:rsid w:val="00CB6C64"/>
    <w:rsid w:val="00CB738E"/>
    <w:rsid w:val="00CC6156"/>
    <w:rsid w:val="00CD0E2D"/>
    <w:rsid w:val="00CD6624"/>
    <w:rsid w:val="00CE0C27"/>
    <w:rsid w:val="00CE1D17"/>
    <w:rsid w:val="00CE3713"/>
    <w:rsid w:val="00CE4E54"/>
    <w:rsid w:val="00CE5A25"/>
    <w:rsid w:val="00CE6CCB"/>
    <w:rsid w:val="00CF3E53"/>
    <w:rsid w:val="00CF5BF2"/>
    <w:rsid w:val="00D059FD"/>
    <w:rsid w:val="00D05B02"/>
    <w:rsid w:val="00D073E8"/>
    <w:rsid w:val="00D14BD7"/>
    <w:rsid w:val="00D14ECD"/>
    <w:rsid w:val="00D16C9B"/>
    <w:rsid w:val="00D237FB"/>
    <w:rsid w:val="00D273E0"/>
    <w:rsid w:val="00D312B0"/>
    <w:rsid w:val="00D34330"/>
    <w:rsid w:val="00D37211"/>
    <w:rsid w:val="00D431EE"/>
    <w:rsid w:val="00D572F7"/>
    <w:rsid w:val="00D60B1B"/>
    <w:rsid w:val="00D6206D"/>
    <w:rsid w:val="00D62B88"/>
    <w:rsid w:val="00D65A80"/>
    <w:rsid w:val="00D665F0"/>
    <w:rsid w:val="00D6738C"/>
    <w:rsid w:val="00D67AF7"/>
    <w:rsid w:val="00D7068E"/>
    <w:rsid w:val="00D75FD8"/>
    <w:rsid w:val="00D77329"/>
    <w:rsid w:val="00D83DF2"/>
    <w:rsid w:val="00D93C93"/>
    <w:rsid w:val="00D95F29"/>
    <w:rsid w:val="00D97E29"/>
    <w:rsid w:val="00DA0FCE"/>
    <w:rsid w:val="00DA4F7A"/>
    <w:rsid w:val="00DA671F"/>
    <w:rsid w:val="00DA69B2"/>
    <w:rsid w:val="00DA6DC0"/>
    <w:rsid w:val="00DB2734"/>
    <w:rsid w:val="00DB290B"/>
    <w:rsid w:val="00DB3904"/>
    <w:rsid w:val="00DB6DF6"/>
    <w:rsid w:val="00DB788D"/>
    <w:rsid w:val="00DC18B4"/>
    <w:rsid w:val="00DC1D8A"/>
    <w:rsid w:val="00DC353F"/>
    <w:rsid w:val="00DC380C"/>
    <w:rsid w:val="00DC5D80"/>
    <w:rsid w:val="00DC7600"/>
    <w:rsid w:val="00DD21DB"/>
    <w:rsid w:val="00DD221F"/>
    <w:rsid w:val="00DD3EBB"/>
    <w:rsid w:val="00DD5C00"/>
    <w:rsid w:val="00DD6C64"/>
    <w:rsid w:val="00DE1D60"/>
    <w:rsid w:val="00DE1F02"/>
    <w:rsid w:val="00DE2F28"/>
    <w:rsid w:val="00DE6374"/>
    <w:rsid w:val="00DE6714"/>
    <w:rsid w:val="00DE6DAC"/>
    <w:rsid w:val="00DF57BF"/>
    <w:rsid w:val="00DF58DF"/>
    <w:rsid w:val="00E01A50"/>
    <w:rsid w:val="00E03714"/>
    <w:rsid w:val="00E05E46"/>
    <w:rsid w:val="00E14960"/>
    <w:rsid w:val="00E156F9"/>
    <w:rsid w:val="00E16C4B"/>
    <w:rsid w:val="00E16E40"/>
    <w:rsid w:val="00E17875"/>
    <w:rsid w:val="00E216F5"/>
    <w:rsid w:val="00E24712"/>
    <w:rsid w:val="00E25A6C"/>
    <w:rsid w:val="00E2696B"/>
    <w:rsid w:val="00E30F55"/>
    <w:rsid w:val="00E3291D"/>
    <w:rsid w:val="00E32A75"/>
    <w:rsid w:val="00E337DD"/>
    <w:rsid w:val="00E34B9D"/>
    <w:rsid w:val="00E35933"/>
    <w:rsid w:val="00E36440"/>
    <w:rsid w:val="00E406EA"/>
    <w:rsid w:val="00E40BD6"/>
    <w:rsid w:val="00E46475"/>
    <w:rsid w:val="00E475E6"/>
    <w:rsid w:val="00E47DAA"/>
    <w:rsid w:val="00E543ED"/>
    <w:rsid w:val="00E558E0"/>
    <w:rsid w:val="00E61BE4"/>
    <w:rsid w:val="00E63DE6"/>
    <w:rsid w:val="00E64B48"/>
    <w:rsid w:val="00E655F8"/>
    <w:rsid w:val="00E67DB1"/>
    <w:rsid w:val="00E705E5"/>
    <w:rsid w:val="00E7111E"/>
    <w:rsid w:val="00E90493"/>
    <w:rsid w:val="00E916C8"/>
    <w:rsid w:val="00E964E6"/>
    <w:rsid w:val="00EA0244"/>
    <w:rsid w:val="00EA11C1"/>
    <w:rsid w:val="00EA36E7"/>
    <w:rsid w:val="00EA6E3B"/>
    <w:rsid w:val="00EB3F28"/>
    <w:rsid w:val="00EB6B12"/>
    <w:rsid w:val="00EB79AF"/>
    <w:rsid w:val="00EB7F39"/>
    <w:rsid w:val="00EC1250"/>
    <w:rsid w:val="00EC4DA5"/>
    <w:rsid w:val="00EC622A"/>
    <w:rsid w:val="00ED1A01"/>
    <w:rsid w:val="00ED224F"/>
    <w:rsid w:val="00ED45B2"/>
    <w:rsid w:val="00ED62C6"/>
    <w:rsid w:val="00EE1A5C"/>
    <w:rsid w:val="00EE287E"/>
    <w:rsid w:val="00EE5EA0"/>
    <w:rsid w:val="00EF00B1"/>
    <w:rsid w:val="00EF1B8E"/>
    <w:rsid w:val="00EF1F3E"/>
    <w:rsid w:val="00EF4BB0"/>
    <w:rsid w:val="00EF7630"/>
    <w:rsid w:val="00F01750"/>
    <w:rsid w:val="00F019A0"/>
    <w:rsid w:val="00F02143"/>
    <w:rsid w:val="00F05E15"/>
    <w:rsid w:val="00F071D0"/>
    <w:rsid w:val="00F105BB"/>
    <w:rsid w:val="00F106DF"/>
    <w:rsid w:val="00F12551"/>
    <w:rsid w:val="00F15F43"/>
    <w:rsid w:val="00F16259"/>
    <w:rsid w:val="00F20227"/>
    <w:rsid w:val="00F229AB"/>
    <w:rsid w:val="00F2305D"/>
    <w:rsid w:val="00F25DA9"/>
    <w:rsid w:val="00F266CC"/>
    <w:rsid w:val="00F3641F"/>
    <w:rsid w:val="00F464D5"/>
    <w:rsid w:val="00F47206"/>
    <w:rsid w:val="00F53738"/>
    <w:rsid w:val="00F57A17"/>
    <w:rsid w:val="00F618C7"/>
    <w:rsid w:val="00F623CC"/>
    <w:rsid w:val="00F638B9"/>
    <w:rsid w:val="00F650B1"/>
    <w:rsid w:val="00F65105"/>
    <w:rsid w:val="00F65F06"/>
    <w:rsid w:val="00F6736E"/>
    <w:rsid w:val="00F67F7A"/>
    <w:rsid w:val="00F70DB7"/>
    <w:rsid w:val="00F74454"/>
    <w:rsid w:val="00F76C80"/>
    <w:rsid w:val="00F76D36"/>
    <w:rsid w:val="00F852EB"/>
    <w:rsid w:val="00F90B61"/>
    <w:rsid w:val="00F915C7"/>
    <w:rsid w:val="00F92337"/>
    <w:rsid w:val="00F94AAC"/>
    <w:rsid w:val="00F9702B"/>
    <w:rsid w:val="00F9710D"/>
    <w:rsid w:val="00FA1EB3"/>
    <w:rsid w:val="00FA6DE3"/>
    <w:rsid w:val="00FB0FE8"/>
    <w:rsid w:val="00FB45BA"/>
    <w:rsid w:val="00FB5D38"/>
    <w:rsid w:val="00FB6680"/>
    <w:rsid w:val="00FB7C3F"/>
    <w:rsid w:val="00FC50D9"/>
    <w:rsid w:val="00FC75F0"/>
    <w:rsid w:val="00FD463A"/>
    <w:rsid w:val="00FD4B0F"/>
    <w:rsid w:val="00FD62CF"/>
    <w:rsid w:val="00FD68E0"/>
    <w:rsid w:val="00FE03A5"/>
    <w:rsid w:val="00FE29FC"/>
    <w:rsid w:val="00FE2D18"/>
    <w:rsid w:val="00FE40AD"/>
    <w:rsid w:val="00FE4AEE"/>
    <w:rsid w:val="00FE73E5"/>
    <w:rsid w:val="00FF3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AFF1A"/>
  <w15:docId w15:val="{2D636F62-1559-49D7-92F3-B788892AF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Mangal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semiHidden="1" w:unhideWhenUsed="1"/>
    <w:lsdException w:name="footnote text" w:semiHidden="1" w:unhideWhenUsed="1"/>
    <w:lsdException w:name="annotation text" w:locked="1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locked="1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 w:qFormat="1"/>
    <w:lsdException w:name="Table Grid" w:locked="1" w:uiPriority="39"/>
    <w:lsdException w:name="Table Theme" w:locked="1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3291D"/>
    <w:pPr>
      <w:spacing w:after="15" w:line="266" w:lineRule="auto"/>
      <w:ind w:left="5" w:right="38" w:hanging="5"/>
      <w:jc w:val="both"/>
    </w:pPr>
    <w:rPr>
      <w:rFonts w:ascii="Times New Roman" w:hAnsi="Times New Roman" w:cs="Times New Roman"/>
      <w:color w:val="000000"/>
      <w:sz w:val="24"/>
      <w:szCs w:val="22"/>
    </w:rPr>
  </w:style>
  <w:style w:type="paragraph" w:styleId="Nagwek1">
    <w:name w:val="heading 1"/>
    <w:basedOn w:val="Normalny"/>
    <w:next w:val="Normalny"/>
    <w:link w:val="Nagwek1Znak"/>
    <w:qFormat/>
    <w:rsid w:val="00DB0CE6"/>
    <w:pPr>
      <w:keepNext/>
      <w:keepLines/>
      <w:numPr>
        <w:numId w:val="1"/>
      </w:numPr>
      <w:spacing w:before="360" w:after="240" w:line="259" w:lineRule="auto"/>
      <w:ind w:left="5" w:right="0" w:hanging="5"/>
      <w:jc w:val="center"/>
      <w:outlineLvl w:val="0"/>
    </w:pPr>
    <w:rPr>
      <w:rFonts w:ascii="Calibri" w:hAnsi="Calibri" w:cs="Mangal"/>
      <w:b/>
      <w:sz w:val="28"/>
      <w:szCs w:val="20"/>
    </w:rPr>
  </w:style>
  <w:style w:type="paragraph" w:styleId="Nagwek2">
    <w:name w:val="heading 2"/>
    <w:basedOn w:val="Normalny"/>
    <w:next w:val="Normalny"/>
    <w:link w:val="Nagwek2Znak"/>
    <w:autoRedefine/>
    <w:qFormat/>
    <w:rsid w:val="002613A7"/>
    <w:pPr>
      <w:keepNext/>
      <w:keepLines/>
      <w:numPr>
        <w:ilvl w:val="1"/>
        <w:numId w:val="11"/>
      </w:numPr>
      <w:spacing w:after="0" w:line="360" w:lineRule="auto"/>
      <w:ind w:left="284" w:right="0" w:hanging="426"/>
      <w:outlineLvl w:val="1"/>
    </w:pPr>
    <w:rPr>
      <w:rFonts w:asciiTheme="minorHAnsi" w:eastAsia="Arial Unicode MS" w:hAnsiTheme="minorHAnsi" w:cstheme="minorHAnsi"/>
      <w:b/>
      <w:bCs/>
      <w:sz w:val="22"/>
      <w:u w:val="single"/>
    </w:rPr>
  </w:style>
  <w:style w:type="paragraph" w:styleId="Nagwek3">
    <w:name w:val="heading 3"/>
    <w:basedOn w:val="Normalny"/>
    <w:next w:val="Normalny"/>
    <w:link w:val="Nagwek3Znak"/>
    <w:autoRedefine/>
    <w:qFormat/>
    <w:rsid w:val="00386900"/>
    <w:pPr>
      <w:keepNext/>
      <w:keepLines/>
      <w:numPr>
        <w:ilvl w:val="2"/>
        <w:numId w:val="8"/>
      </w:numPr>
      <w:spacing w:after="120" w:line="360" w:lineRule="auto"/>
      <w:ind w:right="0"/>
      <w:jc w:val="left"/>
      <w:outlineLvl w:val="2"/>
    </w:pPr>
    <w:rPr>
      <w:rFonts w:ascii="Calibri Light" w:hAnsi="Calibri Light" w:cs="Mangal"/>
      <w:b/>
      <w:color w:val="auto"/>
      <w:szCs w:val="24"/>
    </w:rPr>
  </w:style>
  <w:style w:type="paragraph" w:styleId="Nagwek4">
    <w:name w:val="heading 4"/>
    <w:basedOn w:val="Normalny"/>
    <w:next w:val="Normalny"/>
    <w:link w:val="Nagwek4Znak"/>
    <w:autoRedefine/>
    <w:qFormat/>
    <w:rsid w:val="008640B5"/>
    <w:pPr>
      <w:keepNext/>
      <w:numPr>
        <w:numId w:val="4"/>
      </w:numPr>
      <w:spacing w:after="0" w:line="240" w:lineRule="auto"/>
      <w:ind w:left="5" w:right="0" w:hanging="5"/>
      <w:outlineLvl w:val="3"/>
    </w:pPr>
    <w:rPr>
      <w:rFonts w:ascii="Calibri Light" w:hAnsi="Calibri Light" w:cs="Mangal"/>
      <w:b/>
      <w:color w:val="auto"/>
      <w:sz w:val="20"/>
      <w:szCs w:val="20"/>
    </w:rPr>
  </w:style>
  <w:style w:type="paragraph" w:styleId="Nagwek5">
    <w:name w:val="heading 5"/>
    <w:basedOn w:val="Normalny"/>
    <w:next w:val="Normalny"/>
    <w:link w:val="Nagwek5Znak"/>
    <w:qFormat/>
    <w:rsid w:val="00B2050D"/>
    <w:pPr>
      <w:keepNext/>
      <w:keepLines/>
      <w:tabs>
        <w:tab w:val="left" w:pos="1134"/>
      </w:tabs>
      <w:spacing w:before="240" w:after="120" w:line="240" w:lineRule="auto"/>
      <w:ind w:left="0" w:right="0" w:firstLine="0"/>
      <w:jc w:val="left"/>
      <w:outlineLvl w:val="4"/>
    </w:pPr>
    <w:rPr>
      <w:rFonts w:ascii="Calibri" w:hAnsi="Calibri"/>
      <w:b/>
      <w:color w:val="auto"/>
      <w:sz w:val="20"/>
      <w:szCs w:val="20"/>
    </w:rPr>
  </w:style>
  <w:style w:type="paragraph" w:styleId="Nagwek6">
    <w:name w:val="heading 6"/>
    <w:basedOn w:val="Normalny"/>
    <w:next w:val="Normalny"/>
    <w:link w:val="Nagwek6Znak"/>
    <w:qFormat/>
    <w:rsid w:val="00DB0CE6"/>
    <w:pPr>
      <w:keepNext/>
      <w:keepLines/>
      <w:spacing w:before="200" w:after="0"/>
      <w:ind w:left="0" w:firstLine="0"/>
      <w:outlineLvl w:val="5"/>
    </w:pPr>
    <w:rPr>
      <w:rFonts w:ascii="Calibri Light" w:hAnsi="Calibri Light"/>
      <w:i/>
      <w:color w:val="1F3763"/>
      <w:szCs w:val="20"/>
    </w:rPr>
  </w:style>
  <w:style w:type="paragraph" w:styleId="Nagwek7">
    <w:name w:val="heading 7"/>
    <w:basedOn w:val="Normalny"/>
    <w:next w:val="Normalny"/>
    <w:link w:val="Nagwek7Znak"/>
    <w:qFormat/>
    <w:rsid w:val="00DB0CE6"/>
    <w:pPr>
      <w:keepNext/>
      <w:keepLines/>
      <w:spacing w:before="200" w:after="0"/>
      <w:ind w:left="0" w:firstLine="0"/>
      <w:outlineLvl w:val="6"/>
    </w:pPr>
    <w:rPr>
      <w:rFonts w:ascii="Calibri Light" w:hAnsi="Calibri Light"/>
      <w:i/>
      <w:color w:val="404040"/>
      <w:szCs w:val="20"/>
    </w:rPr>
  </w:style>
  <w:style w:type="paragraph" w:styleId="Nagwek8">
    <w:name w:val="heading 8"/>
    <w:basedOn w:val="Normalny"/>
    <w:next w:val="Normalny"/>
    <w:link w:val="Nagwek8Znak"/>
    <w:qFormat/>
    <w:rsid w:val="00DB0CE6"/>
    <w:pPr>
      <w:keepNext/>
      <w:keepLines/>
      <w:spacing w:before="200" w:after="0"/>
      <w:ind w:left="0" w:firstLine="0"/>
      <w:outlineLvl w:val="7"/>
    </w:pPr>
    <w:rPr>
      <w:rFonts w:ascii="Calibri Light" w:hAnsi="Calibri Light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rsid w:val="00DB0CE6"/>
    <w:pPr>
      <w:keepNext/>
      <w:keepLines/>
      <w:spacing w:before="200" w:after="0"/>
      <w:ind w:left="0" w:firstLine="0"/>
      <w:outlineLvl w:val="8"/>
    </w:pPr>
    <w:rPr>
      <w:rFonts w:ascii="Calibri Light" w:hAnsi="Calibri Light"/>
      <w:i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qFormat/>
    <w:locked/>
    <w:rsid w:val="00DB0CE6"/>
    <w:rPr>
      <w:b/>
      <w:color w:val="000000"/>
      <w:sz w:val="28"/>
    </w:rPr>
  </w:style>
  <w:style w:type="character" w:customStyle="1" w:styleId="Nagwek2Znak">
    <w:name w:val="Nagłówek 2 Znak"/>
    <w:link w:val="Nagwek2"/>
    <w:qFormat/>
    <w:locked/>
    <w:rsid w:val="002613A7"/>
    <w:rPr>
      <w:rFonts w:asciiTheme="minorHAnsi" w:eastAsia="Arial Unicode MS" w:hAnsiTheme="minorHAnsi" w:cstheme="minorHAnsi"/>
      <w:b/>
      <w:bCs/>
      <w:color w:val="000000"/>
      <w:sz w:val="22"/>
      <w:szCs w:val="22"/>
      <w:u w:val="single"/>
    </w:rPr>
  </w:style>
  <w:style w:type="character" w:customStyle="1" w:styleId="Nagwek3Znak">
    <w:name w:val="Nagłówek 3 Znak"/>
    <w:link w:val="Nagwek3"/>
    <w:qFormat/>
    <w:locked/>
    <w:rsid w:val="00386900"/>
    <w:rPr>
      <w:rFonts w:ascii="Calibri Light" w:hAnsi="Calibri Light"/>
      <w:b/>
      <w:sz w:val="24"/>
      <w:szCs w:val="24"/>
    </w:rPr>
  </w:style>
  <w:style w:type="character" w:customStyle="1" w:styleId="Nagwek4Znak">
    <w:name w:val="Nagłówek 4 Znak"/>
    <w:link w:val="Nagwek4"/>
    <w:qFormat/>
    <w:locked/>
    <w:rsid w:val="008640B5"/>
    <w:rPr>
      <w:rFonts w:ascii="Calibri Light" w:hAnsi="Calibri Light"/>
      <w:b/>
    </w:rPr>
  </w:style>
  <w:style w:type="character" w:customStyle="1" w:styleId="Nagwek5Znak">
    <w:name w:val="Nagłówek 5 Znak"/>
    <w:link w:val="Nagwek5"/>
    <w:qFormat/>
    <w:locked/>
    <w:rsid w:val="00B2050D"/>
    <w:rPr>
      <w:rFonts w:cs="Times New Roman"/>
      <w:b/>
    </w:rPr>
  </w:style>
  <w:style w:type="character" w:customStyle="1" w:styleId="NagwekZnak">
    <w:name w:val="Nagłówek Znak"/>
    <w:aliases w:val="Nagłówek strony Znak"/>
    <w:link w:val="Nagwek"/>
    <w:qFormat/>
    <w:locked/>
    <w:rsid w:val="009A6285"/>
    <w:rPr>
      <w:rFonts w:cs="Times New Roman"/>
    </w:rPr>
  </w:style>
  <w:style w:type="character" w:customStyle="1" w:styleId="AkapitzlistZnak">
    <w:name w:val="Akapit z listą Znak"/>
    <w:aliases w:val="L1 Znak,Numerowanie Znak,List Paragraph Znak,Akapit z listą BS Znak,Kolorowa lista — akcent 11 Znak,Akapit normalny Znak,List Paragraph2 Znak,CW_Lista Znak,lp1 Znak,Preambuła Znak,Dot pt Znak,F5 List Paragraph Znak,Bulleted list Znak"/>
    <w:link w:val="Akapitzlist1"/>
    <w:uiPriority w:val="34"/>
    <w:qFormat/>
    <w:locked/>
    <w:rsid w:val="004059F7"/>
    <w:rPr>
      <w:rFonts w:ascii="Times New Roman" w:hAnsi="Times New Roman" w:cs="Times New Roman"/>
      <w:color w:val="000000"/>
      <w:sz w:val="24"/>
    </w:rPr>
  </w:style>
  <w:style w:type="character" w:customStyle="1" w:styleId="TekstkomentarzaZnak">
    <w:name w:val="Tekst komentarza Znak"/>
    <w:link w:val="Tekstkomentarza"/>
    <w:qFormat/>
    <w:locked/>
    <w:rsid w:val="001F642E"/>
    <w:rPr>
      <w:rFonts w:ascii="Arial" w:hAnsi="Arial"/>
    </w:rPr>
  </w:style>
  <w:style w:type="character" w:customStyle="1" w:styleId="TematkomentarzaZnak">
    <w:name w:val="Temat komentarza Znak"/>
    <w:link w:val="Tematkomentarza"/>
    <w:qFormat/>
    <w:locked/>
    <w:rsid w:val="001F642E"/>
    <w:rPr>
      <w:rFonts w:ascii="Arial" w:hAnsi="Arial" w:cs="Times New Roman"/>
      <w:b/>
    </w:rPr>
  </w:style>
  <w:style w:type="character" w:customStyle="1" w:styleId="TematkomentarzaZnak1">
    <w:name w:val="Temat komentarza Znak1"/>
    <w:semiHidden/>
    <w:qFormat/>
    <w:rsid w:val="001F642E"/>
    <w:rPr>
      <w:rFonts w:ascii="Arial" w:hAnsi="Arial"/>
      <w:b/>
      <w:sz w:val="20"/>
    </w:rPr>
  </w:style>
  <w:style w:type="character" w:customStyle="1" w:styleId="TekstdymkaZnak">
    <w:name w:val="Tekst dymka Znak"/>
    <w:link w:val="Tekstdymka"/>
    <w:qFormat/>
    <w:locked/>
    <w:rsid w:val="001F642E"/>
    <w:rPr>
      <w:rFonts w:ascii="Tahoma" w:hAnsi="Tahoma" w:cs="Times New Roman"/>
      <w:sz w:val="16"/>
    </w:rPr>
  </w:style>
  <w:style w:type="character" w:customStyle="1" w:styleId="TekstdymkaZnak1">
    <w:name w:val="Tekst dymka Znak1"/>
    <w:uiPriority w:val="99"/>
    <w:semiHidden/>
    <w:qFormat/>
    <w:rsid w:val="001F642E"/>
    <w:rPr>
      <w:rFonts w:ascii="Segoe UI" w:hAnsi="Segoe UI"/>
      <w:color w:val="000000"/>
      <w:sz w:val="18"/>
    </w:rPr>
  </w:style>
  <w:style w:type="character" w:customStyle="1" w:styleId="StopkaZnak">
    <w:name w:val="Stopka Znak"/>
    <w:link w:val="Stopka"/>
    <w:qFormat/>
    <w:locked/>
    <w:rsid w:val="001F642E"/>
    <w:rPr>
      <w:rFonts w:ascii="Arial" w:hAnsi="Arial" w:cs="Times New Roman"/>
    </w:rPr>
  </w:style>
  <w:style w:type="character" w:customStyle="1" w:styleId="TekstprzypisukocowegoZnak">
    <w:name w:val="Tekst przypisu końcowego Znak"/>
    <w:link w:val="Tekstprzypisukocowego"/>
    <w:semiHidden/>
    <w:qFormat/>
    <w:locked/>
    <w:rsid w:val="001F642E"/>
    <w:rPr>
      <w:rFonts w:ascii="Arial" w:hAnsi="Arial" w:cs="Times New Roman"/>
    </w:rPr>
  </w:style>
  <w:style w:type="character" w:customStyle="1" w:styleId="TekstprzypisukocowegoZnak1">
    <w:name w:val="Tekst przypisu końcowego Znak1"/>
    <w:semiHidden/>
    <w:qFormat/>
    <w:rsid w:val="001F642E"/>
    <w:rPr>
      <w:rFonts w:ascii="Times New Roman" w:hAnsi="Times New Roman"/>
      <w:color w:val="000000"/>
      <w:sz w:val="20"/>
    </w:rPr>
  </w:style>
  <w:style w:type="character" w:customStyle="1" w:styleId="TekstpodstawowyZnak">
    <w:name w:val="Tekst podstawowy Znak"/>
    <w:link w:val="Tekstpodstawowy"/>
    <w:qFormat/>
    <w:locked/>
    <w:rsid w:val="001F642E"/>
    <w:rPr>
      <w:rFonts w:ascii="Calibri Light" w:hAnsi="Calibri Light" w:cs="Times New Roman"/>
    </w:rPr>
  </w:style>
  <w:style w:type="character" w:customStyle="1" w:styleId="czeinternetowe">
    <w:name w:val="Łącze internetowe"/>
    <w:uiPriority w:val="99"/>
    <w:rsid w:val="001F642E"/>
    <w:rPr>
      <w:color w:val="0563C1"/>
      <w:u w:val="single"/>
    </w:rPr>
  </w:style>
  <w:style w:type="character" w:customStyle="1" w:styleId="TekstprzypisudolnegoZnak">
    <w:name w:val="Tekst przypisu dolnego Znak"/>
    <w:link w:val="Tekstprzypisudolnego"/>
    <w:qFormat/>
    <w:locked/>
    <w:rsid w:val="001F642E"/>
    <w:rPr>
      <w:rFonts w:cs="Times New Roman"/>
      <w:lang w:eastAsia="en-US"/>
    </w:rPr>
  </w:style>
  <w:style w:type="character" w:styleId="Odwoaniedokomentarza">
    <w:name w:val="annotation reference"/>
    <w:semiHidden/>
    <w:qFormat/>
    <w:rsid w:val="001F642E"/>
    <w:rPr>
      <w:sz w:val="16"/>
    </w:rPr>
  </w:style>
  <w:style w:type="character" w:customStyle="1" w:styleId="NoSpacingChar">
    <w:name w:val="No Spacing Char"/>
    <w:link w:val="Bezodstpw1"/>
    <w:qFormat/>
    <w:locked/>
    <w:rsid w:val="00F3276D"/>
    <w:rPr>
      <w:lang w:eastAsia="en-US"/>
    </w:rPr>
  </w:style>
  <w:style w:type="character" w:customStyle="1" w:styleId="h2">
    <w:name w:val="h2"/>
    <w:qFormat/>
    <w:rsid w:val="00F3276D"/>
  </w:style>
  <w:style w:type="character" w:customStyle="1" w:styleId="TekstpodstawowywcityZnak">
    <w:name w:val="Tekst podstawowy wcięty Znak"/>
    <w:link w:val="Tekstpodstawowywcity"/>
    <w:qFormat/>
    <w:locked/>
    <w:rsid w:val="007801A6"/>
    <w:rPr>
      <w:rFonts w:ascii="Times New Roman" w:hAnsi="Times New Roman" w:cs="Times New Roman"/>
      <w:color w:val="000000"/>
      <w:sz w:val="24"/>
    </w:rPr>
  </w:style>
  <w:style w:type="character" w:customStyle="1" w:styleId="Tekstpodstawowy3Znak">
    <w:name w:val="Tekst podstawowy 3 Znak"/>
    <w:link w:val="Tekstpodstawowy3"/>
    <w:semiHidden/>
    <w:qFormat/>
    <w:locked/>
    <w:rsid w:val="00A72319"/>
    <w:rPr>
      <w:rFonts w:ascii="Times New Roman" w:hAnsi="Times New Roman" w:cs="Times New Roman"/>
      <w:color w:val="000000"/>
      <w:sz w:val="16"/>
    </w:rPr>
  </w:style>
  <w:style w:type="character" w:customStyle="1" w:styleId="Teksttreci">
    <w:name w:val="Tekst treści"/>
    <w:qFormat/>
    <w:rsid w:val="00B54C34"/>
    <w:rPr>
      <w:sz w:val="18"/>
      <w:shd w:val="clear" w:color="auto" w:fill="FFFFFF"/>
    </w:rPr>
  </w:style>
  <w:style w:type="character" w:customStyle="1" w:styleId="TeksttreciPogrubienie">
    <w:name w:val="Tekst treści + Pogrubienie"/>
    <w:qFormat/>
    <w:rsid w:val="00B54C34"/>
    <w:rPr>
      <w:b/>
      <w:sz w:val="18"/>
    </w:rPr>
  </w:style>
  <w:style w:type="character" w:customStyle="1" w:styleId="Teksttreci4">
    <w:name w:val="Tekst treści4"/>
    <w:qFormat/>
    <w:rsid w:val="00B54C34"/>
    <w:rPr>
      <w:sz w:val="18"/>
    </w:rPr>
  </w:style>
  <w:style w:type="character" w:customStyle="1" w:styleId="TeksttreciPogrubienie2">
    <w:name w:val="Tekst treści + Pogrubienie2"/>
    <w:qFormat/>
    <w:rsid w:val="00B54C34"/>
    <w:rPr>
      <w:b/>
      <w:i/>
      <w:sz w:val="18"/>
    </w:rPr>
  </w:style>
  <w:style w:type="character" w:customStyle="1" w:styleId="fbullets">
    <w:name w:val="f_bullets"/>
    <w:qFormat/>
    <w:rsid w:val="00B54C34"/>
  </w:style>
  <w:style w:type="character" w:customStyle="1" w:styleId="apple-converted-space">
    <w:name w:val="apple-converted-space"/>
    <w:qFormat/>
    <w:rsid w:val="00B54C34"/>
  </w:style>
  <w:style w:type="character" w:customStyle="1" w:styleId="colour">
    <w:name w:val="colour"/>
    <w:qFormat/>
    <w:rsid w:val="00B268CA"/>
  </w:style>
  <w:style w:type="character" w:customStyle="1" w:styleId="font">
    <w:name w:val="font"/>
    <w:qFormat/>
    <w:rsid w:val="00B268CA"/>
  </w:style>
  <w:style w:type="character" w:customStyle="1" w:styleId="size">
    <w:name w:val="size"/>
    <w:qFormat/>
    <w:rsid w:val="00B268CA"/>
  </w:style>
  <w:style w:type="character" w:customStyle="1" w:styleId="Odwiedzoneczeinternetowe">
    <w:name w:val="Odwiedzone łącze internetowe"/>
    <w:uiPriority w:val="99"/>
    <w:semiHidden/>
    <w:rsid w:val="00CC724F"/>
    <w:rPr>
      <w:color w:val="954F72"/>
      <w:u w:val="single"/>
    </w:rPr>
  </w:style>
  <w:style w:type="character" w:customStyle="1" w:styleId="TytuZnak">
    <w:name w:val="Tytuł Znak"/>
    <w:link w:val="Tytu"/>
    <w:qFormat/>
    <w:locked/>
    <w:rsid w:val="00970E84"/>
    <w:rPr>
      <w:rFonts w:eastAsia="MS Mincho" w:cs="Times New Roman"/>
      <w:b/>
      <w:sz w:val="40"/>
      <w:lang w:eastAsia="ja-JP"/>
    </w:rPr>
  </w:style>
  <w:style w:type="character" w:customStyle="1" w:styleId="Nagwek6Znak">
    <w:name w:val="Nagłówek 6 Znak"/>
    <w:link w:val="Nagwek6"/>
    <w:qFormat/>
    <w:locked/>
    <w:rsid w:val="00DB0CE6"/>
    <w:rPr>
      <w:rFonts w:ascii="Calibri Light" w:hAnsi="Calibri Light" w:cs="Times New Roman"/>
      <w:i/>
      <w:color w:val="1F3763"/>
      <w:sz w:val="24"/>
    </w:rPr>
  </w:style>
  <w:style w:type="character" w:customStyle="1" w:styleId="Nagwek7Znak">
    <w:name w:val="Nagłówek 7 Znak"/>
    <w:link w:val="Nagwek7"/>
    <w:qFormat/>
    <w:locked/>
    <w:rsid w:val="00DB0CE6"/>
    <w:rPr>
      <w:rFonts w:ascii="Calibri Light" w:hAnsi="Calibri Light" w:cs="Times New Roman"/>
      <w:i/>
      <w:color w:val="404040"/>
      <w:sz w:val="24"/>
    </w:rPr>
  </w:style>
  <w:style w:type="character" w:customStyle="1" w:styleId="Nagwek8Znak">
    <w:name w:val="Nagłówek 8 Znak"/>
    <w:link w:val="Nagwek8"/>
    <w:qFormat/>
    <w:locked/>
    <w:rsid w:val="00DB0CE6"/>
    <w:rPr>
      <w:rFonts w:ascii="Calibri Light" w:hAnsi="Calibri Light" w:cs="Times New Roman"/>
      <w:color w:val="404040"/>
    </w:rPr>
  </w:style>
  <w:style w:type="character" w:customStyle="1" w:styleId="Nagwek9Znak">
    <w:name w:val="Nagłówek 9 Znak"/>
    <w:link w:val="Nagwek9"/>
    <w:qFormat/>
    <w:locked/>
    <w:rsid w:val="00DB0CE6"/>
    <w:rPr>
      <w:rFonts w:ascii="Calibri Light" w:hAnsi="Calibri Light" w:cs="Times New Roman"/>
      <w:i/>
      <w:color w:val="404040"/>
    </w:rPr>
  </w:style>
  <w:style w:type="character" w:customStyle="1" w:styleId="AkapitzlistZnak1">
    <w:name w:val="Akapit z listą Znak1"/>
    <w:qFormat/>
    <w:rsid w:val="00505D62"/>
    <w:rPr>
      <w:rFonts w:ascii="Arial" w:eastAsia="MS Mincho" w:hAnsi="Arial"/>
      <w:lang w:eastAsia="ja-JP"/>
    </w:rPr>
  </w:style>
  <w:style w:type="character" w:customStyle="1" w:styleId="Nierozpoznanawzmianka1">
    <w:name w:val="Nierozpoznana wzmianka1"/>
    <w:semiHidden/>
    <w:qFormat/>
    <w:rsid w:val="009B6E51"/>
    <w:rPr>
      <w:color w:val="605E5C"/>
      <w:shd w:val="clear" w:color="auto" w:fill="E1DFDD"/>
    </w:rPr>
  </w:style>
  <w:style w:type="character" w:customStyle="1" w:styleId="ZwykytekstZnak">
    <w:name w:val="Zwykły tekst Znak"/>
    <w:link w:val="Zwykytekst"/>
    <w:qFormat/>
    <w:locked/>
    <w:rsid w:val="00F75CDA"/>
    <w:rPr>
      <w:rFonts w:cs="Times New Roman"/>
      <w:sz w:val="21"/>
      <w:lang w:eastAsia="en-US"/>
    </w:rPr>
  </w:style>
  <w:style w:type="character" w:customStyle="1" w:styleId="TekstprzypisudolnegoZnak1">
    <w:name w:val="Tekst przypisu dolnego Znak1"/>
    <w:semiHidden/>
    <w:qFormat/>
    <w:rsid w:val="006B560E"/>
    <w:rPr>
      <w:rFonts w:ascii="Times New Roman" w:hAnsi="Times New Roman"/>
      <w:color w:val="000000"/>
      <w:sz w:val="20"/>
      <w:lang w:eastAsia="pl-PL"/>
    </w:rPr>
  </w:style>
  <w:style w:type="character" w:customStyle="1" w:styleId="AKAPIT2Znak">
    <w:name w:val="AKAPIT2 Znak"/>
    <w:link w:val="AKAPIT2"/>
    <w:qFormat/>
    <w:locked/>
    <w:rsid w:val="006B560E"/>
    <w:rPr>
      <w:b/>
      <w:sz w:val="28"/>
      <w:lang w:eastAsia="ar-SA"/>
    </w:rPr>
  </w:style>
  <w:style w:type="character" w:customStyle="1" w:styleId="Nierozpoznanawzmianka2">
    <w:name w:val="Nierozpoznana wzmianka2"/>
    <w:semiHidden/>
    <w:qFormat/>
    <w:rsid w:val="00A94DB5"/>
    <w:rPr>
      <w:color w:val="605E5C"/>
      <w:shd w:val="clear" w:color="auto" w:fill="E1DFDD"/>
    </w:rPr>
  </w:style>
  <w:style w:type="character" w:customStyle="1" w:styleId="Domylnaczcionkaakapitu1">
    <w:name w:val="Domyślna czcionka akapitu1"/>
    <w:qFormat/>
    <w:rsid w:val="00327F11"/>
  </w:style>
  <w:style w:type="character" w:customStyle="1" w:styleId="italic">
    <w:name w:val="italic"/>
    <w:qFormat/>
    <w:rsid w:val="00561D28"/>
  </w:style>
  <w:style w:type="character" w:customStyle="1" w:styleId="Nierozpoznanawzmianka3">
    <w:name w:val="Nierozpoznana wzmianka3"/>
    <w:semiHidden/>
    <w:qFormat/>
    <w:rsid w:val="00561D28"/>
    <w:rPr>
      <w:color w:val="605E5C"/>
      <w:shd w:val="clear" w:color="auto" w:fill="E1DFDD"/>
    </w:rPr>
  </w:style>
  <w:style w:type="character" w:customStyle="1" w:styleId="Nag1Znak">
    <w:name w:val="Nag 1 Znak"/>
    <w:link w:val="Nag1"/>
    <w:qFormat/>
    <w:locked/>
    <w:rsid w:val="006F2199"/>
    <w:rPr>
      <w:rFonts w:ascii="Tahoma" w:hAnsi="Tahoma"/>
      <w:b/>
      <w:sz w:val="28"/>
    </w:rPr>
  </w:style>
  <w:style w:type="character" w:customStyle="1" w:styleId="Wyp1Znak">
    <w:name w:val="Wyp 1 Znak"/>
    <w:link w:val="Wyp1"/>
    <w:qFormat/>
    <w:locked/>
    <w:rsid w:val="006F2199"/>
    <w:rPr>
      <w:rFonts w:ascii="Arial" w:hAnsi="Arial"/>
      <w:lang w:eastAsia="en-US"/>
    </w:rPr>
  </w:style>
  <w:style w:type="character" w:customStyle="1" w:styleId="Nag2Znak">
    <w:name w:val="Nag 2 Znak"/>
    <w:link w:val="Nag2"/>
    <w:qFormat/>
    <w:locked/>
    <w:rsid w:val="006F2199"/>
    <w:rPr>
      <w:rFonts w:ascii="Tahoma" w:hAnsi="Tahoma"/>
      <w:b/>
      <w:color w:val="000000"/>
      <w:sz w:val="28"/>
    </w:rPr>
  </w:style>
  <w:style w:type="character" w:customStyle="1" w:styleId="Wyp2Znak">
    <w:name w:val="Wyp 2 Znak"/>
    <w:link w:val="Wyp2"/>
    <w:qFormat/>
    <w:locked/>
    <w:rsid w:val="006F2199"/>
    <w:rPr>
      <w:rFonts w:eastAsia="Times New Roman"/>
      <w:b/>
      <w:sz w:val="20"/>
    </w:rPr>
  </w:style>
  <w:style w:type="character" w:customStyle="1" w:styleId="Wyp3Znak">
    <w:name w:val="Wyp 3 Znak"/>
    <w:link w:val="Wyp3"/>
    <w:qFormat/>
    <w:locked/>
    <w:rsid w:val="006F2199"/>
    <w:rPr>
      <w:rFonts w:eastAsia="Times New Roman"/>
      <w:sz w:val="20"/>
      <w:lang w:eastAsia="en-US"/>
    </w:rPr>
  </w:style>
  <w:style w:type="character" w:customStyle="1" w:styleId="Nagwek8Znak1">
    <w:name w:val="Nagłówek 8 Znak1"/>
    <w:semiHidden/>
    <w:qFormat/>
    <w:rsid w:val="006F2199"/>
    <w:rPr>
      <w:rFonts w:ascii="Calibri Light" w:hAnsi="Calibri Light"/>
      <w:color w:val="272727"/>
      <w:sz w:val="21"/>
    </w:rPr>
  </w:style>
  <w:style w:type="character" w:customStyle="1" w:styleId="W11Znak">
    <w:name w:val="W11 Znak"/>
    <w:link w:val="W11"/>
    <w:qFormat/>
    <w:locked/>
    <w:rsid w:val="006F2199"/>
    <w:rPr>
      <w:rFonts w:cs="Times New Roman"/>
    </w:rPr>
  </w:style>
  <w:style w:type="character" w:customStyle="1" w:styleId="W22Znak">
    <w:name w:val="W22 Znak"/>
    <w:link w:val="W22"/>
    <w:qFormat/>
    <w:locked/>
    <w:rsid w:val="006F2199"/>
    <w:rPr>
      <w:rFonts w:cs="Times New Roman"/>
    </w:rPr>
  </w:style>
  <w:style w:type="character" w:styleId="Pogrubienie">
    <w:name w:val="Strong"/>
    <w:qFormat/>
    <w:rsid w:val="006F2199"/>
    <w:rPr>
      <w:rFonts w:ascii="Calibri" w:hAnsi="Calibri"/>
      <w:b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semiHidden/>
    <w:qFormat/>
    <w:rsid w:val="006F2199"/>
    <w:rPr>
      <w:vertAlign w:val="superscript"/>
    </w:rPr>
  </w:style>
  <w:style w:type="character" w:customStyle="1" w:styleId="Nierozpoznanawzmianka4">
    <w:name w:val="Nierozpoznana wzmianka4"/>
    <w:semiHidden/>
    <w:qFormat/>
    <w:rsid w:val="009D46A1"/>
    <w:rPr>
      <w:color w:val="605E5C"/>
      <w:shd w:val="clear" w:color="auto" w:fill="E1DFDD"/>
    </w:rPr>
  </w:style>
  <w:style w:type="character" w:customStyle="1" w:styleId="ng-binding">
    <w:name w:val="ng-binding"/>
    <w:qFormat/>
    <w:rsid w:val="00D6109C"/>
  </w:style>
  <w:style w:type="character" w:customStyle="1" w:styleId="WW8Num5z1">
    <w:name w:val="WW8Num5z1"/>
    <w:qFormat/>
    <w:rsid w:val="004B43A6"/>
  </w:style>
  <w:style w:type="character" w:customStyle="1" w:styleId="TekstkomentarzaZnak1">
    <w:name w:val="Tekst komentarza Znak1"/>
    <w:uiPriority w:val="99"/>
    <w:semiHidden/>
    <w:qFormat/>
    <w:rsid w:val="004B43A6"/>
    <w:rPr>
      <w:color w:val="000000"/>
      <w:lang w:eastAsia="zh-CN"/>
    </w:rPr>
  </w:style>
  <w:style w:type="character" w:customStyle="1" w:styleId="Brak">
    <w:name w:val="Brak"/>
    <w:qFormat/>
    <w:rsid w:val="004C56D4"/>
  </w:style>
  <w:style w:type="character" w:customStyle="1" w:styleId="BezodstpwZnak">
    <w:name w:val="Bez odstępów Znak"/>
    <w:basedOn w:val="Domylnaczcionkaakapitu"/>
    <w:link w:val="Bezodstpw"/>
    <w:qFormat/>
    <w:rsid w:val="004C56D4"/>
    <w:rPr>
      <w:rFonts w:eastAsia="Calibri" w:cs="Calibri"/>
      <w:color w:val="000000"/>
      <w:sz w:val="22"/>
      <w:szCs w:val="22"/>
      <w:u w:val="none" w:color="000000"/>
    </w:rPr>
  </w:style>
  <w:style w:type="character" w:customStyle="1" w:styleId="Mocnowyrniony">
    <w:name w:val="Mocno wyróżniony"/>
    <w:basedOn w:val="Domylnaczcionkaakapitu"/>
    <w:qFormat/>
    <w:rsid w:val="00A178EE"/>
    <w:rPr>
      <w:b/>
      <w:bCs/>
    </w:rPr>
  </w:style>
  <w:style w:type="character" w:customStyle="1" w:styleId="DefaultZnak">
    <w:name w:val="Default Znak"/>
    <w:link w:val="Default"/>
    <w:qFormat/>
    <w:locked/>
    <w:rsid w:val="00E85658"/>
    <w:rPr>
      <w:rFonts w:ascii="Arial" w:hAnsi="Arial" w:cs="Arial"/>
      <w:color w:val="000000"/>
      <w:sz w:val="24"/>
      <w:szCs w:val="24"/>
    </w:rPr>
  </w:style>
  <w:style w:type="character" w:customStyle="1" w:styleId="viiyi">
    <w:name w:val="viiyi"/>
    <w:basedOn w:val="Domylnaczcionkaakapitu"/>
    <w:qFormat/>
    <w:rsid w:val="0059674E"/>
  </w:style>
  <w:style w:type="character" w:customStyle="1" w:styleId="q4iawc">
    <w:name w:val="q4iawc"/>
    <w:basedOn w:val="Domylnaczcionkaakapitu"/>
    <w:qFormat/>
    <w:rsid w:val="0059674E"/>
  </w:style>
  <w:style w:type="character" w:customStyle="1" w:styleId="czeindeksu">
    <w:name w:val="Łącze indeksu"/>
    <w:qFormat/>
  </w:style>
  <w:style w:type="paragraph" w:styleId="Tekstkomentarza">
    <w:name w:val="annotation text"/>
    <w:basedOn w:val="Normalny"/>
    <w:link w:val="TekstkomentarzaZnak"/>
    <w:uiPriority w:val="99"/>
    <w:semiHidden/>
    <w:qFormat/>
    <w:rsid w:val="001F642E"/>
    <w:pPr>
      <w:spacing w:after="0" w:line="240" w:lineRule="auto"/>
      <w:ind w:left="0" w:right="0" w:firstLine="0"/>
      <w:jc w:val="left"/>
    </w:pPr>
    <w:rPr>
      <w:rFonts w:ascii="Arial" w:hAnsi="Arial" w:cs="Mangal"/>
      <w:color w:val="auto"/>
      <w:sz w:val="20"/>
      <w:szCs w:val="20"/>
    </w:rPr>
  </w:style>
  <w:style w:type="character" w:customStyle="1" w:styleId="TekstkomentarzaZnak2">
    <w:name w:val="Tekst komentarza Znak2"/>
    <w:basedOn w:val="Domylnaczcionkaakapitu"/>
    <w:uiPriority w:val="99"/>
    <w:semiHidden/>
  </w:style>
  <w:style w:type="character" w:customStyle="1" w:styleId="Nagwek1Znak1">
    <w:name w:val="Nagłówek 1 Znak1"/>
    <w:basedOn w:val="Domylnaczcionkaakapitu"/>
    <w:rsid w:val="00001F5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2Znak1">
    <w:name w:val="Nagłówek 2 Znak1"/>
    <w:basedOn w:val="Domylnaczcionkaakapitu"/>
    <w:semiHidden/>
    <w:rsid w:val="00001F5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gwek3Znak1">
    <w:name w:val="Nagłówek 3 Znak1"/>
    <w:basedOn w:val="Domylnaczcionkaakapitu"/>
    <w:rsid w:val="00001F5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gwek4Znak1">
    <w:name w:val="Nagłówek 4 Znak1"/>
    <w:basedOn w:val="Domylnaczcionkaakapitu"/>
    <w:semiHidden/>
    <w:rsid w:val="00001F52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Nagwek5Znak1">
    <w:name w:val="Nagłówek 5 Znak1"/>
    <w:basedOn w:val="Domylnaczcionkaakapitu"/>
    <w:semiHidden/>
    <w:rsid w:val="00001F52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Nagwek6Znak1">
    <w:name w:val="Nagłówek 6 Znak1"/>
    <w:basedOn w:val="Domylnaczcionkaakapitu"/>
    <w:semiHidden/>
    <w:rsid w:val="00001F5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7Znak1">
    <w:name w:val="Nagłówek 7 Znak1"/>
    <w:basedOn w:val="Domylnaczcionkaakapitu"/>
    <w:semiHidden/>
    <w:rsid w:val="00001F5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8Znak2">
    <w:name w:val="Nagłówek 8 Znak2"/>
    <w:basedOn w:val="Domylnaczcionkaakapitu"/>
    <w:semiHidden/>
    <w:rsid w:val="00001F5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1">
    <w:name w:val="Nagłówek 9 Znak1"/>
    <w:basedOn w:val="Domylnaczcionkaakapitu"/>
    <w:semiHidden/>
    <w:rsid w:val="00001F5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Mocnewyrnione">
    <w:name w:val="Mocne wyróżnione"/>
    <w:basedOn w:val="Domylnaczcionkaakapitu"/>
    <w:qFormat/>
    <w:rsid w:val="00001F52"/>
    <w:rPr>
      <w:b/>
      <w:bCs/>
    </w:rPr>
  </w:style>
  <w:style w:type="paragraph" w:styleId="Nagwek">
    <w:name w:val="header"/>
    <w:aliases w:val="Nagłówek strony"/>
    <w:basedOn w:val="Normalny"/>
    <w:next w:val="Tekstpodstawowy"/>
    <w:link w:val="NagwekZnak"/>
    <w:rsid w:val="009A6285"/>
    <w:pPr>
      <w:tabs>
        <w:tab w:val="center" w:pos="4680"/>
        <w:tab w:val="right" w:pos="9360"/>
      </w:tabs>
      <w:spacing w:after="0" w:line="240" w:lineRule="auto"/>
      <w:ind w:left="0" w:right="0" w:firstLine="0"/>
      <w:jc w:val="left"/>
    </w:pPr>
    <w:rPr>
      <w:rFonts w:ascii="Calibri" w:hAnsi="Calibri"/>
      <w:color w:val="auto"/>
      <w:sz w:val="20"/>
      <w:szCs w:val="20"/>
    </w:rPr>
  </w:style>
  <w:style w:type="character" w:customStyle="1" w:styleId="NagwekZnak1">
    <w:name w:val="Nagłówek Znak1"/>
    <w:basedOn w:val="Domylnaczcionkaakapitu"/>
    <w:semiHidden/>
    <w:rsid w:val="00001F52"/>
  </w:style>
  <w:style w:type="paragraph" w:styleId="Tekstpodstawowy">
    <w:name w:val="Body Text"/>
    <w:basedOn w:val="Normalny"/>
    <w:link w:val="TekstpodstawowyZnak"/>
    <w:rsid w:val="001F642E"/>
    <w:pPr>
      <w:widowControl w:val="0"/>
      <w:spacing w:after="0" w:line="240" w:lineRule="auto"/>
      <w:ind w:left="0" w:right="0" w:firstLine="0"/>
      <w:jc w:val="left"/>
    </w:pPr>
    <w:rPr>
      <w:rFonts w:ascii="Calibri Light" w:hAnsi="Calibri Light"/>
      <w:color w:val="auto"/>
      <w:sz w:val="20"/>
      <w:szCs w:val="20"/>
    </w:rPr>
  </w:style>
  <w:style w:type="character" w:customStyle="1" w:styleId="TekstpodstawowyZnak1">
    <w:name w:val="Tekst podstawowy Znak1"/>
    <w:basedOn w:val="Domylnaczcionkaakapitu"/>
    <w:semiHidden/>
    <w:rsid w:val="00001F52"/>
  </w:style>
  <w:style w:type="paragraph" w:styleId="Lista">
    <w:name w:val="List"/>
    <w:basedOn w:val="Tekstpodstawowy"/>
    <w:rsid w:val="00001F52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customStyle="1" w:styleId="Akapitzlist1">
    <w:name w:val="Akapit z listą1"/>
    <w:basedOn w:val="Normalny"/>
    <w:link w:val="AkapitzlistZnak"/>
    <w:uiPriority w:val="34"/>
    <w:qFormat/>
    <w:rsid w:val="00363FBD"/>
    <w:pPr>
      <w:ind w:left="720"/>
    </w:pPr>
    <w:rPr>
      <w:szCs w:val="20"/>
    </w:rPr>
  </w:style>
  <w:style w:type="paragraph" w:customStyle="1" w:styleId="Bezodstpw1">
    <w:name w:val="Bez odstępów1"/>
    <w:link w:val="NoSpacingChar"/>
    <w:qFormat/>
    <w:rsid w:val="00001F52"/>
    <w:rPr>
      <w:lang w:eastAsia="en-US"/>
    </w:rPr>
  </w:style>
  <w:style w:type="paragraph" w:customStyle="1" w:styleId="Tabela1">
    <w:name w:val="Tabela1"/>
    <w:basedOn w:val="Normalny"/>
    <w:qFormat/>
    <w:rsid w:val="001F642E"/>
    <w:pPr>
      <w:widowControl w:val="0"/>
      <w:spacing w:before="20" w:after="20" w:line="240" w:lineRule="auto"/>
      <w:ind w:left="113" w:right="0" w:firstLine="0"/>
      <w:jc w:val="left"/>
      <w:textAlignment w:val="baseline"/>
    </w:pPr>
    <w:rPr>
      <w:color w:val="auto"/>
      <w:sz w:val="22"/>
      <w:szCs w:val="20"/>
    </w:rPr>
  </w:style>
  <w:style w:type="paragraph" w:customStyle="1" w:styleId="Tabela1a">
    <w:name w:val="Tabela1a"/>
    <w:basedOn w:val="Tabela1"/>
    <w:qFormat/>
    <w:rsid w:val="00001F52"/>
    <w:pPr>
      <w:ind w:left="0" w:right="57"/>
      <w:jc w:val="right"/>
    </w:pPr>
  </w:style>
  <w:style w:type="paragraph" w:styleId="Tematkomentarza">
    <w:name w:val="annotation subject"/>
    <w:basedOn w:val="Tekstkomentarza"/>
    <w:next w:val="Tekstkomentarza"/>
    <w:link w:val="TematkomentarzaZnak"/>
    <w:qFormat/>
    <w:rsid w:val="001F642E"/>
    <w:rPr>
      <w:rFonts w:cs="Times New Roman"/>
      <w:b/>
    </w:rPr>
  </w:style>
  <w:style w:type="character" w:customStyle="1" w:styleId="TematkomentarzaZnak2">
    <w:name w:val="Temat komentarza Znak2"/>
    <w:basedOn w:val="TekstkomentarzaZnak2"/>
    <w:semiHidden/>
    <w:rsid w:val="00001F52"/>
    <w:rPr>
      <w:b/>
      <w:bCs/>
    </w:rPr>
  </w:style>
  <w:style w:type="paragraph" w:styleId="Tekstdymka">
    <w:name w:val="Balloon Text"/>
    <w:basedOn w:val="Normalny"/>
    <w:link w:val="TekstdymkaZnak"/>
    <w:qFormat/>
    <w:rsid w:val="001F642E"/>
    <w:pPr>
      <w:spacing w:after="0" w:line="240" w:lineRule="auto"/>
      <w:ind w:left="0" w:right="0" w:firstLine="0"/>
      <w:jc w:val="left"/>
    </w:pPr>
    <w:rPr>
      <w:rFonts w:ascii="Tahoma" w:hAnsi="Tahoma"/>
      <w:color w:val="auto"/>
      <w:sz w:val="16"/>
      <w:szCs w:val="20"/>
    </w:rPr>
  </w:style>
  <w:style w:type="character" w:customStyle="1" w:styleId="TekstdymkaZnak2">
    <w:name w:val="Tekst dymka Znak2"/>
    <w:basedOn w:val="Domylnaczcionkaakapitu"/>
    <w:uiPriority w:val="99"/>
    <w:rsid w:val="00001F52"/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link w:val="StopkaZnak"/>
    <w:rsid w:val="001F642E"/>
    <w:pPr>
      <w:tabs>
        <w:tab w:val="center" w:pos="4536"/>
        <w:tab w:val="right" w:pos="9072"/>
      </w:tabs>
      <w:spacing w:after="0" w:line="240" w:lineRule="auto"/>
      <w:ind w:left="0" w:right="0" w:firstLine="0"/>
      <w:jc w:val="left"/>
    </w:pPr>
    <w:rPr>
      <w:rFonts w:ascii="Arial" w:hAnsi="Arial"/>
      <w:color w:val="auto"/>
      <w:sz w:val="20"/>
      <w:szCs w:val="20"/>
    </w:rPr>
  </w:style>
  <w:style w:type="character" w:customStyle="1" w:styleId="StopkaZnak1">
    <w:name w:val="Stopka Znak1"/>
    <w:basedOn w:val="Domylnaczcionkaakapitu"/>
    <w:rsid w:val="00001F52"/>
  </w:style>
  <w:style w:type="paragraph" w:styleId="Tekstprzypisukocowego">
    <w:name w:val="endnote text"/>
    <w:basedOn w:val="Normalny"/>
    <w:link w:val="TekstprzypisukocowegoZnak"/>
    <w:semiHidden/>
    <w:rsid w:val="001F642E"/>
    <w:pPr>
      <w:spacing w:after="0" w:line="240" w:lineRule="auto"/>
      <w:ind w:left="0" w:right="0" w:firstLine="0"/>
      <w:jc w:val="left"/>
    </w:pPr>
    <w:rPr>
      <w:rFonts w:ascii="Arial" w:hAnsi="Arial"/>
      <w:color w:val="auto"/>
      <w:sz w:val="20"/>
      <w:szCs w:val="20"/>
    </w:rPr>
  </w:style>
  <w:style w:type="character" w:customStyle="1" w:styleId="TekstprzypisukocowegoZnak2">
    <w:name w:val="Tekst przypisu końcowego Znak2"/>
    <w:basedOn w:val="Domylnaczcionkaakapitu"/>
    <w:semiHidden/>
    <w:rsid w:val="00001F52"/>
  </w:style>
  <w:style w:type="paragraph" w:customStyle="1" w:styleId="TableParagraph">
    <w:name w:val="Table Paragraph"/>
    <w:basedOn w:val="Normalny"/>
    <w:uiPriority w:val="1"/>
    <w:qFormat/>
    <w:rsid w:val="001F642E"/>
    <w:pPr>
      <w:widowControl w:val="0"/>
      <w:spacing w:after="0" w:line="240" w:lineRule="auto"/>
      <w:ind w:left="107" w:right="0" w:firstLine="0"/>
      <w:jc w:val="left"/>
    </w:pPr>
    <w:rPr>
      <w:rFonts w:ascii="Calibri Light" w:hAnsi="Calibri Light" w:cs="Calibri Light"/>
      <w:color w:val="auto"/>
      <w:sz w:val="22"/>
    </w:rPr>
  </w:style>
  <w:style w:type="paragraph" w:styleId="Spistreci1">
    <w:name w:val="toc 1"/>
    <w:basedOn w:val="Normalny"/>
    <w:next w:val="Normalny"/>
    <w:autoRedefine/>
    <w:uiPriority w:val="39"/>
    <w:rsid w:val="00205961"/>
    <w:pPr>
      <w:tabs>
        <w:tab w:val="left" w:pos="1200"/>
        <w:tab w:val="right" w:leader="dot" w:pos="9398"/>
      </w:tabs>
      <w:spacing w:before="120" w:after="120" w:line="240" w:lineRule="auto"/>
      <w:ind w:left="0" w:right="0" w:firstLine="0"/>
      <w:jc w:val="left"/>
    </w:pPr>
    <w:rPr>
      <w:rFonts w:ascii="Calibri" w:hAnsi="Calibri" w:cs="Calibri"/>
      <w:b/>
      <w:bCs/>
      <w:caps/>
      <w:color w:val="auto"/>
      <w:sz w:val="20"/>
      <w:szCs w:val="20"/>
    </w:rPr>
  </w:style>
  <w:style w:type="paragraph" w:styleId="Spistreci2">
    <w:name w:val="toc 2"/>
    <w:basedOn w:val="Normalny"/>
    <w:next w:val="Normalny"/>
    <w:autoRedefine/>
    <w:uiPriority w:val="39"/>
    <w:rsid w:val="001C2EDD"/>
    <w:pPr>
      <w:tabs>
        <w:tab w:val="right" w:leader="dot" w:pos="9398"/>
      </w:tabs>
      <w:spacing w:after="0" w:line="240" w:lineRule="auto"/>
      <w:ind w:left="240" w:right="0" w:firstLine="0"/>
      <w:jc w:val="left"/>
    </w:pPr>
    <w:rPr>
      <w:rFonts w:ascii="Calibri" w:hAnsi="Calibri" w:cs="Calibri"/>
      <w:smallCaps/>
      <w:color w:val="auto"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rsid w:val="001F642E"/>
    <w:pPr>
      <w:spacing w:after="0" w:line="240" w:lineRule="auto"/>
      <w:ind w:left="480" w:right="0" w:firstLine="0"/>
      <w:jc w:val="left"/>
    </w:pPr>
    <w:rPr>
      <w:rFonts w:ascii="Calibri" w:hAnsi="Calibri" w:cs="Calibri"/>
      <w:i/>
      <w:iCs/>
      <w:color w:val="auto"/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rsid w:val="001F642E"/>
    <w:pPr>
      <w:spacing w:after="0" w:line="240" w:lineRule="auto"/>
      <w:ind w:left="720" w:right="0" w:firstLine="0"/>
      <w:jc w:val="left"/>
    </w:pPr>
    <w:rPr>
      <w:rFonts w:ascii="Calibri" w:hAnsi="Calibri" w:cs="Calibri"/>
      <w:color w:val="auto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rsid w:val="001F642E"/>
    <w:pPr>
      <w:spacing w:after="0" w:line="240" w:lineRule="auto"/>
      <w:ind w:left="960" w:right="0" w:firstLine="0"/>
      <w:jc w:val="left"/>
    </w:pPr>
    <w:rPr>
      <w:rFonts w:ascii="Calibri" w:hAnsi="Calibri" w:cs="Calibri"/>
      <w:color w:val="auto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rsid w:val="001F642E"/>
    <w:pPr>
      <w:spacing w:after="0" w:line="240" w:lineRule="auto"/>
      <w:ind w:left="1200" w:right="0" w:firstLine="0"/>
      <w:jc w:val="left"/>
    </w:pPr>
    <w:rPr>
      <w:rFonts w:ascii="Calibri" w:hAnsi="Calibri" w:cs="Calibri"/>
      <w:color w:val="auto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rsid w:val="001F642E"/>
    <w:pPr>
      <w:spacing w:after="0" w:line="240" w:lineRule="auto"/>
      <w:ind w:left="1440" w:right="0" w:firstLine="0"/>
      <w:jc w:val="left"/>
    </w:pPr>
    <w:rPr>
      <w:rFonts w:ascii="Calibri" w:hAnsi="Calibri" w:cs="Calibri"/>
      <w:color w:val="auto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rsid w:val="001F642E"/>
    <w:pPr>
      <w:spacing w:after="0" w:line="240" w:lineRule="auto"/>
      <w:ind w:left="1680" w:right="0" w:firstLine="0"/>
      <w:jc w:val="left"/>
    </w:pPr>
    <w:rPr>
      <w:rFonts w:ascii="Calibri" w:hAnsi="Calibri" w:cs="Calibri"/>
      <w:color w:val="auto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rsid w:val="001F642E"/>
    <w:pPr>
      <w:spacing w:after="0" w:line="240" w:lineRule="auto"/>
      <w:ind w:left="1920" w:right="0" w:firstLine="0"/>
      <w:jc w:val="left"/>
    </w:pPr>
    <w:rPr>
      <w:rFonts w:ascii="Calibri" w:hAnsi="Calibri" w:cs="Calibri"/>
      <w:color w:val="auto"/>
      <w:sz w:val="18"/>
      <w:szCs w:val="18"/>
    </w:rPr>
  </w:style>
  <w:style w:type="paragraph" w:customStyle="1" w:styleId="Nagwekspisutreci1">
    <w:name w:val="Nagłówek spisu treści1"/>
    <w:basedOn w:val="Nagwek1"/>
    <w:next w:val="Normalny"/>
    <w:qFormat/>
    <w:rsid w:val="001F642E"/>
    <w:pPr>
      <w:numPr>
        <w:numId w:val="0"/>
      </w:numPr>
      <w:spacing w:before="240"/>
      <w:ind w:hanging="5"/>
      <w:jc w:val="left"/>
      <w:outlineLvl w:val="9"/>
    </w:pPr>
    <w:rPr>
      <w:rFonts w:ascii="Calibri Light" w:hAnsi="Calibri Light"/>
      <w:b w:val="0"/>
      <w:color w:val="2F5496"/>
      <w:sz w:val="32"/>
      <w:szCs w:val="32"/>
    </w:rPr>
  </w:style>
  <w:style w:type="paragraph" w:customStyle="1" w:styleId="Tekstkomentarza1">
    <w:name w:val="Tekst komentarza1"/>
    <w:basedOn w:val="Normalny"/>
    <w:qFormat/>
    <w:rsid w:val="001F642E"/>
    <w:pPr>
      <w:spacing w:after="0" w:line="240" w:lineRule="auto"/>
      <w:ind w:left="0" w:right="0" w:firstLine="0"/>
      <w:jc w:val="left"/>
    </w:pPr>
    <w:rPr>
      <w:color w:val="auto"/>
      <w:sz w:val="20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rsid w:val="001F642E"/>
    <w:pPr>
      <w:spacing w:after="0" w:line="240" w:lineRule="auto"/>
      <w:ind w:left="0" w:right="0" w:firstLine="0"/>
      <w:jc w:val="left"/>
    </w:pPr>
    <w:rPr>
      <w:rFonts w:ascii="Calibri" w:hAnsi="Calibri"/>
      <w:color w:val="auto"/>
      <w:sz w:val="20"/>
      <w:szCs w:val="20"/>
      <w:lang w:eastAsia="en-US"/>
    </w:rPr>
  </w:style>
  <w:style w:type="character" w:customStyle="1" w:styleId="TekstprzypisudolnegoZnak2">
    <w:name w:val="Tekst przypisu dolnego Znak2"/>
    <w:basedOn w:val="Domylnaczcionkaakapitu"/>
    <w:semiHidden/>
    <w:rsid w:val="00001F52"/>
  </w:style>
  <w:style w:type="paragraph" w:customStyle="1" w:styleId="Domylnie">
    <w:name w:val="Domyślnie"/>
    <w:qFormat/>
    <w:rsid w:val="00001F52"/>
    <w:pPr>
      <w:widowControl w:val="0"/>
      <w:tabs>
        <w:tab w:val="left" w:pos="708"/>
      </w:tabs>
      <w:spacing w:after="200" w:line="276" w:lineRule="auto"/>
    </w:pPr>
    <w:rPr>
      <w:rFonts w:cs="Times New Roman"/>
      <w:sz w:val="24"/>
      <w:szCs w:val="22"/>
      <w:lang w:val="en-US" w:eastAsia="en-US"/>
    </w:rPr>
  </w:style>
  <w:style w:type="paragraph" w:styleId="Tekstpodstawowywcity">
    <w:name w:val="Body Text Indent"/>
    <w:basedOn w:val="Normalny"/>
    <w:link w:val="TekstpodstawowywcityZnak"/>
    <w:rsid w:val="007801A6"/>
    <w:pPr>
      <w:spacing w:after="120"/>
      <w:ind w:left="283"/>
    </w:pPr>
    <w:rPr>
      <w:szCs w:val="20"/>
    </w:rPr>
  </w:style>
  <w:style w:type="character" w:customStyle="1" w:styleId="TekstpodstawowywcityZnak1">
    <w:name w:val="Tekst podstawowy wcięty Znak1"/>
    <w:basedOn w:val="Domylnaczcionkaakapitu"/>
    <w:rsid w:val="00001F52"/>
  </w:style>
  <w:style w:type="paragraph" w:styleId="Tekstpodstawowy3">
    <w:name w:val="Body Text 3"/>
    <w:basedOn w:val="Normalny"/>
    <w:link w:val="Tekstpodstawowy3Znak"/>
    <w:semiHidden/>
    <w:qFormat/>
    <w:rsid w:val="00A72319"/>
    <w:pPr>
      <w:spacing w:after="120"/>
    </w:pPr>
    <w:rPr>
      <w:sz w:val="16"/>
      <w:szCs w:val="20"/>
    </w:rPr>
  </w:style>
  <w:style w:type="character" w:customStyle="1" w:styleId="Tekstpodstawowy3Znak1">
    <w:name w:val="Tekst podstawowy 3 Znak1"/>
    <w:basedOn w:val="Domylnaczcionkaakapitu"/>
    <w:semiHidden/>
    <w:rsid w:val="00001F52"/>
    <w:rPr>
      <w:sz w:val="16"/>
      <w:szCs w:val="16"/>
    </w:rPr>
  </w:style>
  <w:style w:type="paragraph" w:customStyle="1" w:styleId="Default">
    <w:name w:val="Default"/>
    <w:link w:val="DefaultZnak"/>
    <w:qFormat/>
    <w:rsid w:val="00001F52"/>
    <w:rPr>
      <w:rFonts w:ascii="Arial" w:hAnsi="Arial" w:cs="Arial"/>
      <w:color w:val="000000"/>
      <w:sz w:val="24"/>
      <w:szCs w:val="24"/>
    </w:rPr>
  </w:style>
  <w:style w:type="paragraph" w:styleId="NormalnyWeb">
    <w:name w:val="Normal (Web)"/>
    <w:basedOn w:val="Normalny"/>
    <w:qFormat/>
    <w:rsid w:val="00063A16"/>
    <w:pPr>
      <w:spacing w:beforeAutospacing="1" w:afterAutospacing="1" w:line="240" w:lineRule="auto"/>
      <w:ind w:left="0" w:right="0" w:firstLine="0"/>
      <w:jc w:val="left"/>
    </w:pPr>
    <w:rPr>
      <w:rFonts w:ascii="Calibri" w:hAnsi="Calibri" w:cs="Calibri"/>
      <w:sz w:val="22"/>
    </w:rPr>
  </w:style>
  <w:style w:type="paragraph" w:customStyle="1" w:styleId="dtn">
    <w:name w:val="dtn"/>
    <w:basedOn w:val="Normalny"/>
    <w:qFormat/>
    <w:rsid w:val="00A4039B"/>
    <w:pPr>
      <w:spacing w:beforeAutospacing="1" w:afterAutospacing="1" w:line="240" w:lineRule="auto"/>
      <w:ind w:left="0" w:right="0" w:firstLine="0"/>
      <w:jc w:val="left"/>
    </w:pPr>
    <w:rPr>
      <w:color w:val="auto"/>
      <w:szCs w:val="24"/>
    </w:rPr>
  </w:style>
  <w:style w:type="paragraph" w:customStyle="1" w:styleId="dtz">
    <w:name w:val="dtz"/>
    <w:basedOn w:val="Normalny"/>
    <w:qFormat/>
    <w:rsid w:val="00A4039B"/>
    <w:pPr>
      <w:spacing w:beforeAutospacing="1" w:afterAutospacing="1" w:line="240" w:lineRule="auto"/>
      <w:ind w:left="0" w:right="0" w:firstLine="0"/>
      <w:jc w:val="left"/>
    </w:pPr>
    <w:rPr>
      <w:color w:val="auto"/>
      <w:szCs w:val="24"/>
    </w:rPr>
  </w:style>
  <w:style w:type="paragraph" w:customStyle="1" w:styleId="dtu">
    <w:name w:val="dtu"/>
    <w:basedOn w:val="Normalny"/>
    <w:qFormat/>
    <w:rsid w:val="00A4039B"/>
    <w:pPr>
      <w:spacing w:beforeAutospacing="1" w:afterAutospacing="1" w:line="240" w:lineRule="auto"/>
      <w:ind w:left="0" w:right="0" w:firstLine="0"/>
      <w:jc w:val="left"/>
    </w:pPr>
    <w:rPr>
      <w:color w:val="auto"/>
      <w:szCs w:val="24"/>
    </w:rPr>
  </w:style>
  <w:style w:type="paragraph" w:customStyle="1" w:styleId="Poprawka1">
    <w:name w:val="Poprawka1"/>
    <w:semiHidden/>
    <w:qFormat/>
    <w:rsid w:val="00001F52"/>
    <w:rPr>
      <w:rFonts w:ascii="Times New Roman" w:hAnsi="Times New Roman" w:cs="Times New Roman"/>
      <w:color w:val="000000"/>
      <w:sz w:val="24"/>
      <w:szCs w:val="22"/>
    </w:rPr>
  </w:style>
  <w:style w:type="paragraph" w:styleId="Tytu">
    <w:name w:val="Title"/>
    <w:basedOn w:val="Normalny"/>
    <w:link w:val="TytuZnak"/>
    <w:qFormat/>
    <w:rsid w:val="00970E84"/>
    <w:pPr>
      <w:spacing w:before="4000" w:after="0" w:line="276" w:lineRule="auto"/>
      <w:ind w:left="0" w:right="0" w:firstLine="0"/>
      <w:jc w:val="center"/>
    </w:pPr>
    <w:rPr>
      <w:rFonts w:ascii="Calibri" w:eastAsia="MS Mincho" w:hAnsi="Calibri"/>
      <w:b/>
      <w:color w:val="auto"/>
      <w:sz w:val="40"/>
      <w:szCs w:val="20"/>
      <w:lang w:eastAsia="ja-JP"/>
    </w:rPr>
  </w:style>
  <w:style w:type="character" w:customStyle="1" w:styleId="TytuZnak1">
    <w:name w:val="Tytuł Znak1"/>
    <w:basedOn w:val="Domylnaczcionkaakapitu"/>
    <w:rsid w:val="00001F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Znak13">
    <w:name w:val="Znak13"/>
    <w:basedOn w:val="Normalny"/>
    <w:qFormat/>
    <w:rsid w:val="00345A58"/>
    <w:pPr>
      <w:spacing w:after="160" w:line="240" w:lineRule="exact"/>
      <w:ind w:left="0" w:right="0" w:firstLine="0"/>
      <w:jc w:val="left"/>
    </w:pPr>
    <w:rPr>
      <w:rFonts w:ascii="Tahoma" w:hAnsi="Tahoma"/>
      <w:color w:val="auto"/>
      <w:sz w:val="20"/>
      <w:szCs w:val="20"/>
      <w:lang w:val="en-US" w:eastAsia="en-US"/>
    </w:rPr>
  </w:style>
  <w:style w:type="paragraph" w:styleId="Zwykytekst">
    <w:name w:val="Plain Text"/>
    <w:basedOn w:val="Normalny"/>
    <w:link w:val="ZwykytekstZnak"/>
    <w:qFormat/>
    <w:rsid w:val="00F75CDA"/>
    <w:pPr>
      <w:spacing w:after="0" w:line="240" w:lineRule="auto"/>
      <w:ind w:left="0" w:right="0" w:firstLine="0"/>
      <w:jc w:val="left"/>
    </w:pPr>
    <w:rPr>
      <w:rFonts w:ascii="Calibri" w:hAnsi="Calibri"/>
      <w:color w:val="auto"/>
      <w:sz w:val="21"/>
      <w:szCs w:val="20"/>
      <w:lang w:eastAsia="en-US"/>
    </w:rPr>
  </w:style>
  <w:style w:type="character" w:customStyle="1" w:styleId="ZwykytekstZnak1">
    <w:name w:val="Zwykły tekst Znak1"/>
    <w:basedOn w:val="Domylnaczcionkaakapitu"/>
    <w:semiHidden/>
    <w:rsid w:val="00001F52"/>
    <w:rPr>
      <w:rFonts w:ascii="Consolas" w:hAnsi="Consolas"/>
      <w:sz w:val="21"/>
      <w:szCs w:val="21"/>
    </w:rPr>
  </w:style>
  <w:style w:type="paragraph" w:customStyle="1" w:styleId="Tre">
    <w:name w:val="Treść"/>
    <w:qFormat/>
    <w:rsid w:val="00001F52"/>
    <w:rPr>
      <w:rFonts w:ascii="Helvetica Neue" w:eastAsia="Arial Unicode MS" w:hAnsi="Helvetica Neue" w:cs="Arial Unicode MS"/>
      <w:color w:val="000000"/>
      <w:sz w:val="22"/>
      <w:szCs w:val="22"/>
    </w:rPr>
  </w:style>
  <w:style w:type="paragraph" w:customStyle="1" w:styleId="AKAPIT1">
    <w:name w:val="AKAPIT1"/>
    <w:basedOn w:val="Normalny"/>
    <w:qFormat/>
    <w:rsid w:val="006B560E"/>
    <w:pPr>
      <w:numPr>
        <w:numId w:val="2"/>
      </w:numPr>
      <w:spacing w:before="120" w:after="120" w:line="240" w:lineRule="auto"/>
      <w:ind w:left="5" w:right="0" w:hanging="5"/>
    </w:pPr>
    <w:rPr>
      <w:rFonts w:ascii="Calibri" w:hAnsi="Calibri"/>
      <w:b/>
      <w:color w:val="auto"/>
      <w:sz w:val="28"/>
      <w:u w:val="single"/>
      <w:lang w:eastAsia="ar-SA"/>
    </w:rPr>
  </w:style>
  <w:style w:type="paragraph" w:customStyle="1" w:styleId="AKAPIT2">
    <w:name w:val="AKAPIT2"/>
    <w:basedOn w:val="Normalny"/>
    <w:link w:val="AKAPIT2Znak"/>
    <w:qFormat/>
    <w:rsid w:val="006B560E"/>
    <w:pPr>
      <w:numPr>
        <w:ilvl w:val="1"/>
        <w:numId w:val="2"/>
      </w:numPr>
      <w:spacing w:before="120" w:after="120" w:line="240" w:lineRule="auto"/>
      <w:ind w:left="5" w:right="0" w:hanging="5"/>
    </w:pPr>
    <w:rPr>
      <w:rFonts w:ascii="Calibri" w:hAnsi="Calibri" w:cs="Mangal"/>
      <w:b/>
      <w:color w:val="auto"/>
      <w:sz w:val="28"/>
      <w:szCs w:val="20"/>
      <w:lang w:eastAsia="ar-SA"/>
    </w:rPr>
  </w:style>
  <w:style w:type="paragraph" w:customStyle="1" w:styleId="AKAPIT3">
    <w:name w:val="AKAPIT3"/>
    <w:basedOn w:val="Normalny"/>
    <w:qFormat/>
    <w:rsid w:val="006B560E"/>
    <w:pPr>
      <w:numPr>
        <w:ilvl w:val="2"/>
        <w:numId w:val="2"/>
      </w:numPr>
      <w:spacing w:after="0" w:line="360" w:lineRule="auto"/>
      <w:ind w:left="5" w:right="0" w:hanging="5"/>
    </w:pPr>
    <w:rPr>
      <w:rFonts w:ascii="Calibri" w:hAnsi="Calibri"/>
      <w:color w:val="auto"/>
      <w:sz w:val="22"/>
      <w:lang w:eastAsia="ar-SA"/>
    </w:rPr>
  </w:style>
  <w:style w:type="paragraph" w:customStyle="1" w:styleId="LANSTERStandard">
    <w:name w:val="LANSTER_Standard"/>
    <w:basedOn w:val="Normalny"/>
    <w:qFormat/>
    <w:rsid w:val="006B560E"/>
    <w:pPr>
      <w:spacing w:after="120" w:line="360" w:lineRule="auto"/>
      <w:ind w:left="0" w:right="0" w:firstLine="709"/>
    </w:pPr>
    <w:rPr>
      <w:color w:val="auto"/>
      <w:szCs w:val="20"/>
    </w:rPr>
  </w:style>
  <w:style w:type="paragraph" w:customStyle="1" w:styleId="oznrodzaktutznustawalubrozporzdzenieiorganwydajcy">
    <w:name w:val="oznrodzaktutznustawalubrozporzdzenieiorganwydajcy"/>
    <w:basedOn w:val="Normalny"/>
    <w:qFormat/>
    <w:rsid w:val="003E324B"/>
    <w:pPr>
      <w:spacing w:beforeAutospacing="1" w:afterAutospacing="1" w:line="240" w:lineRule="auto"/>
      <w:ind w:left="0" w:right="0" w:firstLine="0"/>
      <w:jc w:val="left"/>
    </w:pPr>
    <w:rPr>
      <w:color w:val="auto"/>
      <w:szCs w:val="24"/>
    </w:rPr>
  </w:style>
  <w:style w:type="paragraph" w:customStyle="1" w:styleId="dataaktudatauchwalenialubwydaniaaktu">
    <w:name w:val="dataaktudatauchwalenialubwydaniaaktu"/>
    <w:basedOn w:val="Normalny"/>
    <w:qFormat/>
    <w:rsid w:val="003E324B"/>
    <w:pPr>
      <w:spacing w:beforeAutospacing="1" w:afterAutospacing="1" w:line="240" w:lineRule="auto"/>
      <w:ind w:left="0" w:right="0" w:firstLine="0"/>
      <w:jc w:val="left"/>
    </w:pPr>
    <w:rPr>
      <w:color w:val="auto"/>
      <w:szCs w:val="24"/>
    </w:rPr>
  </w:style>
  <w:style w:type="paragraph" w:customStyle="1" w:styleId="tytuaktuprzedmiotregulacjiustawylubrozporzdzenia">
    <w:name w:val="tytuaktuprzedmiotregulacjiustawylubrozporzdzenia"/>
    <w:basedOn w:val="Normalny"/>
    <w:qFormat/>
    <w:rsid w:val="003E324B"/>
    <w:pPr>
      <w:spacing w:beforeAutospacing="1" w:afterAutospacing="1" w:line="240" w:lineRule="auto"/>
      <w:ind w:left="0" w:right="0" w:firstLine="0"/>
      <w:jc w:val="left"/>
    </w:pPr>
    <w:rPr>
      <w:color w:val="auto"/>
      <w:szCs w:val="24"/>
    </w:rPr>
  </w:style>
  <w:style w:type="paragraph" w:customStyle="1" w:styleId="Nag1">
    <w:name w:val="Nag 1"/>
    <w:basedOn w:val="Akapitzlist1"/>
    <w:link w:val="Nag1Znak"/>
    <w:autoRedefine/>
    <w:qFormat/>
    <w:rsid w:val="006F2199"/>
    <w:pPr>
      <w:numPr>
        <w:numId w:val="3"/>
      </w:numPr>
      <w:spacing w:before="480" w:after="120" w:line="240" w:lineRule="auto"/>
      <w:ind w:left="360" w:right="0" w:hanging="5"/>
      <w:outlineLvl w:val="0"/>
    </w:pPr>
    <w:rPr>
      <w:rFonts w:ascii="Tahoma" w:hAnsi="Tahoma" w:cs="Mangal"/>
      <w:b/>
      <w:color w:val="auto"/>
      <w:sz w:val="28"/>
    </w:rPr>
  </w:style>
  <w:style w:type="paragraph" w:customStyle="1" w:styleId="Wyp1">
    <w:name w:val="Wyp 1"/>
    <w:basedOn w:val="Normalny"/>
    <w:link w:val="Wyp1Znak"/>
    <w:autoRedefine/>
    <w:qFormat/>
    <w:rsid w:val="006F2199"/>
    <w:pPr>
      <w:keepLines/>
      <w:numPr>
        <w:numId w:val="5"/>
      </w:numPr>
      <w:spacing w:before="120" w:after="120" w:line="240" w:lineRule="auto"/>
      <w:ind w:left="714" w:right="57" w:hanging="357"/>
    </w:pPr>
    <w:rPr>
      <w:rFonts w:ascii="Arial" w:hAnsi="Arial" w:cs="Mangal"/>
      <w:color w:val="auto"/>
      <w:sz w:val="20"/>
      <w:szCs w:val="20"/>
      <w:lang w:eastAsia="en-US"/>
    </w:rPr>
  </w:style>
  <w:style w:type="paragraph" w:customStyle="1" w:styleId="Nag2">
    <w:name w:val="Nag 2"/>
    <w:basedOn w:val="Nag1"/>
    <w:link w:val="Nag2Znak"/>
    <w:autoRedefine/>
    <w:qFormat/>
    <w:rsid w:val="00001F52"/>
    <w:pPr>
      <w:spacing w:before="360"/>
      <w:ind w:left="0"/>
      <w:outlineLvl w:val="1"/>
    </w:pPr>
    <w:rPr>
      <w:color w:val="000000"/>
    </w:rPr>
  </w:style>
  <w:style w:type="paragraph" w:customStyle="1" w:styleId="Wyp2">
    <w:name w:val="Wyp 2"/>
    <w:basedOn w:val="Akapitzlist1"/>
    <w:link w:val="Wyp2Znak"/>
    <w:autoRedefine/>
    <w:qFormat/>
    <w:rsid w:val="00001F52"/>
    <w:pPr>
      <w:spacing w:before="60" w:after="60" w:line="240" w:lineRule="auto"/>
      <w:ind w:left="575" w:right="0" w:hanging="360"/>
      <w:jc w:val="left"/>
    </w:pPr>
    <w:rPr>
      <w:rFonts w:ascii="Calibri" w:hAnsi="Calibri"/>
      <w:b/>
      <w:color w:val="auto"/>
      <w:sz w:val="20"/>
    </w:rPr>
  </w:style>
  <w:style w:type="paragraph" w:customStyle="1" w:styleId="Wyp3">
    <w:name w:val="Wyp 3"/>
    <w:basedOn w:val="Tekstpodstawowy"/>
    <w:link w:val="Wyp3Znak"/>
    <w:autoRedefine/>
    <w:qFormat/>
    <w:rsid w:val="00001F52"/>
    <w:pPr>
      <w:spacing w:before="60"/>
      <w:ind w:left="360" w:right="57"/>
      <w:jc w:val="both"/>
    </w:pPr>
    <w:rPr>
      <w:rFonts w:ascii="Calibri" w:hAnsi="Calibri"/>
      <w:lang w:eastAsia="en-US"/>
    </w:rPr>
  </w:style>
  <w:style w:type="paragraph" w:customStyle="1" w:styleId="W22">
    <w:name w:val="W22"/>
    <w:basedOn w:val="Normalny"/>
    <w:link w:val="W22Znak"/>
    <w:qFormat/>
    <w:rsid w:val="006F2199"/>
    <w:pPr>
      <w:spacing w:before="60" w:after="60" w:line="240" w:lineRule="auto"/>
      <w:ind w:left="0" w:right="57" w:firstLine="0"/>
    </w:pPr>
    <w:rPr>
      <w:rFonts w:ascii="Calibri" w:hAnsi="Calibri"/>
      <w:color w:val="auto"/>
      <w:sz w:val="20"/>
      <w:szCs w:val="20"/>
    </w:rPr>
  </w:style>
  <w:style w:type="paragraph" w:customStyle="1" w:styleId="ABGStandardowy">
    <w:name w:val="ABG Standardowy"/>
    <w:basedOn w:val="Normalny"/>
    <w:qFormat/>
    <w:rsid w:val="006F2199"/>
    <w:pPr>
      <w:spacing w:before="60" w:after="120" w:line="280" w:lineRule="atLeast"/>
      <w:ind w:left="0" w:right="57" w:firstLine="0"/>
    </w:pPr>
    <w:rPr>
      <w:rFonts w:ascii="Arial" w:hAnsi="Arial"/>
      <w:color w:val="auto"/>
      <w:sz w:val="20"/>
      <w:szCs w:val="24"/>
    </w:rPr>
  </w:style>
  <w:style w:type="paragraph" w:customStyle="1" w:styleId="W11">
    <w:name w:val="W11"/>
    <w:basedOn w:val="Normalny"/>
    <w:link w:val="W11Znak"/>
    <w:qFormat/>
    <w:rsid w:val="006F2199"/>
    <w:pPr>
      <w:spacing w:before="60" w:after="60" w:line="240" w:lineRule="auto"/>
      <w:ind w:left="717" w:right="57" w:hanging="360"/>
    </w:pPr>
    <w:rPr>
      <w:rFonts w:ascii="Calibri" w:hAnsi="Calibri"/>
      <w:color w:val="auto"/>
      <w:sz w:val="20"/>
      <w:szCs w:val="20"/>
    </w:rPr>
  </w:style>
  <w:style w:type="paragraph" w:customStyle="1" w:styleId="Punkty2">
    <w:name w:val="Punkty 2"/>
    <w:basedOn w:val="Normalny"/>
    <w:qFormat/>
    <w:rsid w:val="006F2199"/>
    <w:pPr>
      <w:spacing w:before="60" w:after="60" w:line="240" w:lineRule="auto"/>
      <w:ind w:left="0" w:right="57" w:firstLine="0"/>
    </w:pPr>
    <w:rPr>
      <w:rFonts w:ascii="Calibri" w:hAnsi="Calibri"/>
      <w:color w:val="auto"/>
      <w:szCs w:val="24"/>
    </w:rPr>
  </w:style>
  <w:style w:type="paragraph" w:customStyle="1" w:styleId="Zawartotabeli">
    <w:name w:val="Zawartość tabeli"/>
    <w:basedOn w:val="Normalny"/>
    <w:qFormat/>
    <w:rsid w:val="006F2199"/>
    <w:pPr>
      <w:suppressLineNumbers/>
      <w:spacing w:before="60" w:after="60" w:line="240" w:lineRule="auto"/>
      <w:ind w:left="0" w:right="57" w:firstLine="0"/>
    </w:pPr>
    <w:rPr>
      <w:rFonts w:ascii="Calibri" w:hAnsi="Calibri"/>
      <w:color w:val="auto"/>
      <w:sz w:val="20"/>
      <w:szCs w:val="20"/>
    </w:rPr>
  </w:style>
  <w:style w:type="paragraph" w:customStyle="1" w:styleId="Standard">
    <w:name w:val="Standard"/>
    <w:qFormat/>
    <w:rsid w:val="00001F52"/>
    <w:pPr>
      <w:spacing w:line="360" w:lineRule="auto"/>
      <w:jc w:val="both"/>
      <w:textAlignment w:val="baseline"/>
    </w:pPr>
    <w:rPr>
      <w:rFonts w:ascii="Arial" w:hAnsi="Arial" w:cs="Arial"/>
      <w:kern w:val="2"/>
      <w:sz w:val="22"/>
      <w:szCs w:val="24"/>
      <w:lang w:eastAsia="zh-CN"/>
    </w:rPr>
  </w:style>
  <w:style w:type="paragraph" w:customStyle="1" w:styleId="Akapitzlist2">
    <w:name w:val="Akapit z listą2"/>
    <w:basedOn w:val="Normalny"/>
    <w:uiPriority w:val="34"/>
    <w:qFormat/>
    <w:rsid w:val="00E03B7C"/>
    <w:pPr>
      <w:widowControl w:val="0"/>
      <w:spacing w:after="0" w:line="240" w:lineRule="auto"/>
      <w:ind w:left="720" w:right="0" w:firstLine="0"/>
      <w:contextualSpacing/>
      <w:jc w:val="left"/>
    </w:pPr>
    <w:rPr>
      <w:color w:val="auto"/>
      <w:sz w:val="20"/>
      <w:szCs w:val="20"/>
    </w:rPr>
  </w:style>
  <w:style w:type="paragraph" w:customStyle="1" w:styleId="P1">
    <w:name w:val="P 1"/>
    <w:basedOn w:val="Normalny"/>
    <w:uiPriority w:val="99"/>
    <w:qFormat/>
    <w:rsid w:val="00D6109C"/>
    <w:pPr>
      <w:tabs>
        <w:tab w:val="num" w:pos="0"/>
      </w:tabs>
      <w:spacing w:after="120" w:line="240" w:lineRule="auto"/>
      <w:ind w:right="0"/>
    </w:pPr>
    <w:rPr>
      <w:rFonts w:ascii="Arial" w:eastAsia="Calibri" w:hAnsi="Arial" w:cs="Arial"/>
      <w:b/>
      <w:bCs/>
      <w:color w:val="auto"/>
      <w:sz w:val="22"/>
    </w:rPr>
  </w:style>
  <w:style w:type="paragraph" w:customStyle="1" w:styleId="P11">
    <w:name w:val="P 1.1."/>
    <w:basedOn w:val="Normalny"/>
    <w:uiPriority w:val="99"/>
    <w:qFormat/>
    <w:rsid w:val="00D6109C"/>
    <w:pPr>
      <w:tabs>
        <w:tab w:val="num" w:pos="0"/>
        <w:tab w:val="left" w:pos="360"/>
      </w:tabs>
      <w:spacing w:before="120" w:after="0" w:line="240" w:lineRule="auto"/>
      <w:ind w:right="0"/>
    </w:pPr>
    <w:rPr>
      <w:rFonts w:ascii="Arial" w:eastAsia="Calibri" w:hAnsi="Arial" w:cs="Arial"/>
      <w:color w:val="auto"/>
      <w:sz w:val="22"/>
      <w:lang w:eastAsia="ar-SA"/>
    </w:rPr>
  </w:style>
  <w:style w:type="paragraph" w:customStyle="1" w:styleId="P111">
    <w:name w:val="P 1.1.1."/>
    <w:basedOn w:val="Normalny"/>
    <w:uiPriority w:val="99"/>
    <w:qFormat/>
    <w:rsid w:val="00D6109C"/>
    <w:pPr>
      <w:numPr>
        <w:ilvl w:val="2"/>
        <w:numId w:val="6"/>
      </w:numPr>
      <w:spacing w:before="120" w:after="240" w:line="240" w:lineRule="auto"/>
      <w:ind w:left="5" w:right="0" w:hanging="5"/>
    </w:pPr>
    <w:rPr>
      <w:rFonts w:ascii="Arial" w:eastAsia="Calibri" w:hAnsi="Arial" w:cs="Arial"/>
      <w:color w:val="auto"/>
      <w:sz w:val="22"/>
      <w:lang w:eastAsia="ar-SA"/>
    </w:rPr>
  </w:style>
  <w:style w:type="paragraph" w:customStyle="1" w:styleId="P1111">
    <w:name w:val="P 1.1.1.1."/>
    <w:basedOn w:val="Normalny"/>
    <w:uiPriority w:val="99"/>
    <w:qFormat/>
    <w:rsid w:val="00D6109C"/>
    <w:pPr>
      <w:numPr>
        <w:ilvl w:val="3"/>
        <w:numId w:val="6"/>
      </w:numPr>
      <w:spacing w:before="120" w:after="240" w:line="240" w:lineRule="auto"/>
      <w:ind w:left="5" w:right="0" w:hanging="5"/>
    </w:pPr>
    <w:rPr>
      <w:rFonts w:ascii="Arial" w:eastAsia="Calibri" w:hAnsi="Arial" w:cs="Arial"/>
      <w:color w:val="auto"/>
      <w:sz w:val="22"/>
      <w:lang w:eastAsia="ar-SA"/>
    </w:rPr>
  </w:style>
  <w:style w:type="paragraph" w:styleId="Poprawka">
    <w:name w:val="Revision"/>
    <w:uiPriority w:val="99"/>
    <w:semiHidden/>
    <w:qFormat/>
    <w:rsid w:val="00001F52"/>
    <w:rPr>
      <w:rFonts w:ascii="Times New Roman" w:hAnsi="Times New Roman" w:cs="Times New Roman"/>
      <w:color w:val="000000"/>
      <w:sz w:val="24"/>
      <w:szCs w:val="22"/>
    </w:rPr>
  </w:style>
  <w:style w:type="paragraph" w:customStyle="1" w:styleId="Styl1">
    <w:name w:val="Styl1"/>
    <w:basedOn w:val="Normalny"/>
    <w:qFormat/>
    <w:rsid w:val="008F5017"/>
    <w:pPr>
      <w:spacing w:after="0" w:line="240" w:lineRule="auto"/>
      <w:ind w:left="0" w:right="0" w:firstLine="0"/>
      <w:jc w:val="left"/>
    </w:pPr>
    <w:rPr>
      <w:rFonts w:ascii="Arial" w:eastAsia="Calibri" w:hAnsi="Arial" w:cs="Arial"/>
      <w:color w:val="auto"/>
      <w:sz w:val="20"/>
      <w:szCs w:val="20"/>
      <w:lang w:eastAsia="en-US"/>
    </w:rPr>
  </w:style>
  <w:style w:type="paragraph" w:customStyle="1" w:styleId="msonormal0">
    <w:name w:val="msonormal"/>
    <w:basedOn w:val="Normalny"/>
    <w:qFormat/>
    <w:rsid w:val="008F5017"/>
    <w:pPr>
      <w:spacing w:beforeAutospacing="1" w:afterAutospacing="1" w:line="240" w:lineRule="auto"/>
      <w:ind w:left="0" w:right="0" w:firstLine="0"/>
      <w:jc w:val="left"/>
    </w:pPr>
    <w:rPr>
      <w:color w:val="auto"/>
      <w:szCs w:val="24"/>
    </w:rPr>
  </w:style>
  <w:style w:type="paragraph" w:customStyle="1" w:styleId="font5">
    <w:name w:val="font5"/>
    <w:basedOn w:val="Normalny"/>
    <w:qFormat/>
    <w:rsid w:val="008F5017"/>
    <w:pPr>
      <w:spacing w:beforeAutospacing="1" w:afterAutospacing="1" w:line="240" w:lineRule="auto"/>
      <w:ind w:left="0" w:right="0"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font6">
    <w:name w:val="font6"/>
    <w:basedOn w:val="Normalny"/>
    <w:qFormat/>
    <w:rsid w:val="008F5017"/>
    <w:pPr>
      <w:spacing w:beforeAutospacing="1" w:afterAutospacing="1" w:line="240" w:lineRule="auto"/>
      <w:ind w:left="0" w:righ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font7">
    <w:name w:val="font7"/>
    <w:basedOn w:val="Normalny"/>
    <w:qFormat/>
    <w:rsid w:val="008F5017"/>
    <w:pPr>
      <w:spacing w:beforeAutospacing="1" w:afterAutospacing="1" w:line="240" w:lineRule="auto"/>
      <w:ind w:left="0" w:right="0" w:firstLine="0"/>
      <w:jc w:val="left"/>
    </w:pPr>
    <w:rPr>
      <w:rFonts w:ascii="Arial" w:hAnsi="Arial" w:cs="Arial"/>
      <w:sz w:val="16"/>
      <w:szCs w:val="16"/>
    </w:rPr>
  </w:style>
  <w:style w:type="paragraph" w:customStyle="1" w:styleId="font8">
    <w:name w:val="font8"/>
    <w:basedOn w:val="Normalny"/>
    <w:qFormat/>
    <w:rsid w:val="008F5017"/>
    <w:pPr>
      <w:spacing w:beforeAutospacing="1" w:afterAutospacing="1" w:line="240" w:lineRule="auto"/>
      <w:ind w:left="0" w:right="0" w:firstLine="0"/>
      <w:jc w:val="left"/>
    </w:pPr>
    <w:rPr>
      <w:rFonts w:ascii="Arial" w:hAnsi="Arial" w:cs="Arial"/>
      <w:sz w:val="16"/>
      <w:szCs w:val="16"/>
    </w:rPr>
  </w:style>
  <w:style w:type="paragraph" w:customStyle="1" w:styleId="font9">
    <w:name w:val="font9"/>
    <w:basedOn w:val="Normalny"/>
    <w:qFormat/>
    <w:rsid w:val="008F5017"/>
    <w:pPr>
      <w:spacing w:beforeAutospacing="1" w:afterAutospacing="1" w:line="240" w:lineRule="auto"/>
      <w:ind w:left="0" w:right="0" w:firstLine="0"/>
      <w:jc w:val="left"/>
    </w:pPr>
    <w:rPr>
      <w:rFonts w:ascii="Tahoma" w:hAnsi="Tahoma" w:cs="Tahoma"/>
      <w:sz w:val="18"/>
      <w:szCs w:val="18"/>
    </w:rPr>
  </w:style>
  <w:style w:type="paragraph" w:customStyle="1" w:styleId="font10">
    <w:name w:val="font10"/>
    <w:basedOn w:val="Normalny"/>
    <w:qFormat/>
    <w:rsid w:val="008F5017"/>
    <w:pPr>
      <w:spacing w:beforeAutospacing="1" w:afterAutospacing="1" w:line="240" w:lineRule="auto"/>
      <w:ind w:left="0" w:right="0" w:firstLine="0"/>
      <w:jc w:val="left"/>
    </w:pPr>
    <w:rPr>
      <w:rFonts w:ascii="Tahoma" w:hAnsi="Tahoma" w:cs="Tahoma"/>
      <w:b/>
      <w:bCs/>
      <w:sz w:val="18"/>
      <w:szCs w:val="18"/>
    </w:rPr>
  </w:style>
  <w:style w:type="paragraph" w:customStyle="1" w:styleId="font11">
    <w:name w:val="font11"/>
    <w:basedOn w:val="Normalny"/>
    <w:qFormat/>
    <w:rsid w:val="008F5017"/>
    <w:pPr>
      <w:spacing w:beforeAutospacing="1" w:afterAutospacing="1" w:line="240" w:lineRule="auto"/>
      <w:ind w:left="0" w:righ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font12">
    <w:name w:val="font12"/>
    <w:basedOn w:val="Normalny"/>
    <w:qFormat/>
    <w:rsid w:val="008F5017"/>
    <w:pPr>
      <w:spacing w:beforeAutospacing="1" w:afterAutospacing="1" w:line="240" w:lineRule="auto"/>
      <w:ind w:left="0" w:right="0" w:firstLine="0"/>
      <w:jc w:val="left"/>
    </w:pPr>
    <w:rPr>
      <w:rFonts w:ascii="Arial" w:hAnsi="Arial" w:cs="Arial"/>
      <w:color w:val="FF0000"/>
      <w:sz w:val="16"/>
      <w:szCs w:val="16"/>
    </w:rPr>
  </w:style>
  <w:style w:type="paragraph" w:customStyle="1" w:styleId="font13">
    <w:name w:val="font13"/>
    <w:basedOn w:val="Normalny"/>
    <w:qFormat/>
    <w:rsid w:val="008F5017"/>
    <w:pPr>
      <w:spacing w:beforeAutospacing="1" w:afterAutospacing="1" w:line="240" w:lineRule="auto"/>
      <w:ind w:left="0" w:right="0" w:firstLine="0"/>
      <w:jc w:val="left"/>
    </w:pPr>
    <w:rPr>
      <w:rFonts w:ascii="Arial" w:hAnsi="Arial" w:cs="Arial"/>
      <w:sz w:val="16"/>
      <w:szCs w:val="16"/>
    </w:rPr>
  </w:style>
  <w:style w:type="paragraph" w:customStyle="1" w:styleId="font14">
    <w:name w:val="font14"/>
    <w:basedOn w:val="Normalny"/>
    <w:qFormat/>
    <w:rsid w:val="008F5017"/>
    <w:pPr>
      <w:spacing w:beforeAutospacing="1" w:afterAutospacing="1" w:line="240" w:lineRule="auto"/>
      <w:ind w:left="0" w:right="0"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font15">
    <w:name w:val="font15"/>
    <w:basedOn w:val="Normalny"/>
    <w:qFormat/>
    <w:rsid w:val="008F5017"/>
    <w:pPr>
      <w:spacing w:beforeAutospacing="1" w:afterAutospacing="1" w:line="240" w:lineRule="auto"/>
      <w:ind w:left="0" w:right="0" w:firstLine="0"/>
      <w:jc w:val="left"/>
    </w:pPr>
    <w:rPr>
      <w:rFonts w:ascii="Arial" w:hAnsi="Arial" w:cs="Arial"/>
      <w:i/>
      <w:iCs/>
      <w:sz w:val="16"/>
      <w:szCs w:val="16"/>
    </w:rPr>
  </w:style>
  <w:style w:type="paragraph" w:customStyle="1" w:styleId="font16">
    <w:name w:val="font16"/>
    <w:basedOn w:val="Normalny"/>
    <w:qFormat/>
    <w:rsid w:val="008F5017"/>
    <w:pPr>
      <w:spacing w:beforeAutospacing="1" w:afterAutospacing="1" w:line="240" w:lineRule="auto"/>
      <w:ind w:left="0" w:right="0" w:firstLine="0"/>
      <w:jc w:val="left"/>
    </w:pPr>
    <w:rPr>
      <w:rFonts w:ascii="Arial" w:hAnsi="Arial" w:cs="Arial"/>
      <w:i/>
      <w:iCs/>
      <w:sz w:val="16"/>
      <w:szCs w:val="16"/>
    </w:rPr>
  </w:style>
  <w:style w:type="paragraph" w:customStyle="1" w:styleId="xl80">
    <w:name w:val="xl80"/>
    <w:basedOn w:val="Normalny"/>
    <w:qFormat/>
    <w:rsid w:val="008F50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right="0" w:firstLine="0"/>
      <w:jc w:val="left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81">
    <w:name w:val="xl81"/>
    <w:basedOn w:val="Normalny"/>
    <w:qFormat/>
    <w:rsid w:val="008F50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right="0" w:firstLine="0"/>
      <w:jc w:val="left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82">
    <w:name w:val="xl82"/>
    <w:basedOn w:val="Normalny"/>
    <w:qFormat/>
    <w:rsid w:val="008F50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right="0" w:firstLine="0"/>
      <w:jc w:val="left"/>
      <w:textAlignment w:val="top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83">
    <w:name w:val="xl83"/>
    <w:basedOn w:val="Normalny"/>
    <w:qFormat/>
    <w:rsid w:val="008F50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right="0" w:firstLine="0"/>
      <w:jc w:val="left"/>
      <w:textAlignment w:val="center"/>
    </w:pPr>
    <w:rPr>
      <w:rFonts w:ascii="Arial" w:hAnsi="Arial" w:cs="Arial"/>
      <w:color w:val="auto"/>
      <w:sz w:val="16"/>
      <w:szCs w:val="16"/>
    </w:rPr>
  </w:style>
  <w:style w:type="paragraph" w:customStyle="1" w:styleId="xl84">
    <w:name w:val="xl84"/>
    <w:basedOn w:val="Normalny"/>
    <w:qFormat/>
    <w:rsid w:val="008F50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 w:line="240" w:lineRule="auto"/>
      <w:ind w:left="0" w:right="0" w:firstLine="0"/>
      <w:jc w:val="left"/>
      <w:textAlignment w:val="top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85">
    <w:name w:val="xl85"/>
    <w:basedOn w:val="Normalny"/>
    <w:qFormat/>
    <w:rsid w:val="008F50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 w:line="240" w:lineRule="auto"/>
      <w:ind w:left="0" w:right="0" w:firstLine="0"/>
      <w:jc w:val="left"/>
      <w:textAlignment w:val="center"/>
    </w:pPr>
    <w:rPr>
      <w:rFonts w:ascii="Arial" w:hAnsi="Arial" w:cs="Arial"/>
      <w:color w:val="auto"/>
      <w:sz w:val="16"/>
      <w:szCs w:val="16"/>
    </w:rPr>
  </w:style>
  <w:style w:type="paragraph" w:customStyle="1" w:styleId="xl86">
    <w:name w:val="xl86"/>
    <w:basedOn w:val="Normalny"/>
    <w:qFormat/>
    <w:rsid w:val="008F50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right="0" w:firstLine="0"/>
      <w:jc w:val="left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87">
    <w:name w:val="xl87"/>
    <w:basedOn w:val="Normalny"/>
    <w:qFormat/>
    <w:rsid w:val="008F50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right="0" w:firstLine="0"/>
      <w:jc w:val="left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88">
    <w:name w:val="xl88"/>
    <w:basedOn w:val="Normalny"/>
    <w:qFormat/>
    <w:rsid w:val="008F50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righ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89">
    <w:name w:val="xl89"/>
    <w:basedOn w:val="Normalny"/>
    <w:qFormat/>
    <w:rsid w:val="008F50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righ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90">
    <w:name w:val="xl90"/>
    <w:basedOn w:val="Normalny"/>
    <w:qFormat/>
    <w:rsid w:val="008F50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righ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91">
    <w:name w:val="xl91"/>
    <w:basedOn w:val="Normalny"/>
    <w:qFormat/>
    <w:rsid w:val="008F5017"/>
    <w:pPr>
      <w:spacing w:beforeAutospacing="1" w:afterAutospacing="1" w:line="240" w:lineRule="auto"/>
      <w:ind w:left="0" w:righ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92">
    <w:name w:val="xl92"/>
    <w:basedOn w:val="Normalny"/>
    <w:qFormat/>
    <w:rsid w:val="008F50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right="0" w:firstLine="0"/>
      <w:jc w:val="left"/>
      <w:textAlignment w:val="center"/>
    </w:pPr>
    <w:rPr>
      <w:rFonts w:ascii="Arial" w:hAnsi="Arial" w:cs="Arial"/>
      <w:color w:val="auto"/>
      <w:sz w:val="16"/>
      <w:szCs w:val="16"/>
    </w:rPr>
  </w:style>
  <w:style w:type="paragraph" w:customStyle="1" w:styleId="xl93">
    <w:name w:val="xl93"/>
    <w:basedOn w:val="Normalny"/>
    <w:qFormat/>
    <w:rsid w:val="008F50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right="0" w:firstLine="0"/>
      <w:jc w:val="left"/>
      <w:textAlignment w:val="center"/>
    </w:pPr>
    <w:rPr>
      <w:rFonts w:ascii="Arial" w:hAnsi="Arial" w:cs="Arial"/>
      <w:color w:val="auto"/>
      <w:sz w:val="16"/>
      <w:szCs w:val="16"/>
    </w:rPr>
  </w:style>
  <w:style w:type="paragraph" w:customStyle="1" w:styleId="xl94">
    <w:name w:val="xl94"/>
    <w:basedOn w:val="Normalny"/>
    <w:qFormat/>
    <w:rsid w:val="008F50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righ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95">
    <w:name w:val="xl95"/>
    <w:basedOn w:val="Normalny"/>
    <w:qFormat/>
    <w:rsid w:val="008F50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righ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96">
    <w:name w:val="xl96"/>
    <w:basedOn w:val="Normalny"/>
    <w:qFormat/>
    <w:rsid w:val="008F50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right="0" w:firstLine="0"/>
      <w:jc w:val="left"/>
      <w:textAlignment w:val="top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97">
    <w:name w:val="xl97"/>
    <w:basedOn w:val="Normalny"/>
    <w:qFormat/>
    <w:rsid w:val="008F50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ind w:left="0" w:right="0" w:firstLine="0"/>
      <w:jc w:val="left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98">
    <w:name w:val="xl98"/>
    <w:basedOn w:val="Normalny"/>
    <w:qFormat/>
    <w:rsid w:val="008F50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righ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99">
    <w:name w:val="xl99"/>
    <w:basedOn w:val="Normalny"/>
    <w:qFormat/>
    <w:rsid w:val="008F50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righ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100">
    <w:name w:val="xl100"/>
    <w:basedOn w:val="Normalny"/>
    <w:qFormat/>
    <w:rsid w:val="008F50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 w:line="240" w:lineRule="auto"/>
      <w:ind w:left="0" w:right="0" w:firstLine="0"/>
      <w:jc w:val="left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101">
    <w:name w:val="xl101"/>
    <w:basedOn w:val="Normalny"/>
    <w:qFormat/>
    <w:rsid w:val="008F50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 w:line="240" w:lineRule="auto"/>
      <w:ind w:left="0" w:right="0" w:firstLine="0"/>
      <w:jc w:val="left"/>
      <w:textAlignment w:val="top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102">
    <w:name w:val="xl102"/>
    <w:basedOn w:val="Normalny"/>
    <w:qFormat/>
    <w:rsid w:val="008F50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 w:line="240" w:lineRule="auto"/>
      <w:ind w:left="0" w:right="0" w:firstLine="0"/>
      <w:jc w:val="left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103">
    <w:name w:val="xl103"/>
    <w:basedOn w:val="Normalny"/>
    <w:qFormat/>
    <w:rsid w:val="008F50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 w:line="240" w:lineRule="auto"/>
      <w:ind w:left="0" w:righ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104">
    <w:name w:val="xl104"/>
    <w:basedOn w:val="Normalny"/>
    <w:qFormat/>
    <w:rsid w:val="008F50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right="0" w:firstLine="0"/>
      <w:jc w:val="left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105">
    <w:name w:val="xl105"/>
    <w:basedOn w:val="Normalny"/>
    <w:qFormat/>
    <w:rsid w:val="008F50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right="0" w:firstLine="0"/>
      <w:jc w:val="left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106">
    <w:name w:val="xl106"/>
    <w:basedOn w:val="Normalny"/>
    <w:qFormat/>
    <w:rsid w:val="008F50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ind w:left="0" w:right="0" w:firstLine="0"/>
      <w:jc w:val="left"/>
      <w:textAlignment w:val="top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Normalny"/>
    <w:qFormat/>
    <w:rsid w:val="008F50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ind w:left="0" w:right="0" w:firstLine="0"/>
      <w:jc w:val="left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108">
    <w:name w:val="xl108"/>
    <w:basedOn w:val="Normalny"/>
    <w:qFormat/>
    <w:rsid w:val="008F50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ind w:left="0" w:right="0" w:firstLine="0"/>
      <w:textAlignment w:val="top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Normalny"/>
    <w:qFormat/>
    <w:rsid w:val="008F50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right="0" w:firstLine="0"/>
      <w:jc w:val="left"/>
      <w:textAlignment w:val="top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Normalny"/>
    <w:qFormat/>
    <w:rsid w:val="008F50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ind w:left="0" w:right="0" w:firstLine="0"/>
      <w:jc w:val="left"/>
      <w:textAlignment w:val="top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Normalny"/>
    <w:qFormat/>
    <w:rsid w:val="008F50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right="0" w:firstLine="0"/>
      <w:jc w:val="left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112">
    <w:name w:val="xl112"/>
    <w:basedOn w:val="Normalny"/>
    <w:qFormat/>
    <w:rsid w:val="008F50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right="0" w:firstLine="0"/>
      <w:jc w:val="left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113">
    <w:name w:val="xl113"/>
    <w:basedOn w:val="Normalny"/>
    <w:qFormat/>
    <w:rsid w:val="008F50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right="0" w:firstLine="0"/>
      <w:jc w:val="left"/>
      <w:textAlignment w:val="center"/>
    </w:pPr>
    <w:rPr>
      <w:rFonts w:ascii="Arial" w:hAnsi="Arial" w:cs="Arial"/>
      <w:color w:val="auto"/>
      <w:sz w:val="16"/>
      <w:szCs w:val="16"/>
    </w:rPr>
  </w:style>
  <w:style w:type="paragraph" w:customStyle="1" w:styleId="xl114">
    <w:name w:val="xl114"/>
    <w:basedOn w:val="Normalny"/>
    <w:qFormat/>
    <w:rsid w:val="008F50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ind w:left="0" w:right="0" w:firstLine="0"/>
      <w:jc w:val="left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115">
    <w:name w:val="xl115"/>
    <w:basedOn w:val="Normalny"/>
    <w:qFormat/>
    <w:rsid w:val="008F50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right="0" w:firstLine="0"/>
      <w:jc w:val="left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116">
    <w:name w:val="xl116"/>
    <w:basedOn w:val="Normalny"/>
    <w:qFormat/>
    <w:rsid w:val="008F50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 w:line="240" w:lineRule="auto"/>
      <w:ind w:left="0" w:right="0" w:firstLine="0"/>
      <w:jc w:val="left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117">
    <w:name w:val="xl117"/>
    <w:basedOn w:val="Normalny"/>
    <w:qFormat/>
    <w:rsid w:val="008F50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 w:line="240" w:lineRule="auto"/>
      <w:ind w:left="0" w:right="0" w:firstLine="0"/>
      <w:jc w:val="left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118">
    <w:name w:val="xl118"/>
    <w:basedOn w:val="Normalny"/>
    <w:qFormat/>
    <w:rsid w:val="008F50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right="0" w:firstLine="0"/>
      <w:jc w:val="left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119">
    <w:name w:val="xl119"/>
    <w:basedOn w:val="Normalny"/>
    <w:qFormat/>
    <w:rsid w:val="008F50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right="0" w:firstLine="0"/>
      <w:jc w:val="left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120">
    <w:name w:val="xl120"/>
    <w:basedOn w:val="Normalny"/>
    <w:qFormat/>
    <w:rsid w:val="008F50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right="0" w:firstLine="0"/>
      <w:jc w:val="left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121">
    <w:name w:val="xl121"/>
    <w:basedOn w:val="Normalny"/>
    <w:qFormat/>
    <w:rsid w:val="008F50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 w:line="240" w:lineRule="auto"/>
      <w:ind w:left="0" w:right="0" w:firstLine="0"/>
      <w:jc w:val="left"/>
      <w:textAlignment w:val="top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122">
    <w:name w:val="xl122"/>
    <w:basedOn w:val="Normalny"/>
    <w:qFormat/>
    <w:rsid w:val="008F50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 w:line="240" w:lineRule="auto"/>
      <w:ind w:left="0" w:right="0" w:firstLine="0"/>
      <w:jc w:val="left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123">
    <w:name w:val="xl123"/>
    <w:basedOn w:val="Normalny"/>
    <w:qFormat/>
    <w:rsid w:val="008F50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 w:line="240" w:lineRule="auto"/>
      <w:ind w:left="0" w:right="0" w:firstLine="0"/>
      <w:jc w:val="left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124">
    <w:name w:val="xl124"/>
    <w:basedOn w:val="Normalny"/>
    <w:qFormat/>
    <w:rsid w:val="008F50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right="0" w:firstLine="0"/>
      <w:jc w:val="left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125">
    <w:name w:val="xl125"/>
    <w:basedOn w:val="Normalny"/>
    <w:qFormat/>
    <w:rsid w:val="008F50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right="0" w:firstLine="0"/>
      <w:jc w:val="left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126">
    <w:name w:val="xl126"/>
    <w:basedOn w:val="Normalny"/>
    <w:qFormat/>
    <w:rsid w:val="008F50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right="0" w:firstLine="0"/>
      <w:jc w:val="left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127">
    <w:name w:val="xl127"/>
    <w:basedOn w:val="Normalny"/>
    <w:qFormat/>
    <w:rsid w:val="008F50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right="0" w:firstLine="0"/>
      <w:jc w:val="left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128">
    <w:name w:val="xl128"/>
    <w:basedOn w:val="Normalny"/>
    <w:qFormat/>
    <w:rsid w:val="008F50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right="0" w:firstLine="0"/>
      <w:jc w:val="left"/>
      <w:textAlignment w:val="top"/>
    </w:pPr>
    <w:rPr>
      <w:rFonts w:ascii="Arial" w:hAnsi="Arial" w:cs="Arial"/>
      <w:color w:val="FF0000"/>
      <w:sz w:val="16"/>
      <w:szCs w:val="16"/>
    </w:rPr>
  </w:style>
  <w:style w:type="paragraph" w:customStyle="1" w:styleId="xl129">
    <w:name w:val="xl129"/>
    <w:basedOn w:val="Normalny"/>
    <w:qFormat/>
    <w:rsid w:val="008F50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right="0" w:firstLine="0"/>
      <w:jc w:val="left"/>
      <w:textAlignment w:val="top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130">
    <w:name w:val="xl130"/>
    <w:basedOn w:val="Normalny"/>
    <w:qFormat/>
    <w:rsid w:val="008F50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right="0" w:firstLine="0"/>
      <w:jc w:val="left"/>
      <w:textAlignment w:val="top"/>
    </w:pPr>
    <w:rPr>
      <w:rFonts w:ascii="Arial" w:hAnsi="Arial" w:cs="Arial"/>
      <w:color w:val="FF0000"/>
      <w:sz w:val="16"/>
      <w:szCs w:val="16"/>
    </w:rPr>
  </w:style>
  <w:style w:type="paragraph" w:customStyle="1" w:styleId="xl131">
    <w:name w:val="xl131"/>
    <w:basedOn w:val="Normalny"/>
    <w:qFormat/>
    <w:rsid w:val="008F50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 w:line="240" w:lineRule="auto"/>
      <w:ind w:left="0" w:right="0" w:firstLine="0"/>
      <w:jc w:val="left"/>
      <w:textAlignment w:val="top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132">
    <w:name w:val="xl132"/>
    <w:basedOn w:val="Normalny"/>
    <w:qFormat/>
    <w:rsid w:val="008F50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 w:line="240" w:lineRule="auto"/>
      <w:ind w:left="0" w:right="0" w:firstLine="0"/>
      <w:jc w:val="left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133">
    <w:name w:val="xl133"/>
    <w:basedOn w:val="Normalny"/>
    <w:qFormat/>
    <w:rsid w:val="008F50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 w:line="240" w:lineRule="auto"/>
      <w:ind w:left="0" w:right="0" w:firstLine="0"/>
      <w:jc w:val="left"/>
      <w:textAlignment w:val="top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134">
    <w:name w:val="xl134"/>
    <w:basedOn w:val="Normalny"/>
    <w:qFormat/>
    <w:rsid w:val="008F50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ind w:left="0" w:right="0" w:firstLine="0"/>
      <w:jc w:val="left"/>
      <w:textAlignment w:val="top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135">
    <w:name w:val="xl135"/>
    <w:basedOn w:val="Normalny"/>
    <w:qFormat/>
    <w:rsid w:val="008F50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F2F2"/>
      <w:spacing w:beforeAutospacing="1" w:afterAutospacing="1" w:line="240" w:lineRule="auto"/>
      <w:ind w:left="0" w:right="0" w:firstLine="0"/>
      <w:jc w:val="left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136">
    <w:name w:val="xl136"/>
    <w:basedOn w:val="Normalny"/>
    <w:qFormat/>
    <w:rsid w:val="008F50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right="0" w:firstLine="0"/>
      <w:jc w:val="left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137">
    <w:name w:val="xl137"/>
    <w:basedOn w:val="Normalny"/>
    <w:qFormat/>
    <w:rsid w:val="008F50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right="0" w:firstLine="0"/>
      <w:jc w:val="left"/>
      <w:textAlignment w:val="center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138">
    <w:name w:val="xl138"/>
    <w:basedOn w:val="Normalny"/>
    <w:qFormat/>
    <w:rsid w:val="008F50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right="0" w:firstLine="0"/>
      <w:textAlignment w:val="center"/>
    </w:pPr>
    <w:rPr>
      <w:rFonts w:ascii="Arial" w:hAnsi="Arial" w:cs="Arial"/>
      <w:sz w:val="16"/>
      <w:szCs w:val="16"/>
    </w:rPr>
  </w:style>
  <w:style w:type="paragraph" w:customStyle="1" w:styleId="xl139">
    <w:name w:val="xl139"/>
    <w:basedOn w:val="Normalny"/>
    <w:qFormat/>
    <w:rsid w:val="008F50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right="0" w:firstLine="0"/>
      <w:jc w:val="left"/>
      <w:textAlignment w:val="center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Normalny"/>
    <w:qFormat/>
    <w:rsid w:val="008F50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 w:line="240" w:lineRule="auto"/>
      <w:ind w:left="0" w:righ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141">
    <w:name w:val="xl141"/>
    <w:basedOn w:val="Normalny"/>
    <w:qFormat/>
    <w:rsid w:val="008F50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righ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142">
    <w:name w:val="xl142"/>
    <w:basedOn w:val="Normalny"/>
    <w:qFormat/>
    <w:rsid w:val="008F50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 w:line="240" w:lineRule="auto"/>
      <w:ind w:left="0" w:righ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143">
    <w:name w:val="xl143"/>
    <w:basedOn w:val="Normalny"/>
    <w:qFormat/>
    <w:rsid w:val="008F50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FBFBF"/>
      <w:spacing w:beforeAutospacing="1" w:afterAutospacing="1" w:line="240" w:lineRule="auto"/>
      <w:ind w:left="0" w:right="0" w:firstLine="0"/>
      <w:jc w:val="center"/>
      <w:textAlignment w:val="center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144">
    <w:name w:val="xl144"/>
    <w:basedOn w:val="Normalny"/>
    <w:qFormat/>
    <w:rsid w:val="008F50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FBFBF"/>
      <w:spacing w:beforeAutospacing="1" w:afterAutospacing="1" w:line="240" w:lineRule="auto"/>
      <w:ind w:left="0" w:right="0" w:firstLine="0"/>
      <w:jc w:val="center"/>
      <w:textAlignment w:val="center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145">
    <w:name w:val="xl145"/>
    <w:basedOn w:val="Normalny"/>
    <w:qFormat/>
    <w:rsid w:val="008F501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right="0" w:firstLine="0"/>
      <w:jc w:val="left"/>
      <w:textAlignment w:val="top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146">
    <w:name w:val="xl146"/>
    <w:basedOn w:val="Normalny"/>
    <w:qFormat/>
    <w:rsid w:val="008F501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right="0" w:firstLine="0"/>
      <w:jc w:val="left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147">
    <w:name w:val="xl147"/>
    <w:basedOn w:val="Normalny"/>
    <w:qFormat/>
    <w:rsid w:val="008F50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right="0" w:firstLine="0"/>
      <w:jc w:val="left"/>
      <w:textAlignment w:val="top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Normalny"/>
    <w:qFormat/>
    <w:rsid w:val="008F50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 w:line="240" w:lineRule="auto"/>
      <w:ind w:left="0" w:right="0" w:firstLine="0"/>
      <w:jc w:val="left"/>
      <w:textAlignment w:val="top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149">
    <w:name w:val="xl149"/>
    <w:basedOn w:val="Normalny"/>
    <w:qFormat/>
    <w:rsid w:val="008F50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right="0" w:firstLine="0"/>
      <w:jc w:val="left"/>
      <w:textAlignment w:val="center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150">
    <w:name w:val="xl150"/>
    <w:basedOn w:val="Normalny"/>
    <w:qFormat/>
    <w:rsid w:val="008F50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 w:line="240" w:lineRule="auto"/>
      <w:ind w:left="0" w:right="0" w:firstLine="0"/>
      <w:jc w:val="center"/>
      <w:textAlignment w:val="center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151">
    <w:name w:val="xl151"/>
    <w:basedOn w:val="Normalny"/>
    <w:qFormat/>
    <w:rsid w:val="008F50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right="0" w:firstLine="0"/>
      <w:textAlignment w:val="center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Normalny"/>
    <w:qFormat/>
    <w:rsid w:val="008F50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right="0" w:firstLine="0"/>
      <w:jc w:val="left"/>
      <w:textAlignment w:val="center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Normalny"/>
    <w:qFormat/>
    <w:rsid w:val="008F501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right="0" w:firstLine="0"/>
      <w:jc w:val="left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154">
    <w:name w:val="xl154"/>
    <w:basedOn w:val="Normalny"/>
    <w:qFormat/>
    <w:rsid w:val="008F501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 w:line="240" w:lineRule="auto"/>
      <w:ind w:left="0" w:right="0" w:firstLine="0"/>
      <w:jc w:val="left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155">
    <w:name w:val="xl155"/>
    <w:basedOn w:val="Normalny"/>
    <w:qFormat/>
    <w:rsid w:val="008F50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ind w:left="0" w:right="0" w:firstLine="0"/>
      <w:jc w:val="left"/>
      <w:textAlignment w:val="center"/>
    </w:pPr>
    <w:rPr>
      <w:rFonts w:ascii="Calibri" w:hAnsi="Calibri" w:cs="Calibri"/>
      <w:color w:val="auto"/>
      <w:szCs w:val="24"/>
    </w:rPr>
  </w:style>
  <w:style w:type="paragraph" w:customStyle="1" w:styleId="xl156">
    <w:name w:val="xl156"/>
    <w:basedOn w:val="Normalny"/>
    <w:qFormat/>
    <w:rsid w:val="008F50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ind w:left="0" w:right="0" w:firstLine="0"/>
      <w:jc w:val="left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157">
    <w:name w:val="xl157"/>
    <w:basedOn w:val="Normalny"/>
    <w:qFormat/>
    <w:rsid w:val="008F50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ind w:left="0" w:right="0" w:firstLine="0"/>
      <w:jc w:val="left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158">
    <w:name w:val="xl158"/>
    <w:basedOn w:val="Normalny"/>
    <w:qFormat/>
    <w:rsid w:val="008F50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ind w:left="0" w:right="0" w:firstLine="0"/>
      <w:jc w:val="left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159">
    <w:name w:val="xl159"/>
    <w:basedOn w:val="Normalny"/>
    <w:qFormat/>
    <w:rsid w:val="008F50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ind w:left="0" w:right="0" w:firstLine="0"/>
      <w:jc w:val="left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160">
    <w:name w:val="xl160"/>
    <w:basedOn w:val="Normalny"/>
    <w:qFormat/>
    <w:rsid w:val="008F5017"/>
    <w:pPr>
      <w:shd w:val="clear" w:color="000000" w:fill="FFFFFF"/>
      <w:spacing w:beforeAutospacing="1" w:afterAutospacing="1" w:line="240" w:lineRule="auto"/>
      <w:ind w:left="0" w:right="0" w:firstLine="0"/>
      <w:jc w:val="left"/>
    </w:pPr>
    <w:rPr>
      <w:color w:val="auto"/>
      <w:szCs w:val="24"/>
    </w:rPr>
  </w:style>
  <w:style w:type="paragraph" w:customStyle="1" w:styleId="xl161">
    <w:name w:val="xl161"/>
    <w:basedOn w:val="Normalny"/>
    <w:qFormat/>
    <w:rsid w:val="008F501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right="0" w:firstLine="0"/>
      <w:jc w:val="left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162">
    <w:name w:val="xl162"/>
    <w:basedOn w:val="Normalny"/>
    <w:qFormat/>
    <w:rsid w:val="008F5017"/>
    <w:pPr>
      <w:pBdr>
        <w:left w:val="single" w:sz="8" w:space="0" w:color="000000"/>
        <w:bottom w:val="single" w:sz="8" w:space="0" w:color="000000"/>
      </w:pBdr>
      <w:spacing w:beforeAutospacing="1" w:afterAutospacing="1" w:line="240" w:lineRule="auto"/>
      <w:ind w:left="0" w:right="0" w:firstLine="0"/>
      <w:jc w:val="left"/>
      <w:textAlignment w:val="center"/>
    </w:pPr>
    <w:rPr>
      <w:rFonts w:ascii="Arial" w:hAnsi="Arial" w:cs="Arial"/>
      <w:sz w:val="16"/>
      <w:szCs w:val="16"/>
    </w:rPr>
  </w:style>
  <w:style w:type="paragraph" w:customStyle="1" w:styleId="xl163">
    <w:name w:val="xl163"/>
    <w:basedOn w:val="Normalny"/>
    <w:qFormat/>
    <w:rsid w:val="008F50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4F6228"/>
      <w:spacing w:beforeAutospacing="1" w:afterAutospacing="1" w:line="240" w:lineRule="auto"/>
      <w:ind w:left="0" w:right="0" w:firstLine="0"/>
      <w:jc w:val="center"/>
      <w:textAlignment w:val="center"/>
    </w:pPr>
    <w:rPr>
      <w:rFonts w:ascii="Arial" w:hAnsi="Arial" w:cs="Arial"/>
      <w:b/>
      <w:bCs/>
      <w:color w:val="FFFFFF"/>
      <w:sz w:val="16"/>
      <w:szCs w:val="16"/>
    </w:rPr>
  </w:style>
  <w:style w:type="paragraph" w:customStyle="1" w:styleId="xl164">
    <w:name w:val="xl164"/>
    <w:basedOn w:val="Normalny"/>
    <w:qFormat/>
    <w:rsid w:val="008F5017"/>
    <w:pPr>
      <w:spacing w:beforeAutospacing="1" w:afterAutospacing="1" w:line="240" w:lineRule="auto"/>
      <w:ind w:left="0" w:right="0" w:firstLine="0"/>
      <w:jc w:val="left"/>
      <w:textAlignment w:val="top"/>
    </w:pPr>
    <w:rPr>
      <w:color w:val="auto"/>
      <w:szCs w:val="24"/>
    </w:rPr>
  </w:style>
  <w:style w:type="paragraph" w:customStyle="1" w:styleId="xl165">
    <w:name w:val="xl165"/>
    <w:basedOn w:val="Normalny"/>
    <w:qFormat/>
    <w:rsid w:val="008F50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right="0" w:firstLine="0"/>
      <w:jc w:val="center"/>
      <w:textAlignment w:val="center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166">
    <w:name w:val="xl166"/>
    <w:basedOn w:val="Normalny"/>
    <w:qFormat/>
    <w:rsid w:val="008F50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right="0" w:firstLine="0"/>
      <w:jc w:val="center"/>
      <w:textAlignment w:val="center"/>
    </w:pPr>
    <w:rPr>
      <w:rFonts w:ascii="Arial" w:hAnsi="Arial" w:cs="Arial"/>
      <w:color w:val="auto"/>
      <w:sz w:val="16"/>
      <w:szCs w:val="16"/>
    </w:rPr>
  </w:style>
  <w:style w:type="paragraph" w:customStyle="1" w:styleId="xl167">
    <w:name w:val="xl167"/>
    <w:basedOn w:val="Normalny"/>
    <w:qFormat/>
    <w:rsid w:val="008F50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righ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168">
    <w:name w:val="xl168"/>
    <w:basedOn w:val="Normalny"/>
    <w:qFormat/>
    <w:rsid w:val="008F50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right="0" w:firstLine="0"/>
      <w:jc w:val="center"/>
      <w:textAlignment w:val="center"/>
    </w:pPr>
    <w:rPr>
      <w:rFonts w:ascii="Arial" w:hAnsi="Arial" w:cs="Arial"/>
      <w:color w:val="auto"/>
      <w:sz w:val="16"/>
      <w:szCs w:val="16"/>
    </w:rPr>
  </w:style>
  <w:style w:type="paragraph" w:customStyle="1" w:styleId="xl169">
    <w:name w:val="xl169"/>
    <w:basedOn w:val="Normalny"/>
    <w:qFormat/>
    <w:rsid w:val="008F50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right="0" w:firstLine="0"/>
      <w:jc w:val="left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170">
    <w:name w:val="xl170"/>
    <w:basedOn w:val="Normalny"/>
    <w:qFormat/>
    <w:rsid w:val="008F50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right="0" w:firstLine="0"/>
      <w:jc w:val="left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171">
    <w:name w:val="xl171"/>
    <w:basedOn w:val="Normalny"/>
    <w:qFormat/>
    <w:rsid w:val="008F50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right="0" w:firstLine="0"/>
      <w:jc w:val="left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172">
    <w:name w:val="xl172"/>
    <w:basedOn w:val="Normalny"/>
    <w:qFormat/>
    <w:rsid w:val="008F50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right="0" w:firstLine="0"/>
      <w:jc w:val="left"/>
      <w:textAlignment w:val="top"/>
    </w:pPr>
    <w:rPr>
      <w:rFonts w:ascii="Arial" w:hAnsi="Arial" w:cs="Arial"/>
      <w:sz w:val="16"/>
      <w:szCs w:val="16"/>
    </w:rPr>
  </w:style>
  <w:style w:type="paragraph" w:customStyle="1" w:styleId="xl173">
    <w:name w:val="xl173"/>
    <w:basedOn w:val="Normalny"/>
    <w:qFormat/>
    <w:rsid w:val="008F50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right="0" w:firstLine="0"/>
      <w:jc w:val="left"/>
      <w:textAlignment w:val="top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174">
    <w:name w:val="xl174"/>
    <w:basedOn w:val="Normalny"/>
    <w:qFormat/>
    <w:rsid w:val="008F50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right="0" w:firstLine="0"/>
      <w:jc w:val="center"/>
      <w:textAlignment w:val="center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175">
    <w:name w:val="xl175"/>
    <w:basedOn w:val="Normalny"/>
    <w:qFormat/>
    <w:rsid w:val="008F50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right="0" w:firstLine="0"/>
      <w:jc w:val="left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176">
    <w:name w:val="xl176"/>
    <w:basedOn w:val="Normalny"/>
    <w:qFormat/>
    <w:rsid w:val="008F50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right="0" w:firstLine="0"/>
      <w:jc w:val="left"/>
      <w:textAlignment w:val="top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177">
    <w:name w:val="xl177"/>
    <w:basedOn w:val="Normalny"/>
    <w:qFormat/>
    <w:rsid w:val="008F50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right="0" w:firstLine="0"/>
      <w:jc w:val="left"/>
      <w:textAlignment w:val="top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178">
    <w:name w:val="xl178"/>
    <w:basedOn w:val="Normalny"/>
    <w:qFormat/>
    <w:rsid w:val="008F50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right="0" w:firstLine="0"/>
      <w:jc w:val="left"/>
      <w:textAlignment w:val="top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179">
    <w:name w:val="xl179"/>
    <w:basedOn w:val="Normalny"/>
    <w:qFormat/>
    <w:rsid w:val="008F50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right="0" w:firstLine="0"/>
      <w:jc w:val="left"/>
      <w:textAlignment w:val="center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180">
    <w:name w:val="xl180"/>
    <w:basedOn w:val="Normalny"/>
    <w:qFormat/>
    <w:rsid w:val="008F50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right="0" w:firstLine="0"/>
      <w:jc w:val="left"/>
      <w:textAlignment w:val="center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181">
    <w:name w:val="xl181"/>
    <w:basedOn w:val="Normalny"/>
    <w:qFormat/>
    <w:rsid w:val="008F50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right="0" w:firstLine="0"/>
      <w:jc w:val="left"/>
      <w:textAlignment w:val="center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182">
    <w:name w:val="xl182"/>
    <w:basedOn w:val="Normalny"/>
    <w:qFormat/>
    <w:rsid w:val="008F5017"/>
    <w:pPr>
      <w:spacing w:beforeAutospacing="1" w:afterAutospacing="1" w:line="240" w:lineRule="auto"/>
      <w:ind w:left="0" w:right="0" w:firstLine="0"/>
      <w:jc w:val="left"/>
    </w:pPr>
    <w:rPr>
      <w:color w:val="auto"/>
      <w:szCs w:val="24"/>
    </w:rPr>
  </w:style>
  <w:style w:type="paragraph" w:customStyle="1" w:styleId="xl183">
    <w:name w:val="xl183"/>
    <w:basedOn w:val="Normalny"/>
    <w:qFormat/>
    <w:rsid w:val="008F5017"/>
    <w:pPr>
      <w:spacing w:beforeAutospacing="1" w:afterAutospacing="1" w:line="240" w:lineRule="auto"/>
      <w:ind w:left="0" w:righ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184">
    <w:name w:val="xl184"/>
    <w:basedOn w:val="Normalny"/>
    <w:qFormat/>
    <w:rsid w:val="008F50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ind w:left="0" w:right="0" w:firstLine="0"/>
      <w:jc w:val="left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185">
    <w:name w:val="xl185"/>
    <w:basedOn w:val="Normalny"/>
    <w:qFormat/>
    <w:rsid w:val="008F50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Autospacing="1" w:afterAutospacing="1" w:line="240" w:lineRule="auto"/>
      <w:ind w:left="0" w:right="0" w:firstLine="0"/>
      <w:jc w:val="left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186">
    <w:name w:val="xl186"/>
    <w:basedOn w:val="Normalny"/>
    <w:qFormat/>
    <w:rsid w:val="008F5017"/>
    <w:pPr>
      <w:spacing w:beforeAutospacing="1" w:afterAutospacing="1" w:line="240" w:lineRule="auto"/>
      <w:ind w:left="0" w:right="0" w:firstLine="0"/>
      <w:jc w:val="left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187">
    <w:name w:val="xl187"/>
    <w:basedOn w:val="Normalny"/>
    <w:qFormat/>
    <w:rsid w:val="008F5017"/>
    <w:pPr>
      <w:spacing w:beforeAutospacing="1" w:afterAutospacing="1" w:line="240" w:lineRule="auto"/>
      <w:ind w:left="0" w:right="0" w:firstLine="0"/>
      <w:jc w:val="left"/>
      <w:textAlignment w:val="center"/>
    </w:pPr>
    <w:rPr>
      <w:rFonts w:ascii="Arial" w:hAnsi="Arial" w:cs="Arial"/>
      <w:sz w:val="16"/>
      <w:szCs w:val="16"/>
    </w:rPr>
  </w:style>
  <w:style w:type="paragraph" w:customStyle="1" w:styleId="xl188">
    <w:name w:val="xl188"/>
    <w:basedOn w:val="Normalny"/>
    <w:qFormat/>
    <w:rsid w:val="008F50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Autospacing="1" w:afterAutospacing="1" w:line="240" w:lineRule="auto"/>
      <w:ind w:left="0" w:righ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189">
    <w:name w:val="xl189"/>
    <w:basedOn w:val="Normalny"/>
    <w:qFormat/>
    <w:rsid w:val="008F50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Autospacing="1" w:afterAutospacing="1" w:line="240" w:lineRule="auto"/>
      <w:ind w:left="0" w:right="0" w:firstLine="0"/>
      <w:jc w:val="left"/>
      <w:textAlignment w:val="top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190">
    <w:name w:val="xl190"/>
    <w:basedOn w:val="Normalny"/>
    <w:qFormat/>
    <w:rsid w:val="008F50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Autospacing="1" w:afterAutospacing="1" w:line="240" w:lineRule="auto"/>
      <w:ind w:left="0" w:right="0" w:firstLine="0"/>
      <w:jc w:val="left"/>
      <w:textAlignment w:val="top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191">
    <w:name w:val="xl191"/>
    <w:basedOn w:val="Normalny"/>
    <w:qFormat/>
    <w:rsid w:val="008F50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Autospacing="1" w:afterAutospacing="1" w:line="240" w:lineRule="auto"/>
      <w:ind w:left="0" w:right="0" w:firstLine="0"/>
      <w:jc w:val="left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192">
    <w:name w:val="xl192"/>
    <w:basedOn w:val="Normalny"/>
    <w:qFormat/>
    <w:rsid w:val="008F5017"/>
    <w:pPr>
      <w:shd w:val="clear" w:color="000000" w:fill="FFFF00"/>
      <w:spacing w:beforeAutospacing="1" w:afterAutospacing="1" w:line="240" w:lineRule="auto"/>
      <w:ind w:left="0" w:right="0" w:firstLine="0"/>
      <w:jc w:val="left"/>
    </w:pPr>
    <w:rPr>
      <w:color w:val="auto"/>
      <w:szCs w:val="24"/>
    </w:rPr>
  </w:style>
  <w:style w:type="paragraph" w:styleId="Akapitzlist">
    <w:name w:val="List Paragraph"/>
    <w:aliases w:val="L1,Numerowanie,List Paragraph,Akapit z listą BS,Kolorowa lista — akcent 11,Akapit normalny,List Paragraph2,CW_Lista,lp1,Preambuła,Dot pt,F5 List Paragraph,Recommendation,List Paragraph11,Podsis rysunku,Bulleted list,Odstavec,sw tekst,mm"/>
    <w:basedOn w:val="Normalny"/>
    <w:uiPriority w:val="34"/>
    <w:qFormat/>
    <w:rsid w:val="0051604A"/>
    <w:pPr>
      <w:spacing w:after="200" w:line="276" w:lineRule="auto"/>
      <w:ind w:left="720" w:right="0" w:firstLine="0"/>
      <w:contextualSpacing/>
      <w:jc w:val="left"/>
    </w:pPr>
    <w:rPr>
      <w:rFonts w:ascii="Calibri" w:eastAsia="Calibri" w:hAnsi="Calibri"/>
      <w:color w:val="auto"/>
      <w:sz w:val="22"/>
      <w:lang w:eastAsia="en-US"/>
    </w:rPr>
  </w:style>
  <w:style w:type="paragraph" w:styleId="Bezodstpw">
    <w:name w:val="No Spacing"/>
    <w:link w:val="BezodstpwZnak"/>
    <w:qFormat/>
    <w:rsid w:val="00001F52"/>
    <w:pPr>
      <w:spacing w:before="60"/>
      <w:jc w:val="both"/>
    </w:pPr>
    <w:rPr>
      <w:rFonts w:eastAsia="Calibri" w:cs="Calibri"/>
      <w:color w:val="000000"/>
      <w:sz w:val="22"/>
      <w:szCs w:val="22"/>
      <w:u w:color="000000"/>
    </w:rPr>
  </w:style>
  <w:style w:type="paragraph" w:customStyle="1" w:styleId="TekstOpisu">
    <w:name w:val="TekstOpisu"/>
    <w:basedOn w:val="Standard"/>
    <w:qFormat/>
    <w:rsid w:val="00001F52"/>
    <w:pPr>
      <w:spacing w:line="240" w:lineRule="auto"/>
    </w:pPr>
    <w:rPr>
      <w:rFonts w:ascii="News Gothic CE" w:eastAsia="News Gothic CE" w:hAnsi="News Gothic CE" w:cs="News Gothic CE"/>
      <w:sz w:val="20"/>
    </w:rPr>
  </w:style>
  <w:style w:type="paragraph" w:customStyle="1" w:styleId="Tekstwstpniesformatowany">
    <w:name w:val="Tekst wstępnie sformatowany"/>
    <w:basedOn w:val="Standard"/>
    <w:qFormat/>
    <w:rsid w:val="00001F52"/>
    <w:pPr>
      <w:spacing w:line="240" w:lineRule="auto"/>
      <w:jc w:val="left"/>
    </w:pPr>
    <w:rPr>
      <w:rFonts w:ascii="Liberation Mono" w:eastAsia="NSimSun" w:hAnsi="Liberation Mono" w:cs="Liberation Mono"/>
      <w:sz w:val="20"/>
      <w:szCs w:val="20"/>
    </w:rPr>
  </w:style>
  <w:style w:type="paragraph" w:customStyle="1" w:styleId="Zawartoramki">
    <w:name w:val="Zawartość ramki"/>
    <w:basedOn w:val="Normalny"/>
    <w:qFormat/>
  </w:style>
  <w:style w:type="table" w:customStyle="1" w:styleId="TableGrid">
    <w:name w:val="TableGrid"/>
    <w:rsid w:val="00001F52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39"/>
    <w:locked/>
    <w:rsid w:val="00001F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semiHidden/>
    <w:rsid w:val="00001F52"/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6">
    <w:name w:val="Tabela - Siatka6"/>
    <w:rsid w:val="00001F52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Elegancki4">
    <w:name w:val="Tabela - Elegancki4"/>
    <w:rsid w:val="00001F52"/>
    <w:pPr>
      <w:spacing w:before="80" w:after="80" w:line="264" w:lineRule="atLeast"/>
      <w:jc w:val="both"/>
    </w:pPr>
    <w:rPr>
      <w:sz w:val="16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Elegancki13">
    <w:name w:val="Tabela - Elegancki13"/>
    <w:rsid w:val="00001F52"/>
    <w:pPr>
      <w:jc w:val="both"/>
    </w:pPr>
    <w:rPr>
      <w:sz w:val="16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Elegancki23">
    <w:name w:val="Tabela - Elegancki23"/>
    <w:rsid w:val="00001F52"/>
    <w:pPr>
      <w:jc w:val="both"/>
    </w:pPr>
    <w:rPr>
      <w:sz w:val="16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ela-Elegancki">
    <w:name w:val="Table Elegant"/>
    <w:basedOn w:val="Standardowy"/>
    <w:semiHidden/>
    <w:locked/>
    <w:rsid w:val="00001F52"/>
    <w:pPr>
      <w:spacing w:after="15" w:line="267" w:lineRule="auto"/>
      <w:ind w:right="38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-Siatka1">
    <w:name w:val="Tabela - Siatka1"/>
    <w:uiPriority w:val="39"/>
    <w:rsid w:val="00001F52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2">
    <w:name w:val="Tabela - Siatka2"/>
    <w:uiPriority w:val="39"/>
    <w:rsid w:val="00001F52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3">
    <w:name w:val="Tabela - Siatka3"/>
    <w:rsid w:val="00001F52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4">
    <w:name w:val="Tabela - Siatka4"/>
    <w:rsid w:val="00001F52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5">
    <w:name w:val="Tabela - Siatka5"/>
    <w:rsid w:val="00001F52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listy4akcent31">
    <w:name w:val="Tabela listy 4 — akcent 31"/>
    <w:basedOn w:val="Standardowy"/>
    <w:uiPriority w:val="49"/>
    <w:rsid w:val="00001F52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character" w:styleId="Hipercze">
    <w:name w:val="Hyperlink"/>
    <w:basedOn w:val="Domylnaczcionkaakapitu"/>
    <w:unhideWhenUsed/>
    <w:rsid w:val="00A84138"/>
    <w:rPr>
      <w:color w:val="0000FF" w:themeColor="hyperlink"/>
      <w:u w:val="single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A84138"/>
    <w:rPr>
      <w:color w:val="605E5C"/>
      <w:shd w:val="clear" w:color="auto" w:fill="E1DFDD"/>
    </w:rPr>
  </w:style>
  <w:style w:type="character" w:customStyle="1" w:styleId="product-show-specification-item">
    <w:name w:val="product-show-specification-item"/>
    <w:basedOn w:val="Domylnaczcionkaakapitu"/>
    <w:rsid w:val="00B220B3"/>
  </w:style>
  <w:style w:type="paragraph" w:customStyle="1" w:styleId="gmail-xmprfxmsonormal">
    <w:name w:val="gmail-xmprfx_msonormal"/>
    <w:basedOn w:val="Normalny"/>
    <w:rsid w:val="007A221C"/>
    <w:pPr>
      <w:suppressAutoHyphens w:val="0"/>
      <w:spacing w:before="100" w:beforeAutospacing="1" w:after="100" w:afterAutospacing="1" w:line="240" w:lineRule="auto"/>
      <w:ind w:left="0" w:right="0" w:firstLine="0"/>
      <w:jc w:val="left"/>
    </w:pPr>
    <w:rPr>
      <w:rFonts w:ascii="Calibri" w:eastAsiaTheme="minorHAnsi" w:hAnsi="Calibri" w:cs="Calibri"/>
      <w:color w:val="auto"/>
      <w:sz w:val="22"/>
    </w:rPr>
  </w:style>
  <w:style w:type="numbering" w:customStyle="1" w:styleId="WWNum8">
    <w:name w:val="WWNum8"/>
    <w:basedOn w:val="Bezlisty"/>
    <w:rsid w:val="00CB738E"/>
    <w:pPr>
      <w:numPr>
        <w:numId w:val="7"/>
      </w:numPr>
    </w:pPr>
  </w:style>
  <w:style w:type="paragraph" w:customStyle="1" w:styleId="Textbody">
    <w:name w:val="Text body"/>
    <w:basedOn w:val="Normalny"/>
    <w:rsid w:val="005D0CF4"/>
    <w:pPr>
      <w:widowControl w:val="0"/>
      <w:autoSpaceDN w:val="0"/>
      <w:spacing w:after="140" w:line="288" w:lineRule="auto"/>
      <w:ind w:left="0" w:right="0" w:firstLine="0"/>
      <w:jc w:val="left"/>
      <w:textAlignment w:val="baseline"/>
    </w:pPr>
    <w:rPr>
      <w:rFonts w:ascii="Liberation Serif" w:eastAsia="Droid Sans Fallback" w:hAnsi="Liberation Serif" w:cs="Droid Sans Devanagari"/>
      <w:color w:val="auto"/>
      <w:kern w:val="3"/>
      <w:szCs w:val="24"/>
      <w:lang w:eastAsia="zh-CN" w:bidi="hi-IN"/>
    </w:rPr>
  </w:style>
  <w:style w:type="character" w:customStyle="1" w:styleId="normaltextrun">
    <w:name w:val="normaltextrun"/>
    <w:basedOn w:val="Domylnaczcionkaakapitu"/>
    <w:rsid w:val="00EB6B12"/>
  </w:style>
  <w:style w:type="character" w:customStyle="1" w:styleId="eop">
    <w:name w:val="eop"/>
    <w:basedOn w:val="Domylnaczcionkaakapitu"/>
    <w:rsid w:val="00EB6B12"/>
  </w:style>
  <w:style w:type="character" w:customStyle="1" w:styleId="cf01">
    <w:name w:val="cf01"/>
    <w:basedOn w:val="Domylnaczcionkaakapitu"/>
    <w:rsid w:val="00EB6B12"/>
    <w:rPr>
      <w:rFonts w:ascii="Segoe UI" w:hAnsi="Segoe UI" w:cs="Segoe UI" w:hint="default"/>
      <w:color w:val="00000A"/>
      <w:sz w:val="18"/>
      <w:szCs w:val="18"/>
    </w:rPr>
  </w:style>
  <w:style w:type="table" w:customStyle="1" w:styleId="TableNormal">
    <w:name w:val="Table Normal"/>
    <w:unhideWhenUsed/>
    <w:qFormat/>
    <w:rsid w:val="00844E6C"/>
    <w:pPr>
      <w:suppressAutoHyphens w:val="0"/>
      <w:spacing w:after="160" w:line="259" w:lineRule="auto"/>
    </w:pPr>
    <w:rPr>
      <w:rFonts w:ascii="Arial" w:eastAsia="Arial" w:hAnsi="Arial" w:cs="Arial"/>
      <w:snapToGrid w:val="0"/>
      <w:color w:val="000000"/>
      <w:sz w:val="21"/>
      <w:szCs w:val="21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Normalny"/>
    <w:semiHidden/>
    <w:qFormat/>
    <w:rsid w:val="00844E6C"/>
    <w:pPr>
      <w:suppressAutoHyphens w:val="0"/>
      <w:kinsoku w:val="0"/>
      <w:autoSpaceDE w:val="0"/>
      <w:autoSpaceDN w:val="0"/>
      <w:adjustRightInd w:val="0"/>
      <w:snapToGrid w:val="0"/>
      <w:spacing w:after="160" w:line="240" w:lineRule="auto"/>
      <w:ind w:left="0" w:right="0" w:firstLine="0"/>
      <w:jc w:val="left"/>
      <w:textAlignment w:val="baseline"/>
    </w:pPr>
    <w:rPr>
      <w:rFonts w:ascii="Garamond" w:eastAsia="Garamond" w:hAnsi="Garamond" w:cs="Garamond"/>
      <w:noProof/>
      <w:snapToGrid w:val="0"/>
      <w:sz w:val="19"/>
      <w:szCs w:val="19"/>
      <w:lang w:val="en-US" w:eastAsia="en-US"/>
    </w:rPr>
  </w:style>
  <w:style w:type="character" w:customStyle="1" w:styleId="Nierozpoznanawzmianka6">
    <w:name w:val="Nierozpoznana wzmianka6"/>
    <w:basedOn w:val="Domylnaczcionkaakapitu"/>
    <w:uiPriority w:val="99"/>
    <w:semiHidden/>
    <w:unhideWhenUsed/>
    <w:rsid w:val="001A70EE"/>
    <w:rPr>
      <w:color w:val="605E5C"/>
      <w:shd w:val="clear" w:color="auto" w:fill="E1DFDD"/>
    </w:rPr>
  </w:style>
  <w:style w:type="table" w:customStyle="1" w:styleId="Tabela-Siatka7">
    <w:name w:val="Tabela - Siatka7"/>
    <w:basedOn w:val="Standardowy"/>
    <w:next w:val="Tabela-Siatka"/>
    <w:uiPriority w:val="39"/>
    <w:rsid w:val="00F15F43"/>
    <w:pPr>
      <w:suppressAutoHyphens w:val="0"/>
    </w:pPr>
    <w:rPr>
      <w:rFonts w:ascii="Aptos" w:eastAsia="Aptos" w:hAnsi="Aptos" w:cs="Times New Roman"/>
      <w:kern w:val="2"/>
      <w:sz w:val="22"/>
      <w:szCs w:val="2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next w:val="Tabela-Siatka"/>
    <w:uiPriority w:val="39"/>
    <w:rsid w:val="00BE49F0"/>
    <w:pPr>
      <w:suppressAutoHyphens w:val="0"/>
    </w:pPr>
    <w:rPr>
      <w:rFonts w:ascii="Aptos" w:eastAsia="Aptos" w:hAnsi="Aptos" w:cs="Times New Roman"/>
      <w:kern w:val="2"/>
      <w:sz w:val="22"/>
      <w:szCs w:val="2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uiPriority w:val="39"/>
    <w:rsid w:val="00AF6D9A"/>
    <w:pPr>
      <w:suppressAutoHyphens w:val="0"/>
    </w:pPr>
    <w:rPr>
      <w:rFonts w:eastAsia="Calibri" w:cs="Calibri"/>
      <w:sz w:val="22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2">
    <w:name w:val="Tabela - Siatka22"/>
    <w:basedOn w:val="Standardowy"/>
    <w:next w:val="Tabela-Siatka"/>
    <w:uiPriority w:val="39"/>
    <w:rsid w:val="002522A8"/>
    <w:pPr>
      <w:suppressAutoHyphens w:val="0"/>
    </w:pPr>
    <w:rPr>
      <w:rFonts w:eastAsia="Calibri" w:cs="Calibri"/>
      <w:sz w:val="22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3">
    <w:name w:val="Tabela - Siatka23"/>
    <w:basedOn w:val="Standardowy"/>
    <w:next w:val="Tabela-Siatka"/>
    <w:uiPriority w:val="39"/>
    <w:rsid w:val="002522A8"/>
    <w:pPr>
      <w:suppressAutoHyphens w:val="0"/>
    </w:pPr>
    <w:rPr>
      <w:rFonts w:eastAsia="Calibri" w:cs="Calibri"/>
      <w:sz w:val="22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4">
    <w:name w:val="Tabela - Siatka24"/>
    <w:basedOn w:val="Standardowy"/>
    <w:next w:val="Tabela-Siatka"/>
    <w:uiPriority w:val="39"/>
    <w:rsid w:val="002522A8"/>
    <w:pPr>
      <w:suppressAutoHyphens w:val="0"/>
    </w:pPr>
    <w:rPr>
      <w:rFonts w:eastAsia="Calibri" w:cs="Calibri"/>
      <w:sz w:val="22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5">
    <w:name w:val="Tabela - Siatka25"/>
    <w:basedOn w:val="Standardowy"/>
    <w:next w:val="Tabela-Siatka"/>
    <w:uiPriority w:val="39"/>
    <w:rsid w:val="00FD62CF"/>
    <w:pPr>
      <w:suppressAutoHyphens w:val="0"/>
    </w:pPr>
    <w:rPr>
      <w:rFonts w:eastAsia="Calibri" w:cs="Calibri"/>
      <w:sz w:val="22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6">
    <w:name w:val="Tabela - Siatka26"/>
    <w:basedOn w:val="Standardowy"/>
    <w:next w:val="Tabela-Siatka"/>
    <w:uiPriority w:val="39"/>
    <w:rsid w:val="00FD62CF"/>
    <w:pPr>
      <w:suppressAutoHyphens w:val="0"/>
    </w:pPr>
    <w:rPr>
      <w:rFonts w:eastAsia="Calibri" w:cs="Calibri"/>
      <w:sz w:val="22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9">
    <w:name w:val="Tabela - Siatka9"/>
    <w:basedOn w:val="Standardowy"/>
    <w:next w:val="Tabela-Siatka"/>
    <w:uiPriority w:val="39"/>
    <w:rsid w:val="001A7816"/>
    <w:pPr>
      <w:suppressAutoHyphens w:val="0"/>
    </w:pPr>
    <w:rPr>
      <w:rFonts w:ascii="Aptos" w:eastAsia="Aptos" w:hAnsi="Aptos" w:cs="Times New Roman"/>
      <w:kern w:val="2"/>
      <w:sz w:val="22"/>
      <w:szCs w:val="22"/>
      <w:lang w:eastAsia="en-US"/>
      <w14:ligatures w14:val="standardContextu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DD221F"/>
    <w:rPr>
      <w:color w:val="605E5C"/>
      <w:shd w:val="clear" w:color="auto" w:fill="E1DFDD"/>
    </w:rPr>
  </w:style>
  <w:style w:type="table" w:customStyle="1" w:styleId="Tabela-Siatka10">
    <w:name w:val="Tabela - Siatka10"/>
    <w:basedOn w:val="Standardowy"/>
    <w:next w:val="Tabela-Siatka"/>
    <w:uiPriority w:val="39"/>
    <w:rsid w:val="00990D3C"/>
    <w:pPr>
      <w:suppressAutoHyphens w:val="0"/>
    </w:pPr>
    <w:rPr>
      <w:rFonts w:ascii="Aptos" w:eastAsia="Aptos" w:hAnsi="Aptos" w:cs="Times New Roman"/>
      <w:kern w:val="2"/>
      <w:sz w:val="22"/>
      <w:szCs w:val="22"/>
      <w:lang w:eastAsia="en-US"/>
      <w14:ligatures w14:val="standardContextu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unhideWhenUsed/>
    <w:qFormat/>
    <w:rsid w:val="001C2EDD"/>
    <w:pPr>
      <w:numPr>
        <w:numId w:val="0"/>
      </w:numPr>
      <w:suppressAutoHyphens w:val="0"/>
      <w:spacing w:before="240" w:after="0"/>
      <w:jc w:val="left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table" w:customStyle="1" w:styleId="Tabela-Siatka27">
    <w:name w:val="Tabela - Siatka27"/>
    <w:basedOn w:val="Standardowy"/>
    <w:uiPriority w:val="39"/>
    <w:rsid w:val="00BD1B4F"/>
    <w:pPr>
      <w:suppressAutoHyphens w:val="0"/>
    </w:pPr>
    <w:rPr>
      <w:rFonts w:eastAsia="Calibri" w:cs="Calibri"/>
      <w:sz w:val="22"/>
      <w:szCs w:val="22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0F0C85"/>
    <w:pPr>
      <w:suppressAutoHyphens w:val="0"/>
    </w:pPr>
    <w:rPr>
      <w:rFonts w:ascii="Aptos" w:eastAsia="MS Mincho" w:hAnsi="Aptos"/>
      <w:sz w:val="22"/>
      <w:szCs w:val="22"/>
      <w:lang w:eastAsia="en-US" w:bidi="hi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next w:val="Tabela-Siatka"/>
    <w:uiPriority w:val="39"/>
    <w:rsid w:val="00564DB0"/>
    <w:pPr>
      <w:suppressAutoHyphens w:val="0"/>
    </w:pPr>
    <w:rPr>
      <w:rFonts w:ascii="Aptos" w:eastAsia="Aptos" w:hAnsi="Aptos"/>
      <w:kern w:val="2"/>
      <w:sz w:val="24"/>
      <w:szCs w:val="21"/>
      <w:lang w:eastAsia="en-US" w:bidi="hi-IN"/>
      <w14:ligatures w14:val="standardContextu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3">
    <w:name w:val="Tabela - Siatka13"/>
    <w:basedOn w:val="Standardowy"/>
    <w:next w:val="Tabela-Siatka"/>
    <w:uiPriority w:val="39"/>
    <w:rsid w:val="006B3F85"/>
    <w:pPr>
      <w:suppressAutoHyphens w:val="0"/>
    </w:pPr>
    <w:rPr>
      <w:rFonts w:ascii="Aptos" w:eastAsia="Aptos" w:hAnsi="Aptos" w:cs="Times New Roman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4">
    <w:name w:val="Tabela - Siatka14"/>
    <w:basedOn w:val="Standardowy"/>
    <w:next w:val="Tabela-Siatka"/>
    <w:uiPriority w:val="39"/>
    <w:rsid w:val="00181160"/>
    <w:pPr>
      <w:suppressAutoHyphens w:val="0"/>
    </w:pPr>
    <w:rPr>
      <w:rFonts w:ascii="Aptos" w:eastAsia="Aptos" w:hAnsi="Aptos" w:cs="Times New Roman"/>
      <w:kern w:val="2"/>
      <w:sz w:val="22"/>
      <w:szCs w:val="22"/>
      <w:lang w:eastAsia="en-US"/>
      <w14:ligatures w14:val="standardContextu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5">
    <w:name w:val="Tabela - Siatka15"/>
    <w:basedOn w:val="Standardowy"/>
    <w:next w:val="Tabela-Siatka"/>
    <w:uiPriority w:val="39"/>
    <w:rsid w:val="00DA0FCE"/>
    <w:pPr>
      <w:suppressAutoHyphens w:val="0"/>
    </w:pPr>
    <w:rPr>
      <w:rFonts w:ascii="Aptos" w:eastAsia="Aptos" w:hAnsi="Aptos" w:cs="Times New Roman"/>
      <w:kern w:val="2"/>
      <w:sz w:val="22"/>
      <w:szCs w:val="22"/>
      <w:lang w:eastAsia="en-US"/>
      <w14:ligatures w14:val="standardContextu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8">
    <w:name w:val="Tabela - Siatka28"/>
    <w:basedOn w:val="Standardowy"/>
    <w:uiPriority w:val="39"/>
    <w:rsid w:val="00811DE4"/>
    <w:pPr>
      <w:suppressAutoHyphens w:val="0"/>
    </w:pPr>
    <w:rPr>
      <w:rFonts w:eastAsia="Calibri" w:cs="Calibri"/>
      <w:sz w:val="22"/>
      <w:szCs w:val="22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6">
    <w:name w:val="Tabela - Siatka16"/>
    <w:basedOn w:val="Standardowy"/>
    <w:next w:val="Tabela-Siatka"/>
    <w:uiPriority w:val="39"/>
    <w:rsid w:val="002A3910"/>
    <w:pPr>
      <w:suppressAutoHyphens w:val="0"/>
    </w:pPr>
    <w:rPr>
      <w:rFonts w:ascii="Aptos" w:eastAsia="Aptos" w:hAnsi="Aptos"/>
      <w:kern w:val="2"/>
      <w:sz w:val="24"/>
      <w:szCs w:val="21"/>
      <w:lang w:eastAsia="en-US" w:bidi="hi-IN"/>
      <w14:ligatures w14:val="standardContextu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7">
    <w:name w:val="Tabela - Siatka17"/>
    <w:basedOn w:val="Standardowy"/>
    <w:next w:val="Tabela-Siatka"/>
    <w:uiPriority w:val="39"/>
    <w:rsid w:val="002E3794"/>
    <w:pPr>
      <w:suppressAutoHyphens w:val="0"/>
    </w:pPr>
    <w:rPr>
      <w:rFonts w:ascii="Aptos" w:eastAsia="Aptos" w:hAnsi="Aptos"/>
      <w:kern w:val="2"/>
      <w:sz w:val="24"/>
      <w:szCs w:val="21"/>
      <w:lang w:eastAsia="en-US" w:bidi="hi-IN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8">
    <w:name w:val="Tabela - Siatka18"/>
    <w:basedOn w:val="Standardowy"/>
    <w:next w:val="Tabela-Siatka"/>
    <w:uiPriority w:val="39"/>
    <w:rsid w:val="002E3794"/>
    <w:pPr>
      <w:suppressAutoHyphens w:val="0"/>
    </w:pPr>
    <w:rPr>
      <w:rFonts w:ascii="Aptos" w:eastAsia="Aptos" w:hAnsi="Aptos"/>
      <w:kern w:val="2"/>
      <w:sz w:val="24"/>
      <w:szCs w:val="21"/>
      <w:lang w:eastAsia="en-US" w:bidi="hi-IN"/>
      <w14:ligatures w14:val="standardContextu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9">
    <w:name w:val="Tabela - Siatka19"/>
    <w:basedOn w:val="Standardowy"/>
    <w:next w:val="Tabela-Siatka"/>
    <w:uiPriority w:val="39"/>
    <w:rsid w:val="002E3794"/>
    <w:pPr>
      <w:suppressAutoHyphens w:val="0"/>
    </w:pPr>
    <w:rPr>
      <w:rFonts w:ascii="Aptos" w:eastAsia="Aptos" w:hAnsi="Aptos"/>
      <w:kern w:val="2"/>
      <w:sz w:val="24"/>
      <w:szCs w:val="21"/>
      <w:lang w:eastAsia="en-US" w:bidi="hi-IN"/>
      <w14:ligatures w14:val="standardContextu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0">
    <w:name w:val="Tabela - Siatka20"/>
    <w:basedOn w:val="Standardowy"/>
    <w:next w:val="Tabela-Siatka"/>
    <w:uiPriority w:val="39"/>
    <w:rsid w:val="008A0B09"/>
    <w:pPr>
      <w:suppressAutoHyphens w:val="0"/>
    </w:pPr>
    <w:rPr>
      <w:rFonts w:ascii="Aptos" w:eastAsia="Aptos" w:hAnsi="Aptos" w:cs="Times New Roman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0">
    <w:name w:val="Tabela - Siatka30"/>
    <w:basedOn w:val="Standardowy"/>
    <w:next w:val="Tabela-Siatka"/>
    <w:uiPriority w:val="39"/>
    <w:rsid w:val="00DA6DC0"/>
    <w:pPr>
      <w:suppressAutoHyphens w:val="0"/>
    </w:pPr>
    <w:rPr>
      <w:rFonts w:ascii="Aptos" w:eastAsia="Aptos" w:hAnsi="Aptos"/>
      <w:kern w:val="2"/>
      <w:sz w:val="24"/>
      <w:szCs w:val="21"/>
      <w:lang w:eastAsia="en-US" w:bidi="hi-IN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2z0">
    <w:name w:val="WW8Num2z0"/>
    <w:rsid w:val="00E964E6"/>
    <w:rPr>
      <w:rFonts w:cs="Times New Roman"/>
      <w:b/>
      <w:bCs/>
      <w:color w:val="000000"/>
      <w:sz w:val="28"/>
    </w:rPr>
  </w:style>
  <w:style w:type="character" w:customStyle="1" w:styleId="WW8Num2z1">
    <w:name w:val="WW8Num2z1"/>
    <w:rsid w:val="00E964E6"/>
    <w:rPr>
      <w:rFonts w:eastAsia="Times New Roman" w:cs="Times New Roman"/>
      <w:b/>
      <w:color w:val="000000"/>
      <w:sz w:val="22"/>
      <w:szCs w:val="22"/>
    </w:rPr>
  </w:style>
  <w:style w:type="character" w:customStyle="1" w:styleId="WW8Num2z2">
    <w:name w:val="WW8Num2z2"/>
    <w:rsid w:val="00E964E6"/>
    <w:rPr>
      <w:rFonts w:cs="Times New Roman"/>
    </w:rPr>
  </w:style>
  <w:style w:type="character" w:customStyle="1" w:styleId="WW8Num3z0">
    <w:name w:val="WW8Num3z0"/>
    <w:rsid w:val="00E964E6"/>
    <w:rPr>
      <w:rFonts w:ascii="Times New Roman" w:eastAsia="Times New Roman" w:hAnsi="Times New Roman" w:cs="Times New Roman"/>
    </w:rPr>
  </w:style>
  <w:style w:type="character" w:customStyle="1" w:styleId="WW8Num4z0">
    <w:name w:val="WW8Num4z0"/>
    <w:rsid w:val="00E964E6"/>
    <w:rPr>
      <w:rFonts w:ascii="Symbol" w:hAnsi="Symbol" w:cs="Symbol"/>
      <w:color w:val="000000"/>
      <w:sz w:val="22"/>
    </w:rPr>
  </w:style>
  <w:style w:type="character" w:customStyle="1" w:styleId="WW8Num5z0">
    <w:name w:val="WW8Num5z0"/>
    <w:rsid w:val="00E964E6"/>
    <w:rPr>
      <w:rFonts w:ascii="Symbol" w:hAnsi="Symbol" w:cs="Symbol" w:hint="default"/>
    </w:rPr>
  </w:style>
  <w:style w:type="character" w:customStyle="1" w:styleId="WW8Num5z2">
    <w:name w:val="WW8Num5z2"/>
    <w:rsid w:val="00E964E6"/>
    <w:rPr>
      <w:rFonts w:ascii="Wingdings" w:hAnsi="Wingdings" w:cs="Wingdings" w:hint="default"/>
    </w:rPr>
  </w:style>
  <w:style w:type="character" w:customStyle="1" w:styleId="WW8Num6z0">
    <w:name w:val="WW8Num6z0"/>
    <w:rsid w:val="00E964E6"/>
    <w:rPr>
      <w:rFonts w:ascii="Symbol" w:hAnsi="Symbol" w:cs="Symbol" w:hint="default"/>
    </w:rPr>
  </w:style>
  <w:style w:type="character" w:customStyle="1" w:styleId="WW8Num6z1">
    <w:name w:val="WW8Num6z1"/>
    <w:rsid w:val="00E964E6"/>
    <w:rPr>
      <w:rFonts w:ascii="Courier New" w:hAnsi="Courier New" w:cs="Courier New" w:hint="default"/>
    </w:rPr>
  </w:style>
  <w:style w:type="character" w:customStyle="1" w:styleId="WW8Num6z2">
    <w:name w:val="WW8Num6z2"/>
    <w:rsid w:val="00E964E6"/>
    <w:rPr>
      <w:rFonts w:ascii="Wingdings" w:hAnsi="Wingdings" w:cs="Wingdings" w:hint="default"/>
    </w:rPr>
  </w:style>
  <w:style w:type="character" w:customStyle="1" w:styleId="WW8Num7z0">
    <w:name w:val="WW8Num7z0"/>
    <w:rsid w:val="00E964E6"/>
    <w:rPr>
      <w:rFonts w:cs="Times New Roman"/>
    </w:rPr>
  </w:style>
  <w:style w:type="character" w:customStyle="1" w:styleId="WW8Num8z0">
    <w:name w:val="WW8Num8z0"/>
    <w:rsid w:val="00E964E6"/>
    <w:rPr>
      <w:rFonts w:hint="default"/>
    </w:rPr>
  </w:style>
  <w:style w:type="character" w:customStyle="1" w:styleId="WW8Num9z0">
    <w:name w:val="WW8Num9z0"/>
    <w:rsid w:val="00E964E6"/>
    <w:rPr>
      <w:rFonts w:hint="default"/>
      <w:color w:val="0070C0"/>
    </w:rPr>
  </w:style>
  <w:style w:type="character" w:customStyle="1" w:styleId="WW8Num10z0">
    <w:name w:val="WW8Num10z0"/>
    <w:rsid w:val="00E964E6"/>
    <w:rPr>
      <w:rFonts w:hint="default"/>
    </w:rPr>
  </w:style>
  <w:style w:type="character" w:customStyle="1" w:styleId="WW8Num11z0">
    <w:name w:val="WW8Num11z0"/>
    <w:rsid w:val="00E964E6"/>
    <w:rPr>
      <w:rFonts w:hint="default"/>
    </w:rPr>
  </w:style>
  <w:style w:type="character" w:customStyle="1" w:styleId="WW8Num13z0">
    <w:name w:val="WW8Num13z0"/>
    <w:rsid w:val="00E964E6"/>
    <w:rPr>
      <w:rFonts w:ascii="Times New Roman" w:eastAsia="Times New Roman" w:hAnsi="Times New Roman" w:cs="Times New Roman" w:hint="default"/>
    </w:rPr>
  </w:style>
  <w:style w:type="character" w:customStyle="1" w:styleId="WW8Num13z1">
    <w:name w:val="WW8Num13z1"/>
    <w:rsid w:val="00E964E6"/>
    <w:rPr>
      <w:rFonts w:cs="Times New Roman"/>
    </w:rPr>
  </w:style>
  <w:style w:type="character" w:customStyle="1" w:styleId="WW8Num14z0">
    <w:name w:val="WW8Num14z0"/>
    <w:rsid w:val="00E964E6"/>
    <w:rPr>
      <w:rFonts w:cs="Times New Roman" w:hint="default"/>
    </w:rPr>
  </w:style>
  <w:style w:type="character" w:customStyle="1" w:styleId="WW8Num14z1">
    <w:name w:val="WW8Num14z1"/>
    <w:rsid w:val="00E964E6"/>
    <w:rPr>
      <w:rFonts w:cs="Times New Roman" w:hint="default"/>
      <w:b w:val="0"/>
    </w:rPr>
  </w:style>
  <w:style w:type="character" w:customStyle="1" w:styleId="WW8Num14z2">
    <w:name w:val="WW8Num14z2"/>
    <w:rsid w:val="00E964E6"/>
    <w:rPr>
      <w:rFonts w:cs="Times New Roman"/>
    </w:rPr>
  </w:style>
  <w:style w:type="character" w:customStyle="1" w:styleId="WW8Num15z0">
    <w:name w:val="WW8Num15z0"/>
    <w:rsid w:val="00E964E6"/>
    <w:rPr>
      <w:rFonts w:ascii="Symbol" w:hAnsi="Symbol" w:cs="Symbol" w:hint="default"/>
    </w:rPr>
  </w:style>
  <w:style w:type="character" w:customStyle="1" w:styleId="WW8Num15z1">
    <w:name w:val="WW8Num15z1"/>
    <w:rsid w:val="00E964E6"/>
    <w:rPr>
      <w:rFonts w:ascii="Courier New" w:hAnsi="Courier New" w:cs="Courier New" w:hint="default"/>
    </w:rPr>
  </w:style>
  <w:style w:type="character" w:customStyle="1" w:styleId="WW8Num15z2">
    <w:name w:val="WW8Num15z2"/>
    <w:rsid w:val="00E964E6"/>
    <w:rPr>
      <w:rFonts w:ascii="Wingdings" w:hAnsi="Wingdings" w:cs="Wingdings" w:hint="default"/>
    </w:rPr>
  </w:style>
  <w:style w:type="character" w:customStyle="1" w:styleId="WW8Num16z0">
    <w:name w:val="WW8Num16z0"/>
    <w:rsid w:val="00E964E6"/>
    <w:rPr>
      <w:rFonts w:ascii="Times New Roman" w:hAnsi="Times New Roman" w:cs="Times New Roman" w:hint="default"/>
      <w:color w:val="000000"/>
    </w:rPr>
  </w:style>
  <w:style w:type="character" w:customStyle="1" w:styleId="WW8Num16z1">
    <w:name w:val="WW8Num16z1"/>
    <w:rsid w:val="00E964E6"/>
    <w:rPr>
      <w:rFonts w:ascii="Courier New" w:hAnsi="Courier New" w:cs="Courier New" w:hint="default"/>
    </w:rPr>
  </w:style>
  <w:style w:type="character" w:customStyle="1" w:styleId="WW8Num16z2">
    <w:name w:val="WW8Num16z2"/>
    <w:rsid w:val="00E964E6"/>
    <w:rPr>
      <w:rFonts w:ascii="Wingdings" w:hAnsi="Wingdings" w:cs="Wingdings" w:hint="default"/>
    </w:rPr>
  </w:style>
  <w:style w:type="character" w:customStyle="1" w:styleId="WW8Num16z3">
    <w:name w:val="WW8Num16z3"/>
    <w:rsid w:val="00E964E6"/>
    <w:rPr>
      <w:rFonts w:ascii="Symbol" w:hAnsi="Symbol" w:cs="Symbol" w:hint="default"/>
    </w:rPr>
  </w:style>
  <w:style w:type="character" w:customStyle="1" w:styleId="WW8Num18z0">
    <w:name w:val="WW8Num18z0"/>
    <w:rsid w:val="00E964E6"/>
    <w:rPr>
      <w:rFonts w:cs="Times New Roman" w:hint="default"/>
      <w:color w:val="0070C0"/>
    </w:rPr>
  </w:style>
  <w:style w:type="character" w:customStyle="1" w:styleId="WW8Num19z0">
    <w:name w:val="WW8Num19z0"/>
    <w:rsid w:val="00E964E6"/>
    <w:rPr>
      <w:rFonts w:ascii="Symbol" w:hAnsi="Symbol" w:cs="Symbol" w:hint="default"/>
    </w:rPr>
  </w:style>
  <w:style w:type="character" w:customStyle="1" w:styleId="WW8Num19z1">
    <w:name w:val="WW8Num19z1"/>
    <w:rsid w:val="00E964E6"/>
    <w:rPr>
      <w:rFonts w:ascii="Courier New" w:hAnsi="Courier New" w:cs="Courier New" w:hint="default"/>
    </w:rPr>
  </w:style>
  <w:style w:type="character" w:customStyle="1" w:styleId="WW8Num19z2">
    <w:name w:val="WW8Num19z2"/>
    <w:rsid w:val="00E964E6"/>
    <w:rPr>
      <w:rFonts w:ascii="Wingdings" w:hAnsi="Wingdings" w:cs="Wingdings" w:hint="default"/>
    </w:rPr>
  </w:style>
  <w:style w:type="character" w:customStyle="1" w:styleId="WW8Num20z0">
    <w:name w:val="WW8Num20z0"/>
    <w:rsid w:val="00E964E6"/>
    <w:rPr>
      <w:rFonts w:ascii="Symbol" w:hAnsi="Symbol" w:cs="Symbol" w:hint="default"/>
    </w:rPr>
  </w:style>
  <w:style w:type="character" w:customStyle="1" w:styleId="WW8Num20z1">
    <w:name w:val="WW8Num20z1"/>
    <w:rsid w:val="00E964E6"/>
    <w:rPr>
      <w:rFonts w:ascii="Courier New" w:hAnsi="Courier New" w:cs="Courier New" w:hint="default"/>
    </w:rPr>
  </w:style>
  <w:style w:type="character" w:customStyle="1" w:styleId="WW8Num20z2">
    <w:name w:val="WW8Num20z2"/>
    <w:rsid w:val="00E964E6"/>
    <w:rPr>
      <w:rFonts w:ascii="Wingdings" w:hAnsi="Wingdings" w:cs="Wingdings" w:hint="default"/>
    </w:rPr>
  </w:style>
  <w:style w:type="character" w:customStyle="1" w:styleId="WW8Num21z0">
    <w:name w:val="WW8Num21z0"/>
    <w:rsid w:val="00E964E6"/>
    <w:rPr>
      <w:rFonts w:ascii="Wingdings" w:hAnsi="Wingdings" w:cs="Wingdings" w:hint="default"/>
      <w:color w:val="000000"/>
    </w:rPr>
  </w:style>
  <w:style w:type="character" w:customStyle="1" w:styleId="WW8Num21z1">
    <w:name w:val="WW8Num21z1"/>
    <w:rsid w:val="00E964E6"/>
    <w:rPr>
      <w:rFonts w:ascii="Courier New" w:hAnsi="Courier New" w:cs="Courier New" w:hint="default"/>
    </w:rPr>
  </w:style>
  <w:style w:type="character" w:customStyle="1" w:styleId="WW8Num21z2">
    <w:name w:val="WW8Num21z2"/>
    <w:rsid w:val="00E964E6"/>
    <w:rPr>
      <w:rFonts w:ascii="Wingdings" w:hAnsi="Wingdings" w:cs="Wingdings" w:hint="default"/>
    </w:rPr>
  </w:style>
  <w:style w:type="character" w:customStyle="1" w:styleId="WW8Num21z3">
    <w:name w:val="WW8Num21z3"/>
    <w:rsid w:val="00E964E6"/>
    <w:rPr>
      <w:rFonts w:ascii="Symbol" w:hAnsi="Symbol" w:cs="Symbol" w:hint="default"/>
    </w:rPr>
  </w:style>
  <w:style w:type="character" w:customStyle="1" w:styleId="WW8Num22z0">
    <w:name w:val="WW8Num22z0"/>
    <w:rsid w:val="00E964E6"/>
    <w:rPr>
      <w:rFonts w:ascii="Times New Roman" w:hAnsi="Times New Roman" w:cs="Times New Roman" w:hint="default"/>
      <w:color w:val="000000"/>
    </w:rPr>
  </w:style>
  <w:style w:type="character" w:customStyle="1" w:styleId="WW8Num22z1">
    <w:name w:val="WW8Num22z1"/>
    <w:rsid w:val="00E964E6"/>
    <w:rPr>
      <w:rFonts w:ascii="Courier New" w:hAnsi="Courier New" w:cs="Courier New" w:hint="default"/>
    </w:rPr>
  </w:style>
  <w:style w:type="character" w:customStyle="1" w:styleId="WW8Num22z2">
    <w:name w:val="WW8Num22z2"/>
    <w:rsid w:val="00E964E6"/>
    <w:rPr>
      <w:rFonts w:ascii="Wingdings" w:hAnsi="Wingdings" w:cs="Wingdings" w:hint="default"/>
    </w:rPr>
  </w:style>
  <w:style w:type="character" w:customStyle="1" w:styleId="WW8Num22z3">
    <w:name w:val="WW8Num22z3"/>
    <w:rsid w:val="00E964E6"/>
    <w:rPr>
      <w:rFonts w:ascii="Symbol" w:hAnsi="Symbol" w:cs="Symbol" w:hint="default"/>
    </w:rPr>
  </w:style>
  <w:style w:type="character" w:customStyle="1" w:styleId="WW8Num23z0">
    <w:name w:val="WW8Num23z0"/>
    <w:rsid w:val="00E964E6"/>
    <w:rPr>
      <w:rFonts w:ascii="Times New Roman" w:hAnsi="Times New Roman" w:cs="Times New Roman" w:hint="default"/>
      <w:color w:val="000000"/>
    </w:rPr>
  </w:style>
  <w:style w:type="character" w:customStyle="1" w:styleId="WW8Num23z1">
    <w:name w:val="WW8Num23z1"/>
    <w:rsid w:val="00E964E6"/>
    <w:rPr>
      <w:rFonts w:ascii="Courier New" w:hAnsi="Courier New" w:cs="Courier New" w:hint="default"/>
    </w:rPr>
  </w:style>
  <w:style w:type="character" w:customStyle="1" w:styleId="WW8Num23z2">
    <w:name w:val="WW8Num23z2"/>
    <w:rsid w:val="00E964E6"/>
    <w:rPr>
      <w:rFonts w:ascii="Wingdings" w:hAnsi="Wingdings" w:cs="Wingdings" w:hint="default"/>
    </w:rPr>
  </w:style>
  <w:style w:type="character" w:customStyle="1" w:styleId="WW8Num23z3">
    <w:name w:val="WW8Num23z3"/>
    <w:rsid w:val="00E964E6"/>
    <w:rPr>
      <w:rFonts w:ascii="Symbol" w:hAnsi="Symbol" w:cs="Symbol" w:hint="default"/>
    </w:rPr>
  </w:style>
  <w:style w:type="character" w:customStyle="1" w:styleId="WW8Num24z0">
    <w:name w:val="WW8Num24z0"/>
    <w:rsid w:val="00E964E6"/>
    <w:rPr>
      <w:rFonts w:hint="default"/>
      <w:color w:val="0070C0"/>
    </w:rPr>
  </w:style>
  <w:style w:type="character" w:customStyle="1" w:styleId="WW8Num26z0">
    <w:name w:val="WW8Num26z0"/>
    <w:rsid w:val="00E964E6"/>
    <w:rPr>
      <w:rFonts w:hint="default"/>
    </w:rPr>
  </w:style>
  <w:style w:type="character" w:customStyle="1" w:styleId="WW8Num28z0">
    <w:name w:val="WW8Num28z0"/>
    <w:rsid w:val="00E964E6"/>
    <w:rPr>
      <w:rFonts w:ascii="Times New Roman" w:eastAsia="Times New Roman" w:hAnsi="Times New Roman" w:cs="Times New Roman" w:hint="default"/>
    </w:rPr>
  </w:style>
  <w:style w:type="character" w:customStyle="1" w:styleId="WW8Num28z1">
    <w:name w:val="WW8Num28z1"/>
    <w:rsid w:val="00E964E6"/>
    <w:rPr>
      <w:rFonts w:cs="Times New Roman"/>
    </w:rPr>
  </w:style>
  <w:style w:type="character" w:customStyle="1" w:styleId="WW8Num29z0">
    <w:name w:val="WW8Num29z0"/>
    <w:rsid w:val="00E964E6"/>
    <w:rPr>
      <w:rFonts w:hint="default"/>
    </w:rPr>
  </w:style>
  <w:style w:type="character" w:customStyle="1" w:styleId="WW8Num30z0">
    <w:name w:val="WW8Num30z0"/>
    <w:rsid w:val="00E964E6"/>
    <w:rPr>
      <w:rFonts w:eastAsia="Calibri" w:cs="Calibri" w:hint="default"/>
      <w:b w:val="0"/>
    </w:rPr>
  </w:style>
  <w:style w:type="character" w:customStyle="1" w:styleId="WW8Num30z1">
    <w:name w:val="WW8Num30z1"/>
    <w:rsid w:val="00E964E6"/>
    <w:rPr>
      <w:rFonts w:ascii="Calibri" w:hAnsi="Calibri" w:cs="Calibri" w:hint="default"/>
      <w:b w:val="0"/>
      <w:sz w:val="20"/>
    </w:rPr>
  </w:style>
  <w:style w:type="character" w:customStyle="1" w:styleId="WW8Num31z0">
    <w:name w:val="WW8Num31z0"/>
    <w:rsid w:val="00E964E6"/>
    <w:rPr>
      <w:rFonts w:ascii="Wingdings" w:hAnsi="Wingdings" w:cs="Wingdings" w:hint="default"/>
    </w:rPr>
  </w:style>
  <w:style w:type="character" w:customStyle="1" w:styleId="WW8Num31z1">
    <w:name w:val="WW8Num31z1"/>
    <w:rsid w:val="00E964E6"/>
    <w:rPr>
      <w:rFonts w:ascii="Courier New" w:hAnsi="Courier New" w:cs="Courier New" w:hint="default"/>
    </w:rPr>
  </w:style>
  <w:style w:type="character" w:customStyle="1" w:styleId="WW8Num31z3">
    <w:name w:val="WW8Num31z3"/>
    <w:rsid w:val="00E964E6"/>
    <w:rPr>
      <w:rFonts w:ascii="Symbol" w:hAnsi="Symbol" w:cs="Symbol" w:hint="default"/>
    </w:rPr>
  </w:style>
  <w:style w:type="character" w:customStyle="1" w:styleId="WW8Num32z0">
    <w:name w:val="WW8Num32z0"/>
    <w:rsid w:val="00E964E6"/>
    <w:rPr>
      <w:rFonts w:ascii="Symbol" w:hAnsi="Symbol" w:cs="Symbol" w:hint="default"/>
      <w:b w:val="0"/>
    </w:rPr>
  </w:style>
  <w:style w:type="character" w:customStyle="1" w:styleId="WW8Num32z1">
    <w:name w:val="WW8Num32z1"/>
    <w:rsid w:val="00E964E6"/>
    <w:rPr>
      <w:rFonts w:ascii="Calibri" w:hAnsi="Calibri" w:cs="Calibri" w:hint="default"/>
      <w:b w:val="0"/>
      <w:sz w:val="20"/>
    </w:rPr>
  </w:style>
  <w:style w:type="character" w:customStyle="1" w:styleId="WW8Num33z0">
    <w:name w:val="WW8Num33z0"/>
    <w:rsid w:val="00E964E6"/>
    <w:rPr>
      <w:rFonts w:ascii="Symbol" w:hAnsi="Symbol" w:cs="Symbol" w:hint="default"/>
      <w:position w:val="0"/>
      <w:sz w:val="24"/>
      <w:vertAlign w:val="baseline"/>
    </w:rPr>
  </w:style>
  <w:style w:type="character" w:customStyle="1" w:styleId="WW8Num33z1">
    <w:name w:val="WW8Num33z1"/>
    <w:rsid w:val="00E964E6"/>
    <w:rPr>
      <w:rFonts w:ascii="Courier New" w:hAnsi="Courier New" w:cs="Courier New" w:hint="default"/>
    </w:rPr>
  </w:style>
  <w:style w:type="character" w:customStyle="1" w:styleId="WW8Num33z2">
    <w:name w:val="WW8Num33z2"/>
    <w:rsid w:val="00E964E6"/>
    <w:rPr>
      <w:rFonts w:ascii="Wingdings" w:hAnsi="Wingdings" w:cs="Wingdings" w:hint="default"/>
    </w:rPr>
  </w:style>
  <w:style w:type="character" w:customStyle="1" w:styleId="WW8Num33z3">
    <w:name w:val="WW8Num33z3"/>
    <w:rsid w:val="00E964E6"/>
    <w:rPr>
      <w:rFonts w:ascii="Symbol" w:hAnsi="Symbol" w:cs="Symbol" w:hint="default"/>
    </w:rPr>
  </w:style>
  <w:style w:type="character" w:customStyle="1" w:styleId="WW8Num34z0">
    <w:name w:val="WW8Num34z0"/>
    <w:rsid w:val="00E964E6"/>
    <w:rPr>
      <w:rFonts w:eastAsia="Calibri" w:cs="Calibri" w:hint="default"/>
      <w:b w:val="0"/>
    </w:rPr>
  </w:style>
  <w:style w:type="character" w:customStyle="1" w:styleId="WW8Num34z1">
    <w:name w:val="WW8Num34z1"/>
    <w:rsid w:val="00E964E6"/>
    <w:rPr>
      <w:rFonts w:ascii="Calibri" w:hAnsi="Calibri" w:cs="Calibri" w:hint="default"/>
      <w:b w:val="0"/>
      <w:sz w:val="20"/>
    </w:rPr>
  </w:style>
  <w:style w:type="character" w:customStyle="1" w:styleId="WW8Num35z0">
    <w:name w:val="WW8Num35z0"/>
    <w:rsid w:val="00E964E6"/>
    <w:rPr>
      <w:rFonts w:hint="default"/>
    </w:rPr>
  </w:style>
  <w:style w:type="character" w:customStyle="1" w:styleId="WW8Num36z0">
    <w:name w:val="WW8Num36z0"/>
    <w:rsid w:val="00E964E6"/>
    <w:rPr>
      <w:rFonts w:ascii="Arial" w:eastAsia="Times New Roman" w:hAnsi="Arial" w:cs="Arial" w:hint="default"/>
    </w:rPr>
  </w:style>
  <w:style w:type="character" w:customStyle="1" w:styleId="WW8Num36z1">
    <w:name w:val="WW8Num36z1"/>
    <w:rsid w:val="00E964E6"/>
    <w:rPr>
      <w:rFonts w:ascii="Courier New" w:hAnsi="Courier New" w:cs="Courier New" w:hint="default"/>
      <w:color w:val="0070C0"/>
    </w:rPr>
  </w:style>
  <w:style w:type="character" w:customStyle="1" w:styleId="WW8Num36z2">
    <w:name w:val="WW8Num36z2"/>
    <w:rsid w:val="00E964E6"/>
    <w:rPr>
      <w:rFonts w:ascii="Wingdings" w:hAnsi="Wingdings" w:cs="Wingdings" w:hint="default"/>
    </w:rPr>
  </w:style>
  <w:style w:type="character" w:customStyle="1" w:styleId="WW8Num36z3">
    <w:name w:val="WW8Num36z3"/>
    <w:rsid w:val="00E964E6"/>
    <w:rPr>
      <w:rFonts w:ascii="Symbol" w:hAnsi="Symbol" w:cs="Symbol" w:hint="default"/>
    </w:rPr>
  </w:style>
  <w:style w:type="character" w:customStyle="1" w:styleId="WW8Num36z4">
    <w:name w:val="WW8Num36z4"/>
    <w:rsid w:val="00E964E6"/>
    <w:rPr>
      <w:rFonts w:ascii="Courier New" w:hAnsi="Courier New" w:cs="Courier New" w:hint="default"/>
    </w:rPr>
  </w:style>
  <w:style w:type="character" w:customStyle="1" w:styleId="WW8Num37z0">
    <w:name w:val="WW8Num37z0"/>
    <w:rsid w:val="00E964E6"/>
    <w:rPr>
      <w:rFonts w:hint="default"/>
    </w:rPr>
  </w:style>
  <w:style w:type="character" w:customStyle="1" w:styleId="WW8Num38z0">
    <w:name w:val="WW8Num38z0"/>
    <w:rsid w:val="00E964E6"/>
    <w:rPr>
      <w:rFonts w:hint="default"/>
      <w:b w:val="0"/>
    </w:rPr>
  </w:style>
  <w:style w:type="character" w:customStyle="1" w:styleId="WW8Num39z0">
    <w:name w:val="WW8Num39z0"/>
    <w:rsid w:val="00E964E6"/>
    <w:rPr>
      <w:rFonts w:cs="Times New Roman" w:hint="default"/>
    </w:rPr>
  </w:style>
  <w:style w:type="character" w:customStyle="1" w:styleId="WW8Num39z1">
    <w:name w:val="WW8Num39z1"/>
    <w:rsid w:val="00E964E6"/>
    <w:rPr>
      <w:rFonts w:cs="Times New Roman"/>
    </w:rPr>
  </w:style>
  <w:style w:type="character" w:customStyle="1" w:styleId="WW8Num40z0">
    <w:name w:val="WW8Num40z0"/>
    <w:rsid w:val="00E964E6"/>
    <w:rPr>
      <w:rFonts w:cs="Times New Roman" w:hint="default"/>
      <w:b w:val="0"/>
    </w:rPr>
  </w:style>
  <w:style w:type="character" w:customStyle="1" w:styleId="WW8Num40z1">
    <w:name w:val="WW8Num40z1"/>
    <w:rsid w:val="00E964E6"/>
    <w:rPr>
      <w:rFonts w:cs="Times New Roman"/>
    </w:rPr>
  </w:style>
  <w:style w:type="character" w:customStyle="1" w:styleId="WW8Num41z0">
    <w:name w:val="WW8Num41z0"/>
    <w:rsid w:val="00E964E6"/>
    <w:rPr>
      <w:rFonts w:hint="default"/>
    </w:rPr>
  </w:style>
  <w:style w:type="character" w:customStyle="1" w:styleId="WW8Num42z0">
    <w:name w:val="WW8Num42z0"/>
    <w:rsid w:val="00E964E6"/>
    <w:rPr>
      <w:rFonts w:ascii="Symbol" w:hAnsi="Symbol" w:cs="Symbol" w:hint="default"/>
    </w:rPr>
  </w:style>
  <w:style w:type="character" w:customStyle="1" w:styleId="WW8Num42z1">
    <w:name w:val="WW8Num42z1"/>
    <w:rsid w:val="00E964E6"/>
    <w:rPr>
      <w:rFonts w:ascii="Courier New" w:hAnsi="Courier New" w:cs="Courier New" w:hint="default"/>
    </w:rPr>
  </w:style>
  <w:style w:type="character" w:customStyle="1" w:styleId="WW8Num42z2">
    <w:name w:val="WW8Num42z2"/>
    <w:rsid w:val="00E964E6"/>
    <w:rPr>
      <w:rFonts w:ascii="Wingdings" w:hAnsi="Wingdings" w:cs="Wingdings" w:hint="default"/>
    </w:rPr>
  </w:style>
  <w:style w:type="character" w:customStyle="1" w:styleId="WW8Num43z0">
    <w:name w:val="WW8Num43z0"/>
    <w:rsid w:val="00E964E6"/>
    <w:rPr>
      <w:rFonts w:hint="default"/>
    </w:rPr>
  </w:style>
  <w:style w:type="character" w:customStyle="1" w:styleId="WW8Num44z0">
    <w:name w:val="WW8Num44z0"/>
    <w:rsid w:val="00E964E6"/>
    <w:rPr>
      <w:rFonts w:ascii="Symbol" w:hAnsi="Symbol" w:cs="Symbol" w:hint="default"/>
      <w:color w:val="000000"/>
    </w:rPr>
  </w:style>
  <w:style w:type="character" w:customStyle="1" w:styleId="WW8Num44z1">
    <w:name w:val="WW8Num44z1"/>
    <w:rsid w:val="00E964E6"/>
    <w:rPr>
      <w:rFonts w:ascii="Courier New" w:hAnsi="Courier New" w:cs="Courier New" w:hint="default"/>
    </w:rPr>
  </w:style>
  <w:style w:type="character" w:customStyle="1" w:styleId="WW8Num44z2">
    <w:name w:val="WW8Num44z2"/>
    <w:rsid w:val="00E964E6"/>
    <w:rPr>
      <w:rFonts w:ascii="Wingdings" w:hAnsi="Wingdings" w:cs="Wingdings" w:hint="default"/>
    </w:rPr>
  </w:style>
  <w:style w:type="character" w:customStyle="1" w:styleId="WW8Num44z3">
    <w:name w:val="WW8Num44z3"/>
    <w:rsid w:val="00E964E6"/>
    <w:rPr>
      <w:rFonts w:ascii="Symbol" w:hAnsi="Symbol" w:cs="Symbol" w:hint="default"/>
    </w:rPr>
  </w:style>
  <w:style w:type="character" w:customStyle="1" w:styleId="WW8Num45z0">
    <w:name w:val="WW8Num45z0"/>
    <w:rsid w:val="00E964E6"/>
    <w:rPr>
      <w:b/>
      <w:bCs/>
      <w:sz w:val="20"/>
    </w:rPr>
  </w:style>
  <w:style w:type="character" w:customStyle="1" w:styleId="WW8Num46z0">
    <w:name w:val="WW8Num46z0"/>
    <w:rsid w:val="00E964E6"/>
    <w:rPr>
      <w:rFonts w:hint="default"/>
      <w:color w:val="0070C0"/>
    </w:rPr>
  </w:style>
  <w:style w:type="character" w:customStyle="1" w:styleId="WW8NumSt9z0">
    <w:name w:val="WW8NumSt9z0"/>
    <w:rsid w:val="00E964E6"/>
    <w:rPr>
      <w:rFonts w:ascii="Symbol" w:hAnsi="Symbol" w:cs="Symbol" w:hint="default"/>
    </w:rPr>
  </w:style>
  <w:style w:type="character" w:customStyle="1" w:styleId="Tekstpodstawowy2Znak">
    <w:name w:val="Tekst podstawowy 2 Znak"/>
    <w:rsid w:val="00E964E6"/>
    <w:rPr>
      <w:sz w:val="24"/>
      <w:szCs w:val="24"/>
      <w:lang w:val="pl-PL" w:bidi="ar-SA"/>
    </w:rPr>
  </w:style>
  <w:style w:type="character" w:styleId="Numerstrony">
    <w:name w:val="page number"/>
    <w:basedOn w:val="Domylnaczcionkaakapitu1"/>
    <w:rsid w:val="00E964E6"/>
  </w:style>
  <w:style w:type="character" w:customStyle="1" w:styleId="Odwoaniedokomentarza1">
    <w:name w:val="Odwołanie do komentarza1"/>
    <w:rsid w:val="00E964E6"/>
    <w:rPr>
      <w:sz w:val="16"/>
      <w:szCs w:val="16"/>
    </w:rPr>
  </w:style>
  <w:style w:type="character" w:customStyle="1" w:styleId="UyteHipercze1">
    <w:name w:val="UżyteHiperłącze1"/>
    <w:rsid w:val="00E964E6"/>
    <w:rPr>
      <w:color w:val="800080"/>
      <w:u w:val="single"/>
    </w:rPr>
  </w:style>
  <w:style w:type="character" w:customStyle="1" w:styleId="PodpisZnak">
    <w:name w:val="Podpis Znak"/>
    <w:rsid w:val="00E964E6"/>
    <w:rPr>
      <w:rFonts w:ascii="Calibri" w:eastAsia="Calibri" w:hAnsi="Calibri" w:cs="Arial"/>
      <w:i/>
      <w:iCs/>
      <w:color w:val="00000A"/>
      <w:sz w:val="24"/>
      <w:szCs w:val="24"/>
    </w:rPr>
  </w:style>
  <w:style w:type="character" w:customStyle="1" w:styleId="TekstpodstawowyzwciciemZnak">
    <w:name w:val="Tekst podstawowy z wcięciem Znak"/>
    <w:rsid w:val="00E964E6"/>
    <w:rPr>
      <w:rFonts w:ascii="Calibri" w:eastAsia="Calibri" w:hAnsi="Calibri" w:cs="Calibri"/>
      <w:sz w:val="22"/>
      <w:szCs w:val="22"/>
    </w:rPr>
  </w:style>
  <w:style w:type="character" w:customStyle="1" w:styleId="Tekstpodstawowyzwciciem2Znak">
    <w:name w:val="Tekst podstawowy z wcięciem 2 Znak"/>
    <w:rsid w:val="00E964E6"/>
    <w:rPr>
      <w:rFonts w:ascii="Calibri" w:eastAsia="Calibri" w:hAnsi="Calibri" w:cs="Calibri"/>
      <w:sz w:val="22"/>
      <w:szCs w:val="22"/>
    </w:rPr>
  </w:style>
  <w:style w:type="character" w:customStyle="1" w:styleId="HeaderChar2">
    <w:name w:val="Header Char2"/>
    <w:rsid w:val="00E964E6"/>
  </w:style>
  <w:style w:type="character" w:customStyle="1" w:styleId="Znakiprzypiswdolnych">
    <w:name w:val="Znaki przypisów dolnych"/>
    <w:rsid w:val="00E964E6"/>
    <w:rPr>
      <w:vertAlign w:val="superscript"/>
    </w:rPr>
  </w:style>
  <w:style w:type="character" w:customStyle="1" w:styleId="WW-czeinternetowe">
    <w:name w:val="WW-Łącze internetowe"/>
    <w:rsid w:val="00E964E6"/>
    <w:rPr>
      <w:color w:val="00000A"/>
      <w:u w:val="single"/>
    </w:rPr>
  </w:style>
  <w:style w:type="character" w:customStyle="1" w:styleId="HeaderChar1">
    <w:name w:val="Header Char1"/>
    <w:rsid w:val="00E964E6"/>
    <w:rPr>
      <w:rFonts w:ascii="Calibri" w:hAnsi="Calibri" w:cs="Calibri" w:hint="default"/>
    </w:rPr>
  </w:style>
  <w:style w:type="character" w:customStyle="1" w:styleId="ez-toc-section">
    <w:name w:val="ez-toc-section"/>
    <w:rsid w:val="00E964E6"/>
  </w:style>
  <w:style w:type="character" w:customStyle="1" w:styleId="vctta-title-text">
    <w:name w:val="vc_tta-title-text"/>
    <w:rsid w:val="00E964E6"/>
  </w:style>
  <w:style w:type="character" w:customStyle="1" w:styleId="tah8b">
    <w:name w:val="tah8b"/>
    <w:rsid w:val="00E964E6"/>
  </w:style>
  <w:style w:type="character" w:customStyle="1" w:styleId="bold">
    <w:name w:val="bold"/>
    <w:rsid w:val="00E964E6"/>
    <w:rPr>
      <w:b/>
      <w:bCs/>
    </w:rPr>
  </w:style>
  <w:style w:type="character" w:customStyle="1" w:styleId="ListLabel1">
    <w:name w:val="ListLabel 1"/>
    <w:rsid w:val="00E964E6"/>
    <w:rPr>
      <w:b/>
      <w:bCs/>
      <w:sz w:val="20"/>
      <w:szCs w:val="28"/>
    </w:rPr>
  </w:style>
  <w:style w:type="character" w:customStyle="1" w:styleId="ListLabel2">
    <w:name w:val="ListLabel 2"/>
    <w:rsid w:val="00E964E6"/>
    <w:rPr>
      <w:rFonts w:ascii="Symbol" w:hAnsi="Symbol" w:cs="Symbol" w:hint="default"/>
      <w:sz w:val="20"/>
      <w:szCs w:val="20"/>
    </w:rPr>
  </w:style>
  <w:style w:type="character" w:customStyle="1" w:styleId="ListLabel3">
    <w:name w:val="ListLabel 3"/>
    <w:rsid w:val="00E964E6"/>
    <w:rPr>
      <w:rFonts w:ascii="Courier New" w:hAnsi="Courier New" w:cs="Courier New" w:hint="default"/>
      <w:sz w:val="20"/>
      <w:szCs w:val="20"/>
    </w:rPr>
  </w:style>
  <w:style w:type="character" w:customStyle="1" w:styleId="ListLabel4">
    <w:name w:val="ListLabel 4"/>
    <w:rsid w:val="00E964E6"/>
    <w:rPr>
      <w:rFonts w:ascii="Wingdings" w:hAnsi="Wingdings" w:cs="Wingdings" w:hint="default"/>
      <w:sz w:val="20"/>
      <w:szCs w:val="20"/>
    </w:rPr>
  </w:style>
  <w:style w:type="character" w:customStyle="1" w:styleId="ListLabel5">
    <w:name w:val="ListLabel 5"/>
    <w:rsid w:val="00E964E6"/>
    <w:rPr>
      <w:rFonts w:ascii="Times New Roman" w:eastAsia="Times New Roman" w:hAnsi="Times New Roman" w:cs="Times New Roman" w:hint="default"/>
      <w:sz w:val="20"/>
    </w:rPr>
  </w:style>
  <w:style w:type="character" w:customStyle="1" w:styleId="ListLabel6">
    <w:name w:val="ListLabel 6"/>
    <w:rsid w:val="00E964E6"/>
    <w:rPr>
      <w:rFonts w:ascii="Arial" w:hAnsi="Arial" w:cs="Courier New" w:hint="default"/>
      <w:sz w:val="20"/>
    </w:rPr>
  </w:style>
  <w:style w:type="character" w:customStyle="1" w:styleId="ListLabel7">
    <w:name w:val="ListLabel 7"/>
    <w:rsid w:val="00E964E6"/>
    <w:rPr>
      <w:rFonts w:ascii="Wingdings" w:hAnsi="Wingdings" w:cs="Wingdings" w:hint="default"/>
    </w:rPr>
  </w:style>
  <w:style w:type="character" w:customStyle="1" w:styleId="ListLabel8">
    <w:name w:val="ListLabel 8"/>
    <w:rsid w:val="00E964E6"/>
    <w:rPr>
      <w:rFonts w:ascii="Symbol" w:hAnsi="Symbol" w:cs="Symbol" w:hint="default"/>
    </w:rPr>
  </w:style>
  <w:style w:type="character" w:customStyle="1" w:styleId="ListLabel9">
    <w:name w:val="ListLabel 9"/>
    <w:rsid w:val="00E964E6"/>
    <w:rPr>
      <w:b/>
      <w:bCs/>
      <w:sz w:val="20"/>
    </w:rPr>
  </w:style>
  <w:style w:type="character" w:customStyle="1" w:styleId="ListLabel10">
    <w:name w:val="ListLabel 10"/>
    <w:rsid w:val="00E964E6"/>
    <w:rPr>
      <w:b/>
      <w:bCs/>
      <w:sz w:val="20"/>
      <w:szCs w:val="28"/>
    </w:rPr>
  </w:style>
  <w:style w:type="character" w:customStyle="1" w:styleId="ListLabel11">
    <w:name w:val="ListLabel 11"/>
    <w:rsid w:val="00E964E6"/>
    <w:rPr>
      <w:rFonts w:ascii="Tahoma" w:hAnsi="Tahoma" w:cs="Tahoma" w:hint="default"/>
      <w:sz w:val="20"/>
    </w:rPr>
  </w:style>
  <w:style w:type="character" w:customStyle="1" w:styleId="ListLabel12">
    <w:name w:val="ListLabel 12"/>
    <w:rsid w:val="00E964E6"/>
    <w:rPr>
      <w:rFonts w:ascii="Arial" w:hAnsi="Arial" w:cs="Courier New" w:hint="default"/>
      <w:sz w:val="20"/>
    </w:rPr>
  </w:style>
  <w:style w:type="character" w:customStyle="1" w:styleId="ListLabel13">
    <w:name w:val="ListLabel 13"/>
    <w:rsid w:val="00E964E6"/>
    <w:rPr>
      <w:rFonts w:ascii="Wingdings" w:hAnsi="Wingdings" w:cs="Wingdings" w:hint="default"/>
    </w:rPr>
  </w:style>
  <w:style w:type="character" w:customStyle="1" w:styleId="ListLabel14">
    <w:name w:val="ListLabel 14"/>
    <w:rsid w:val="00E964E6"/>
    <w:rPr>
      <w:rFonts w:ascii="Symbol" w:hAnsi="Symbol" w:cs="Symbol" w:hint="default"/>
    </w:rPr>
  </w:style>
  <w:style w:type="character" w:customStyle="1" w:styleId="ListLabel15">
    <w:name w:val="ListLabel 15"/>
    <w:rsid w:val="00E964E6"/>
    <w:rPr>
      <w:b/>
      <w:bCs/>
      <w:sz w:val="20"/>
    </w:rPr>
  </w:style>
  <w:style w:type="character" w:customStyle="1" w:styleId="ListLabel16">
    <w:name w:val="ListLabel 16"/>
    <w:rsid w:val="00E964E6"/>
    <w:rPr>
      <w:rFonts w:ascii="OpenSymbol" w:hAnsi="OpenSymbol" w:cs="OpenSymbol" w:hint="default"/>
    </w:rPr>
  </w:style>
  <w:style w:type="character" w:customStyle="1" w:styleId="ListLabel17">
    <w:name w:val="ListLabel 17"/>
    <w:rsid w:val="00E964E6"/>
    <w:rPr>
      <w:rFonts w:ascii="Arial" w:hAnsi="Arial" w:cs="Arial" w:hint="default"/>
      <w:sz w:val="20"/>
    </w:rPr>
  </w:style>
  <w:style w:type="character" w:customStyle="1" w:styleId="Tekstpodstawowy2Znak1">
    <w:name w:val="Tekst podstawowy 2 Znak1"/>
    <w:rsid w:val="00E964E6"/>
    <w:rPr>
      <w:rFonts w:ascii="Calibri" w:hAnsi="Calibri" w:cs="Calibri" w:hint="default"/>
      <w:color w:val="00000A"/>
      <w:sz w:val="22"/>
    </w:rPr>
  </w:style>
  <w:style w:type="character" w:customStyle="1" w:styleId="FontStyle12">
    <w:name w:val="Font Style12"/>
    <w:rsid w:val="00E964E6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A14">
    <w:name w:val="A14"/>
    <w:rsid w:val="00E964E6"/>
    <w:rPr>
      <w:rFonts w:ascii="Helvetica Neue LT W1G" w:hAnsi="Helvetica Neue LT W1G" w:cs="Helvetica Neue LT W1G" w:hint="default"/>
      <w:color w:val="000000"/>
      <w:sz w:val="14"/>
      <w:szCs w:val="14"/>
    </w:rPr>
  </w:style>
  <w:style w:type="character" w:styleId="UyteHipercze">
    <w:name w:val="FollowedHyperlink"/>
    <w:rsid w:val="00E964E6"/>
    <w:rPr>
      <w:color w:val="954F72"/>
      <w:u w:val="single"/>
    </w:rPr>
  </w:style>
  <w:style w:type="character" w:customStyle="1" w:styleId="new">
    <w:name w:val="new"/>
    <w:rsid w:val="00E964E6"/>
  </w:style>
  <w:style w:type="character" w:customStyle="1" w:styleId="old">
    <w:name w:val="old"/>
    <w:rsid w:val="00E964E6"/>
  </w:style>
  <w:style w:type="paragraph" w:customStyle="1" w:styleId="Nagwek10">
    <w:name w:val="Nagłówek1"/>
    <w:basedOn w:val="Normalny"/>
    <w:next w:val="Tekstpodstawowy"/>
    <w:rsid w:val="00E964E6"/>
    <w:pPr>
      <w:keepNext/>
      <w:spacing w:before="240" w:after="120" w:line="240" w:lineRule="auto"/>
      <w:ind w:left="0" w:right="0" w:firstLine="0"/>
      <w:jc w:val="left"/>
    </w:pPr>
    <w:rPr>
      <w:rFonts w:ascii="Liberation Sans" w:eastAsia="Microsoft YaHei" w:hAnsi="Liberation Sans" w:cs="Arial"/>
      <w:color w:val="auto"/>
      <w:sz w:val="28"/>
      <w:szCs w:val="28"/>
      <w:lang w:eastAsia="zh-CN"/>
    </w:rPr>
  </w:style>
  <w:style w:type="paragraph" w:customStyle="1" w:styleId="ZnakZnak1Znak">
    <w:name w:val="Znak Znak1 Znak"/>
    <w:basedOn w:val="Normalny"/>
    <w:rsid w:val="00E964E6"/>
    <w:pPr>
      <w:spacing w:after="160" w:line="240" w:lineRule="exact"/>
      <w:ind w:left="0" w:right="0" w:firstLine="0"/>
      <w:jc w:val="left"/>
    </w:pPr>
    <w:rPr>
      <w:rFonts w:ascii="Tahoma" w:hAnsi="Tahoma" w:cs="Tahoma"/>
      <w:color w:val="auto"/>
      <w:sz w:val="20"/>
      <w:szCs w:val="20"/>
      <w:lang w:val="en-US" w:eastAsia="zh-CN"/>
    </w:rPr>
  </w:style>
  <w:style w:type="paragraph" w:customStyle="1" w:styleId="Tekstpodstawowy21">
    <w:name w:val="Tekst podstawowy 21"/>
    <w:basedOn w:val="Normalny"/>
    <w:rsid w:val="00E964E6"/>
    <w:pPr>
      <w:tabs>
        <w:tab w:val="left" w:pos="0"/>
      </w:tabs>
      <w:spacing w:after="160" w:line="256" w:lineRule="auto"/>
      <w:ind w:left="0" w:right="0" w:firstLine="0"/>
      <w:jc w:val="left"/>
    </w:pPr>
    <w:rPr>
      <w:color w:val="auto"/>
      <w:szCs w:val="24"/>
      <w:lang w:eastAsia="zh-CN"/>
    </w:rPr>
  </w:style>
  <w:style w:type="paragraph" w:customStyle="1" w:styleId="ZnakZnak1">
    <w:name w:val="Znak Znak1"/>
    <w:basedOn w:val="Normalny"/>
    <w:rsid w:val="00E964E6"/>
    <w:pPr>
      <w:spacing w:after="160" w:line="240" w:lineRule="exact"/>
      <w:ind w:left="0" w:right="0" w:firstLine="0"/>
      <w:jc w:val="left"/>
    </w:pPr>
    <w:rPr>
      <w:rFonts w:ascii="Tahoma" w:hAnsi="Tahoma" w:cs="Tahoma"/>
      <w:color w:val="auto"/>
      <w:sz w:val="20"/>
      <w:szCs w:val="20"/>
      <w:lang w:val="en-US" w:eastAsia="zh-CN"/>
    </w:rPr>
  </w:style>
  <w:style w:type="paragraph" w:customStyle="1" w:styleId="Nagwek31">
    <w:name w:val="Nagłówek 31"/>
    <w:basedOn w:val="Normalny"/>
    <w:next w:val="Normalny"/>
    <w:rsid w:val="00E964E6"/>
    <w:pPr>
      <w:keepNext/>
      <w:keepLines/>
      <w:spacing w:before="40" w:after="0" w:line="254" w:lineRule="auto"/>
      <w:ind w:left="0" w:right="0" w:firstLine="0"/>
      <w:jc w:val="left"/>
      <w:outlineLvl w:val="2"/>
    </w:pPr>
    <w:rPr>
      <w:rFonts w:ascii="Cambria" w:eastAsia="Cambria" w:hAnsi="Cambria" w:cs="Cambria"/>
      <w:color w:val="243F60"/>
      <w:szCs w:val="24"/>
      <w:lang w:eastAsia="zh-CN"/>
    </w:rPr>
  </w:style>
  <w:style w:type="paragraph" w:customStyle="1" w:styleId="WW-Tretekstu">
    <w:name w:val="WW-Treść tekstu"/>
    <w:basedOn w:val="Normalny"/>
    <w:rsid w:val="00E964E6"/>
    <w:pPr>
      <w:spacing w:after="140" w:line="288" w:lineRule="auto"/>
      <w:ind w:left="0" w:right="0" w:firstLine="0"/>
      <w:jc w:val="left"/>
    </w:pPr>
    <w:rPr>
      <w:rFonts w:ascii="Calibri" w:eastAsia="Calibri" w:hAnsi="Calibri" w:cs="Calibri"/>
      <w:color w:val="00000A"/>
      <w:sz w:val="22"/>
      <w:lang w:eastAsia="zh-CN"/>
    </w:rPr>
  </w:style>
  <w:style w:type="paragraph" w:customStyle="1" w:styleId="Legenda1">
    <w:name w:val="Legenda1"/>
    <w:basedOn w:val="Normalny"/>
    <w:next w:val="Normalny"/>
    <w:rsid w:val="00E964E6"/>
    <w:pPr>
      <w:spacing w:after="0" w:line="240" w:lineRule="auto"/>
      <w:ind w:left="0" w:right="0" w:firstLine="0"/>
      <w:jc w:val="left"/>
    </w:pPr>
    <w:rPr>
      <w:rFonts w:ascii="Calibri" w:eastAsia="Calibri" w:hAnsi="Calibri" w:cs="Calibri"/>
      <w:b/>
      <w:bCs/>
      <w:color w:val="00000A"/>
      <w:sz w:val="20"/>
      <w:szCs w:val="20"/>
      <w:lang w:eastAsia="zh-CN"/>
    </w:rPr>
  </w:style>
  <w:style w:type="paragraph" w:styleId="Podpis">
    <w:name w:val="Signature"/>
    <w:basedOn w:val="Normalny"/>
    <w:link w:val="PodpisZnak1"/>
    <w:rsid w:val="00E964E6"/>
    <w:pPr>
      <w:suppressLineNumbers/>
      <w:spacing w:before="120" w:after="120" w:line="254" w:lineRule="auto"/>
      <w:ind w:left="0" w:right="0" w:firstLine="0"/>
      <w:jc w:val="left"/>
    </w:pPr>
    <w:rPr>
      <w:rFonts w:ascii="Calibri" w:eastAsia="Calibri" w:hAnsi="Calibri" w:cs="Arial"/>
      <w:i/>
      <w:iCs/>
      <w:color w:val="00000A"/>
      <w:szCs w:val="24"/>
      <w:lang w:eastAsia="zh-CN"/>
    </w:rPr>
  </w:style>
  <w:style w:type="character" w:customStyle="1" w:styleId="PodpisZnak1">
    <w:name w:val="Podpis Znak1"/>
    <w:basedOn w:val="Domylnaczcionkaakapitu"/>
    <w:link w:val="Podpis"/>
    <w:rsid w:val="00E964E6"/>
    <w:rPr>
      <w:rFonts w:eastAsia="Calibri" w:cs="Arial"/>
      <w:i/>
      <w:iCs/>
      <w:color w:val="00000A"/>
      <w:sz w:val="24"/>
      <w:szCs w:val="24"/>
      <w:lang w:eastAsia="zh-CN"/>
    </w:rPr>
  </w:style>
  <w:style w:type="paragraph" w:customStyle="1" w:styleId="Tekstpodstawowyzwciciem1">
    <w:name w:val="Tekst podstawowy z wcięciem1"/>
    <w:basedOn w:val="Tekstpodstawowy"/>
    <w:rsid w:val="00E964E6"/>
    <w:pPr>
      <w:widowControl/>
      <w:spacing w:after="160" w:line="254" w:lineRule="auto"/>
      <w:ind w:firstLine="360"/>
    </w:pPr>
    <w:rPr>
      <w:rFonts w:ascii="Calibri" w:eastAsia="Calibri" w:hAnsi="Calibri" w:cs="Calibri"/>
      <w:sz w:val="22"/>
      <w:szCs w:val="22"/>
      <w:lang w:eastAsia="zh-CN"/>
    </w:rPr>
  </w:style>
  <w:style w:type="paragraph" w:customStyle="1" w:styleId="Tekstpodstawowyzwciciem21">
    <w:name w:val="Tekst podstawowy z wcięciem 21"/>
    <w:basedOn w:val="Tekstpodstawowywcity"/>
    <w:rsid w:val="00E964E6"/>
    <w:pPr>
      <w:spacing w:after="160" w:line="254" w:lineRule="auto"/>
      <w:ind w:left="360" w:right="0" w:firstLine="360"/>
      <w:jc w:val="left"/>
    </w:pPr>
    <w:rPr>
      <w:rFonts w:ascii="Calibri" w:eastAsia="Calibri" w:hAnsi="Calibri" w:cs="Calibri"/>
      <w:color w:val="auto"/>
      <w:sz w:val="22"/>
      <w:szCs w:val="22"/>
      <w:lang w:eastAsia="zh-CN"/>
    </w:rPr>
  </w:style>
  <w:style w:type="paragraph" w:customStyle="1" w:styleId="WW-Gwka">
    <w:name w:val="WW-Główka"/>
    <w:basedOn w:val="Normalny"/>
    <w:rsid w:val="00E964E6"/>
    <w:pPr>
      <w:tabs>
        <w:tab w:val="center" w:pos="4536"/>
        <w:tab w:val="right" w:pos="9072"/>
      </w:tabs>
      <w:spacing w:after="0" w:line="240" w:lineRule="auto"/>
      <w:ind w:left="0" w:right="0" w:firstLine="0"/>
      <w:jc w:val="left"/>
    </w:pPr>
    <w:rPr>
      <w:color w:val="auto"/>
      <w:sz w:val="20"/>
      <w:szCs w:val="20"/>
      <w:lang w:eastAsia="zh-CN"/>
    </w:rPr>
  </w:style>
  <w:style w:type="paragraph" w:customStyle="1" w:styleId="paramtechheader">
    <w:name w:val="param_tech_header"/>
    <w:basedOn w:val="Normalny"/>
    <w:rsid w:val="00E964E6"/>
    <w:pPr>
      <w:spacing w:before="280" w:after="280" w:line="240" w:lineRule="auto"/>
      <w:ind w:left="0" w:right="0" w:firstLine="0"/>
      <w:jc w:val="left"/>
    </w:pPr>
    <w:rPr>
      <w:color w:val="00000A"/>
      <w:szCs w:val="24"/>
      <w:lang w:eastAsia="zh-CN"/>
    </w:rPr>
  </w:style>
  <w:style w:type="paragraph" w:customStyle="1" w:styleId="paramtech">
    <w:name w:val="param_tech"/>
    <w:basedOn w:val="Normalny"/>
    <w:rsid w:val="00E964E6"/>
    <w:pPr>
      <w:spacing w:before="280" w:after="280" w:line="240" w:lineRule="auto"/>
      <w:ind w:left="0" w:right="0" w:firstLine="0"/>
      <w:jc w:val="left"/>
    </w:pPr>
    <w:rPr>
      <w:color w:val="00000A"/>
      <w:szCs w:val="24"/>
      <w:lang w:eastAsia="zh-CN"/>
    </w:rPr>
  </w:style>
  <w:style w:type="paragraph" w:customStyle="1" w:styleId="p">
    <w:name w:val="p"/>
    <w:rsid w:val="00E964E6"/>
    <w:pPr>
      <w:spacing w:line="336" w:lineRule="auto"/>
    </w:pPr>
    <w:rPr>
      <w:rFonts w:ascii="Arial Narrow" w:eastAsia="Calibri" w:hAnsi="Arial Narrow" w:cs="Arial Narrow"/>
      <w:color w:val="00000A"/>
      <w:sz w:val="22"/>
      <w:szCs w:val="22"/>
      <w:lang w:eastAsia="zh-CN"/>
    </w:rPr>
  </w:style>
  <w:style w:type="paragraph" w:customStyle="1" w:styleId="tableCenter">
    <w:name w:val="tableCenter"/>
    <w:rsid w:val="00E964E6"/>
    <w:pPr>
      <w:spacing w:line="276" w:lineRule="auto"/>
      <w:jc w:val="center"/>
    </w:pPr>
    <w:rPr>
      <w:rFonts w:ascii="Arial Narrow" w:eastAsia="Calibri" w:hAnsi="Arial Narrow" w:cs="Arial Narrow"/>
      <w:color w:val="00000A"/>
      <w:sz w:val="22"/>
      <w:szCs w:val="22"/>
      <w:lang w:eastAsia="zh-CN"/>
    </w:rPr>
  </w:style>
  <w:style w:type="paragraph" w:customStyle="1" w:styleId="center">
    <w:name w:val="center"/>
    <w:rsid w:val="00E964E6"/>
    <w:pPr>
      <w:spacing w:after="200" w:line="276" w:lineRule="auto"/>
      <w:jc w:val="center"/>
    </w:pPr>
    <w:rPr>
      <w:rFonts w:ascii="Arial Narrow" w:eastAsia="Calibri" w:hAnsi="Arial Narrow" w:cs="Arial Narrow"/>
      <w:color w:val="00000A"/>
      <w:sz w:val="22"/>
      <w:szCs w:val="22"/>
      <w:lang w:eastAsia="zh-CN"/>
    </w:rPr>
  </w:style>
  <w:style w:type="paragraph" w:customStyle="1" w:styleId="Pa0">
    <w:name w:val="Pa0"/>
    <w:basedOn w:val="Normalny"/>
    <w:next w:val="Normalny"/>
    <w:rsid w:val="00E964E6"/>
    <w:pPr>
      <w:autoSpaceDE w:val="0"/>
      <w:spacing w:after="0" w:line="241" w:lineRule="atLeast"/>
      <w:ind w:left="0" w:right="0" w:firstLine="0"/>
      <w:jc w:val="left"/>
    </w:pPr>
    <w:rPr>
      <w:rFonts w:ascii="Helvetica Neue LT W1G" w:eastAsia="Calibri" w:hAnsi="Helvetica Neue LT W1G" w:cs="Helvetica Neue LT W1G"/>
      <w:color w:val="auto"/>
      <w:szCs w:val="24"/>
      <w:lang w:eastAsia="zh-CN"/>
    </w:rPr>
  </w:style>
  <w:style w:type="paragraph" w:customStyle="1" w:styleId="xl71">
    <w:name w:val="xl71"/>
    <w:basedOn w:val="Normalny"/>
    <w:rsid w:val="00E964E6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 w:line="240" w:lineRule="auto"/>
      <w:ind w:left="0" w:right="0" w:firstLine="0"/>
      <w:jc w:val="center"/>
      <w:textAlignment w:val="center"/>
    </w:pPr>
    <w:rPr>
      <w:b/>
      <w:bCs/>
      <w:color w:val="00000A"/>
      <w:sz w:val="18"/>
      <w:szCs w:val="18"/>
      <w:lang w:eastAsia="zh-CN"/>
    </w:rPr>
  </w:style>
  <w:style w:type="paragraph" w:customStyle="1" w:styleId="xl72">
    <w:name w:val="xl72"/>
    <w:basedOn w:val="Normalny"/>
    <w:rsid w:val="00E964E6"/>
    <w:pPr>
      <w:pBdr>
        <w:top w:val="single" w:sz="8" w:space="0" w:color="000000"/>
        <w:left w:val="none" w:sz="0" w:space="0" w:color="000000"/>
        <w:bottom w:val="single" w:sz="8" w:space="0" w:color="000000"/>
        <w:right w:val="single" w:sz="8" w:space="0" w:color="000000"/>
      </w:pBdr>
      <w:spacing w:before="280" w:after="280" w:line="240" w:lineRule="auto"/>
      <w:ind w:left="0" w:right="0" w:firstLine="0"/>
      <w:jc w:val="center"/>
      <w:textAlignment w:val="center"/>
    </w:pPr>
    <w:rPr>
      <w:b/>
      <w:bCs/>
      <w:color w:val="00000A"/>
      <w:sz w:val="18"/>
      <w:szCs w:val="18"/>
      <w:lang w:eastAsia="zh-CN"/>
    </w:rPr>
  </w:style>
  <w:style w:type="paragraph" w:customStyle="1" w:styleId="xl73">
    <w:name w:val="xl73"/>
    <w:basedOn w:val="Normalny"/>
    <w:rsid w:val="00E964E6"/>
    <w:pPr>
      <w:pBdr>
        <w:top w:val="single" w:sz="8" w:space="0" w:color="000000"/>
        <w:left w:val="single" w:sz="8" w:space="0" w:color="000000"/>
        <w:bottom w:val="none" w:sz="0" w:space="0" w:color="000000"/>
        <w:right w:val="none" w:sz="0" w:space="0" w:color="000000"/>
      </w:pBdr>
      <w:shd w:val="clear" w:color="auto" w:fill="A6A6A6"/>
      <w:spacing w:before="280" w:after="280" w:line="240" w:lineRule="auto"/>
      <w:ind w:left="0" w:right="0" w:firstLine="0"/>
      <w:jc w:val="center"/>
      <w:textAlignment w:val="center"/>
    </w:pPr>
    <w:rPr>
      <w:b/>
      <w:bCs/>
      <w:sz w:val="18"/>
      <w:szCs w:val="18"/>
      <w:lang w:eastAsia="zh-CN"/>
    </w:rPr>
  </w:style>
  <w:style w:type="paragraph" w:customStyle="1" w:styleId="xl74">
    <w:name w:val="xl74"/>
    <w:basedOn w:val="Normalny"/>
    <w:rsid w:val="00E964E6"/>
    <w:pPr>
      <w:pBdr>
        <w:top w:val="single" w:sz="8" w:space="0" w:color="000000"/>
        <w:left w:val="none" w:sz="0" w:space="0" w:color="000000"/>
        <w:bottom w:val="none" w:sz="0" w:space="0" w:color="000000"/>
        <w:right w:val="none" w:sz="0" w:space="0" w:color="000000"/>
      </w:pBdr>
      <w:shd w:val="clear" w:color="auto" w:fill="A6A6A6"/>
      <w:spacing w:before="280" w:after="280" w:line="240" w:lineRule="auto"/>
      <w:ind w:left="0" w:right="0" w:firstLine="0"/>
      <w:jc w:val="center"/>
      <w:textAlignment w:val="center"/>
    </w:pPr>
    <w:rPr>
      <w:b/>
      <w:bCs/>
      <w:sz w:val="18"/>
      <w:szCs w:val="18"/>
      <w:lang w:eastAsia="zh-CN"/>
    </w:rPr>
  </w:style>
  <w:style w:type="paragraph" w:customStyle="1" w:styleId="xl75">
    <w:name w:val="xl75"/>
    <w:basedOn w:val="Normalny"/>
    <w:rsid w:val="00E964E6"/>
    <w:pPr>
      <w:pBdr>
        <w:top w:val="single" w:sz="8" w:space="0" w:color="000000"/>
        <w:left w:val="none" w:sz="0" w:space="0" w:color="000000"/>
        <w:bottom w:val="none" w:sz="0" w:space="0" w:color="000000"/>
        <w:right w:val="single" w:sz="8" w:space="0" w:color="000000"/>
      </w:pBdr>
      <w:shd w:val="clear" w:color="auto" w:fill="A6A6A6"/>
      <w:spacing w:before="280" w:after="280" w:line="240" w:lineRule="auto"/>
      <w:ind w:left="0" w:right="0" w:firstLine="0"/>
      <w:jc w:val="center"/>
      <w:textAlignment w:val="center"/>
    </w:pPr>
    <w:rPr>
      <w:b/>
      <w:bCs/>
      <w:sz w:val="18"/>
      <w:szCs w:val="18"/>
      <w:lang w:eastAsia="zh-CN"/>
    </w:rPr>
  </w:style>
  <w:style w:type="paragraph" w:customStyle="1" w:styleId="xl76">
    <w:name w:val="xl76"/>
    <w:basedOn w:val="Normalny"/>
    <w:rsid w:val="00E964E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ind w:left="0" w:right="0" w:firstLine="0"/>
      <w:jc w:val="left"/>
    </w:pPr>
    <w:rPr>
      <w:color w:val="auto"/>
      <w:sz w:val="18"/>
      <w:szCs w:val="18"/>
      <w:lang w:eastAsia="zh-CN"/>
    </w:rPr>
  </w:style>
  <w:style w:type="paragraph" w:customStyle="1" w:styleId="xl77">
    <w:name w:val="xl77"/>
    <w:basedOn w:val="Normalny"/>
    <w:rsid w:val="00E964E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ind w:left="0" w:right="0" w:firstLine="0"/>
      <w:jc w:val="left"/>
      <w:textAlignment w:val="top"/>
    </w:pPr>
    <w:rPr>
      <w:color w:val="auto"/>
      <w:sz w:val="18"/>
      <w:szCs w:val="18"/>
      <w:lang w:eastAsia="zh-CN"/>
    </w:rPr>
  </w:style>
  <w:style w:type="paragraph" w:customStyle="1" w:styleId="xl78">
    <w:name w:val="xl78"/>
    <w:basedOn w:val="Normalny"/>
    <w:rsid w:val="00E964E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ind w:left="0" w:right="0" w:firstLine="0"/>
      <w:jc w:val="left"/>
      <w:textAlignment w:val="top"/>
    </w:pPr>
    <w:rPr>
      <w:color w:val="auto"/>
      <w:sz w:val="18"/>
      <w:szCs w:val="18"/>
      <w:lang w:eastAsia="zh-CN"/>
    </w:rPr>
  </w:style>
  <w:style w:type="paragraph" w:customStyle="1" w:styleId="xl79">
    <w:name w:val="xl79"/>
    <w:basedOn w:val="Normalny"/>
    <w:rsid w:val="00E964E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ind w:left="0" w:right="0" w:firstLine="0"/>
      <w:jc w:val="center"/>
      <w:textAlignment w:val="top"/>
    </w:pPr>
    <w:rPr>
      <w:color w:val="auto"/>
      <w:sz w:val="18"/>
      <w:szCs w:val="18"/>
      <w:lang w:eastAsia="zh-CN"/>
    </w:rPr>
  </w:style>
  <w:style w:type="paragraph" w:customStyle="1" w:styleId="Nagwektabeli">
    <w:name w:val="Nagłówek tabeli"/>
    <w:basedOn w:val="Zawartotabeli"/>
    <w:rsid w:val="00E964E6"/>
    <w:pPr>
      <w:widowControl w:val="0"/>
      <w:spacing w:before="0" w:after="0"/>
      <w:ind w:right="0"/>
      <w:jc w:val="center"/>
    </w:pPr>
    <w:rPr>
      <w:rFonts w:ascii="Times New Roman" w:hAnsi="Times New Roman"/>
      <w:b/>
      <w:bCs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7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5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7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3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4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4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8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8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3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3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4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8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9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7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5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3C787D-D426-4B4F-812E-21EC3A61D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21</Pages>
  <Words>7375</Words>
  <Characters>44250</Characters>
  <Application>Microsoft Office Word</Application>
  <DocSecurity>0</DocSecurity>
  <Lines>368</Lines>
  <Paragraphs>103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</dc:creator>
  <cp:keywords/>
  <dc:description/>
  <cp:lastModifiedBy>E Lipka</cp:lastModifiedBy>
  <cp:revision>6</cp:revision>
  <cp:lastPrinted>2025-03-14T08:59:00Z</cp:lastPrinted>
  <dcterms:created xsi:type="dcterms:W3CDTF">2026-03-04T10:48:00Z</dcterms:created>
  <dcterms:modified xsi:type="dcterms:W3CDTF">2026-03-11T12:19:00Z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